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64" w:rsidRDefault="00AF2E68" w:rsidP="002A3664">
      <w:pPr>
        <w:pStyle w:val="Balk1"/>
        <w:rPr>
          <w:sz w:val="96"/>
          <w:szCs w:val="96"/>
        </w:rPr>
      </w:pPr>
      <w:bookmarkStart w:id="0" w:name="_Toc343092944"/>
      <w:bookmarkStart w:id="1" w:name="_Toc343267345"/>
      <w:bookmarkStart w:id="2" w:name="_Toc364786687"/>
      <w:bookmarkStart w:id="3" w:name="_Toc364787365"/>
      <w:bookmarkStart w:id="4" w:name="_Toc364788367"/>
      <w:bookmarkStart w:id="5" w:name="_Toc364798948"/>
      <w:bookmarkStart w:id="6" w:name="_Toc428261171"/>
      <w:r>
        <w:rPr>
          <w:sz w:val="96"/>
          <w:szCs w:val="96"/>
        </w:rPr>
        <w:t xml:space="preserve"> </w:t>
      </w:r>
    </w:p>
    <w:p w:rsidR="002A3664" w:rsidRDefault="002A3664" w:rsidP="002A3664">
      <w:pPr>
        <w:pStyle w:val="Balk1"/>
        <w:rPr>
          <w:sz w:val="96"/>
          <w:szCs w:val="96"/>
        </w:rPr>
      </w:pPr>
    </w:p>
    <w:p w:rsidR="002A3664" w:rsidRDefault="002A3664" w:rsidP="002A3664">
      <w:pPr>
        <w:pStyle w:val="Balk1"/>
        <w:rPr>
          <w:sz w:val="96"/>
          <w:szCs w:val="96"/>
        </w:rPr>
      </w:pPr>
    </w:p>
    <w:p w:rsidR="002A3664" w:rsidRPr="00CB025F" w:rsidRDefault="002A3664" w:rsidP="002A3664">
      <w:pPr>
        <w:pStyle w:val="Balk1"/>
        <w:rPr>
          <w:sz w:val="96"/>
          <w:szCs w:val="96"/>
        </w:rPr>
      </w:pPr>
      <w:r w:rsidRPr="00CB025F">
        <w:rPr>
          <w:sz w:val="96"/>
          <w:szCs w:val="96"/>
        </w:rPr>
        <w:t>DÖNEM V</w:t>
      </w:r>
      <w:bookmarkEnd w:id="0"/>
      <w:bookmarkEnd w:id="1"/>
      <w:bookmarkEnd w:id="2"/>
      <w:bookmarkEnd w:id="3"/>
      <w:bookmarkEnd w:id="4"/>
      <w:bookmarkEnd w:id="5"/>
      <w:bookmarkEnd w:id="6"/>
    </w:p>
    <w:p w:rsidR="002A3664" w:rsidRDefault="002A3664" w:rsidP="002A3664"/>
    <w:p w:rsidR="002A3664" w:rsidRPr="003A381F" w:rsidRDefault="002A3664" w:rsidP="002A3664"/>
    <w:p w:rsidR="002A3664" w:rsidRPr="00EB4B65" w:rsidRDefault="002A3664" w:rsidP="002A3664">
      <w:pPr>
        <w:pStyle w:val="Balk1"/>
      </w:pPr>
    </w:p>
    <w:p w:rsidR="002A3664" w:rsidRPr="007D6718" w:rsidRDefault="002A3664" w:rsidP="002A3664">
      <w:pPr>
        <w:pStyle w:val="Balk1"/>
        <w:rPr>
          <w:sz w:val="40"/>
          <w:szCs w:val="40"/>
        </w:rPr>
      </w:pPr>
      <w:bookmarkStart w:id="7" w:name="_Toc364786688"/>
      <w:bookmarkStart w:id="8" w:name="_Toc364787366"/>
      <w:bookmarkStart w:id="9" w:name="_Toc364788368"/>
      <w:bookmarkStart w:id="10" w:name="_Toc364798949"/>
      <w:bookmarkStart w:id="11" w:name="_Toc428261172"/>
      <w:r>
        <w:rPr>
          <w:sz w:val="40"/>
          <w:szCs w:val="40"/>
        </w:rPr>
        <w:t>201</w:t>
      </w:r>
      <w:r w:rsidR="00CC19FE">
        <w:rPr>
          <w:sz w:val="40"/>
          <w:szCs w:val="40"/>
        </w:rPr>
        <w:t>8</w:t>
      </w:r>
      <w:r w:rsidRPr="007D6718">
        <w:rPr>
          <w:sz w:val="40"/>
          <w:szCs w:val="40"/>
        </w:rPr>
        <w:t>-201</w:t>
      </w:r>
      <w:r w:rsidR="00CC19FE">
        <w:rPr>
          <w:sz w:val="40"/>
          <w:szCs w:val="40"/>
        </w:rPr>
        <w:t>9</w:t>
      </w:r>
      <w:r>
        <w:rPr>
          <w:sz w:val="40"/>
          <w:szCs w:val="40"/>
        </w:rPr>
        <w:t xml:space="preserve"> </w:t>
      </w:r>
      <w:r w:rsidRPr="007D6718">
        <w:rPr>
          <w:sz w:val="40"/>
          <w:szCs w:val="40"/>
        </w:rPr>
        <w:t>EĞİTİM VE ÖĞRETİM YILI</w:t>
      </w:r>
      <w:bookmarkEnd w:id="7"/>
      <w:bookmarkEnd w:id="8"/>
      <w:bookmarkEnd w:id="9"/>
      <w:bookmarkEnd w:id="10"/>
      <w:bookmarkEnd w:id="11"/>
      <w:r w:rsidRPr="007D6718">
        <w:rPr>
          <w:sz w:val="40"/>
          <w:szCs w:val="40"/>
        </w:rPr>
        <w:t xml:space="preserve"> </w:t>
      </w:r>
    </w:p>
    <w:p w:rsidR="002A3664" w:rsidRPr="007D6718" w:rsidRDefault="002A3664" w:rsidP="002A3664">
      <w:pPr>
        <w:pStyle w:val="Balk1"/>
        <w:rPr>
          <w:sz w:val="40"/>
          <w:szCs w:val="40"/>
        </w:rPr>
      </w:pPr>
    </w:p>
    <w:p w:rsidR="002A3664" w:rsidRPr="007D6718" w:rsidRDefault="002A3664" w:rsidP="002A3664">
      <w:pPr>
        <w:pStyle w:val="Balk1"/>
        <w:rPr>
          <w:sz w:val="40"/>
          <w:szCs w:val="40"/>
        </w:rPr>
      </w:pPr>
      <w:bookmarkStart w:id="12" w:name="_Toc364786689"/>
      <w:bookmarkStart w:id="13" w:name="_Toc364787367"/>
      <w:bookmarkStart w:id="14" w:name="_Toc364788369"/>
      <w:bookmarkStart w:id="15" w:name="_Toc364798950"/>
      <w:bookmarkStart w:id="16" w:name="_Toc428261173"/>
      <w:r w:rsidRPr="007D6718">
        <w:rPr>
          <w:sz w:val="40"/>
          <w:szCs w:val="40"/>
        </w:rPr>
        <w:t>DERS PROGRAMI</w:t>
      </w:r>
      <w:bookmarkEnd w:id="12"/>
      <w:bookmarkEnd w:id="13"/>
      <w:bookmarkEnd w:id="14"/>
      <w:bookmarkEnd w:id="15"/>
      <w:bookmarkEnd w:id="16"/>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r w:rsidRPr="00EB4B65">
        <w:rPr>
          <w:b/>
          <w:bCs/>
          <w:iCs/>
        </w:rPr>
        <w:t xml:space="preserve">BAŞKOORDİNATÖR  </w:t>
      </w:r>
    </w:p>
    <w:p w:rsidR="002A3664" w:rsidRPr="00EB4B65" w:rsidRDefault="002A3664" w:rsidP="002A3664">
      <w:pPr>
        <w:spacing w:line="480" w:lineRule="auto"/>
        <w:jc w:val="center"/>
        <w:rPr>
          <w:b/>
          <w:bCs/>
          <w:iCs/>
        </w:rPr>
      </w:pPr>
      <w:r w:rsidRPr="00EB4B65">
        <w:rPr>
          <w:iCs/>
        </w:rPr>
        <w:t xml:space="preserve">Prof. Dr. </w:t>
      </w:r>
      <w:r w:rsidR="00047F01">
        <w:rPr>
          <w:iCs/>
        </w:rPr>
        <w:t>Onur URAL</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 xml:space="preserve">DÖNEM V KOORDİNATÖRÜ </w:t>
      </w:r>
    </w:p>
    <w:p w:rsidR="002A3664" w:rsidRPr="00EB4B65" w:rsidRDefault="00CC19FE" w:rsidP="002A3664">
      <w:pPr>
        <w:suppressAutoHyphens/>
        <w:spacing w:line="480" w:lineRule="auto"/>
        <w:jc w:val="center"/>
      </w:pPr>
      <w:r>
        <w:t>Prof</w:t>
      </w:r>
      <w:r w:rsidR="002A3664" w:rsidRPr="00EB4B65">
        <w:t>.</w:t>
      </w:r>
      <w:r w:rsidR="00047F01">
        <w:t xml:space="preserve"> </w:t>
      </w:r>
      <w:r w:rsidR="002A3664" w:rsidRPr="00EB4B65">
        <w:t>Dr.</w:t>
      </w:r>
      <w:r w:rsidR="00047F01">
        <w:t xml:space="preserve"> </w:t>
      </w:r>
      <w:r w:rsidR="002A3664" w:rsidRPr="00EB4B65">
        <w:t>Mustafa KOPLAY</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KOORDİNATÖR YARDIMCILARI</w:t>
      </w:r>
    </w:p>
    <w:p w:rsidR="002A3664" w:rsidRPr="00EB4B65" w:rsidRDefault="002A3664" w:rsidP="002A3664">
      <w:pPr>
        <w:suppressAutoHyphens/>
        <w:spacing w:line="480" w:lineRule="auto"/>
        <w:jc w:val="center"/>
        <w:rPr>
          <w:b/>
          <w:bCs/>
          <w:iCs/>
        </w:rPr>
      </w:pPr>
      <w:r w:rsidRPr="00EB4B65">
        <w:t>Doç.</w:t>
      </w:r>
      <w:r w:rsidR="00047F01">
        <w:t xml:space="preserve"> </w:t>
      </w:r>
      <w:r w:rsidRPr="00EB4B65">
        <w:t>Dr.</w:t>
      </w:r>
      <w:r w:rsidR="00047F01">
        <w:t xml:space="preserve"> </w:t>
      </w:r>
      <w:r>
        <w:t>Murat AKAND</w:t>
      </w:r>
    </w:p>
    <w:p w:rsidR="002A3664" w:rsidRDefault="002A3664" w:rsidP="002A3664">
      <w:pPr>
        <w:suppressAutoHyphens/>
        <w:spacing w:line="480" w:lineRule="auto"/>
        <w:jc w:val="center"/>
      </w:pPr>
      <w:r w:rsidRPr="00EB4B65">
        <w:t>Dr.</w:t>
      </w:r>
      <w:r w:rsidR="00CC19FE">
        <w:t>Öğr. Üyesi</w:t>
      </w:r>
      <w:r w:rsidR="00047F01">
        <w:t xml:space="preserve"> Faruk ÇİÇEKÇİ</w:t>
      </w:r>
    </w:p>
    <w:p w:rsidR="006B2BBD" w:rsidRDefault="006B2BBD" w:rsidP="002A3664">
      <w:pPr>
        <w:suppressAutoHyphens/>
        <w:spacing w:line="480" w:lineRule="auto"/>
        <w:jc w:val="center"/>
      </w:pPr>
    </w:p>
    <w:p w:rsidR="002A3664" w:rsidRPr="006B2BBD" w:rsidRDefault="002A3664" w:rsidP="006B2BBD">
      <w:pPr>
        <w:pStyle w:val="Balk2"/>
        <w:rPr>
          <w:b w:val="0"/>
          <w:color w:val="000000" w:themeColor="text1"/>
        </w:rPr>
      </w:pPr>
      <w:r w:rsidRPr="006B2BBD">
        <w:rPr>
          <w:color w:val="000000" w:themeColor="text1"/>
          <w:szCs w:val="144"/>
        </w:rPr>
        <w:br w:type="page"/>
      </w:r>
    </w:p>
    <w:p w:rsidR="002A3664" w:rsidRPr="00CB025F" w:rsidRDefault="002A3664" w:rsidP="002A3664">
      <w:pPr>
        <w:pStyle w:val="Balk2"/>
      </w:pPr>
      <w:bookmarkStart w:id="17" w:name="_Toc428261174"/>
      <w:r w:rsidRPr="00CB025F">
        <w:lastRenderedPageBreak/>
        <w:t>DÖNEM IV-V “KLİNİK DÖNEM” AMAÇ VE PROGRAM KAZANIMLARI</w:t>
      </w:r>
      <w:bookmarkEnd w:id="17"/>
    </w:p>
    <w:p w:rsidR="002A3664" w:rsidRPr="005D745B" w:rsidRDefault="002A3664" w:rsidP="002A3664">
      <w:pPr>
        <w:rPr>
          <w:lang w:eastAsia="en-US"/>
        </w:rPr>
      </w:pPr>
    </w:p>
    <w:tbl>
      <w:tblPr>
        <w:tblW w:w="9293"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955"/>
      </w:tblGrid>
      <w:tr w:rsidR="002A3664" w:rsidRPr="005D745B" w:rsidTr="00C93D49">
        <w:trPr>
          <w:trHeight w:val="439"/>
        </w:trPr>
        <w:tc>
          <w:tcPr>
            <w:tcW w:w="2338" w:type="dxa"/>
          </w:tcPr>
          <w:p w:rsidR="002A3664" w:rsidRPr="005D745B" w:rsidRDefault="002A3664" w:rsidP="00C93D49">
            <w:pPr>
              <w:rPr>
                <w:b/>
                <w:bCs/>
                <w:color w:val="000000"/>
                <w:sz w:val="20"/>
                <w:szCs w:val="20"/>
              </w:rPr>
            </w:pPr>
            <w:r w:rsidRPr="005D745B">
              <w:rPr>
                <w:b/>
                <w:bCs/>
                <w:color w:val="000000"/>
                <w:sz w:val="20"/>
                <w:szCs w:val="20"/>
              </w:rPr>
              <w:t>Dönem Kodu</w:t>
            </w:r>
          </w:p>
          <w:p w:rsidR="002A3664" w:rsidRPr="005D745B" w:rsidRDefault="002A3664" w:rsidP="00C93D49">
            <w:pPr>
              <w:rPr>
                <w:b/>
                <w:bCs/>
                <w:color w:val="000000"/>
                <w:sz w:val="20"/>
                <w:szCs w:val="20"/>
              </w:rPr>
            </w:pPr>
            <w:r w:rsidRPr="005D745B">
              <w:rPr>
                <w:b/>
                <w:bCs/>
                <w:color w:val="000000"/>
                <w:sz w:val="20"/>
                <w:szCs w:val="20"/>
              </w:rPr>
              <w:t>Adı</w:t>
            </w:r>
          </w:p>
        </w:tc>
        <w:tc>
          <w:tcPr>
            <w:tcW w:w="6955" w:type="dxa"/>
          </w:tcPr>
          <w:p w:rsidR="002A3664" w:rsidRPr="005D745B" w:rsidRDefault="002A3664" w:rsidP="00C93D49">
            <w:pPr>
              <w:rPr>
                <w:b/>
                <w:bCs/>
                <w:sz w:val="20"/>
                <w:szCs w:val="20"/>
              </w:rPr>
            </w:pPr>
            <w:r>
              <w:rPr>
                <w:b/>
                <w:bCs/>
                <w:sz w:val="20"/>
                <w:szCs w:val="20"/>
              </w:rPr>
              <w:t>5</w:t>
            </w:r>
          </w:p>
          <w:p w:rsidR="002A3664" w:rsidRPr="005D745B" w:rsidRDefault="002A3664" w:rsidP="00C93D49">
            <w:pPr>
              <w:rPr>
                <w:sz w:val="20"/>
                <w:szCs w:val="20"/>
              </w:rPr>
            </w:pPr>
            <w:r w:rsidRPr="005D745B">
              <w:rPr>
                <w:b/>
                <w:bCs/>
                <w:sz w:val="20"/>
                <w:szCs w:val="20"/>
              </w:rPr>
              <w:t>Klinik Dönem</w:t>
            </w:r>
          </w:p>
        </w:tc>
      </w:tr>
      <w:tr w:rsidR="002A3664" w:rsidRPr="005D745B" w:rsidTr="00C93D49">
        <w:trPr>
          <w:trHeight w:val="219"/>
        </w:trPr>
        <w:tc>
          <w:tcPr>
            <w:tcW w:w="2338" w:type="dxa"/>
          </w:tcPr>
          <w:p w:rsidR="002A3664" w:rsidRPr="005D745B" w:rsidRDefault="002A3664" w:rsidP="00C93D49">
            <w:pPr>
              <w:rPr>
                <w:b/>
                <w:bCs/>
                <w:color w:val="000000"/>
                <w:sz w:val="20"/>
                <w:szCs w:val="20"/>
              </w:rPr>
            </w:pPr>
            <w:r w:rsidRPr="005D745B">
              <w:rPr>
                <w:b/>
                <w:bCs/>
                <w:color w:val="000000"/>
                <w:sz w:val="20"/>
                <w:szCs w:val="20"/>
              </w:rPr>
              <w:t>Dönem Kredisi</w:t>
            </w:r>
          </w:p>
        </w:tc>
        <w:tc>
          <w:tcPr>
            <w:tcW w:w="6955" w:type="dxa"/>
          </w:tcPr>
          <w:p w:rsidR="002A3664" w:rsidRPr="005D745B" w:rsidRDefault="002A3664" w:rsidP="00C93D49">
            <w:pPr>
              <w:rPr>
                <w:sz w:val="20"/>
                <w:szCs w:val="20"/>
              </w:rPr>
            </w:pPr>
            <w:r w:rsidRPr="005D745B">
              <w:rPr>
                <w:sz w:val="20"/>
                <w:szCs w:val="20"/>
              </w:rPr>
              <w:t>60</w:t>
            </w:r>
          </w:p>
        </w:tc>
      </w:tr>
      <w:tr w:rsidR="002A3664" w:rsidRPr="005D745B" w:rsidTr="00C93D49">
        <w:trPr>
          <w:trHeight w:val="588"/>
        </w:trPr>
        <w:tc>
          <w:tcPr>
            <w:tcW w:w="2338" w:type="dxa"/>
          </w:tcPr>
          <w:p w:rsidR="002A3664" w:rsidRPr="005D745B" w:rsidRDefault="002A3664" w:rsidP="00C93D49">
            <w:pPr>
              <w:rPr>
                <w:b/>
                <w:bCs/>
                <w:color w:val="000000"/>
                <w:sz w:val="20"/>
                <w:szCs w:val="20"/>
              </w:rPr>
            </w:pPr>
            <w:r w:rsidRPr="005D745B">
              <w:rPr>
                <w:b/>
                <w:bCs/>
                <w:color w:val="000000"/>
                <w:sz w:val="20"/>
                <w:szCs w:val="20"/>
              </w:rPr>
              <w:t>Dönem 5 Sorumlusu</w:t>
            </w:r>
          </w:p>
        </w:tc>
        <w:tc>
          <w:tcPr>
            <w:tcW w:w="6955" w:type="dxa"/>
          </w:tcPr>
          <w:p w:rsidR="00415F65" w:rsidRDefault="002A3664" w:rsidP="00047F01">
            <w:pPr>
              <w:tabs>
                <w:tab w:val="left" w:pos="-720"/>
                <w:tab w:val="left" w:pos="720"/>
              </w:tabs>
              <w:suppressAutoHyphens/>
              <w:spacing w:line="312" w:lineRule="auto"/>
              <w:jc w:val="both"/>
              <w:rPr>
                <w:spacing w:val="-2"/>
                <w:sz w:val="20"/>
                <w:szCs w:val="20"/>
              </w:rPr>
            </w:pPr>
            <w:r w:rsidRPr="005D745B">
              <w:rPr>
                <w:spacing w:val="-2"/>
                <w:sz w:val="20"/>
                <w:szCs w:val="20"/>
              </w:rPr>
              <w:t>Doç.</w:t>
            </w:r>
            <w:r w:rsidR="00047F01">
              <w:rPr>
                <w:spacing w:val="-2"/>
                <w:sz w:val="20"/>
                <w:szCs w:val="20"/>
              </w:rPr>
              <w:t xml:space="preserve">Dr.Mustafa KOPLAY, </w:t>
            </w:r>
          </w:p>
          <w:p w:rsidR="002A3664" w:rsidRPr="005D745B" w:rsidRDefault="002A3664" w:rsidP="00047F01">
            <w:pPr>
              <w:tabs>
                <w:tab w:val="left" w:pos="-720"/>
                <w:tab w:val="left" w:pos="720"/>
              </w:tabs>
              <w:suppressAutoHyphens/>
              <w:spacing w:line="312" w:lineRule="auto"/>
              <w:jc w:val="both"/>
              <w:rPr>
                <w:spacing w:val="-2"/>
                <w:sz w:val="20"/>
                <w:szCs w:val="20"/>
              </w:rPr>
            </w:pPr>
            <w:r w:rsidRPr="005D745B">
              <w:rPr>
                <w:spacing w:val="-2"/>
                <w:sz w:val="20"/>
                <w:szCs w:val="20"/>
              </w:rPr>
              <w:t>Doç.</w:t>
            </w:r>
            <w:r w:rsidR="00047F01">
              <w:rPr>
                <w:spacing w:val="-2"/>
                <w:sz w:val="20"/>
                <w:szCs w:val="20"/>
              </w:rPr>
              <w:t xml:space="preserve"> </w:t>
            </w:r>
            <w:r w:rsidRPr="005D745B">
              <w:rPr>
                <w:spacing w:val="-2"/>
                <w:sz w:val="20"/>
                <w:szCs w:val="20"/>
              </w:rPr>
              <w:t>Dr.</w:t>
            </w:r>
            <w:r w:rsidR="00047F01">
              <w:rPr>
                <w:spacing w:val="-2"/>
                <w:sz w:val="20"/>
                <w:szCs w:val="20"/>
              </w:rPr>
              <w:t xml:space="preserve"> </w:t>
            </w:r>
            <w:r w:rsidRPr="005D745B">
              <w:rPr>
                <w:spacing w:val="-2"/>
                <w:sz w:val="20"/>
                <w:szCs w:val="20"/>
              </w:rPr>
              <w:t>Murat AKAND, Yrd.Doç.</w:t>
            </w:r>
            <w:r w:rsidR="00047F01">
              <w:rPr>
                <w:spacing w:val="-2"/>
                <w:sz w:val="20"/>
                <w:szCs w:val="20"/>
              </w:rPr>
              <w:t xml:space="preserve"> </w:t>
            </w:r>
            <w:r w:rsidRPr="005D745B">
              <w:rPr>
                <w:spacing w:val="-2"/>
                <w:sz w:val="20"/>
                <w:szCs w:val="20"/>
              </w:rPr>
              <w:t>Dr.</w:t>
            </w:r>
            <w:r w:rsidR="00047F01">
              <w:rPr>
                <w:spacing w:val="-2"/>
                <w:sz w:val="20"/>
                <w:szCs w:val="20"/>
              </w:rPr>
              <w:t xml:space="preserve"> Faruk ÇİÇEKÇİ</w:t>
            </w:r>
            <w:r w:rsidR="00A37D18">
              <w:rPr>
                <w:spacing w:val="-2"/>
                <w:sz w:val="20"/>
                <w:szCs w:val="20"/>
              </w:rPr>
              <w:t>,</w:t>
            </w:r>
          </w:p>
        </w:tc>
      </w:tr>
      <w:tr w:rsidR="002A3664" w:rsidRPr="005D745B" w:rsidTr="00C93D49">
        <w:trPr>
          <w:trHeight w:val="377"/>
        </w:trPr>
        <w:tc>
          <w:tcPr>
            <w:tcW w:w="2338" w:type="dxa"/>
          </w:tcPr>
          <w:p w:rsidR="002A3664" w:rsidRPr="005D745B" w:rsidRDefault="002A3664" w:rsidP="00C93D49">
            <w:pPr>
              <w:rPr>
                <w:b/>
                <w:bCs/>
                <w:color w:val="000000"/>
                <w:sz w:val="20"/>
                <w:szCs w:val="20"/>
              </w:rPr>
            </w:pPr>
            <w:r w:rsidRPr="005D745B">
              <w:rPr>
                <w:b/>
                <w:bCs/>
                <w:color w:val="000000"/>
                <w:sz w:val="20"/>
                <w:szCs w:val="20"/>
              </w:rPr>
              <w:t>İçeriği</w:t>
            </w:r>
          </w:p>
        </w:tc>
        <w:tc>
          <w:tcPr>
            <w:tcW w:w="6955" w:type="dxa"/>
          </w:tcPr>
          <w:p w:rsidR="002A3664" w:rsidRPr="005D745B" w:rsidRDefault="002A3664" w:rsidP="00C93D49">
            <w:pPr>
              <w:rPr>
                <w:b/>
                <w:bCs/>
                <w:sz w:val="20"/>
                <w:szCs w:val="20"/>
              </w:rPr>
            </w:pPr>
            <w:r w:rsidRPr="005D745B">
              <w:rPr>
                <w:sz w:val="20"/>
                <w:szCs w:val="20"/>
              </w:rPr>
              <w:t>Kulak-Burun-Boğaz Hastalıkları, Göz Hastalıkları, Deri ve Zührevi Hastalıklar, Üroloji, Nöroloji, Beyin ve Sinir Cerrahisi, Ruh Sağlığı ve Hastalıkları, Radyoloji, Ortopedi ve Travmatoloji, Fizik Tedavi ve Rehabilitasyon</w:t>
            </w:r>
            <w:r>
              <w:rPr>
                <w:sz w:val="20"/>
                <w:szCs w:val="20"/>
              </w:rPr>
              <w:t xml:space="preserve">, </w:t>
            </w:r>
            <w:r w:rsidRPr="005D745B">
              <w:rPr>
                <w:sz w:val="20"/>
                <w:szCs w:val="20"/>
              </w:rPr>
              <w:t xml:space="preserve">Kadın Hastalıkları ve Doğum, Anesteziyoloji ve Reanimasyon, Acil Tıp,  </w:t>
            </w:r>
            <w:r>
              <w:rPr>
                <w:sz w:val="20"/>
                <w:szCs w:val="20"/>
              </w:rPr>
              <w:t xml:space="preserve">Seçmeli </w:t>
            </w:r>
            <w:r w:rsidRPr="005D745B">
              <w:rPr>
                <w:sz w:val="20"/>
                <w:szCs w:val="20"/>
              </w:rPr>
              <w:t>Staj</w:t>
            </w:r>
          </w:p>
        </w:tc>
      </w:tr>
      <w:tr w:rsidR="002A3664" w:rsidRPr="005D745B" w:rsidTr="00C93D49">
        <w:trPr>
          <w:trHeight w:val="970"/>
        </w:trPr>
        <w:tc>
          <w:tcPr>
            <w:tcW w:w="2338" w:type="dxa"/>
          </w:tcPr>
          <w:p w:rsidR="002A3664" w:rsidRPr="005D745B" w:rsidRDefault="002A3664" w:rsidP="00C93D49">
            <w:pPr>
              <w:rPr>
                <w:b/>
                <w:bCs/>
                <w:color w:val="000000"/>
                <w:sz w:val="20"/>
                <w:szCs w:val="20"/>
              </w:rPr>
            </w:pPr>
            <w:r w:rsidRPr="005D745B">
              <w:rPr>
                <w:b/>
                <w:bCs/>
                <w:color w:val="000000"/>
                <w:sz w:val="20"/>
                <w:szCs w:val="20"/>
              </w:rPr>
              <w:t>Amacı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bCs/>
                <w:sz w:val="20"/>
                <w:szCs w:val="20"/>
              </w:rPr>
              <w:t xml:space="preserve">Birey, aile ve toplum </w:t>
            </w:r>
            <w:r w:rsidRPr="005D745B">
              <w:rPr>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2A3664" w:rsidRPr="005D745B" w:rsidTr="00C93D49">
        <w:trPr>
          <w:trHeight w:val="538"/>
        </w:trPr>
        <w:tc>
          <w:tcPr>
            <w:tcW w:w="2338"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sz w:val="20"/>
                <w:szCs w:val="20"/>
              </w:rPr>
              <w:t>- Hasta ve hasta yakınları ile etkin iletişim kurarak genel ve sistemlere yönelik anamnez alır.</w:t>
            </w:r>
          </w:p>
          <w:p w:rsidR="002A3664" w:rsidRPr="005D745B" w:rsidRDefault="002A3664" w:rsidP="00C93D49">
            <w:pPr>
              <w:autoSpaceDE w:val="0"/>
              <w:autoSpaceDN w:val="0"/>
              <w:adjustRightInd w:val="0"/>
              <w:rPr>
                <w:sz w:val="20"/>
                <w:szCs w:val="20"/>
              </w:rPr>
            </w:pPr>
            <w:r w:rsidRPr="005D745B">
              <w:rPr>
                <w:sz w:val="20"/>
                <w:szCs w:val="20"/>
              </w:rPr>
              <w:t>- Genel ve sistemlere yönelik ayrıntılı fiziksel ve ruhsal muayene yaparç.</w:t>
            </w:r>
          </w:p>
          <w:p w:rsidR="002A3664" w:rsidRPr="005D745B" w:rsidRDefault="002A3664" w:rsidP="00C93D49">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2A3664" w:rsidRPr="005D745B" w:rsidRDefault="002A3664" w:rsidP="00C93D49">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2A3664" w:rsidRPr="005D745B" w:rsidRDefault="002A3664" w:rsidP="00C93D49">
            <w:pPr>
              <w:autoSpaceDE w:val="0"/>
              <w:autoSpaceDN w:val="0"/>
              <w:adjustRightInd w:val="0"/>
              <w:rPr>
                <w:sz w:val="20"/>
                <w:szCs w:val="20"/>
              </w:rPr>
            </w:pPr>
            <w:r w:rsidRPr="005D745B">
              <w:rPr>
                <w:sz w:val="20"/>
                <w:szCs w:val="20"/>
              </w:rPr>
              <w:t>- Anamnez, fizik muayene ve tanı testlerinin sonuçlarını değerlendirerek ayırıcı tanı</w:t>
            </w:r>
          </w:p>
          <w:p w:rsidR="002A3664" w:rsidRPr="005D745B" w:rsidRDefault="002A3664" w:rsidP="00C93D49">
            <w:pPr>
              <w:autoSpaceDE w:val="0"/>
              <w:autoSpaceDN w:val="0"/>
              <w:adjustRightInd w:val="0"/>
              <w:rPr>
                <w:sz w:val="20"/>
                <w:szCs w:val="20"/>
              </w:rPr>
            </w:pPr>
            <w:r w:rsidRPr="005D745B">
              <w:rPr>
                <w:sz w:val="20"/>
                <w:szCs w:val="20"/>
              </w:rPr>
              <w:t>yapar ve birinci basamak düzeyinde tanı koyar.</w:t>
            </w:r>
          </w:p>
          <w:p w:rsidR="002A3664" w:rsidRPr="005D745B" w:rsidRDefault="002A3664" w:rsidP="00C93D49">
            <w:pPr>
              <w:autoSpaceDE w:val="0"/>
              <w:autoSpaceDN w:val="0"/>
              <w:adjustRightInd w:val="0"/>
              <w:rPr>
                <w:sz w:val="20"/>
                <w:szCs w:val="20"/>
              </w:rPr>
            </w:pPr>
            <w:r w:rsidRPr="005D745B">
              <w:rPr>
                <w:sz w:val="20"/>
                <w:szCs w:val="20"/>
              </w:rPr>
              <w:t>- Tanıya uygun olarak birinci basamak düzeyinde tedavileri planlar.</w:t>
            </w:r>
          </w:p>
          <w:p w:rsidR="002A3664" w:rsidRPr="005D745B" w:rsidRDefault="002A3664" w:rsidP="00C93D49">
            <w:pPr>
              <w:autoSpaceDE w:val="0"/>
              <w:autoSpaceDN w:val="0"/>
              <w:adjustRightInd w:val="0"/>
              <w:rPr>
                <w:sz w:val="20"/>
                <w:szCs w:val="20"/>
              </w:rPr>
            </w:pPr>
            <w:r w:rsidRPr="005D745B">
              <w:rPr>
                <w:sz w:val="20"/>
                <w:szCs w:val="20"/>
              </w:rPr>
              <w:t>- Tanı ve tedaviye yönelik temel girişimsel işlemleri yapar (sonda takma, kan alma,</w:t>
            </w:r>
          </w:p>
          <w:p w:rsidR="002A3664" w:rsidRPr="005D745B" w:rsidRDefault="002A3664" w:rsidP="00C93D49">
            <w:pPr>
              <w:autoSpaceDE w:val="0"/>
              <w:autoSpaceDN w:val="0"/>
              <w:adjustRightInd w:val="0"/>
              <w:rPr>
                <w:sz w:val="20"/>
                <w:szCs w:val="20"/>
              </w:rPr>
            </w:pPr>
            <w:r w:rsidRPr="005D745B">
              <w:rPr>
                <w:sz w:val="20"/>
                <w:szCs w:val="20"/>
              </w:rPr>
              <w:t>damar yolu açma, enjeksiyon gibi).</w:t>
            </w:r>
          </w:p>
          <w:p w:rsidR="002A3664" w:rsidRPr="005D745B" w:rsidRDefault="002A3664" w:rsidP="00C93D49">
            <w:pPr>
              <w:autoSpaceDE w:val="0"/>
              <w:autoSpaceDN w:val="0"/>
              <w:adjustRightInd w:val="0"/>
              <w:rPr>
                <w:sz w:val="20"/>
                <w:szCs w:val="20"/>
              </w:rPr>
            </w:pPr>
            <w:r w:rsidRPr="005D745B">
              <w:rPr>
                <w:sz w:val="20"/>
                <w:szCs w:val="20"/>
              </w:rPr>
              <w:t>- Birinci basamak düzeyinde  hastalıkların tanı ve tedavi yaklaşımlarını açıklar.</w:t>
            </w:r>
          </w:p>
          <w:p w:rsidR="002A3664" w:rsidRPr="005D745B" w:rsidRDefault="002A3664" w:rsidP="00C93D49">
            <w:pPr>
              <w:autoSpaceDE w:val="0"/>
              <w:autoSpaceDN w:val="0"/>
              <w:adjustRightInd w:val="0"/>
              <w:rPr>
                <w:sz w:val="20"/>
                <w:szCs w:val="20"/>
              </w:rPr>
            </w:pPr>
            <w:r w:rsidRPr="005D745B">
              <w:rPr>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2A3664" w:rsidRPr="005D745B" w:rsidRDefault="002A3664" w:rsidP="00C93D49">
            <w:pPr>
              <w:autoSpaceDE w:val="0"/>
              <w:autoSpaceDN w:val="0"/>
              <w:adjustRightInd w:val="0"/>
              <w:rPr>
                <w:sz w:val="20"/>
                <w:szCs w:val="20"/>
              </w:rPr>
            </w:pPr>
            <w:r w:rsidRPr="005D745B">
              <w:rPr>
                <w:sz w:val="20"/>
                <w:szCs w:val="20"/>
              </w:rPr>
              <w:t>- Acil durumları tanır, temel yaşam desteğini sağlayacak ilk girişimleri yapar.</w:t>
            </w:r>
          </w:p>
          <w:p w:rsidR="002A3664" w:rsidRPr="005D745B" w:rsidRDefault="002A3664" w:rsidP="00C93D49">
            <w:pPr>
              <w:autoSpaceDE w:val="0"/>
              <w:autoSpaceDN w:val="0"/>
              <w:adjustRightInd w:val="0"/>
              <w:rPr>
                <w:sz w:val="20"/>
                <w:szCs w:val="20"/>
              </w:rPr>
            </w:pPr>
            <w:r w:rsidRPr="005D745B">
              <w:rPr>
                <w:sz w:val="20"/>
                <w:szCs w:val="20"/>
              </w:rPr>
              <w:t>İleri inceleme ve tedavi için sevk endikasyonlarını ve uygun koşullarda uygun</w:t>
            </w:r>
          </w:p>
          <w:p w:rsidR="002A3664" w:rsidRPr="005D745B" w:rsidRDefault="002A3664" w:rsidP="00C93D49">
            <w:pPr>
              <w:autoSpaceDE w:val="0"/>
              <w:autoSpaceDN w:val="0"/>
              <w:adjustRightInd w:val="0"/>
              <w:rPr>
                <w:sz w:val="20"/>
                <w:szCs w:val="20"/>
              </w:rPr>
            </w:pPr>
            <w:r w:rsidRPr="005D745B">
              <w:rPr>
                <w:sz w:val="20"/>
                <w:szCs w:val="20"/>
              </w:rPr>
              <w:t>sevk etme ilkelerini açıklar.</w:t>
            </w:r>
          </w:p>
          <w:p w:rsidR="002A3664" w:rsidRPr="005D745B" w:rsidRDefault="002A3664" w:rsidP="00C93D49">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2A3664" w:rsidRPr="005D745B" w:rsidRDefault="002A3664" w:rsidP="00C93D49">
            <w:pPr>
              <w:autoSpaceDE w:val="0"/>
              <w:autoSpaceDN w:val="0"/>
              <w:adjustRightInd w:val="0"/>
              <w:rPr>
                <w:sz w:val="20"/>
                <w:szCs w:val="20"/>
              </w:rPr>
            </w:pPr>
            <w:r w:rsidRPr="005D745B">
              <w:rPr>
                <w:sz w:val="20"/>
                <w:szCs w:val="20"/>
              </w:rPr>
              <w:t>- Klinik uygulamalarda karşılaşılan temel etik konuları açıklar.</w:t>
            </w:r>
          </w:p>
          <w:p w:rsidR="002A3664" w:rsidRPr="005D745B" w:rsidRDefault="002A3664" w:rsidP="00C93D49">
            <w:pPr>
              <w:autoSpaceDE w:val="0"/>
              <w:autoSpaceDN w:val="0"/>
              <w:adjustRightInd w:val="0"/>
              <w:rPr>
                <w:sz w:val="20"/>
                <w:szCs w:val="20"/>
              </w:rPr>
            </w:pPr>
            <w:r w:rsidRPr="005D745B">
              <w:rPr>
                <w:sz w:val="20"/>
                <w:szCs w:val="20"/>
              </w:rPr>
              <w:t>- Öğrenme gereksinimleri doğrultusunda bilgiye ulaşır, bilgiyi eleştirel değerlendir.</w:t>
            </w:r>
          </w:p>
          <w:p w:rsidR="002A3664" w:rsidRPr="005D745B" w:rsidRDefault="002A3664" w:rsidP="00C93D49">
            <w:pPr>
              <w:autoSpaceDE w:val="0"/>
              <w:autoSpaceDN w:val="0"/>
              <w:adjustRightInd w:val="0"/>
            </w:pPr>
            <w:r w:rsidRPr="005D745B">
              <w:rPr>
                <w:sz w:val="20"/>
                <w:szCs w:val="20"/>
              </w:rPr>
              <w:t>- Ölü muayenesi ve raporlama süreçlerini açıklar</w:t>
            </w:r>
          </w:p>
        </w:tc>
      </w:tr>
      <w:tr w:rsidR="002A3664" w:rsidRPr="005D745B" w:rsidTr="00C93D49">
        <w:trPr>
          <w:trHeight w:val="658"/>
        </w:trPr>
        <w:tc>
          <w:tcPr>
            <w:tcW w:w="2338"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55" w:type="dxa"/>
          </w:tcPr>
          <w:p w:rsidR="002A3664" w:rsidRPr="005D745B" w:rsidRDefault="002A3664" w:rsidP="00C93D49">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2A3664" w:rsidRPr="005D745B" w:rsidTr="00C93D49">
        <w:trPr>
          <w:trHeight w:val="677"/>
        </w:trPr>
        <w:tc>
          <w:tcPr>
            <w:tcW w:w="2338"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55" w:type="dxa"/>
          </w:tcPr>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2A3664" w:rsidRPr="005D745B" w:rsidRDefault="002A3664" w:rsidP="002A3664">
      <w:pPr>
        <w:pStyle w:val="Balk3"/>
        <w:rPr>
          <w:color w:val="FF0000"/>
        </w:rPr>
      </w:pPr>
    </w:p>
    <w:p w:rsidR="002A3664" w:rsidRDefault="002A3664" w:rsidP="002A3664"/>
    <w:p w:rsidR="002A3664" w:rsidRDefault="002A3664" w:rsidP="002A3664"/>
    <w:p w:rsidR="002A3664" w:rsidRPr="005D745B" w:rsidRDefault="002A3664" w:rsidP="002A3664"/>
    <w:p w:rsidR="002A3664" w:rsidRDefault="002A3664" w:rsidP="002A3664">
      <w:pPr>
        <w:rPr>
          <w:b/>
        </w:rPr>
      </w:pPr>
      <w:r>
        <w:rPr>
          <w:b/>
        </w:rPr>
        <w:br w:type="page"/>
      </w:r>
    </w:p>
    <w:p w:rsidR="002A3664" w:rsidRPr="00CB025F" w:rsidRDefault="002A3664" w:rsidP="002A3664">
      <w:pPr>
        <w:pStyle w:val="Balk2"/>
      </w:pPr>
      <w:bookmarkStart w:id="18" w:name="_Toc428261175"/>
      <w:r w:rsidRPr="00CB025F">
        <w:lastRenderedPageBreak/>
        <w:t>“ KADIN HASTALIKLARI VE DOĞUM ” STAJ AMAÇ VE PROGRAM KAZANIMLARI</w:t>
      </w:r>
      <w:bookmarkEnd w:id="18"/>
    </w:p>
    <w:p w:rsidR="002A3664" w:rsidRPr="00E075E9" w:rsidRDefault="002A3664" w:rsidP="002A3664">
      <w:pPr>
        <w:rPr>
          <w:color w:val="000000" w:themeColor="text1"/>
          <w:lang w:eastAsia="en-US"/>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D745B" w:rsidTr="00C93D49">
        <w:trPr>
          <w:trHeight w:val="339"/>
        </w:trPr>
        <w:tc>
          <w:tcPr>
            <w:tcW w:w="2197"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7087" w:type="dxa"/>
          </w:tcPr>
          <w:p w:rsidR="002A3664" w:rsidRPr="00522C75" w:rsidRDefault="002A3664" w:rsidP="00C93D49">
            <w:pPr>
              <w:rPr>
                <w:b/>
                <w:bCs/>
                <w:sz w:val="20"/>
                <w:szCs w:val="20"/>
              </w:rPr>
            </w:pPr>
            <w:r>
              <w:rPr>
                <w:b/>
                <w:bCs/>
                <w:sz w:val="20"/>
                <w:szCs w:val="20"/>
              </w:rPr>
              <w:t>5</w:t>
            </w:r>
            <w:r w:rsidRPr="00522C75">
              <w:rPr>
                <w:b/>
                <w:bCs/>
                <w:sz w:val="20"/>
                <w:szCs w:val="20"/>
              </w:rPr>
              <w:t>.KHD</w:t>
            </w:r>
          </w:p>
          <w:p w:rsidR="002A3664" w:rsidRPr="005D745B" w:rsidRDefault="002A3664" w:rsidP="00C93D49">
            <w:pPr>
              <w:rPr>
                <w:sz w:val="20"/>
                <w:szCs w:val="20"/>
              </w:rPr>
            </w:pPr>
            <w:r w:rsidRPr="00522C75">
              <w:rPr>
                <w:b/>
                <w:bCs/>
                <w:sz w:val="20"/>
                <w:szCs w:val="20"/>
              </w:rPr>
              <w:t>Kadın Hastalıkları ve Doğum</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Yılı</w:t>
            </w:r>
          </w:p>
        </w:tc>
        <w:tc>
          <w:tcPr>
            <w:tcW w:w="7087"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5"/>
        </w:trPr>
        <w:tc>
          <w:tcPr>
            <w:tcW w:w="2197" w:type="dxa"/>
          </w:tcPr>
          <w:p w:rsidR="002A3664" w:rsidRPr="005D745B" w:rsidRDefault="002A3664" w:rsidP="00C93D49">
            <w:pPr>
              <w:rPr>
                <w:b/>
                <w:bCs/>
                <w:sz w:val="20"/>
                <w:szCs w:val="20"/>
              </w:rPr>
            </w:pPr>
            <w:r w:rsidRPr="005D745B">
              <w:rPr>
                <w:b/>
                <w:bCs/>
                <w:sz w:val="20"/>
                <w:szCs w:val="20"/>
              </w:rPr>
              <w:t>Staj Süresi</w:t>
            </w:r>
          </w:p>
        </w:tc>
        <w:tc>
          <w:tcPr>
            <w:tcW w:w="7087" w:type="dxa"/>
          </w:tcPr>
          <w:p w:rsidR="002A3664" w:rsidRPr="005D745B" w:rsidRDefault="002A3664" w:rsidP="00C93D49">
            <w:pPr>
              <w:rPr>
                <w:sz w:val="20"/>
                <w:szCs w:val="20"/>
              </w:rPr>
            </w:pPr>
            <w:r>
              <w:rPr>
                <w:sz w:val="20"/>
                <w:szCs w:val="20"/>
              </w:rPr>
              <w:t>30</w:t>
            </w:r>
            <w:r w:rsidRPr="005D745B">
              <w:rPr>
                <w:sz w:val="20"/>
                <w:szCs w:val="20"/>
              </w:rPr>
              <w:t xml:space="preserve"> gün</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Kredisi</w:t>
            </w:r>
          </w:p>
        </w:tc>
        <w:tc>
          <w:tcPr>
            <w:tcW w:w="7087" w:type="dxa"/>
          </w:tcPr>
          <w:p w:rsidR="002A3664" w:rsidRPr="005D745B" w:rsidRDefault="002A3664" w:rsidP="00C93D49">
            <w:pPr>
              <w:rPr>
                <w:sz w:val="20"/>
                <w:szCs w:val="20"/>
              </w:rPr>
            </w:pPr>
            <w:r>
              <w:rPr>
                <w:sz w:val="20"/>
                <w:szCs w:val="20"/>
              </w:rPr>
              <w:t>12</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rPr>
                <w:sz w:val="20"/>
                <w:szCs w:val="20"/>
              </w:rPr>
            </w:pPr>
            <w:r w:rsidRPr="005D745B">
              <w:rPr>
                <w:sz w:val="20"/>
                <w:szCs w:val="20"/>
              </w:rPr>
              <w:t>Zorunlu</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Sorumlusu</w:t>
            </w:r>
          </w:p>
        </w:tc>
        <w:tc>
          <w:tcPr>
            <w:tcW w:w="7087" w:type="dxa"/>
          </w:tcPr>
          <w:p w:rsidR="002A3664" w:rsidRPr="00522C75" w:rsidRDefault="002A3664" w:rsidP="00C93D49">
            <w:pPr>
              <w:ind w:left="355" w:hanging="283"/>
              <w:rPr>
                <w:sz w:val="20"/>
                <w:szCs w:val="20"/>
              </w:rPr>
            </w:pPr>
          </w:p>
        </w:tc>
      </w:tr>
      <w:tr w:rsidR="002A3664" w:rsidRPr="005D745B" w:rsidTr="00C93D49">
        <w:trPr>
          <w:trHeight w:val="515"/>
        </w:trPr>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7087" w:type="dxa"/>
          </w:tcPr>
          <w:p w:rsidR="002A3664" w:rsidRPr="00522C75" w:rsidRDefault="002A3664" w:rsidP="00C93D49">
            <w:pPr>
              <w:rPr>
                <w:sz w:val="20"/>
                <w:szCs w:val="20"/>
              </w:rPr>
            </w:pPr>
            <w:r w:rsidRPr="00522C75">
              <w:rPr>
                <w:sz w:val="20"/>
                <w:szCs w:val="20"/>
              </w:rPr>
              <w:t>Prof. Dr. Çetin Çelik, Yard. Doç. Dr. Aybike Tazegül Pekin, Yard. Doç. Dr. Özlem Seçilmiş Kerimoğlu, Yard. Doç. Dr. Setenay Arzu</w:t>
            </w:r>
            <w:r>
              <w:rPr>
                <w:sz w:val="20"/>
                <w:szCs w:val="20"/>
              </w:rPr>
              <w:t xml:space="preserve"> Yılmaz, Yard. Doç. Dr. Ayşegül </w:t>
            </w:r>
            <w:r w:rsidRPr="00522C75">
              <w:rPr>
                <w:sz w:val="20"/>
                <w:szCs w:val="20"/>
              </w:rPr>
              <w:t>Kebapçılar, Yard. Doç. Dr.</w:t>
            </w:r>
            <w:r>
              <w:rPr>
                <w:sz w:val="20"/>
                <w:szCs w:val="20"/>
              </w:rPr>
              <w:t>Mustafa Gazi Uçar</w:t>
            </w:r>
          </w:p>
        </w:tc>
      </w:tr>
      <w:tr w:rsidR="002A3664" w:rsidRPr="005D745B" w:rsidTr="00C93D49">
        <w:trPr>
          <w:trHeight w:val="913"/>
        </w:trPr>
        <w:tc>
          <w:tcPr>
            <w:tcW w:w="2197"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7087" w:type="dxa"/>
          </w:tcPr>
          <w:p w:rsidR="002A3664" w:rsidRPr="00522C75" w:rsidRDefault="002A3664" w:rsidP="00C93D49">
            <w:pPr>
              <w:rPr>
                <w:sz w:val="20"/>
                <w:szCs w:val="20"/>
              </w:rPr>
            </w:pPr>
            <w:r w:rsidRPr="00522C75">
              <w:rPr>
                <w:sz w:val="20"/>
                <w:szCs w:val="20"/>
              </w:rPr>
              <w:t>Stajerler sorumlu öğretim görevlisi ile pratikte yapılması gereken muayene ve gözlemeleri gereken muayene ve yöntemleri değerlendirir ve yorumlarlar. Her gün teorik ders öncesi hasta başında poliklinik</w:t>
            </w:r>
            <w:r>
              <w:rPr>
                <w:sz w:val="20"/>
                <w:szCs w:val="20"/>
              </w:rPr>
              <w:t xml:space="preserve"> </w:t>
            </w:r>
            <w:r w:rsidRPr="00522C75">
              <w:rPr>
                <w:sz w:val="20"/>
                <w:szCs w:val="20"/>
              </w:rPr>
              <w:t>izlemleri ve yatan olguya yönelik olgu tartışmaları   sorumlu öğretim görevlisi  ile birlikte yapılmaktadır.</w:t>
            </w:r>
          </w:p>
        </w:tc>
      </w:tr>
      <w:tr w:rsidR="002A3664" w:rsidRPr="005D745B" w:rsidTr="00C93D49">
        <w:trPr>
          <w:trHeight w:val="1480"/>
        </w:trPr>
        <w:tc>
          <w:tcPr>
            <w:tcW w:w="2197"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7087" w:type="dxa"/>
          </w:tcPr>
          <w:p w:rsidR="002A3664" w:rsidRPr="00522C75" w:rsidRDefault="002A3664" w:rsidP="00C93D49">
            <w:pPr>
              <w:jc w:val="both"/>
              <w:rPr>
                <w:b/>
                <w:bCs/>
                <w:sz w:val="20"/>
                <w:szCs w:val="20"/>
              </w:rPr>
            </w:pPr>
            <w:r w:rsidRPr="00522C75">
              <w:rPr>
                <w:sz w:val="20"/>
                <w:szCs w:val="20"/>
              </w:rPr>
              <w:t>Kadın h</w:t>
            </w:r>
            <w:r>
              <w:rPr>
                <w:sz w:val="20"/>
                <w:szCs w:val="20"/>
              </w:rPr>
              <w:t>astalıkları ve doğum muayene usu</w:t>
            </w:r>
            <w:r w:rsidRPr="00522C75">
              <w:rPr>
                <w:sz w:val="20"/>
                <w:szCs w:val="20"/>
              </w:rPr>
              <w:t>llerinin, normal ve anormal gebelik takibi, normal ve anormal doğum paternleri, gebelikle ilişkili komplikasyonlar, bunların tanıları ve tedavi yaklaşımları; kadın genital sisteminin benign ve malign hastalıkları; bunların tanısı ve tedavi yaklaşımları; menstrüelsiklusun fizyolojik ve patolojik durumları; infertilite tanısı ve tedavi çeşitleri; kontrasepsiyon ve jinekolojik malignitelerin tarama tanı ve tedavileri ile ilgili teorik bilgilerin verilmesidir.</w:t>
            </w:r>
          </w:p>
        </w:tc>
      </w:tr>
      <w:tr w:rsidR="002A3664" w:rsidRPr="005D745B" w:rsidTr="00C93D49">
        <w:trPr>
          <w:trHeight w:val="538"/>
        </w:trPr>
        <w:tc>
          <w:tcPr>
            <w:tcW w:w="2197" w:type="dxa"/>
          </w:tcPr>
          <w:p w:rsidR="002A3664" w:rsidRPr="005D745B" w:rsidRDefault="002A3664" w:rsidP="00C93D49">
            <w:pPr>
              <w:rPr>
                <w:b/>
                <w:sz w:val="20"/>
                <w:szCs w:val="20"/>
              </w:rPr>
            </w:pPr>
            <w:r w:rsidRPr="005D745B">
              <w:rPr>
                <w:b/>
                <w:sz w:val="20"/>
                <w:szCs w:val="20"/>
              </w:rPr>
              <w:t>Öğretme Yöntemleri</w:t>
            </w:r>
          </w:p>
          <w:p w:rsidR="002A3664" w:rsidRPr="005D745B" w:rsidRDefault="002A3664" w:rsidP="00C93D49">
            <w:pPr>
              <w:rPr>
                <w:b/>
                <w:sz w:val="20"/>
                <w:szCs w:val="20"/>
              </w:rPr>
            </w:pPr>
          </w:p>
        </w:tc>
        <w:tc>
          <w:tcPr>
            <w:tcW w:w="7087" w:type="dxa"/>
          </w:tcPr>
          <w:p w:rsidR="002A3664" w:rsidRPr="00522C75" w:rsidRDefault="002A3664" w:rsidP="00C93D49">
            <w:pPr>
              <w:jc w:val="both"/>
              <w:rPr>
                <w:sz w:val="20"/>
                <w:szCs w:val="20"/>
              </w:rPr>
            </w:pPr>
            <w:r w:rsidRPr="00522C75">
              <w:rPr>
                <w:sz w:val="20"/>
                <w:szCs w:val="20"/>
              </w:rPr>
              <w:t>Ders sonunda öğrenciler,kadın hastalıkları ve doğum acillerini tanıyabilmeli, normal ve anormal gebeliklerin ve bu gebeliklerin takibinin önemini kavramalı; normal menstrüasyonsiklusunun fizyolojik değişikliklerini ve patolojik durumlarını ve bunların yönetimlerini özetleyebilmeli, normal ve anormal seksüel gelişimi kavrayıp açıklayabilmeli; kadın genital sisteminin benign, premalign ve malign hastalıklarını tanıyabilmeli; kontrasepsiyon yöntemlerini ve menapozu açıklayabilmelidir; infertil hastanın tanımını yapabilmeli ve tedavi yöntemlerini özetleyebilmelidir.</w:t>
            </w:r>
          </w:p>
        </w:tc>
      </w:tr>
      <w:tr w:rsidR="002A3664" w:rsidRPr="005D745B" w:rsidTr="00C93D49">
        <w:trPr>
          <w:trHeight w:val="676"/>
        </w:trPr>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7087" w:type="dxa"/>
          </w:tcPr>
          <w:p w:rsidR="002A3664" w:rsidRPr="00522C75" w:rsidRDefault="002A3664" w:rsidP="00C93D49">
            <w:pPr>
              <w:jc w:val="both"/>
              <w:rPr>
                <w:sz w:val="20"/>
                <w:szCs w:val="20"/>
              </w:rPr>
            </w:pPr>
            <w:r w:rsidRPr="00522C75">
              <w:rPr>
                <w:sz w:val="20"/>
                <w:szCs w:val="20"/>
              </w:rPr>
              <w:t>Görsel araçlar kullanılarak (slayt, maket) interaktif anlatım; poliklinik-yataklı servis ve ameliyathanede hasta başında yapılacak pratik dersler</w:t>
            </w:r>
          </w:p>
        </w:tc>
      </w:tr>
      <w:tr w:rsidR="002A3664" w:rsidRPr="005D745B" w:rsidTr="00C93D49">
        <w:trPr>
          <w:trHeight w:val="392"/>
        </w:trPr>
        <w:tc>
          <w:tcPr>
            <w:tcW w:w="2197" w:type="dxa"/>
          </w:tcPr>
          <w:p w:rsidR="002A3664" w:rsidRPr="005D745B" w:rsidRDefault="002A3664" w:rsidP="00C93D49">
            <w:pPr>
              <w:rPr>
                <w:b/>
                <w:sz w:val="20"/>
                <w:szCs w:val="20"/>
              </w:rPr>
            </w:pPr>
            <w:r w:rsidRPr="005D745B">
              <w:rPr>
                <w:b/>
                <w:sz w:val="20"/>
                <w:szCs w:val="20"/>
              </w:rPr>
              <w:t xml:space="preserve">Değerlendirme Yöntemi </w:t>
            </w:r>
          </w:p>
        </w:tc>
        <w:tc>
          <w:tcPr>
            <w:tcW w:w="7087" w:type="dxa"/>
          </w:tcPr>
          <w:p w:rsidR="002A3664" w:rsidRPr="00522C75" w:rsidRDefault="002A3664" w:rsidP="00C93D49">
            <w:pPr>
              <w:jc w:val="both"/>
              <w:rPr>
                <w:sz w:val="20"/>
                <w:szCs w:val="20"/>
              </w:rPr>
            </w:pPr>
            <w:r w:rsidRPr="00522C75">
              <w:rPr>
                <w:sz w:val="20"/>
                <w:szCs w:val="20"/>
              </w:rPr>
              <w:t>Staj sonunda teorik(yazılı) ve pratik (sözlü) sınav yapılacaktır.</w:t>
            </w:r>
          </w:p>
        </w:tc>
      </w:tr>
      <w:tr w:rsidR="002A3664" w:rsidRPr="005D745B" w:rsidTr="00C93D49">
        <w:trPr>
          <w:trHeight w:val="470"/>
        </w:trPr>
        <w:tc>
          <w:tcPr>
            <w:tcW w:w="2197" w:type="dxa"/>
          </w:tcPr>
          <w:p w:rsidR="002A3664" w:rsidRPr="005D745B" w:rsidRDefault="002A3664" w:rsidP="00C93D49">
            <w:pPr>
              <w:rPr>
                <w:b/>
                <w:sz w:val="20"/>
                <w:szCs w:val="20"/>
              </w:rPr>
            </w:pPr>
            <w:r w:rsidRPr="005D745B">
              <w:rPr>
                <w:b/>
                <w:sz w:val="20"/>
                <w:szCs w:val="20"/>
              </w:rPr>
              <w:t>Önerilen Kaynaklar</w:t>
            </w:r>
          </w:p>
        </w:tc>
        <w:tc>
          <w:tcPr>
            <w:tcW w:w="7087" w:type="dxa"/>
          </w:tcPr>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De Cherney AH, Nathan L, Goldwin TM, Laufer N  (eds). CurrentDiagnosis&amp;TreatmentObstetrics&amp; Gynecology;10.Ed., USA, McGraw-HillCompanies, 2007</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Cunningham FG, Lenevo KJ, Bloom SL, Haulth JC, Gilstrap III LC, Wenstrom KD (eds). Williams Obstetrics; 23. Ed., USA, mCgRAW-HillCompanies, 201</w:t>
            </w:r>
            <w:r>
              <w:rPr>
                <w:sz w:val="20"/>
                <w:szCs w:val="20"/>
              </w:rPr>
              <w:t>3</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Berek JS (ed). Novak’s Gynecology;15. Ed.,Philadelphia, Lippincott Williams &amp;Wilkins, 2012</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Speroff L, Fritz MA (eds). ClinicalGynecologicalEndocrinologyandInfertility; 8.Ed.,Philedalphia, Lippincott Williams &amp;Wilkins, 2013</w:t>
            </w:r>
          </w:p>
        </w:tc>
      </w:tr>
    </w:tbl>
    <w:p w:rsidR="002A3664" w:rsidRDefault="002A3664" w:rsidP="002A3664">
      <w:pPr>
        <w:pStyle w:val="Balk3"/>
      </w:pPr>
    </w:p>
    <w:p w:rsidR="002A3664" w:rsidRDefault="002A3664" w:rsidP="002A3664">
      <w:pPr>
        <w:rPr>
          <w:b/>
          <w:bCs/>
          <w:szCs w:val="26"/>
          <w:lang w:eastAsia="en-US"/>
        </w:rPr>
      </w:pPr>
      <w:r>
        <w:br w:type="page"/>
      </w:r>
    </w:p>
    <w:tbl>
      <w:tblPr>
        <w:tblpPr w:leftFromText="141" w:rightFromText="141" w:vertAnchor="page" w:horzAnchor="margin" w:tblpY="710"/>
        <w:tblW w:w="9153" w:type="dxa"/>
        <w:tblCellMar>
          <w:left w:w="70" w:type="dxa"/>
          <w:right w:w="70" w:type="dxa"/>
        </w:tblCellMar>
        <w:tblLook w:val="00A0"/>
      </w:tblPr>
      <w:tblGrid>
        <w:gridCol w:w="1420"/>
        <w:gridCol w:w="1420"/>
        <w:gridCol w:w="1707"/>
        <w:gridCol w:w="122"/>
        <w:gridCol w:w="1529"/>
        <w:gridCol w:w="1420"/>
        <w:gridCol w:w="1535"/>
      </w:tblGrid>
      <w:tr w:rsidR="002A3664" w:rsidRPr="00E421E7"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363A85" w:rsidRDefault="002A3664" w:rsidP="00C93D49">
            <w:pPr>
              <w:rPr>
                <w:b/>
                <w:bCs/>
                <w:color w:val="FFFFFF"/>
                <w:sz w:val="18"/>
                <w:szCs w:val="18"/>
              </w:rPr>
            </w:pPr>
            <w:bookmarkStart w:id="19" w:name="_Toc428261177"/>
            <w:bookmarkStart w:id="20" w:name="_Toc364786691"/>
            <w:bookmarkStart w:id="21" w:name="_Toc364787369"/>
            <w:bookmarkStart w:id="22" w:name="_Toc364788371"/>
            <w:bookmarkStart w:id="23" w:name="_Toc364798952"/>
          </w:p>
        </w:tc>
        <w:tc>
          <w:tcPr>
            <w:tcW w:w="7733" w:type="dxa"/>
            <w:gridSpan w:val="6"/>
            <w:tcBorders>
              <w:top w:val="single" w:sz="8" w:space="0" w:color="FFFFFF"/>
              <w:left w:val="nil"/>
              <w:bottom w:val="single" w:sz="12" w:space="0" w:color="FFFFFF"/>
              <w:right w:val="single" w:sz="8" w:space="0" w:color="FFFFFF"/>
            </w:tcBorders>
            <w:vAlign w:val="center"/>
          </w:tcPr>
          <w:p w:rsidR="002A3664" w:rsidRPr="00F82D5E" w:rsidRDefault="002A3664" w:rsidP="00C93D49">
            <w:pPr>
              <w:pStyle w:val="Balk2"/>
              <w:rPr>
                <w:color w:val="000000" w:themeColor="text1"/>
              </w:rPr>
            </w:pPr>
            <w:r w:rsidRPr="00F82D5E">
              <w:rPr>
                <w:color w:val="000000" w:themeColor="text1"/>
              </w:rPr>
              <w:t>“KADIN HASTALIKLARI</w:t>
            </w:r>
            <w:r w:rsidR="00415F65" w:rsidRPr="00F82D5E">
              <w:rPr>
                <w:color w:val="000000" w:themeColor="text1"/>
              </w:rPr>
              <w:t xml:space="preserve"> VE DOĞUM</w:t>
            </w:r>
            <w:r w:rsidRPr="00F82D5E">
              <w:rPr>
                <w:color w:val="000000" w:themeColor="text1"/>
              </w:rPr>
              <w:t>” STAJ PROGRAMI</w:t>
            </w:r>
          </w:p>
          <w:p w:rsidR="002A3664" w:rsidRPr="00363A85"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 gün</w:t>
            </w:r>
          </w:p>
        </w:tc>
        <w:tc>
          <w:tcPr>
            <w:tcW w:w="1651"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5. gün</w:t>
            </w:r>
          </w:p>
        </w:tc>
      </w:tr>
      <w:tr w:rsidR="00155124" w:rsidRPr="001C049A" w:rsidTr="00C93D49">
        <w:trPr>
          <w:trHeight w:val="540"/>
        </w:trPr>
        <w:tc>
          <w:tcPr>
            <w:tcW w:w="1420" w:type="dxa"/>
            <w:tcBorders>
              <w:top w:val="nil"/>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4.KHD501</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4.KHD502</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4.KHD503</w:t>
            </w:r>
          </w:p>
        </w:tc>
        <w:tc>
          <w:tcPr>
            <w:tcW w:w="1535"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Vizit</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4.KHD004</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4.KHD010</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4.KHD010</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Serbest Çalışma</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Serbest Çalışma</w:t>
            </w:r>
          </w:p>
        </w:tc>
      </w:tr>
      <w:tr w:rsidR="0015512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155124" w:rsidRPr="00363A85" w:rsidRDefault="00155124" w:rsidP="00155124">
            <w:pPr>
              <w:rPr>
                <w:sz w:val="18"/>
                <w:szCs w:val="18"/>
              </w:rPr>
            </w:pPr>
            <w:r w:rsidRPr="00363A85">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651"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E421E7" w:rsidRDefault="00155124" w:rsidP="00155124">
            <w:pPr>
              <w:rPr>
                <w:sz w:val="18"/>
                <w:szCs w:val="18"/>
              </w:rPr>
            </w:pPr>
            <w:r w:rsidRPr="00E421E7">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155124" w:rsidRPr="00E421E7" w:rsidRDefault="00155124" w:rsidP="00155124">
            <w:pPr>
              <w:rPr>
                <w:sz w:val="18"/>
                <w:szCs w:val="18"/>
              </w:rPr>
            </w:pPr>
            <w:r w:rsidRPr="00E421E7">
              <w:rPr>
                <w:sz w:val="18"/>
                <w:szCs w:val="18"/>
              </w:rPr>
              <w:t>Kadın Genital Sistem Anatomisi</w:t>
            </w:r>
          </w:p>
        </w:tc>
        <w:tc>
          <w:tcPr>
            <w:tcW w:w="1651" w:type="dxa"/>
            <w:gridSpan w:val="2"/>
            <w:tcBorders>
              <w:top w:val="nil"/>
              <w:left w:val="nil"/>
              <w:bottom w:val="single" w:sz="8" w:space="0" w:color="auto"/>
              <w:right w:val="single" w:sz="8" w:space="0" w:color="auto"/>
            </w:tcBorders>
            <w:vAlign w:val="center"/>
          </w:tcPr>
          <w:p w:rsidR="00155124" w:rsidRPr="00E421E7" w:rsidRDefault="00155124" w:rsidP="00155124">
            <w:pPr>
              <w:rPr>
                <w:sz w:val="18"/>
                <w:szCs w:val="18"/>
              </w:rPr>
            </w:pPr>
            <w:r w:rsidRPr="00E421E7">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E421E7" w:rsidRDefault="00155124" w:rsidP="00155124">
            <w:pPr>
              <w:rPr>
                <w:sz w:val="18"/>
                <w:szCs w:val="18"/>
              </w:rPr>
            </w:pPr>
            <w:r>
              <w:rPr>
                <w:sz w:val="18"/>
                <w:szCs w:val="18"/>
              </w:rPr>
              <w:t>Anatomi Anabilim Dalı tarafından anlatılacaktır.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E421E7" w:rsidRDefault="00155124" w:rsidP="00155124">
            <w:pPr>
              <w:rPr>
                <w:sz w:val="18"/>
                <w:szCs w:val="18"/>
              </w:rPr>
            </w:pPr>
            <w:r w:rsidRPr="00E421E7">
              <w:rPr>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155124" w:rsidRPr="00E421E7" w:rsidRDefault="00155124" w:rsidP="00155124">
            <w:pPr>
              <w:rPr>
                <w:sz w:val="18"/>
                <w:szCs w:val="18"/>
              </w:rPr>
            </w:pPr>
            <w:r w:rsidRPr="00E421E7">
              <w:rPr>
                <w:sz w:val="18"/>
                <w:szCs w:val="18"/>
              </w:rPr>
              <w:t>Normal Gebelikler Ve Takip</w:t>
            </w:r>
          </w:p>
        </w:tc>
        <w:tc>
          <w:tcPr>
            <w:tcW w:w="1651" w:type="dxa"/>
            <w:gridSpan w:val="2"/>
            <w:tcBorders>
              <w:top w:val="nil"/>
              <w:left w:val="nil"/>
              <w:bottom w:val="single" w:sz="8" w:space="0" w:color="auto"/>
              <w:right w:val="single" w:sz="8" w:space="0" w:color="auto"/>
            </w:tcBorders>
            <w:vAlign w:val="center"/>
          </w:tcPr>
          <w:p w:rsidR="00155124" w:rsidRPr="00E421E7" w:rsidRDefault="00155124" w:rsidP="00155124">
            <w:pPr>
              <w:rPr>
                <w:sz w:val="18"/>
                <w:szCs w:val="18"/>
              </w:rPr>
            </w:pPr>
            <w:r w:rsidRPr="00E421E7">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E421E7" w:rsidRDefault="00155124" w:rsidP="00155124">
            <w:pPr>
              <w:rPr>
                <w:sz w:val="18"/>
                <w:szCs w:val="18"/>
              </w:rPr>
            </w:pPr>
            <w:r>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Prenetal Tanı Değerlendirme</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Obstetrik Hastaya Yaklaşım</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Maternal Fizyoloji</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Fetoplasental Ünite Fizyolojisi</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4.KHD502</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Jinekolojik Muayene Ve Anamnez</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Gebelik Ve Sistemik Hastalıkları</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4.KHD503</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Obsetrik  Ultrasonografi ve doopler</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Gebeliğin Hipertansif Hastalıkları</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Operatif Doğumlar</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4.KHD009</w:t>
            </w:r>
          </w:p>
        </w:tc>
        <w:tc>
          <w:tcPr>
            <w:tcW w:w="3127"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Erken Gebelik Kayıpları</w:t>
            </w:r>
          </w:p>
        </w:tc>
        <w:tc>
          <w:tcPr>
            <w:tcW w:w="1651" w:type="dxa"/>
            <w:gridSpan w:val="2"/>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4.KHD010</w:t>
            </w:r>
          </w:p>
        </w:tc>
        <w:tc>
          <w:tcPr>
            <w:tcW w:w="3127" w:type="dxa"/>
            <w:gridSpan w:val="2"/>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Normal Doğum Eylemi</w:t>
            </w:r>
          </w:p>
        </w:tc>
        <w:tc>
          <w:tcPr>
            <w:tcW w:w="1651" w:type="dxa"/>
            <w:gridSpan w:val="2"/>
            <w:tcBorders>
              <w:top w:val="nil"/>
              <w:left w:val="nil"/>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2A3664" w:rsidRPr="001C049A" w:rsidTr="00C93D49">
        <w:trPr>
          <w:trHeight w:val="270"/>
        </w:trPr>
        <w:tc>
          <w:tcPr>
            <w:tcW w:w="1420" w:type="dxa"/>
            <w:tcBorders>
              <w:top w:val="single" w:sz="4" w:space="0" w:color="auto"/>
            </w:tcBorders>
            <w:vAlign w:val="center"/>
          </w:tcPr>
          <w:p w:rsidR="002A3664" w:rsidRPr="001C049A" w:rsidRDefault="002A3664" w:rsidP="00C93D49">
            <w:pPr>
              <w:rPr>
                <w:sz w:val="18"/>
                <w:szCs w:val="18"/>
              </w:rPr>
            </w:pPr>
          </w:p>
        </w:tc>
        <w:tc>
          <w:tcPr>
            <w:tcW w:w="3127" w:type="dxa"/>
            <w:gridSpan w:val="2"/>
            <w:tcBorders>
              <w:top w:val="single" w:sz="4" w:space="0" w:color="auto"/>
            </w:tcBorders>
            <w:vAlign w:val="center"/>
          </w:tcPr>
          <w:p w:rsidR="002A3664" w:rsidRPr="001C049A" w:rsidRDefault="002A3664" w:rsidP="00C93D49">
            <w:pPr>
              <w:rPr>
                <w:sz w:val="18"/>
                <w:szCs w:val="18"/>
              </w:rPr>
            </w:pPr>
          </w:p>
        </w:tc>
        <w:tc>
          <w:tcPr>
            <w:tcW w:w="1651" w:type="dxa"/>
            <w:gridSpan w:val="2"/>
            <w:tcBorders>
              <w:top w:val="single" w:sz="4" w:space="0" w:color="auto"/>
            </w:tcBorders>
            <w:vAlign w:val="center"/>
          </w:tcPr>
          <w:p w:rsidR="002A3664" w:rsidRPr="001C049A" w:rsidRDefault="002A3664" w:rsidP="00C93D49">
            <w:pPr>
              <w:rPr>
                <w:sz w:val="18"/>
                <w:szCs w:val="18"/>
              </w:rPr>
            </w:pPr>
          </w:p>
        </w:tc>
        <w:tc>
          <w:tcPr>
            <w:tcW w:w="2955" w:type="dxa"/>
            <w:gridSpan w:val="2"/>
            <w:tcBorders>
              <w:top w:val="single" w:sz="4" w:space="0" w:color="auto"/>
            </w:tcBorders>
            <w:vAlign w:val="center"/>
          </w:tcPr>
          <w:p w:rsidR="002A3664" w:rsidRPr="001C049A" w:rsidRDefault="002A3664" w:rsidP="00C93D49">
            <w:pPr>
              <w:rPr>
                <w:sz w:val="18"/>
                <w:szCs w:val="18"/>
              </w:rPr>
            </w:pPr>
          </w:p>
        </w:tc>
      </w:tr>
      <w:tr w:rsidR="002A3664" w:rsidRPr="001C049A" w:rsidTr="00C93D49">
        <w:trPr>
          <w:trHeight w:val="300"/>
        </w:trPr>
        <w:tc>
          <w:tcPr>
            <w:tcW w:w="1420" w:type="dxa"/>
            <w:tcBorders>
              <w:left w:val="nil"/>
              <w:bottom w:val="nil"/>
              <w:right w:val="nil"/>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7. gün</w:t>
            </w:r>
          </w:p>
        </w:tc>
        <w:tc>
          <w:tcPr>
            <w:tcW w:w="1651" w:type="dxa"/>
            <w:gridSpan w:val="2"/>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8. gün</w:t>
            </w:r>
          </w:p>
        </w:tc>
        <w:tc>
          <w:tcPr>
            <w:tcW w:w="1420"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 gün</w:t>
            </w:r>
          </w:p>
        </w:tc>
      </w:tr>
      <w:tr w:rsidR="0015512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4.KHD504</w:t>
            </w:r>
          </w:p>
        </w:tc>
        <w:tc>
          <w:tcPr>
            <w:tcW w:w="1707"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4.KHD505</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4.KHD506</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4.KHD507</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Vizit</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4.KHD014</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4.KHD018</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4.KHD020</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4.KHD020</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4.KHD013</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4.KHD016</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4.KHD021</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4.KHD017</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4.KHD022</w:t>
            </w:r>
          </w:p>
        </w:tc>
      </w:tr>
      <w:tr w:rsidR="0015512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4.KHD022</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4.KHD504</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Prenatal tanı yöntemleri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4.KHD011</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 xml:space="preserve">Riskli Gebelikler </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4.KHD505</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Preterm eylem takip</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4.KHD012</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Prinatal Enfeksiyonlar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tcPr>
          <w:p w:rsidR="00155124" w:rsidRPr="00341B29" w:rsidRDefault="00155124" w:rsidP="00155124">
            <w:r w:rsidRPr="00341B29">
              <w:rPr>
                <w:sz w:val="18"/>
                <w:szCs w:val="18"/>
              </w:rPr>
              <w:t>Ayşegül KEBAPÇILAR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4.KHD013</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Erken MembranRüptürü</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tcPr>
          <w:p w:rsidR="00155124" w:rsidRPr="00341B29" w:rsidRDefault="00155124" w:rsidP="00155124">
            <w:r w:rsidRPr="00341B29">
              <w:rPr>
                <w:sz w:val="18"/>
                <w:szCs w:val="18"/>
              </w:rPr>
              <w:t>Ayşegül KEBAPÇILAR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4.KHD506</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EMR lü hastaya yaklaşım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4.KHD014</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 xml:space="preserve">RH Aloimmunizasyonu Ve ABO </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4.KHD015</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Gebelik Ve DM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4.KHD016</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Embriyoloji Ve Teratoloji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4.KHD017</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Embriyoloji Ve Cinsel Farklılaşma</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lastRenderedPageBreak/>
              <w:t>4.KHD507</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Doğum İndüksiyonu</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4.KHD018</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Çoğul Gebelikler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4.KHD019</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Preterm Eylem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4.KHD020</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Obstetrik Aciller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4.KHD021</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Anormal Seksüel Gelişim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4.KHD022</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Antepartum Kanamalar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 gün</w:t>
            </w:r>
          </w:p>
        </w:tc>
      </w:tr>
      <w:tr w:rsidR="0015512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4.KHD508</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4.KHD509</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4.KHD510</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4.KHD511</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Vizit</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4.KHD029</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4.KHD031</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4.KHD032</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4.KHD024</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4.KHD032</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4.KHD030</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4.KHD033</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4.KHD033</w:t>
            </w:r>
          </w:p>
        </w:tc>
      </w:tr>
      <w:tr w:rsidR="0015512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4.KHD508</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Ağrılı Gebeliğin İzlemi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4.KHD023</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Postpartum Kanamalar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155124" w:rsidRPr="001C049A" w:rsidTr="00C93D49">
        <w:trPr>
          <w:trHeight w:val="638"/>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4.KHD024</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Puerperyum Ve LaktasyonEndokrikrinolojisi Ve Fizyolojisi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4.KHD025</w:t>
            </w:r>
          </w:p>
        </w:tc>
        <w:tc>
          <w:tcPr>
            <w:tcW w:w="3249" w:type="dxa"/>
            <w:gridSpan w:val="3"/>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Fetoplesantal Ünite Patolojileri</w:t>
            </w:r>
          </w:p>
        </w:tc>
        <w:tc>
          <w:tcPr>
            <w:tcW w:w="1529" w:type="dxa"/>
            <w:tcBorders>
              <w:top w:val="nil"/>
              <w:left w:val="nil"/>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4.KHD509</w:t>
            </w:r>
          </w:p>
        </w:tc>
        <w:tc>
          <w:tcPr>
            <w:tcW w:w="3249" w:type="dxa"/>
            <w:gridSpan w:val="3"/>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Doğum Müdahaleleri</w:t>
            </w:r>
          </w:p>
        </w:tc>
        <w:tc>
          <w:tcPr>
            <w:tcW w:w="1529" w:type="dxa"/>
            <w:tcBorders>
              <w:top w:val="single" w:sz="4" w:space="0" w:color="auto"/>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4.KHD026</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Distosi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4.KHD510</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Operatif Doğum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4.KHD027</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Normal Ve Anormal Puberte</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4.KHD028</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Mentrüasyon Fizyolojisi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4.KHD511</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Obsestrik Ve Jinekolojik Nedenli Küretaj</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4.KHD029</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Jinekolojik Muayene Ve Anamnez</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4.KHD030</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KonjenitalGenital Anomaliler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4.KHD031</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Jinekolojik Onkolojide Tarama Yöntemleri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4.KHD032</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Gestasyonel Trofoblastik Neoplaziler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4.KHD033</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Seks Kord Stromal Ve Germ Hücreli Tümörler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20. gün</w:t>
            </w:r>
          </w:p>
        </w:tc>
      </w:tr>
      <w:tr w:rsidR="0015512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4.KHD512</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4.KHD513</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4.KHD514</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4.KHD515</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Vizit</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4.KHD043</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4.KHD047</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4.KHD047</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4.KHD048</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4.KHD045</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4.KHD048</w:t>
            </w:r>
          </w:p>
        </w:tc>
      </w:tr>
      <w:tr w:rsidR="0015512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4.KHD036</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4.KHD039</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4.KHD042</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4.KHD046</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4.KHD512</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Postpartum Kanama</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4.KHD034</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IntraUterin Gelişim Geriliği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 xml:space="preserve">S.Arzu YILMAZ  </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lastRenderedPageBreak/>
              <w:t>4.KHD035</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ServiksinBenign Ve Premalign Hastalıkları</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4.KHD036</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Dismenore Ve Premenstrüel Sendrom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4.KHD513</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Smear Alınması Vajinal Kültür Alınması</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4.KHD037</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Anormal Uterin Kanamalar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4.KHD038</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Vulva Ve VajeninMalign Hastalıkları</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15512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4.KHD039</w:t>
            </w:r>
          </w:p>
        </w:tc>
        <w:tc>
          <w:tcPr>
            <w:tcW w:w="3249" w:type="dxa"/>
            <w:gridSpan w:val="3"/>
            <w:tcBorders>
              <w:top w:val="single" w:sz="8" w:space="0" w:color="auto"/>
              <w:left w:val="nil"/>
              <w:bottom w:val="single" w:sz="4"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Pelvik Ağrı</w:t>
            </w:r>
          </w:p>
        </w:tc>
        <w:tc>
          <w:tcPr>
            <w:tcW w:w="1529" w:type="dxa"/>
            <w:tcBorders>
              <w:top w:val="nil"/>
              <w:left w:val="nil"/>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4.KHD514</w:t>
            </w:r>
          </w:p>
        </w:tc>
        <w:tc>
          <w:tcPr>
            <w:tcW w:w="3249" w:type="dxa"/>
            <w:gridSpan w:val="3"/>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Kolposkopi</w:t>
            </w:r>
          </w:p>
        </w:tc>
        <w:tc>
          <w:tcPr>
            <w:tcW w:w="1529" w:type="dxa"/>
            <w:tcBorders>
              <w:top w:val="single" w:sz="4" w:space="0" w:color="auto"/>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4.KHD040</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Andeksiyal Kitlelere Yaklaşım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4.KHD041</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Kontrasepsiyon</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 xml:space="preserve">Ayşegül KEBAPÇILAR  </w:t>
            </w:r>
          </w:p>
        </w:tc>
      </w:tr>
      <w:tr w:rsidR="0015512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4.KHD042</w:t>
            </w:r>
          </w:p>
        </w:tc>
        <w:tc>
          <w:tcPr>
            <w:tcW w:w="3249" w:type="dxa"/>
            <w:gridSpan w:val="3"/>
            <w:tcBorders>
              <w:top w:val="single" w:sz="8" w:space="0" w:color="auto"/>
              <w:left w:val="nil"/>
              <w:bottom w:val="single" w:sz="4"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EndometriumCa</w:t>
            </w:r>
          </w:p>
        </w:tc>
        <w:tc>
          <w:tcPr>
            <w:tcW w:w="1529" w:type="dxa"/>
            <w:tcBorders>
              <w:top w:val="nil"/>
              <w:left w:val="nil"/>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15512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4.KHD515</w:t>
            </w:r>
          </w:p>
        </w:tc>
        <w:tc>
          <w:tcPr>
            <w:tcW w:w="3249" w:type="dxa"/>
            <w:gridSpan w:val="3"/>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Preoperatif Hasta Değerlendirmesi</w:t>
            </w:r>
          </w:p>
        </w:tc>
        <w:tc>
          <w:tcPr>
            <w:tcW w:w="1529" w:type="dxa"/>
            <w:tcBorders>
              <w:top w:val="single" w:sz="4" w:space="0" w:color="auto"/>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4.KHD043</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Ektopik Gebelik</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4.KHD044</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Cinsel Yolla Bulaşan Hastalıklar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Pr>
                <w:sz w:val="18"/>
                <w:szCs w:val="18"/>
              </w:rPr>
              <w:t>Enfeksiyon Hastalıkları Anabilim Dalı tarafından anlatılacaktır.</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4.KHD045</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İnfertil Çifte Yaklaşım</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4.KHD046</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Yardımcı Üreme Teknikleri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4.KHD047</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Amenore Ve Hiperprolaktinemi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4.KHD048</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EpitelyalOverCa</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25. gün</w:t>
            </w:r>
          </w:p>
        </w:tc>
      </w:tr>
      <w:tr w:rsidR="0015512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4.KHD516</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4.KHD517</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4.KHD518</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4.KHD054</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Vizit</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4.KHD049</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4.KHD055</w:t>
            </w: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4.KHD056</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4.KHD056</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535" w:type="dxa"/>
            <w:tcBorders>
              <w:top w:val="nil"/>
              <w:left w:val="nil"/>
              <w:bottom w:val="single" w:sz="8" w:space="0" w:color="FFFFFF"/>
              <w:right w:val="single" w:sz="8" w:space="0" w:color="FFFFFF"/>
            </w:tcBorders>
            <w:shd w:val="clear" w:color="000000" w:fill="DBE5F1"/>
          </w:tcPr>
          <w:p w:rsidR="00155124" w:rsidRPr="00341B29" w:rsidRDefault="00155124" w:rsidP="00155124">
            <w:pPr>
              <w:jc w:val="center"/>
            </w:pPr>
            <w:r w:rsidRPr="00341B29">
              <w:rPr>
                <w:sz w:val="18"/>
                <w:szCs w:val="18"/>
              </w:rPr>
              <w:t>4.KHD057</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535" w:type="dxa"/>
            <w:tcBorders>
              <w:top w:val="nil"/>
              <w:left w:val="nil"/>
              <w:bottom w:val="single" w:sz="8" w:space="0" w:color="FFFFFF"/>
              <w:right w:val="single" w:sz="8" w:space="0" w:color="FFFFFF"/>
            </w:tcBorders>
            <w:shd w:val="clear" w:color="000000" w:fill="DBE5F1"/>
          </w:tcPr>
          <w:p w:rsidR="00155124" w:rsidRPr="00341B29" w:rsidRDefault="00155124" w:rsidP="00155124">
            <w:pPr>
              <w:jc w:val="center"/>
            </w:pPr>
            <w:r w:rsidRPr="00341B29">
              <w:rPr>
                <w:sz w:val="18"/>
                <w:szCs w:val="18"/>
              </w:rPr>
              <w:t>4.KHD057</w:t>
            </w:r>
          </w:p>
        </w:tc>
      </w:tr>
      <w:tr w:rsidR="0015512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r w:rsidRPr="00341B29">
              <w:rPr>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jc w:val="center"/>
              <w:rPr>
                <w:sz w:val="18"/>
                <w:szCs w:val="18"/>
              </w:rPr>
            </w:pP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4.KHD516</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Postperatif Hasta Değerlendirmesi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4.KHD049</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Cinsel Fonksiyon Bozuklukları</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4.KHD050</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PCOS,Hirsutizm Ve Kronik Anovülasyon</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4.KHD517</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İnfertil Tedavi İzlemi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4.KHD051</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autoSpaceDE w:val="0"/>
              <w:autoSpaceDN w:val="0"/>
              <w:adjustRightInd w:val="0"/>
              <w:rPr>
                <w:sz w:val="18"/>
                <w:szCs w:val="18"/>
              </w:rPr>
            </w:pPr>
            <w:r w:rsidRPr="00341B29">
              <w:rPr>
                <w:sz w:val="18"/>
                <w:szCs w:val="18"/>
              </w:rPr>
              <w:t>Ovülasyon İndüksiyonu Ve Komplikasyonları</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4.KHD052</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Jinekolojik Aciller</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Ersin ÇİNTESUN</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4.KHD518</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Histereskopi Ve Laparoskopi Yöntemleri</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4.KHD053</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 xml:space="preserve">Menopoz </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S.Arzu YILMAZ (PRATİK)</w:t>
            </w:r>
          </w:p>
        </w:tc>
      </w:tr>
      <w:tr w:rsidR="0015512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4.KHD054</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Pelvik Organ Prolapsusu</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4.KHD055</w:t>
            </w:r>
          </w:p>
        </w:tc>
        <w:tc>
          <w:tcPr>
            <w:tcW w:w="3249" w:type="dxa"/>
            <w:gridSpan w:val="3"/>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Ürinerİnkontinans</w:t>
            </w:r>
          </w:p>
        </w:tc>
        <w:tc>
          <w:tcPr>
            <w:tcW w:w="1529" w:type="dxa"/>
            <w:tcBorders>
              <w:top w:val="nil"/>
              <w:left w:val="nil"/>
              <w:bottom w:val="single" w:sz="4" w:space="0" w:color="auto"/>
              <w:right w:val="single" w:sz="8" w:space="0" w:color="auto"/>
            </w:tcBorders>
            <w:vAlign w:val="center"/>
          </w:tcPr>
          <w:p w:rsidR="00155124" w:rsidRPr="00341B29" w:rsidRDefault="00155124" w:rsidP="00155124">
            <w:pPr>
              <w:rPr>
                <w:sz w:val="18"/>
                <w:szCs w:val="18"/>
              </w:rPr>
            </w:pPr>
            <w:r w:rsidRPr="00341B29">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155124" w:rsidRPr="00341B29" w:rsidRDefault="00155124" w:rsidP="00155124">
            <w:pPr>
              <w:rPr>
                <w:sz w:val="18"/>
                <w:szCs w:val="18"/>
              </w:rPr>
            </w:pPr>
            <w:r w:rsidRPr="00341B29">
              <w:rPr>
                <w:sz w:val="18"/>
                <w:szCs w:val="18"/>
              </w:rPr>
              <w:t>Mustafa Gazi UÇAR</w:t>
            </w:r>
          </w:p>
        </w:tc>
      </w:tr>
      <w:tr w:rsidR="0015512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4.KHD056</w:t>
            </w:r>
          </w:p>
        </w:tc>
        <w:tc>
          <w:tcPr>
            <w:tcW w:w="3249" w:type="dxa"/>
            <w:gridSpan w:val="3"/>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UterusunBenign Hastalıkları</w:t>
            </w:r>
          </w:p>
        </w:tc>
        <w:tc>
          <w:tcPr>
            <w:tcW w:w="1529" w:type="dxa"/>
            <w:tcBorders>
              <w:top w:val="single" w:sz="4" w:space="0" w:color="auto"/>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r w:rsidR="0015512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4.KHD057</w:t>
            </w:r>
          </w:p>
        </w:tc>
        <w:tc>
          <w:tcPr>
            <w:tcW w:w="3249" w:type="dxa"/>
            <w:gridSpan w:val="3"/>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Vulva Ve Vajenin Benign Ve Premalign Lezyonları</w:t>
            </w:r>
          </w:p>
        </w:tc>
        <w:tc>
          <w:tcPr>
            <w:tcW w:w="1529" w:type="dxa"/>
            <w:tcBorders>
              <w:top w:val="single" w:sz="4" w:space="0" w:color="auto"/>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Ayşegül KEBAPÇILAR</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30. gün</w:t>
            </w:r>
          </w:p>
        </w:tc>
      </w:tr>
      <w:tr w:rsidR="0015512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Serbest Çalışma</w:t>
            </w:r>
          </w:p>
        </w:tc>
        <w:tc>
          <w:tcPr>
            <w:tcW w:w="1535" w:type="dxa"/>
            <w:vMerge w:val="restart"/>
            <w:tcBorders>
              <w:top w:val="nil"/>
              <w:left w:val="nil"/>
              <w:right w:val="single" w:sz="8" w:space="0" w:color="FFFFFF"/>
            </w:tcBorders>
            <w:shd w:val="clear" w:color="000000" w:fill="DBE5F1"/>
            <w:vAlign w:val="center"/>
          </w:tcPr>
          <w:p w:rsidR="00155124" w:rsidRPr="00341B29" w:rsidRDefault="00155124" w:rsidP="00155124">
            <w:pPr>
              <w:rPr>
                <w:sz w:val="18"/>
                <w:szCs w:val="18"/>
              </w:rPr>
            </w:pPr>
            <w:r w:rsidRPr="00341B29">
              <w:rPr>
                <w:sz w:val="18"/>
                <w:szCs w:val="18"/>
              </w:rPr>
              <w:t> </w:t>
            </w:r>
          </w:p>
          <w:p w:rsidR="00155124" w:rsidRPr="00341B29" w:rsidRDefault="00155124" w:rsidP="00155124">
            <w:pPr>
              <w:rPr>
                <w:sz w:val="18"/>
                <w:szCs w:val="18"/>
              </w:rPr>
            </w:pPr>
            <w:r w:rsidRPr="00341B29">
              <w:rPr>
                <w:sz w:val="18"/>
                <w:szCs w:val="18"/>
              </w:rPr>
              <w:t>  Sınav</w:t>
            </w:r>
          </w:p>
          <w:p w:rsidR="00155124" w:rsidRPr="00341B29" w:rsidRDefault="00155124" w:rsidP="00155124">
            <w:pPr>
              <w:rPr>
                <w:sz w:val="18"/>
                <w:szCs w:val="18"/>
              </w:rPr>
            </w:pPr>
            <w:r w:rsidRPr="00341B29">
              <w:rPr>
                <w:sz w:val="18"/>
                <w:szCs w:val="18"/>
              </w:rPr>
              <w:t> </w:t>
            </w:r>
          </w:p>
          <w:p w:rsidR="00155124" w:rsidRPr="00341B29" w:rsidRDefault="00155124" w:rsidP="00155124">
            <w:pPr>
              <w:rPr>
                <w:sz w:val="18"/>
                <w:szCs w:val="18"/>
              </w:rPr>
            </w:pPr>
            <w:r w:rsidRPr="00341B29">
              <w:rPr>
                <w:sz w:val="18"/>
                <w:szCs w:val="18"/>
              </w:rPr>
              <w:t> </w:t>
            </w: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Serbest Çalışma</w:t>
            </w:r>
          </w:p>
        </w:tc>
        <w:tc>
          <w:tcPr>
            <w:tcW w:w="1535" w:type="dxa"/>
            <w:vMerge/>
            <w:tcBorders>
              <w:left w:val="nil"/>
              <w:right w:val="single" w:sz="8" w:space="0" w:color="FFFFFF"/>
            </w:tcBorders>
            <w:shd w:val="clear" w:color="000000" w:fill="DBE5F1"/>
            <w:vAlign w:val="center"/>
          </w:tcPr>
          <w:p w:rsidR="00155124" w:rsidRPr="001C049A" w:rsidRDefault="00155124" w:rsidP="00155124">
            <w:pPr>
              <w:rPr>
                <w:sz w:val="18"/>
                <w:szCs w:val="18"/>
              </w:rPr>
            </w:pP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 </w:t>
            </w:r>
          </w:p>
        </w:tc>
        <w:tc>
          <w:tcPr>
            <w:tcW w:w="1535" w:type="dxa"/>
            <w:vMerge/>
            <w:tcBorders>
              <w:left w:val="nil"/>
              <w:right w:val="single" w:sz="8" w:space="0" w:color="FFFFFF"/>
            </w:tcBorders>
            <w:shd w:val="clear" w:color="000000" w:fill="DBE5F1"/>
            <w:vAlign w:val="center"/>
          </w:tcPr>
          <w:p w:rsidR="00155124" w:rsidRPr="001C049A" w:rsidRDefault="00155124" w:rsidP="00155124">
            <w:pPr>
              <w:rPr>
                <w:sz w:val="18"/>
                <w:szCs w:val="18"/>
              </w:rPr>
            </w:pPr>
          </w:p>
        </w:tc>
      </w:tr>
      <w:tr w:rsidR="0015512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155124" w:rsidRPr="001C049A" w:rsidRDefault="00155124" w:rsidP="00155124">
            <w:pPr>
              <w:rPr>
                <w:b/>
                <w:bCs/>
                <w:color w:val="FFFFFF"/>
                <w:sz w:val="18"/>
                <w:szCs w:val="18"/>
              </w:rPr>
            </w:pPr>
            <w:r w:rsidRPr="001C049A">
              <w:rPr>
                <w:b/>
                <w:bCs/>
                <w:color w:val="FFFFFF"/>
                <w:sz w:val="18"/>
                <w:szCs w:val="18"/>
              </w:rPr>
              <w:lastRenderedPageBreak/>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r w:rsidRPr="00341B29">
              <w:rPr>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155124" w:rsidRPr="001C049A" w:rsidRDefault="00155124" w:rsidP="00155124">
            <w:pP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val="restart"/>
            <w:tcBorders>
              <w:top w:val="nil"/>
              <w:left w:val="nil"/>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155124" w:rsidRPr="00341B29" w:rsidTr="00AE1A0A">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4.KHD058</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Endometriozis</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Özlem S.KERİMOĞLU</w:t>
            </w:r>
          </w:p>
        </w:tc>
      </w:tr>
      <w:tr w:rsidR="00155124" w:rsidRPr="00341B29" w:rsidTr="00AE1A0A">
        <w:trPr>
          <w:trHeight w:val="270"/>
        </w:trPr>
        <w:tc>
          <w:tcPr>
            <w:tcW w:w="1420" w:type="dxa"/>
            <w:tcBorders>
              <w:top w:val="nil"/>
              <w:left w:val="single" w:sz="8" w:space="0" w:color="auto"/>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4.KHD059</w:t>
            </w:r>
          </w:p>
        </w:tc>
        <w:tc>
          <w:tcPr>
            <w:tcW w:w="3249" w:type="dxa"/>
            <w:gridSpan w:val="3"/>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 xml:space="preserve">SERVİKS CA </w:t>
            </w:r>
          </w:p>
        </w:tc>
        <w:tc>
          <w:tcPr>
            <w:tcW w:w="1529" w:type="dxa"/>
            <w:tcBorders>
              <w:top w:val="nil"/>
              <w:left w:val="nil"/>
              <w:bottom w:val="single" w:sz="8" w:space="0" w:color="auto"/>
              <w:right w:val="single" w:sz="8" w:space="0" w:color="auto"/>
            </w:tcBorders>
            <w:vAlign w:val="center"/>
          </w:tcPr>
          <w:p w:rsidR="00155124" w:rsidRPr="00341B29" w:rsidRDefault="00155124" w:rsidP="00155124">
            <w:pPr>
              <w:rPr>
                <w:sz w:val="18"/>
                <w:szCs w:val="18"/>
              </w:rPr>
            </w:pPr>
            <w:r w:rsidRPr="00341B29">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155124" w:rsidRPr="00341B29" w:rsidRDefault="00155124" w:rsidP="00155124">
            <w:pPr>
              <w:rPr>
                <w:sz w:val="18"/>
                <w:szCs w:val="18"/>
              </w:rPr>
            </w:pPr>
            <w:r w:rsidRPr="00341B29">
              <w:rPr>
                <w:sz w:val="18"/>
                <w:szCs w:val="18"/>
              </w:rPr>
              <w:t>Çetin ÇELİK</w:t>
            </w:r>
          </w:p>
        </w:tc>
      </w:tr>
    </w:tbl>
    <w:p w:rsidR="00155124" w:rsidRDefault="00155124" w:rsidP="002A3664">
      <w:pPr>
        <w:rPr>
          <w:sz w:val="18"/>
          <w:szCs w:val="18"/>
        </w:rPr>
      </w:pPr>
    </w:p>
    <w:p w:rsidR="002A3664" w:rsidRPr="001C049A" w:rsidRDefault="002A3664" w:rsidP="002A3664">
      <w:pPr>
        <w:rPr>
          <w:sz w:val="18"/>
          <w:szCs w:val="18"/>
        </w:rPr>
      </w:pPr>
      <w:r w:rsidRPr="001C049A">
        <w:rPr>
          <w:sz w:val="18"/>
          <w:szCs w:val="18"/>
        </w:rPr>
        <w:t>Teori Ders Saati:100</w:t>
      </w:r>
    </w:p>
    <w:p w:rsidR="002A3664" w:rsidRPr="001C049A" w:rsidRDefault="002A3664" w:rsidP="002A3664">
      <w:pPr>
        <w:rPr>
          <w:sz w:val="18"/>
          <w:szCs w:val="18"/>
        </w:rPr>
      </w:pPr>
      <w:r w:rsidRPr="001C049A">
        <w:rPr>
          <w:sz w:val="18"/>
          <w:szCs w:val="18"/>
        </w:rPr>
        <w:t>Pratik Ders Saati :17</w:t>
      </w:r>
    </w:p>
    <w:p w:rsidR="002A3664" w:rsidRDefault="002A3664" w:rsidP="002A3664"/>
    <w:p w:rsidR="002A3664" w:rsidRDefault="002A3664" w:rsidP="002A3664">
      <w:r>
        <w:br w:type="page"/>
      </w:r>
    </w:p>
    <w:p w:rsidR="002A3664" w:rsidRDefault="002A3664" w:rsidP="002A3664"/>
    <w:p w:rsidR="002A3664" w:rsidRDefault="002A3664" w:rsidP="002A3664"/>
    <w:bookmarkEnd w:id="19"/>
    <w:p w:rsidR="002A3664" w:rsidRPr="00F82D5E" w:rsidRDefault="002A3664" w:rsidP="002A3664">
      <w:pPr>
        <w:pStyle w:val="Balk2"/>
        <w:rPr>
          <w:color w:val="000000" w:themeColor="text1"/>
        </w:rPr>
      </w:pPr>
      <w:r w:rsidRPr="00F82D5E">
        <w:rPr>
          <w:color w:val="000000" w:themeColor="text1"/>
        </w:rPr>
        <w:t>“ KULAK BURUN BOĞAZ HASTALIKLARI” STAJ AMAÇ VE PROGRAM KAZANIMLARI</w:t>
      </w:r>
    </w:p>
    <w:p w:rsidR="002A3664" w:rsidRPr="00F82D5E" w:rsidRDefault="002A3664" w:rsidP="002A3664">
      <w:pPr>
        <w:rPr>
          <w:color w:val="000000" w:themeColor="text1"/>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DF5004" w:rsidRPr="005D745B" w:rsidTr="00DF5004">
        <w:trPr>
          <w:trHeight w:val="339"/>
        </w:trPr>
        <w:tc>
          <w:tcPr>
            <w:tcW w:w="2197" w:type="dxa"/>
          </w:tcPr>
          <w:p w:rsidR="00DF5004" w:rsidRPr="005D745B" w:rsidRDefault="00DF5004" w:rsidP="00C93D49">
            <w:pPr>
              <w:rPr>
                <w:b/>
                <w:bCs/>
                <w:sz w:val="20"/>
                <w:szCs w:val="20"/>
              </w:rPr>
            </w:pPr>
            <w:r w:rsidRPr="005D745B">
              <w:rPr>
                <w:b/>
                <w:bCs/>
                <w:sz w:val="20"/>
                <w:szCs w:val="20"/>
              </w:rPr>
              <w:t xml:space="preserve">Staj Kodu </w:t>
            </w:r>
          </w:p>
          <w:p w:rsidR="00DF5004" w:rsidRPr="005D745B" w:rsidRDefault="00DF5004" w:rsidP="00C93D49">
            <w:pPr>
              <w:rPr>
                <w:b/>
                <w:bCs/>
                <w:sz w:val="20"/>
                <w:szCs w:val="20"/>
              </w:rPr>
            </w:pPr>
            <w:r w:rsidRPr="005D745B">
              <w:rPr>
                <w:b/>
                <w:bCs/>
                <w:sz w:val="20"/>
                <w:szCs w:val="20"/>
              </w:rPr>
              <w:t>Adı</w:t>
            </w:r>
          </w:p>
        </w:tc>
        <w:tc>
          <w:tcPr>
            <w:tcW w:w="7087" w:type="dxa"/>
          </w:tcPr>
          <w:p w:rsidR="00DF5004" w:rsidRPr="003621ED" w:rsidRDefault="00DF5004" w:rsidP="001F1B52">
            <w:pPr>
              <w:rPr>
                <w:b/>
                <w:bCs/>
                <w:sz w:val="20"/>
                <w:szCs w:val="20"/>
              </w:rPr>
            </w:pPr>
            <w:r w:rsidRPr="003621ED">
              <w:rPr>
                <w:b/>
                <w:bCs/>
                <w:sz w:val="20"/>
                <w:szCs w:val="20"/>
              </w:rPr>
              <w:t>5.KBB</w:t>
            </w:r>
          </w:p>
          <w:p w:rsidR="00DF5004" w:rsidRPr="003621ED" w:rsidRDefault="00DF5004" w:rsidP="001F1B52">
            <w:pPr>
              <w:rPr>
                <w:sz w:val="20"/>
                <w:szCs w:val="20"/>
              </w:rPr>
            </w:pPr>
            <w:r w:rsidRPr="003621ED">
              <w:rPr>
                <w:b/>
                <w:bCs/>
                <w:sz w:val="20"/>
                <w:szCs w:val="20"/>
              </w:rPr>
              <w:t>Kulak Burun Boğaz Hastalıkları</w:t>
            </w:r>
          </w:p>
        </w:tc>
      </w:tr>
      <w:tr w:rsidR="00DF5004" w:rsidRPr="005D745B" w:rsidTr="00DF5004">
        <w:trPr>
          <w:trHeight w:val="237"/>
        </w:trPr>
        <w:tc>
          <w:tcPr>
            <w:tcW w:w="2197" w:type="dxa"/>
          </w:tcPr>
          <w:p w:rsidR="00DF5004" w:rsidRPr="005D745B" w:rsidRDefault="00DF5004" w:rsidP="00C93D49">
            <w:pPr>
              <w:rPr>
                <w:b/>
                <w:bCs/>
                <w:sz w:val="20"/>
                <w:szCs w:val="20"/>
              </w:rPr>
            </w:pPr>
            <w:r w:rsidRPr="005D745B">
              <w:rPr>
                <w:b/>
                <w:bCs/>
                <w:sz w:val="20"/>
                <w:szCs w:val="20"/>
              </w:rPr>
              <w:t>Staj Yılı</w:t>
            </w:r>
          </w:p>
        </w:tc>
        <w:tc>
          <w:tcPr>
            <w:tcW w:w="7087" w:type="dxa"/>
          </w:tcPr>
          <w:p w:rsidR="00DF5004" w:rsidRPr="003621ED" w:rsidRDefault="00DF5004" w:rsidP="001F1B52">
            <w:pPr>
              <w:rPr>
                <w:sz w:val="20"/>
                <w:szCs w:val="20"/>
              </w:rPr>
            </w:pPr>
            <w:r w:rsidRPr="003621ED">
              <w:rPr>
                <w:sz w:val="20"/>
                <w:szCs w:val="20"/>
              </w:rPr>
              <w:t>5</w:t>
            </w:r>
          </w:p>
        </w:tc>
      </w:tr>
      <w:tr w:rsidR="00DF5004" w:rsidRPr="005D745B" w:rsidTr="00DF5004">
        <w:trPr>
          <w:trHeight w:val="155"/>
        </w:trPr>
        <w:tc>
          <w:tcPr>
            <w:tcW w:w="2197" w:type="dxa"/>
          </w:tcPr>
          <w:p w:rsidR="00DF5004" w:rsidRPr="005D745B" w:rsidRDefault="00DF5004" w:rsidP="00C93D49">
            <w:pPr>
              <w:rPr>
                <w:b/>
                <w:bCs/>
                <w:sz w:val="20"/>
                <w:szCs w:val="20"/>
              </w:rPr>
            </w:pPr>
            <w:r w:rsidRPr="005D745B">
              <w:rPr>
                <w:b/>
                <w:bCs/>
                <w:sz w:val="20"/>
                <w:szCs w:val="20"/>
              </w:rPr>
              <w:t>Staj Süresi</w:t>
            </w:r>
          </w:p>
        </w:tc>
        <w:tc>
          <w:tcPr>
            <w:tcW w:w="7087" w:type="dxa"/>
          </w:tcPr>
          <w:p w:rsidR="00DF5004" w:rsidRPr="003621ED" w:rsidRDefault="00DF5004" w:rsidP="001F1B52">
            <w:pPr>
              <w:rPr>
                <w:sz w:val="20"/>
                <w:szCs w:val="20"/>
              </w:rPr>
            </w:pPr>
            <w:r w:rsidRPr="003621ED">
              <w:rPr>
                <w:sz w:val="20"/>
                <w:szCs w:val="20"/>
              </w:rPr>
              <w:t>13 gün</w:t>
            </w:r>
          </w:p>
        </w:tc>
      </w:tr>
      <w:tr w:rsidR="00DF5004" w:rsidRPr="005D745B" w:rsidTr="00DF5004">
        <w:trPr>
          <w:trHeight w:val="237"/>
        </w:trPr>
        <w:tc>
          <w:tcPr>
            <w:tcW w:w="2197" w:type="dxa"/>
          </w:tcPr>
          <w:p w:rsidR="00DF5004" w:rsidRPr="005D745B" w:rsidRDefault="00DF5004" w:rsidP="00C93D49">
            <w:pPr>
              <w:rPr>
                <w:b/>
                <w:bCs/>
                <w:sz w:val="20"/>
                <w:szCs w:val="20"/>
              </w:rPr>
            </w:pPr>
            <w:r w:rsidRPr="005D745B">
              <w:rPr>
                <w:b/>
                <w:bCs/>
                <w:sz w:val="20"/>
                <w:szCs w:val="20"/>
              </w:rPr>
              <w:t>Staj  Kredisi</w:t>
            </w:r>
          </w:p>
        </w:tc>
        <w:tc>
          <w:tcPr>
            <w:tcW w:w="7087" w:type="dxa"/>
          </w:tcPr>
          <w:p w:rsidR="00DF5004" w:rsidRPr="003621ED" w:rsidRDefault="00DF5004" w:rsidP="001F1B52">
            <w:pPr>
              <w:rPr>
                <w:sz w:val="20"/>
                <w:szCs w:val="20"/>
              </w:rPr>
            </w:pPr>
            <w:r>
              <w:rPr>
                <w:sz w:val="20"/>
                <w:szCs w:val="20"/>
              </w:rPr>
              <w:t>4</w:t>
            </w:r>
          </w:p>
        </w:tc>
      </w:tr>
      <w:tr w:rsidR="00DF5004" w:rsidRPr="005D745B" w:rsidTr="00DF5004">
        <w:tc>
          <w:tcPr>
            <w:tcW w:w="2197" w:type="dxa"/>
          </w:tcPr>
          <w:p w:rsidR="00DF5004" w:rsidRPr="005D745B" w:rsidRDefault="00DF5004" w:rsidP="00C93D49">
            <w:pPr>
              <w:rPr>
                <w:b/>
                <w:bCs/>
                <w:color w:val="000000"/>
                <w:sz w:val="20"/>
                <w:szCs w:val="20"/>
              </w:rPr>
            </w:pPr>
            <w:r w:rsidRPr="005D745B">
              <w:rPr>
                <w:b/>
                <w:bCs/>
                <w:color w:val="000000"/>
                <w:sz w:val="20"/>
                <w:szCs w:val="20"/>
              </w:rPr>
              <w:t xml:space="preserve">Staj Türü </w:t>
            </w:r>
          </w:p>
        </w:tc>
        <w:tc>
          <w:tcPr>
            <w:tcW w:w="7087" w:type="dxa"/>
          </w:tcPr>
          <w:p w:rsidR="00DF5004" w:rsidRPr="003621ED" w:rsidRDefault="00DF5004" w:rsidP="001F1B52">
            <w:pPr>
              <w:rPr>
                <w:sz w:val="20"/>
                <w:szCs w:val="20"/>
              </w:rPr>
            </w:pPr>
            <w:r w:rsidRPr="003621ED">
              <w:rPr>
                <w:sz w:val="20"/>
                <w:szCs w:val="20"/>
              </w:rPr>
              <w:t>Zorunlu</w:t>
            </w:r>
          </w:p>
        </w:tc>
      </w:tr>
      <w:tr w:rsidR="00DF5004" w:rsidRPr="005D745B" w:rsidTr="00DF5004">
        <w:trPr>
          <w:trHeight w:val="237"/>
        </w:trPr>
        <w:tc>
          <w:tcPr>
            <w:tcW w:w="2197" w:type="dxa"/>
          </w:tcPr>
          <w:p w:rsidR="00DF5004" w:rsidRPr="005D745B" w:rsidRDefault="00DF5004" w:rsidP="00C93D49">
            <w:pPr>
              <w:rPr>
                <w:b/>
                <w:bCs/>
                <w:sz w:val="20"/>
                <w:szCs w:val="20"/>
              </w:rPr>
            </w:pPr>
            <w:r w:rsidRPr="005D745B">
              <w:rPr>
                <w:b/>
                <w:bCs/>
                <w:sz w:val="20"/>
                <w:szCs w:val="20"/>
              </w:rPr>
              <w:t>Staj Sorumlusu</w:t>
            </w:r>
          </w:p>
        </w:tc>
        <w:tc>
          <w:tcPr>
            <w:tcW w:w="7087" w:type="dxa"/>
          </w:tcPr>
          <w:p w:rsidR="00DF5004" w:rsidRPr="003621ED" w:rsidRDefault="00DF5004" w:rsidP="001F1B52">
            <w:pPr>
              <w:rPr>
                <w:sz w:val="20"/>
                <w:szCs w:val="20"/>
              </w:rPr>
            </w:pPr>
            <w:r>
              <w:rPr>
                <w:sz w:val="20"/>
                <w:szCs w:val="20"/>
              </w:rPr>
              <w:t>Yrd.Doç.Dr. Bülent ULUSOY</w:t>
            </w:r>
          </w:p>
        </w:tc>
      </w:tr>
      <w:tr w:rsidR="00DF5004" w:rsidRPr="005D745B" w:rsidTr="00DF5004">
        <w:trPr>
          <w:trHeight w:val="515"/>
        </w:trPr>
        <w:tc>
          <w:tcPr>
            <w:tcW w:w="2197" w:type="dxa"/>
          </w:tcPr>
          <w:p w:rsidR="00DF5004" w:rsidRPr="005D745B" w:rsidRDefault="00DF5004" w:rsidP="00C93D49">
            <w:pPr>
              <w:rPr>
                <w:b/>
                <w:bCs/>
                <w:sz w:val="20"/>
                <w:szCs w:val="20"/>
              </w:rPr>
            </w:pPr>
            <w:r w:rsidRPr="005D745B">
              <w:rPr>
                <w:b/>
                <w:bCs/>
                <w:sz w:val="20"/>
                <w:szCs w:val="20"/>
              </w:rPr>
              <w:t>Ders Veren Öğretim Elemanları</w:t>
            </w:r>
          </w:p>
        </w:tc>
        <w:tc>
          <w:tcPr>
            <w:tcW w:w="7087" w:type="dxa"/>
          </w:tcPr>
          <w:p w:rsidR="00DF5004" w:rsidRPr="003621ED" w:rsidRDefault="00DF5004" w:rsidP="001F1B52">
            <w:pPr>
              <w:rPr>
                <w:sz w:val="20"/>
                <w:szCs w:val="20"/>
              </w:rPr>
            </w:pPr>
            <w:r>
              <w:rPr>
                <w:sz w:val="20"/>
                <w:szCs w:val="20"/>
              </w:rPr>
              <w:t>Prof.Dr. Kayhan Öztürk, Prof.</w:t>
            </w:r>
            <w:r w:rsidRPr="003621ED">
              <w:rPr>
                <w:sz w:val="20"/>
                <w:szCs w:val="20"/>
              </w:rPr>
              <w:t>.Dr.Mete Kaan Bozkurt, Doç.Dr.BaharÇolpan,Yard.Doç.Dr. Çağdaş Elsürer</w:t>
            </w:r>
            <w:r>
              <w:rPr>
                <w:sz w:val="20"/>
                <w:szCs w:val="20"/>
              </w:rPr>
              <w:t xml:space="preserve">, Yrd. Doç. Dr. Ömer Erdur, </w:t>
            </w:r>
            <w:r w:rsidR="00415F65">
              <w:rPr>
                <w:sz w:val="20"/>
                <w:szCs w:val="20"/>
              </w:rPr>
              <w:t xml:space="preserve">  </w:t>
            </w:r>
            <w:r>
              <w:rPr>
                <w:sz w:val="20"/>
                <w:szCs w:val="20"/>
              </w:rPr>
              <w:t>Yrd. Doç. Dr. Bülent ULUSOY.</w:t>
            </w:r>
            <w:bookmarkStart w:id="24" w:name="_GoBack"/>
            <w:bookmarkEnd w:id="24"/>
          </w:p>
        </w:tc>
      </w:tr>
      <w:tr w:rsidR="00DF5004" w:rsidRPr="005D745B" w:rsidTr="00DF5004">
        <w:trPr>
          <w:trHeight w:val="913"/>
        </w:trPr>
        <w:tc>
          <w:tcPr>
            <w:tcW w:w="2197" w:type="dxa"/>
          </w:tcPr>
          <w:p w:rsidR="00DF5004" w:rsidRPr="005D745B" w:rsidRDefault="00DF5004" w:rsidP="00C93D49">
            <w:pPr>
              <w:rPr>
                <w:b/>
                <w:bCs/>
                <w:sz w:val="20"/>
                <w:szCs w:val="20"/>
              </w:rPr>
            </w:pPr>
            <w:r w:rsidRPr="005D745B">
              <w:rPr>
                <w:b/>
                <w:bCs/>
                <w:sz w:val="20"/>
                <w:szCs w:val="20"/>
              </w:rPr>
              <w:t>Staj Amacı</w:t>
            </w:r>
          </w:p>
          <w:p w:rsidR="00DF5004" w:rsidRPr="005D745B" w:rsidRDefault="00DF5004" w:rsidP="00C93D49">
            <w:pPr>
              <w:rPr>
                <w:b/>
                <w:bCs/>
                <w:sz w:val="20"/>
                <w:szCs w:val="20"/>
              </w:rPr>
            </w:pPr>
          </w:p>
        </w:tc>
        <w:tc>
          <w:tcPr>
            <w:tcW w:w="7087" w:type="dxa"/>
          </w:tcPr>
          <w:p w:rsidR="00DF5004" w:rsidRPr="003621ED" w:rsidRDefault="00DF5004" w:rsidP="001F1B52">
            <w:pPr>
              <w:jc w:val="both"/>
              <w:rPr>
                <w:b/>
                <w:sz w:val="20"/>
                <w:szCs w:val="20"/>
              </w:rPr>
            </w:pPr>
            <w:r w:rsidRPr="003621ED">
              <w:rPr>
                <w:sz w:val="20"/>
                <w:szCs w:val="20"/>
              </w:rPr>
              <w:t>Hasta’dan anamnez alma ve KBB’ye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DF5004" w:rsidRPr="005D745B" w:rsidTr="00DF5004">
        <w:trPr>
          <w:trHeight w:val="1480"/>
        </w:trPr>
        <w:tc>
          <w:tcPr>
            <w:tcW w:w="2197" w:type="dxa"/>
          </w:tcPr>
          <w:p w:rsidR="00DF5004" w:rsidRPr="005D745B" w:rsidRDefault="00DF5004" w:rsidP="00C93D49">
            <w:pPr>
              <w:rPr>
                <w:b/>
                <w:sz w:val="20"/>
                <w:szCs w:val="20"/>
              </w:rPr>
            </w:pPr>
            <w:r w:rsidRPr="005D745B">
              <w:rPr>
                <w:b/>
                <w:sz w:val="20"/>
                <w:szCs w:val="20"/>
              </w:rPr>
              <w:t>Öğrenim Kazanımları</w:t>
            </w:r>
          </w:p>
          <w:p w:rsidR="00DF5004" w:rsidRPr="005D745B" w:rsidRDefault="00DF5004" w:rsidP="00C93D49">
            <w:pPr>
              <w:rPr>
                <w:sz w:val="20"/>
                <w:szCs w:val="20"/>
              </w:rPr>
            </w:pPr>
          </w:p>
        </w:tc>
        <w:tc>
          <w:tcPr>
            <w:tcW w:w="7087" w:type="dxa"/>
          </w:tcPr>
          <w:p w:rsidR="00DF5004" w:rsidRPr="003621ED" w:rsidRDefault="00DF5004" w:rsidP="001F1B52">
            <w:pPr>
              <w:jc w:val="both"/>
              <w:rPr>
                <w:sz w:val="20"/>
                <w:szCs w:val="20"/>
              </w:rPr>
            </w:pPr>
            <w:r w:rsidRPr="003621ED">
              <w:rPr>
                <w:sz w:val="20"/>
                <w:szCs w:val="20"/>
              </w:rPr>
              <w:t>- KBB organlarının anatomisini bilir ve fonksiyonlarını açıklar</w:t>
            </w:r>
          </w:p>
          <w:p w:rsidR="00DF5004" w:rsidRPr="003621ED" w:rsidRDefault="00DF5004" w:rsidP="001F1B52">
            <w:pPr>
              <w:jc w:val="both"/>
              <w:rPr>
                <w:sz w:val="20"/>
                <w:szCs w:val="20"/>
              </w:rPr>
            </w:pPr>
            <w:r w:rsidRPr="003621ED">
              <w:rPr>
                <w:sz w:val="20"/>
                <w:szCs w:val="20"/>
              </w:rPr>
              <w:t>- KBB organlarının fizik muayenesini yapar (otoskopi, rinosko…) yapar</w:t>
            </w:r>
          </w:p>
          <w:p w:rsidR="00DF5004" w:rsidRPr="003621ED" w:rsidRDefault="00DF5004" w:rsidP="001F1B52">
            <w:pPr>
              <w:jc w:val="both"/>
              <w:rPr>
                <w:sz w:val="20"/>
                <w:szCs w:val="20"/>
              </w:rPr>
            </w:pPr>
            <w:r w:rsidRPr="003621ED">
              <w:rPr>
                <w:sz w:val="20"/>
                <w:szCs w:val="20"/>
              </w:rPr>
              <w:t>- Anamnez fizik muayene bulgularını değerlendirerek ön tanı koyar</w:t>
            </w:r>
          </w:p>
          <w:p w:rsidR="00DF5004" w:rsidRPr="003621ED" w:rsidRDefault="00DF5004" w:rsidP="001F1B52">
            <w:pPr>
              <w:jc w:val="both"/>
              <w:rPr>
                <w:sz w:val="20"/>
                <w:szCs w:val="20"/>
              </w:rPr>
            </w:pPr>
            <w:r w:rsidRPr="003621ED">
              <w:rPr>
                <w:sz w:val="20"/>
                <w:szCs w:val="20"/>
              </w:rPr>
              <w:t>- Ön tanıyı kesinleştirmek için uygun tanı yöntemlerini seçer.</w:t>
            </w:r>
          </w:p>
          <w:p w:rsidR="00DF5004" w:rsidRPr="003621ED" w:rsidRDefault="00DF5004" w:rsidP="001F1B52">
            <w:pPr>
              <w:jc w:val="both"/>
              <w:rPr>
                <w:sz w:val="20"/>
                <w:szCs w:val="20"/>
              </w:rPr>
            </w:pPr>
            <w:r w:rsidRPr="003621ED">
              <w:rPr>
                <w:sz w:val="20"/>
                <w:szCs w:val="20"/>
              </w:rPr>
              <w:t>- KBB hastalıklarınınteşhisinde kullanılan tanısal testleri birinci basamak düzeyinde yorumlayabilir</w:t>
            </w:r>
          </w:p>
          <w:p w:rsidR="00DF5004" w:rsidRPr="003621ED" w:rsidRDefault="00DF5004" w:rsidP="001F1B52">
            <w:pPr>
              <w:jc w:val="both"/>
              <w:rPr>
                <w:sz w:val="20"/>
                <w:szCs w:val="20"/>
              </w:rPr>
            </w:pPr>
            <w:r w:rsidRPr="003621ED">
              <w:rPr>
                <w:sz w:val="20"/>
                <w:szCs w:val="20"/>
              </w:rPr>
              <w:t>- Koyduğu tanıya ait tedaviyi birinci basamak düzeyinde düzenler</w:t>
            </w:r>
          </w:p>
          <w:p w:rsidR="00DF5004" w:rsidRPr="003621ED" w:rsidRDefault="00DF5004" w:rsidP="001F1B52">
            <w:pPr>
              <w:jc w:val="both"/>
              <w:rPr>
                <w:sz w:val="20"/>
                <w:szCs w:val="20"/>
              </w:rPr>
            </w:pPr>
            <w:r w:rsidRPr="003621ED">
              <w:rPr>
                <w:sz w:val="20"/>
                <w:szCs w:val="20"/>
              </w:rPr>
              <w:t>- KBB hastalıklarına ait mevzuata uygun tıbbi kayıt tutar</w:t>
            </w:r>
          </w:p>
          <w:p w:rsidR="00DF5004" w:rsidRPr="003621ED" w:rsidRDefault="00DF5004" w:rsidP="001F1B52">
            <w:pPr>
              <w:jc w:val="both"/>
              <w:rPr>
                <w:sz w:val="20"/>
                <w:szCs w:val="20"/>
              </w:rPr>
            </w:pPr>
            <w:r w:rsidRPr="003621ED">
              <w:rPr>
                <w:sz w:val="20"/>
                <w:szCs w:val="20"/>
              </w:rPr>
              <w:t>- KBB hastalıklarına ait acil halleri tanır,ilk müdahaleyi yapar</w:t>
            </w:r>
          </w:p>
          <w:p w:rsidR="00DF5004" w:rsidRPr="003621ED" w:rsidRDefault="00DF5004" w:rsidP="001F1B52">
            <w:pPr>
              <w:jc w:val="both"/>
              <w:rPr>
                <w:sz w:val="20"/>
                <w:szCs w:val="20"/>
              </w:rPr>
            </w:pPr>
            <w:r w:rsidRPr="003621ED">
              <w:rPr>
                <w:sz w:val="20"/>
                <w:szCs w:val="20"/>
              </w:rPr>
              <w:t>- Hangi hastalıkları bir üst basamağa ne şekilde sevk edeceğini açıklar</w:t>
            </w:r>
          </w:p>
          <w:p w:rsidR="00DF5004" w:rsidRPr="003621ED" w:rsidRDefault="00DF5004" w:rsidP="001F1B52">
            <w:pPr>
              <w:jc w:val="both"/>
              <w:rPr>
                <w:sz w:val="20"/>
                <w:szCs w:val="20"/>
              </w:rPr>
            </w:pPr>
            <w:r w:rsidRPr="003621ED">
              <w:rPr>
                <w:sz w:val="20"/>
                <w:szCs w:val="20"/>
              </w:rPr>
              <w:t>- KBB hastalıklarının önlenmesine yönelik koruyucu tedbirleri açıklar</w:t>
            </w:r>
          </w:p>
        </w:tc>
      </w:tr>
      <w:tr w:rsidR="00DF5004" w:rsidRPr="005D745B" w:rsidTr="00DF5004">
        <w:trPr>
          <w:trHeight w:val="538"/>
        </w:trPr>
        <w:tc>
          <w:tcPr>
            <w:tcW w:w="2197" w:type="dxa"/>
          </w:tcPr>
          <w:p w:rsidR="00DF5004" w:rsidRPr="005D745B" w:rsidRDefault="00DF5004" w:rsidP="00C93D49">
            <w:pPr>
              <w:rPr>
                <w:b/>
                <w:sz w:val="20"/>
                <w:szCs w:val="20"/>
              </w:rPr>
            </w:pPr>
            <w:r w:rsidRPr="005D745B">
              <w:rPr>
                <w:b/>
                <w:sz w:val="20"/>
                <w:szCs w:val="20"/>
              </w:rPr>
              <w:t>Öğretme Yöntemleri</w:t>
            </w:r>
          </w:p>
          <w:p w:rsidR="00DF5004" w:rsidRPr="005D745B" w:rsidRDefault="00DF5004" w:rsidP="00C93D49">
            <w:pPr>
              <w:rPr>
                <w:b/>
                <w:sz w:val="20"/>
                <w:szCs w:val="20"/>
              </w:rPr>
            </w:pPr>
          </w:p>
        </w:tc>
        <w:tc>
          <w:tcPr>
            <w:tcW w:w="7087" w:type="dxa"/>
          </w:tcPr>
          <w:p w:rsidR="00DF5004" w:rsidRPr="003621ED" w:rsidRDefault="00DF5004" w:rsidP="001F1B52">
            <w:pPr>
              <w:jc w:val="both"/>
              <w:rPr>
                <w:sz w:val="20"/>
                <w:szCs w:val="20"/>
              </w:rPr>
            </w:pPr>
            <w:r w:rsidRPr="003621ED">
              <w:rPr>
                <w:sz w:val="20"/>
                <w:szCs w:val="20"/>
              </w:rPr>
              <w:t>Görsel araçlar kullanılarak (slayt) interaktif anlatım; poliklinik-yataklı servis ve ameliyathanede hasta başında yapılacak pratik dersler.</w:t>
            </w:r>
          </w:p>
        </w:tc>
      </w:tr>
      <w:tr w:rsidR="00DF5004" w:rsidRPr="005D745B" w:rsidTr="00DF5004">
        <w:trPr>
          <w:trHeight w:val="676"/>
        </w:trPr>
        <w:tc>
          <w:tcPr>
            <w:tcW w:w="2197" w:type="dxa"/>
          </w:tcPr>
          <w:p w:rsidR="00DF5004" w:rsidRPr="005D745B" w:rsidRDefault="00DF5004" w:rsidP="00C93D49">
            <w:pPr>
              <w:rPr>
                <w:b/>
                <w:bCs/>
                <w:sz w:val="20"/>
                <w:szCs w:val="20"/>
              </w:rPr>
            </w:pPr>
            <w:r w:rsidRPr="005D745B">
              <w:rPr>
                <w:b/>
                <w:bCs/>
                <w:sz w:val="20"/>
                <w:szCs w:val="20"/>
              </w:rPr>
              <w:t>Staj İçeriği</w:t>
            </w:r>
          </w:p>
          <w:p w:rsidR="00DF5004" w:rsidRPr="005D745B" w:rsidRDefault="00DF5004" w:rsidP="00C93D49">
            <w:pPr>
              <w:rPr>
                <w:b/>
                <w:bCs/>
                <w:sz w:val="20"/>
                <w:szCs w:val="20"/>
              </w:rPr>
            </w:pPr>
          </w:p>
        </w:tc>
        <w:tc>
          <w:tcPr>
            <w:tcW w:w="7087" w:type="dxa"/>
          </w:tcPr>
          <w:p w:rsidR="00DF5004" w:rsidRPr="003621ED" w:rsidRDefault="00DF5004" w:rsidP="001F1B52">
            <w:pPr>
              <w:rPr>
                <w:sz w:val="20"/>
                <w:szCs w:val="20"/>
              </w:rPr>
            </w:pPr>
            <w:r w:rsidRPr="003621ED">
              <w:rPr>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DF5004" w:rsidRPr="005D745B" w:rsidTr="00DF5004">
        <w:trPr>
          <w:trHeight w:val="392"/>
        </w:trPr>
        <w:tc>
          <w:tcPr>
            <w:tcW w:w="2197" w:type="dxa"/>
          </w:tcPr>
          <w:p w:rsidR="00DF5004" w:rsidRPr="005D745B" w:rsidRDefault="00DF5004" w:rsidP="00C93D49">
            <w:pPr>
              <w:rPr>
                <w:b/>
                <w:sz w:val="20"/>
                <w:szCs w:val="20"/>
              </w:rPr>
            </w:pPr>
            <w:r w:rsidRPr="005D745B">
              <w:rPr>
                <w:b/>
                <w:sz w:val="20"/>
                <w:szCs w:val="20"/>
              </w:rPr>
              <w:t xml:space="preserve">Değerlendirme Yöntemi </w:t>
            </w:r>
          </w:p>
        </w:tc>
        <w:tc>
          <w:tcPr>
            <w:tcW w:w="7087" w:type="dxa"/>
          </w:tcPr>
          <w:p w:rsidR="00DF5004" w:rsidRPr="003621ED" w:rsidRDefault="00DF5004" w:rsidP="001F1B52">
            <w:pPr>
              <w:widowControl w:val="0"/>
              <w:tabs>
                <w:tab w:val="left" w:pos="110"/>
              </w:tabs>
              <w:overflowPunct w:val="0"/>
              <w:autoSpaceDE w:val="0"/>
              <w:autoSpaceDN w:val="0"/>
              <w:adjustRightInd w:val="0"/>
              <w:spacing w:line="192" w:lineRule="auto"/>
              <w:textAlignment w:val="baseline"/>
              <w:rPr>
                <w:sz w:val="20"/>
                <w:szCs w:val="20"/>
              </w:rPr>
            </w:pPr>
            <w:r w:rsidRPr="003621ED">
              <w:rPr>
                <w:sz w:val="20"/>
                <w:szCs w:val="20"/>
              </w:rPr>
              <w:t xml:space="preserve">1. Hasta başı değerlendirme (Klinik beceri) </w:t>
            </w:r>
          </w:p>
          <w:p w:rsidR="00DF5004" w:rsidRPr="003621ED" w:rsidRDefault="00DF5004" w:rsidP="001F1B52">
            <w:pPr>
              <w:widowControl w:val="0"/>
              <w:tabs>
                <w:tab w:val="left" w:pos="110"/>
              </w:tabs>
              <w:overflowPunct w:val="0"/>
              <w:autoSpaceDE w:val="0"/>
              <w:autoSpaceDN w:val="0"/>
              <w:adjustRightInd w:val="0"/>
              <w:spacing w:line="192" w:lineRule="auto"/>
              <w:textAlignment w:val="baseline"/>
              <w:rPr>
                <w:sz w:val="20"/>
                <w:szCs w:val="20"/>
              </w:rPr>
            </w:pPr>
            <w:r w:rsidRPr="003621ED">
              <w:rPr>
                <w:sz w:val="20"/>
                <w:szCs w:val="20"/>
              </w:rPr>
              <w:t xml:space="preserve">2. Yapılandırılmış Sözlü sınav  </w:t>
            </w:r>
          </w:p>
          <w:p w:rsidR="00DF5004" w:rsidRPr="003621ED" w:rsidRDefault="00DF5004" w:rsidP="001F1B52">
            <w:pPr>
              <w:jc w:val="both"/>
              <w:rPr>
                <w:sz w:val="20"/>
                <w:szCs w:val="20"/>
              </w:rPr>
            </w:pPr>
            <w:r w:rsidRPr="003621ED">
              <w:rPr>
                <w:sz w:val="20"/>
                <w:szCs w:val="20"/>
              </w:rPr>
              <w:t>3. Yazılı sınav</w:t>
            </w:r>
          </w:p>
        </w:tc>
      </w:tr>
      <w:tr w:rsidR="00DF5004" w:rsidRPr="005D745B" w:rsidTr="00DF5004">
        <w:trPr>
          <w:trHeight w:val="470"/>
        </w:trPr>
        <w:tc>
          <w:tcPr>
            <w:tcW w:w="2197" w:type="dxa"/>
          </w:tcPr>
          <w:p w:rsidR="00DF5004" w:rsidRPr="005D745B" w:rsidRDefault="00DF5004" w:rsidP="00C93D49">
            <w:pPr>
              <w:rPr>
                <w:b/>
                <w:sz w:val="20"/>
                <w:szCs w:val="20"/>
              </w:rPr>
            </w:pPr>
            <w:r w:rsidRPr="005D745B">
              <w:rPr>
                <w:b/>
                <w:sz w:val="20"/>
                <w:szCs w:val="20"/>
              </w:rPr>
              <w:t>Önerilen Kaynaklar</w:t>
            </w:r>
          </w:p>
        </w:tc>
        <w:tc>
          <w:tcPr>
            <w:tcW w:w="7087" w:type="dxa"/>
          </w:tcPr>
          <w:p w:rsidR="00DF5004" w:rsidRPr="003621ED" w:rsidRDefault="00DF5004" w:rsidP="001F1B52">
            <w:pPr>
              <w:jc w:val="both"/>
              <w:rPr>
                <w:sz w:val="20"/>
                <w:szCs w:val="20"/>
              </w:rPr>
            </w:pPr>
            <w:r w:rsidRPr="003621ED">
              <w:rPr>
                <w:sz w:val="20"/>
                <w:szCs w:val="20"/>
              </w:rPr>
              <w:t>KBB hastalıkları ve baş boyun cerrahisi. Ed. Prof. Dr. Onur Çelik Asya tıp kitabevi 2007</w:t>
            </w:r>
          </w:p>
          <w:p w:rsidR="00DF5004" w:rsidRPr="003621ED" w:rsidRDefault="00DF5004" w:rsidP="001F1B52">
            <w:pPr>
              <w:jc w:val="both"/>
              <w:rPr>
                <w:sz w:val="20"/>
                <w:szCs w:val="20"/>
              </w:rPr>
            </w:pPr>
            <w:r w:rsidRPr="003621ED">
              <w:rPr>
                <w:sz w:val="20"/>
                <w:szCs w:val="20"/>
              </w:rPr>
              <w:t>Baş Boyun Cerrahisi ve KBB hastalıkları Prof Dr. Can Koç. Güneş tıp kitabevi</w:t>
            </w:r>
          </w:p>
          <w:p w:rsidR="00DF5004" w:rsidRPr="003621ED" w:rsidRDefault="00DF5004" w:rsidP="001F1B52">
            <w:pPr>
              <w:jc w:val="both"/>
              <w:rPr>
                <w:sz w:val="20"/>
                <w:szCs w:val="20"/>
              </w:rPr>
            </w:pPr>
            <w:r w:rsidRPr="003621ED">
              <w:rPr>
                <w:sz w:val="20"/>
                <w:szCs w:val="20"/>
              </w:rPr>
              <w:t>Essentialotolaryngology Baş ve Boyun cerrahisi K.J. Lee Güneş Tıp Kitabevi</w:t>
            </w:r>
          </w:p>
        </w:tc>
      </w:tr>
    </w:tbl>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rPr>
          <w:b/>
          <w:color w:val="000000" w:themeColor="text1"/>
          <w:sz w:val="20"/>
          <w:szCs w:val="20"/>
        </w:rPr>
      </w:pPr>
      <w:r>
        <w:rPr>
          <w:b/>
          <w:color w:val="000000" w:themeColor="text1"/>
          <w:sz w:val="20"/>
          <w:szCs w:val="20"/>
        </w:rPr>
        <w:br w:type="page"/>
      </w:r>
    </w:p>
    <w:p w:rsidR="002A3664" w:rsidRPr="00F82D5E" w:rsidRDefault="002A3664" w:rsidP="002A3664">
      <w:pPr>
        <w:pStyle w:val="Balk2"/>
        <w:rPr>
          <w:color w:val="000000" w:themeColor="text1"/>
        </w:rPr>
      </w:pPr>
      <w:r w:rsidRPr="00F82D5E">
        <w:rPr>
          <w:color w:val="000000" w:themeColor="text1"/>
        </w:rPr>
        <w:lastRenderedPageBreak/>
        <w:t>“KULAK</w:t>
      </w:r>
      <w:r w:rsidR="008823BC">
        <w:rPr>
          <w:color w:val="000000" w:themeColor="text1"/>
        </w:rPr>
        <w:t xml:space="preserve"> BURUN BOĞ</w:t>
      </w:r>
      <w:r w:rsidRPr="00F82D5E">
        <w:rPr>
          <w:color w:val="000000" w:themeColor="text1"/>
        </w:rPr>
        <w:t>AZ</w:t>
      </w:r>
      <w:r w:rsidR="008823BC">
        <w:rPr>
          <w:color w:val="000000" w:themeColor="text1"/>
        </w:rPr>
        <w:t xml:space="preserve"> HASTALIKLARI</w:t>
      </w:r>
      <w:r w:rsidRPr="00F82D5E">
        <w:rPr>
          <w:color w:val="000000" w:themeColor="text1"/>
        </w:rPr>
        <w:t>” STAJ PROGRAMI</w:t>
      </w:r>
    </w:p>
    <w:p w:rsidR="002A3664" w:rsidRDefault="002A3664" w:rsidP="002A3664">
      <w:pPr>
        <w:ind w:left="708"/>
        <w:jc w:val="center"/>
        <w:rPr>
          <w:b/>
          <w:sz w:val="20"/>
          <w:szCs w:val="20"/>
        </w:rPr>
      </w:pPr>
    </w:p>
    <w:p w:rsidR="00EC3DA4" w:rsidRPr="00696FFB" w:rsidRDefault="00EC3DA4" w:rsidP="00EC3DA4">
      <w:pPr>
        <w:rPr>
          <w:color w:val="000000" w:themeColor="text1"/>
        </w:rPr>
      </w:pPr>
      <w:bookmarkStart w:id="25" w:name="_Toc428261179"/>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EC3DA4" w:rsidRPr="00696FFB" w:rsidTr="00AE1A0A">
        <w:trPr>
          <w:trHeight w:val="339"/>
        </w:trPr>
        <w:tc>
          <w:tcPr>
            <w:tcW w:w="2197" w:type="dxa"/>
          </w:tcPr>
          <w:p w:rsidR="00EC3DA4" w:rsidRPr="00696FFB" w:rsidRDefault="00EC3DA4" w:rsidP="00AE1A0A">
            <w:pPr>
              <w:rPr>
                <w:b/>
                <w:bCs/>
                <w:sz w:val="20"/>
                <w:szCs w:val="20"/>
              </w:rPr>
            </w:pPr>
            <w:r w:rsidRPr="00696FFB">
              <w:rPr>
                <w:b/>
                <w:bCs/>
                <w:sz w:val="20"/>
                <w:szCs w:val="20"/>
              </w:rPr>
              <w:t xml:space="preserve">Staj Kodu </w:t>
            </w:r>
          </w:p>
          <w:p w:rsidR="00EC3DA4" w:rsidRPr="00696FFB" w:rsidRDefault="00EC3DA4" w:rsidP="00AE1A0A">
            <w:pPr>
              <w:rPr>
                <w:b/>
                <w:bCs/>
                <w:sz w:val="20"/>
                <w:szCs w:val="20"/>
              </w:rPr>
            </w:pPr>
            <w:r w:rsidRPr="00696FFB">
              <w:rPr>
                <w:b/>
                <w:bCs/>
                <w:sz w:val="20"/>
                <w:szCs w:val="20"/>
              </w:rPr>
              <w:t>Adı</w:t>
            </w:r>
          </w:p>
        </w:tc>
        <w:tc>
          <w:tcPr>
            <w:tcW w:w="7087" w:type="dxa"/>
          </w:tcPr>
          <w:p w:rsidR="00EC3DA4" w:rsidRPr="00696FFB" w:rsidRDefault="00EC3DA4" w:rsidP="00AE1A0A">
            <w:pPr>
              <w:rPr>
                <w:b/>
                <w:bCs/>
                <w:sz w:val="20"/>
                <w:szCs w:val="20"/>
              </w:rPr>
            </w:pPr>
            <w:r w:rsidRPr="00696FFB">
              <w:rPr>
                <w:b/>
                <w:bCs/>
                <w:sz w:val="20"/>
                <w:szCs w:val="20"/>
              </w:rPr>
              <w:t>5.KBB</w:t>
            </w:r>
          </w:p>
          <w:p w:rsidR="00EC3DA4" w:rsidRPr="00696FFB" w:rsidRDefault="00EC3DA4" w:rsidP="00AE1A0A">
            <w:pPr>
              <w:rPr>
                <w:sz w:val="20"/>
                <w:szCs w:val="20"/>
              </w:rPr>
            </w:pPr>
            <w:r w:rsidRPr="00696FFB">
              <w:rPr>
                <w:b/>
                <w:bCs/>
                <w:sz w:val="20"/>
                <w:szCs w:val="20"/>
              </w:rPr>
              <w:t>Kulak Burun Boğaz Hastalıkları</w:t>
            </w:r>
          </w:p>
        </w:tc>
      </w:tr>
      <w:tr w:rsidR="00EC3DA4" w:rsidRPr="00696FFB" w:rsidTr="00AE1A0A">
        <w:trPr>
          <w:trHeight w:val="237"/>
        </w:trPr>
        <w:tc>
          <w:tcPr>
            <w:tcW w:w="2197" w:type="dxa"/>
          </w:tcPr>
          <w:p w:rsidR="00EC3DA4" w:rsidRPr="00696FFB" w:rsidRDefault="00EC3DA4" w:rsidP="00AE1A0A">
            <w:pPr>
              <w:rPr>
                <w:b/>
                <w:bCs/>
                <w:sz w:val="20"/>
                <w:szCs w:val="20"/>
              </w:rPr>
            </w:pPr>
            <w:r w:rsidRPr="00696FFB">
              <w:rPr>
                <w:b/>
                <w:bCs/>
                <w:sz w:val="20"/>
                <w:szCs w:val="20"/>
              </w:rPr>
              <w:t>Staj Yılı</w:t>
            </w:r>
          </w:p>
        </w:tc>
        <w:tc>
          <w:tcPr>
            <w:tcW w:w="7087" w:type="dxa"/>
          </w:tcPr>
          <w:p w:rsidR="00EC3DA4" w:rsidRPr="00696FFB" w:rsidRDefault="00EC3DA4" w:rsidP="00AE1A0A">
            <w:pPr>
              <w:rPr>
                <w:sz w:val="20"/>
                <w:szCs w:val="20"/>
              </w:rPr>
            </w:pPr>
            <w:r w:rsidRPr="00696FFB">
              <w:rPr>
                <w:sz w:val="20"/>
                <w:szCs w:val="20"/>
              </w:rPr>
              <w:t>5</w:t>
            </w:r>
          </w:p>
        </w:tc>
      </w:tr>
      <w:tr w:rsidR="00EC3DA4" w:rsidRPr="00696FFB" w:rsidTr="00AE1A0A">
        <w:trPr>
          <w:trHeight w:val="155"/>
        </w:trPr>
        <w:tc>
          <w:tcPr>
            <w:tcW w:w="2197" w:type="dxa"/>
          </w:tcPr>
          <w:p w:rsidR="00EC3DA4" w:rsidRPr="00696FFB" w:rsidRDefault="00EC3DA4" w:rsidP="00AE1A0A">
            <w:pPr>
              <w:rPr>
                <w:b/>
                <w:bCs/>
                <w:sz w:val="20"/>
                <w:szCs w:val="20"/>
              </w:rPr>
            </w:pPr>
            <w:r w:rsidRPr="00696FFB">
              <w:rPr>
                <w:b/>
                <w:bCs/>
                <w:sz w:val="20"/>
                <w:szCs w:val="20"/>
              </w:rPr>
              <w:t>Staj Süresi</w:t>
            </w:r>
          </w:p>
        </w:tc>
        <w:tc>
          <w:tcPr>
            <w:tcW w:w="7087" w:type="dxa"/>
          </w:tcPr>
          <w:p w:rsidR="00EC3DA4" w:rsidRPr="00696FFB" w:rsidRDefault="00EC3DA4" w:rsidP="00AE1A0A">
            <w:pPr>
              <w:rPr>
                <w:sz w:val="20"/>
                <w:szCs w:val="20"/>
              </w:rPr>
            </w:pPr>
            <w:r w:rsidRPr="00696FFB">
              <w:rPr>
                <w:sz w:val="20"/>
                <w:szCs w:val="20"/>
              </w:rPr>
              <w:t>13 gün</w:t>
            </w:r>
          </w:p>
        </w:tc>
      </w:tr>
      <w:tr w:rsidR="00EC3DA4" w:rsidRPr="00696FFB" w:rsidTr="00AE1A0A">
        <w:trPr>
          <w:trHeight w:val="237"/>
        </w:trPr>
        <w:tc>
          <w:tcPr>
            <w:tcW w:w="2197" w:type="dxa"/>
          </w:tcPr>
          <w:p w:rsidR="00EC3DA4" w:rsidRPr="00696FFB" w:rsidRDefault="00EC3DA4" w:rsidP="00AE1A0A">
            <w:pPr>
              <w:rPr>
                <w:b/>
                <w:bCs/>
                <w:sz w:val="20"/>
                <w:szCs w:val="20"/>
              </w:rPr>
            </w:pPr>
            <w:r w:rsidRPr="00696FFB">
              <w:rPr>
                <w:b/>
                <w:bCs/>
                <w:sz w:val="20"/>
                <w:szCs w:val="20"/>
              </w:rPr>
              <w:t>Staj  Kredisi</w:t>
            </w:r>
          </w:p>
        </w:tc>
        <w:tc>
          <w:tcPr>
            <w:tcW w:w="7087" w:type="dxa"/>
          </w:tcPr>
          <w:p w:rsidR="00EC3DA4" w:rsidRPr="00696FFB" w:rsidRDefault="00EC3DA4" w:rsidP="00AE1A0A">
            <w:pPr>
              <w:rPr>
                <w:sz w:val="20"/>
                <w:szCs w:val="20"/>
              </w:rPr>
            </w:pPr>
            <w:r w:rsidRPr="00696FFB">
              <w:rPr>
                <w:sz w:val="20"/>
                <w:szCs w:val="20"/>
              </w:rPr>
              <w:t>4</w:t>
            </w:r>
          </w:p>
        </w:tc>
      </w:tr>
      <w:tr w:rsidR="00EC3DA4" w:rsidRPr="00696FFB" w:rsidTr="00AE1A0A">
        <w:tc>
          <w:tcPr>
            <w:tcW w:w="2197" w:type="dxa"/>
          </w:tcPr>
          <w:p w:rsidR="00EC3DA4" w:rsidRPr="00696FFB" w:rsidRDefault="00EC3DA4" w:rsidP="00AE1A0A">
            <w:pPr>
              <w:rPr>
                <w:b/>
                <w:bCs/>
                <w:color w:val="000000"/>
                <w:sz w:val="20"/>
                <w:szCs w:val="20"/>
              </w:rPr>
            </w:pPr>
            <w:r w:rsidRPr="00696FFB">
              <w:rPr>
                <w:b/>
                <w:bCs/>
                <w:color w:val="000000"/>
                <w:sz w:val="20"/>
                <w:szCs w:val="20"/>
              </w:rPr>
              <w:t xml:space="preserve">Staj Türü </w:t>
            </w:r>
          </w:p>
        </w:tc>
        <w:tc>
          <w:tcPr>
            <w:tcW w:w="7087" w:type="dxa"/>
          </w:tcPr>
          <w:p w:rsidR="00EC3DA4" w:rsidRPr="00696FFB" w:rsidRDefault="00EC3DA4" w:rsidP="00AE1A0A">
            <w:pPr>
              <w:rPr>
                <w:sz w:val="20"/>
                <w:szCs w:val="20"/>
              </w:rPr>
            </w:pPr>
            <w:r w:rsidRPr="00696FFB">
              <w:rPr>
                <w:sz w:val="20"/>
                <w:szCs w:val="20"/>
              </w:rPr>
              <w:t>Zorunlu</w:t>
            </w:r>
          </w:p>
        </w:tc>
      </w:tr>
      <w:tr w:rsidR="00EC3DA4" w:rsidRPr="00696FFB" w:rsidTr="00AE1A0A">
        <w:trPr>
          <w:trHeight w:val="237"/>
        </w:trPr>
        <w:tc>
          <w:tcPr>
            <w:tcW w:w="2197" w:type="dxa"/>
          </w:tcPr>
          <w:p w:rsidR="00EC3DA4" w:rsidRPr="00696FFB" w:rsidRDefault="00EC3DA4" w:rsidP="00AE1A0A">
            <w:pPr>
              <w:rPr>
                <w:b/>
                <w:bCs/>
                <w:sz w:val="20"/>
                <w:szCs w:val="20"/>
              </w:rPr>
            </w:pPr>
            <w:r w:rsidRPr="00696FFB">
              <w:rPr>
                <w:b/>
                <w:bCs/>
                <w:sz w:val="20"/>
                <w:szCs w:val="20"/>
              </w:rPr>
              <w:t>Staj Sorumlusu</w:t>
            </w:r>
          </w:p>
        </w:tc>
        <w:tc>
          <w:tcPr>
            <w:tcW w:w="7087" w:type="dxa"/>
          </w:tcPr>
          <w:p w:rsidR="00EC3DA4" w:rsidRPr="00696FFB" w:rsidRDefault="00EC3DA4" w:rsidP="00AE1A0A">
            <w:pPr>
              <w:rPr>
                <w:sz w:val="20"/>
                <w:szCs w:val="20"/>
              </w:rPr>
            </w:pPr>
            <w:r w:rsidRPr="00696FFB">
              <w:rPr>
                <w:sz w:val="20"/>
                <w:szCs w:val="20"/>
              </w:rPr>
              <w:t xml:space="preserve">Dr. </w:t>
            </w:r>
            <w:r>
              <w:rPr>
                <w:sz w:val="20"/>
                <w:szCs w:val="20"/>
              </w:rPr>
              <w:t xml:space="preserve">Öğretim Üyesi </w:t>
            </w:r>
            <w:r w:rsidRPr="00696FFB">
              <w:rPr>
                <w:sz w:val="20"/>
                <w:szCs w:val="20"/>
              </w:rPr>
              <w:t>Bülent ULUSOY</w:t>
            </w:r>
          </w:p>
        </w:tc>
      </w:tr>
      <w:tr w:rsidR="00EC3DA4" w:rsidRPr="00696FFB" w:rsidTr="00AE1A0A">
        <w:trPr>
          <w:trHeight w:val="515"/>
        </w:trPr>
        <w:tc>
          <w:tcPr>
            <w:tcW w:w="2197" w:type="dxa"/>
          </w:tcPr>
          <w:p w:rsidR="00EC3DA4" w:rsidRPr="00696FFB" w:rsidRDefault="00EC3DA4" w:rsidP="00AE1A0A">
            <w:pPr>
              <w:rPr>
                <w:b/>
                <w:bCs/>
                <w:sz w:val="20"/>
                <w:szCs w:val="20"/>
              </w:rPr>
            </w:pPr>
            <w:r w:rsidRPr="00696FFB">
              <w:rPr>
                <w:b/>
                <w:bCs/>
                <w:sz w:val="20"/>
                <w:szCs w:val="20"/>
              </w:rPr>
              <w:t>Ders Veren Öğretim Elemanları</w:t>
            </w:r>
          </w:p>
        </w:tc>
        <w:tc>
          <w:tcPr>
            <w:tcW w:w="7087" w:type="dxa"/>
          </w:tcPr>
          <w:p w:rsidR="00EC3DA4" w:rsidRPr="00696FFB" w:rsidRDefault="00EC3DA4" w:rsidP="00AE1A0A">
            <w:pPr>
              <w:rPr>
                <w:sz w:val="20"/>
                <w:szCs w:val="20"/>
              </w:rPr>
            </w:pPr>
            <w:r>
              <w:rPr>
                <w:sz w:val="20"/>
                <w:szCs w:val="20"/>
              </w:rPr>
              <w:t xml:space="preserve">Prof. Dr. Mete Kaan Bozkurt, Prof. Dr. Bahar Çolpan, </w:t>
            </w:r>
            <w:r w:rsidRPr="00696FFB">
              <w:rPr>
                <w:sz w:val="20"/>
                <w:szCs w:val="20"/>
              </w:rPr>
              <w:t>Dr.</w:t>
            </w:r>
            <w:r>
              <w:rPr>
                <w:sz w:val="20"/>
                <w:szCs w:val="20"/>
              </w:rPr>
              <w:t xml:space="preserve"> Öğretim Üyesi Çağdaş Elsürer, </w:t>
            </w:r>
            <w:r w:rsidRPr="00696FFB">
              <w:rPr>
                <w:sz w:val="20"/>
                <w:szCs w:val="20"/>
              </w:rPr>
              <w:t xml:space="preserve"> Dr. </w:t>
            </w:r>
            <w:r>
              <w:rPr>
                <w:sz w:val="20"/>
                <w:szCs w:val="20"/>
              </w:rPr>
              <w:t xml:space="preserve">Öğretim Üyesi Ömer Erdur,  </w:t>
            </w:r>
            <w:r w:rsidRPr="00696FFB">
              <w:rPr>
                <w:sz w:val="20"/>
                <w:szCs w:val="20"/>
              </w:rPr>
              <w:t xml:space="preserve">Dr. </w:t>
            </w:r>
            <w:r>
              <w:rPr>
                <w:sz w:val="20"/>
                <w:szCs w:val="20"/>
              </w:rPr>
              <w:t>Öğretim Üyesi Bülent Ulusoy</w:t>
            </w:r>
            <w:r w:rsidRPr="00696FFB">
              <w:rPr>
                <w:sz w:val="20"/>
                <w:szCs w:val="20"/>
              </w:rPr>
              <w:t>.</w:t>
            </w:r>
          </w:p>
        </w:tc>
      </w:tr>
      <w:tr w:rsidR="00EC3DA4" w:rsidRPr="00696FFB" w:rsidTr="00AE1A0A">
        <w:trPr>
          <w:trHeight w:val="913"/>
        </w:trPr>
        <w:tc>
          <w:tcPr>
            <w:tcW w:w="2197" w:type="dxa"/>
          </w:tcPr>
          <w:p w:rsidR="00EC3DA4" w:rsidRPr="00696FFB" w:rsidRDefault="00EC3DA4" w:rsidP="00AE1A0A">
            <w:pPr>
              <w:rPr>
                <w:b/>
                <w:bCs/>
                <w:sz w:val="20"/>
                <w:szCs w:val="20"/>
              </w:rPr>
            </w:pPr>
            <w:r w:rsidRPr="00696FFB">
              <w:rPr>
                <w:b/>
                <w:bCs/>
                <w:sz w:val="20"/>
                <w:szCs w:val="20"/>
              </w:rPr>
              <w:t>Staj Amacı</w:t>
            </w:r>
          </w:p>
          <w:p w:rsidR="00EC3DA4" w:rsidRPr="00696FFB" w:rsidRDefault="00EC3DA4" w:rsidP="00AE1A0A">
            <w:pPr>
              <w:rPr>
                <w:b/>
                <w:bCs/>
                <w:sz w:val="20"/>
                <w:szCs w:val="20"/>
              </w:rPr>
            </w:pPr>
          </w:p>
        </w:tc>
        <w:tc>
          <w:tcPr>
            <w:tcW w:w="7087" w:type="dxa"/>
          </w:tcPr>
          <w:p w:rsidR="00EC3DA4" w:rsidRPr="00696FFB" w:rsidRDefault="00EC3DA4" w:rsidP="00AE1A0A">
            <w:pPr>
              <w:jc w:val="both"/>
              <w:rPr>
                <w:b/>
                <w:sz w:val="20"/>
                <w:szCs w:val="20"/>
              </w:rPr>
            </w:pPr>
            <w:r w:rsidRPr="00696FFB">
              <w:rPr>
                <w:sz w:val="20"/>
                <w:szCs w:val="20"/>
              </w:rPr>
              <w:t>Hasta’dan anamnez alma ve KBB’ye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EC3DA4" w:rsidRPr="00696FFB" w:rsidTr="00AE1A0A">
        <w:trPr>
          <w:trHeight w:val="1480"/>
        </w:trPr>
        <w:tc>
          <w:tcPr>
            <w:tcW w:w="2197" w:type="dxa"/>
          </w:tcPr>
          <w:p w:rsidR="00EC3DA4" w:rsidRPr="00696FFB" w:rsidRDefault="00EC3DA4" w:rsidP="00AE1A0A">
            <w:pPr>
              <w:rPr>
                <w:b/>
                <w:sz w:val="20"/>
                <w:szCs w:val="20"/>
              </w:rPr>
            </w:pPr>
            <w:r w:rsidRPr="00696FFB">
              <w:rPr>
                <w:b/>
                <w:sz w:val="20"/>
                <w:szCs w:val="20"/>
              </w:rPr>
              <w:t>Öğrenim Kazanımları</w:t>
            </w:r>
          </w:p>
          <w:p w:rsidR="00EC3DA4" w:rsidRPr="00696FFB" w:rsidRDefault="00EC3DA4" w:rsidP="00AE1A0A">
            <w:pPr>
              <w:rPr>
                <w:sz w:val="20"/>
                <w:szCs w:val="20"/>
              </w:rPr>
            </w:pPr>
          </w:p>
        </w:tc>
        <w:tc>
          <w:tcPr>
            <w:tcW w:w="7087" w:type="dxa"/>
          </w:tcPr>
          <w:p w:rsidR="00EC3DA4" w:rsidRPr="00696FFB" w:rsidRDefault="00EC3DA4" w:rsidP="00AE1A0A">
            <w:pPr>
              <w:jc w:val="both"/>
              <w:rPr>
                <w:sz w:val="20"/>
                <w:szCs w:val="20"/>
              </w:rPr>
            </w:pPr>
            <w:r w:rsidRPr="00696FFB">
              <w:rPr>
                <w:sz w:val="20"/>
                <w:szCs w:val="20"/>
              </w:rPr>
              <w:t>- KBB organlarının anatomisini bilir ve fonksiyonlarını açıklar</w:t>
            </w:r>
          </w:p>
          <w:p w:rsidR="00EC3DA4" w:rsidRPr="00696FFB" w:rsidRDefault="00EC3DA4" w:rsidP="00AE1A0A">
            <w:pPr>
              <w:jc w:val="both"/>
              <w:rPr>
                <w:sz w:val="20"/>
                <w:szCs w:val="20"/>
              </w:rPr>
            </w:pPr>
            <w:r w:rsidRPr="00696FFB">
              <w:rPr>
                <w:sz w:val="20"/>
                <w:szCs w:val="20"/>
              </w:rPr>
              <w:t>- KBB organlarının fizik muayenesini yapar (otoskopi, rinosko…) yapar</w:t>
            </w:r>
          </w:p>
          <w:p w:rsidR="00EC3DA4" w:rsidRPr="00696FFB" w:rsidRDefault="00EC3DA4" w:rsidP="00AE1A0A">
            <w:pPr>
              <w:jc w:val="both"/>
              <w:rPr>
                <w:sz w:val="20"/>
                <w:szCs w:val="20"/>
              </w:rPr>
            </w:pPr>
            <w:r w:rsidRPr="00696FFB">
              <w:rPr>
                <w:sz w:val="20"/>
                <w:szCs w:val="20"/>
              </w:rPr>
              <w:t>- Anamnez fizik muayene bulgularını değerlendirerek ön tanı koyar</w:t>
            </w:r>
          </w:p>
          <w:p w:rsidR="00EC3DA4" w:rsidRPr="00696FFB" w:rsidRDefault="00EC3DA4" w:rsidP="00AE1A0A">
            <w:pPr>
              <w:jc w:val="both"/>
              <w:rPr>
                <w:sz w:val="20"/>
                <w:szCs w:val="20"/>
              </w:rPr>
            </w:pPr>
            <w:r w:rsidRPr="00696FFB">
              <w:rPr>
                <w:sz w:val="20"/>
                <w:szCs w:val="20"/>
              </w:rPr>
              <w:t>- Ön tanıyı kesinleştirmek için uygun tanı yöntemlerini seçer.</w:t>
            </w:r>
          </w:p>
          <w:p w:rsidR="00EC3DA4" w:rsidRPr="00696FFB" w:rsidRDefault="00EC3DA4" w:rsidP="00AE1A0A">
            <w:pPr>
              <w:jc w:val="both"/>
              <w:rPr>
                <w:sz w:val="20"/>
                <w:szCs w:val="20"/>
              </w:rPr>
            </w:pPr>
            <w:r w:rsidRPr="00696FFB">
              <w:rPr>
                <w:sz w:val="20"/>
                <w:szCs w:val="20"/>
              </w:rPr>
              <w:t>- KBB hastalıklarınınteşhisinde kullanılan tanısal testleri birinci basamak düzeyinde yorumlayabilir</w:t>
            </w:r>
          </w:p>
          <w:p w:rsidR="00EC3DA4" w:rsidRPr="00696FFB" w:rsidRDefault="00EC3DA4" w:rsidP="00AE1A0A">
            <w:pPr>
              <w:jc w:val="both"/>
              <w:rPr>
                <w:sz w:val="20"/>
                <w:szCs w:val="20"/>
              </w:rPr>
            </w:pPr>
            <w:r w:rsidRPr="00696FFB">
              <w:rPr>
                <w:sz w:val="20"/>
                <w:szCs w:val="20"/>
              </w:rPr>
              <w:t>- Koyduğu tanıya ait tedaviyi birinci basamak düzeyinde düzenler</w:t>
            </w:r>
          </w:p>
          <w:p w:rsidR="00EC3DA4" w:rsidRPr="00696FFB" w:rsidRDefault="00EC3DA4" w:rsidP="00AE1A0A">
            <w:pPr>
              <w:jc w:val="both"/>
              <w:rPr>
                <w:sz w:val="20"/>
                <w:szCs w:val="20"/>
              </w:rPr>
            </w:pPr>
            <w:r w:rsidRPr="00696FFB">
              <w:rPr>
                <w:sz w:val="20"/>
                <w:szCs w:val="20"/>
              </w:rPr>
              <w:t>- KBB hastalıklarına ait mevzuata uygun tıbbi kayıt tutar</w:t>
            </w:r>
          </w:p>
          <w:p w:rsidR="00EC3DA4" w:rsidRPr="00696FFB" w:rsidRDefault="00EC3DA4" w:rsidP="00AE1A0A">
            <w:pPr>
              <w:jc w:val="both"/>
              <w:rPr>
                <w:sz w:val="20"/>
                <w:szCs w:val="20"/>
              </w:rPr>
            </w:pPr>
            <w:r w:rsidRPr="00696FFB">
              <w:rPr>
                <w:sz w:val="20"/>
                <w:szCs w:val="20"/>
              </w:rPr>
              <w:t>- KBB hastalıklarına ait acil halleri tanır,ilk müdahaleyi yapar</w:t>
            </w:r>
          </w:p>
          <w:p w:rsidR="00EC3DA4" w:rsidRPr="00696FFB" w:rsidRDefault="00EC3DA4" w:rsidP="00AE1A0A">
            <w:pPr>
              <w:jc w:val="both"/>
              <w:rPr>
                <w:sz w:val="20"/>
                <w:szCs w:val="20"/>
              </w:rPr>
            </w:pPr>
            <w:r w:rsidRPr="00696FFB">
              <w:rPr>
                <w:sz w:val="20"/>
                <w:szCs w:val="20"/>
              </w:rPr>
              <w:t>- Hangi hastalıkları bir üst basamağa ne şekilde sevk edeceğini açıklar</w:t>
            </w:r>
          </w:p>
          <w:p w:rsidR="00EC3DA4" w:rsidRPr="00696FFB" w:rsidRDefault="00EC3DA4" w:rsidP="00AE1A0A">
            <w:pPr>
              <w:jc w:val="both"/>
              <w:rPr>
                <w:sz w:val="20"/>
                <w:szCs w:val="20"/>
              </w:rPr>
            </w:pPr>
            <w:r w:rsidRPr="00696FFB">
              <w:rPr>
                <w:sz w:val="20"/>
                <w:szCs w:val="20"/>
              </w:rPr>
              <w:t>- KBB hastalıklarının önlenmesine yönelik koruyucu tedbirleri açıklar</w:t>
            </w:r>
          </w:p>
        </w:tc>
      </w:tr>
      <w:tr w:rsidR="00EC3DA4" w:rsidRPr="00696FFB" w:rsidTr="00AE1A0A">
        <w:trPr>
          <w:trHeight w:val="538"/>
        </w:trPr>
        <w:tc>
          <w:tcPr>
            <w:tcW w:w="2197" w:type="dxa"/>
          </w:tcPr>
          <w:p w:rsidR="00EC3DA4" w:rsidRPr="00696FFB" w:rsidRDefault="00EC3DA4" w:rsidP="00AE1A0A">
            <w:pPr>
              <w:rPr>
                <w:b/>
                <w:sz w:val="20"/>
                <w:szCs w:val="20"/>
              </w:rPr>
            </w:pPr>
            <w:r w:rsidRPr="00696FFB">
              <w:rPr>
                <w:b/>
                <w:sz w:val="20"/>
                <w:szCs w:val="20"/>
              </w:rPr>
              <w:t>Öğretme Yöntemleri</w:t>
            </w:r>
          </w:p>
          <w:p w:rsidR="00EC3DA4" w:rsidRPr="00696FFB" w:rsidRDefault="00EC3DA4" w:rsidP="00AE1A0A">
            <w:pPr>
              <w:rPr>
                <w:b/>
                <w:sz w:val="20"/>
                <w:szCs w:val="20"/>
              </w:rPr>
            </w:pPr>
          </w:p>
        </w:tc>
        <w:tc>
          <w:tcPr>
            <w:tcW w:w="7087" w:type="dxa"/>
          </w:tcPr>
          <w:p w:rsidR="00EC3DA4" w:rsidRPr="00696FFB" w:rsidRDefault="00EC3DA4" w:rsidP="00AE1A0A">
            <w:pPr>
              <w:jc w:val="both"/>
              <w:rPr>
                <w:sz w:val="20"/>
                <w:szCs w:val="20"/>
              </w:rPr>
            </w:pPr>
            <w:r w:rsidRPr="00696FFB">
              <w:rPr>
                <w:sz w:val="20"/>
                <w:szCs w:val="20"/>
              </w:rPr>
              <w:t>Görsel araçlar kullanılarak (slayt) interaktif anlatım; poliklinik-yataklı servis ve ameliyathanede hasta başında yapılacak pratik dersler.</w:t>
            </w:r>
          </w:p>
        </w:tc>
      </w:tr>
      <w:tr w:rsidR="00EC3DA4" w:rsidRPr="00696FFB" w:rsidTr="00AE1A0A">
        <w:trPr>
          <w:trHeight w:val="676"/>
        </w:trPr>
        <w:tc>
          <w:tcPr>
            <w:tcW w:w="2197" w:type="dxa"/>
          </w:tcPr>
          <w:p w:rsidR="00EC3DA4" w:rsidRPr="00696FFB" w:rsidRDefault="00EC3DA4" w:rsidP="00AE1A0A">
            <w:pPr>
              <w:rPr>
                <w:b/>
                <w:bCs/>
                <w:sz w:val="20"/>
                <w:szCs w:val="20"/>
              </w:rPr>
            </w:pPr>
            <w:r w:rsidRPr="00696FFB">
              <w:rPr>
                <w:b/>
                <w:bCs/>
                <w:sz w:val="20"/>
                <w:szCs w:val="20"/>
              </w:rPr>
              <w:t>Staj İçeriği</w:t>
            </w:r>
          </w:p>
          <w:p w:rsidR="00EC3DA4" w:rsidRPr="00696FFB" w:rsidRDefault="00EC3DA4" w:rsidP="00AE1A0A">
            <w:pPr>
              <w:rPr>
                <w:b/>
                <w:bCs/>
                <w:sz w:val="20"/>
                <w:szCs w:val="20"/>
              </w:rPr>
            </w:pPr>
          </w:p>
        </w:tc>
        <w:tc>
          <w:tcPr>
            <w:tcW w:w="7087" w:type="dxa"/>
          </w:tcPr>
          <w:p w:rsidR="00EC3DA4" w:rsidRPr="00696FFB" w:rsidRDefault="00EC3DA4" w:rsidP="00AE1A0A">
            <w:pPr>
              <w:rPr>
                <w:sz w:val="20"/>
                <w:szCs w:val="20"/>
              </w:rPr>
            </w:pPr>
            <w:r w:rsidRPr="00696FFB">
              <w:rPr>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EC3DA4" w:rsidRPr="00696FFB" w:rsidTr="00AE1A0A">
        <w:trPr>
          <w:trHeight w:val="392"/>
        </w:trPr>
        <w:tc>
          <w:tcPr>
            <w:tcW w:w="2197" w:type="dxa"/>
          </w:tcPr>
          <w:p w:rsidR="00EC3DA4" w:rsidRPr="00696FFB" w:rsidRDefault="00EC3DA4" w:rsidP="00AE1A0A">
            <w:pPr>
              <w:rPr>
                <w:b/>
                <w:sz w:val="20"/>
                <w:szCs w:val="20"/>
              </w:rPr>
            </w:pPr>
            <w:r w:rsidRPr="00696FFB">
              <w:rPr>
                <w:b/>
                <w:sz w:val="20"/>
                <w:szCs w:val="20"/>
              </w:rPr>
              <w:t xml:space="preserve">Değerlendirme Yöntemi </w:t>
            </w:r>
          </w:p>
        </w:tc>
        <w:tc>
          <w:tcPr>
            <w:tcW w:w="7087" w:type="dxa"/>
          </w:tcPr>
          <w:p w:rsidR="00EC3DA4" w:rsidRPr="00696FFB" w:rsidRDefault="00EC3DA4" w:rsidP="00AE1A0A">
            <w:pPr>
              <w:widowControl w:val="0"/>
              <w:tabs>
                <w:tab w:val="left" w:pos="110"/>
              </w:tabs>
              <w:overflowPunct w:val="0"/>
              <w:autoSpaceDE w:val="0"/>
              <w:autoSpaceDN w:val="0"/>
              <w:adjustRightInd w:val="0"/>
              <w:spacing w:line="192" w:lineRule="auto"/>
              <w:textAlignment w:val="baseline"/>
              <w:rPr>
                <w:sz w:val="20"/>
                <w:szCs w:val="20"/>
              </w:rPr>
            </w:pPr>
            <w:r w:rsidRPr="00696FFB">
              <w:rPr>
                <w:sz w:val="20"/>
                <w:szCs w:val="20"/>
              </w:rPr>
              <w:t xml:space="preserve">1. Hasta başı değerlendirme (Klinik beceri) </w:t>
            </w:r>
          </w:p>
          <w:p w:rsidR="00EC3DA4" w:rsidRPr="00696FFB" w:rsidRDefault="00EC3DA4" w:rsidP="00AE1A0A">
            <w:pPr>
              <w:widowControl w:val="0"/>
              <w:tabs>
                <w:tab w:val="left" w:pos="110"/>
              </w:tabs>
              <w:overflowPunct w:val="0"/>
              <w:autoSpaceDE w:val="0"/>
              <w:autoSpaceDN w:val="0"/>
              <w:adjustRightInd w:val="0"/>
              <w:spacing w:line="192" w:lineRule="auto"/>
              <w:textAlignment w:val="baseline"/>
              <w:rPr>
                <w:sz w:val="20"/>
                <w:szCs w:val="20"/>
              </w:rPr>
            </w:pPr>
            <w:r w:rsidRPr="00696FFB">
              <w:rPr>
                <w:sz w:val="20"/>
                <w:szCs w:val="20"/>
              </w:rPr>
              <w:t xml:space="preserve">2. Yapılandırılmış Sözlü sınav  </w:t>
            </w:r>
          </w:p>
          <w:p w:rsidR="00EC3DA4" w:rsidRPr="00696FFB" w:rsidRDefault="00EC3DA4" w:rsidP="00AE1A0A">
            <w:pPr>
              <w:jc w:val="both"/>
              <w:rPr>
                <w:sz w:val="20"/>
                <w:szCs w:val="20"/>
              </w:rPr>
            </w:pPr>
            <w:r w:rsidRPr="00696FFB">
              <w:rPr>
                <w:sz w:val="20"/>
                <w:szCs w:val="20"/>
              </w:rPr>
              <w:t>3. Yazılı sınav</w:t>
            </w:r>
          </w:p>
        </w:tc>
      </w:tr>
      <w:tr w:rsidR="00EC3DA4" w:rsidRPr="00696FFB" w:rsidTr="00AE1A0A">
        <w:trPr>
          <w:trHeight w:val="470"/>
        </w:trPr>
        <w:tc>
          <w:tcPr>
            <w:tcW w:w="2197" w:type="dxa"/>
          </w:tcPr>
          <w:p w:rsidR="00EC3DA4" w:rsidRPr="00696FFB" w:rsidRDefault="00EC3DA4" w:rsidP="00AE1A0A">
            <w:pPr>
              <w:rPr>
                <w:b/>
                <w:sz w:val="20"/>
                <w:szCs w:val="20"/>
              </w:rPr>
            </w:pPr>
            <w:r w:rsidRPr="00696FFB">
              <w:rPr>
                <w:b/>
                <w:sz w:val="20"/>
                <w:szCs w:val="20"/>
              </w:rPr>
              <w:t>Önerilen Kaynaklar</w:t>
            </w:r>
          </w:p>
        </w:tc>
        <w:tc>
          <w:tcPr>
            <w:tcW w:w="7087" w:type="dxa"/>
          </w:tcPr>
          <w:p w:rsidR="00EC3DA4" w:rsidRPr="00696FFB" w:rsidRDefault="00EC3DA4" w:rsidP="00AE1A0A">
            <w:pPr>
              <w:jc w:val="both"/>
              <w:rPr>
                <w:sz w:val="20"/>
                <w:szCs w:val="20"/>
              </w:rPr>
            </w:pPr>
            <w:r w:rsidRPr="00696FFB">
              <w:rPr>
                <w:sz w:val="20"/>
                <w:szCs w:val="20"/>
              </w:rPr>
              <w:t>KBB hastalıkları ve baş boyun cerrahisi. Ed. Prof. Dr. Onur Çelik Asya tıp kitabevi 2007</w:t>
            </w:r>
          </w:p>
          <w:p w:rsidR="00EC3DA4" w:rsidRPr="00696FFB" w:rsidRDefault="00EC3DA4" w:rsidP="00AE1A0A">
            <w:pPr>
              <w:jc w:val="both"/>
              <w:rPr>
                <w:sz w:val="20"/>
                <w:szCs w:val="20"/>
              </w:rPr>
            </w:pPr>
            <w:r w:rsidRPr="00696FFB">
              <w:rPr>
                <w:sz w:val="20"/>
                <w:szCs w:val="20"/>
              </w:rPr>
              <w:t>Baş Boyun Cerrahisi ve KBB hastalıkları Prof Dr. Can Koç. Güneş tıp kitabevi</w:t>
            </w:r>
          </w:p>
          <w:p w:rsidR="00EC3DA4" w:rsidRPr="00696FFB" w:rsidRDefault="00EC3DA4" w:rsidP="00AE1A0A">
            <w:pPr>
              <w:jc w:val="both"/>
              <w:rPr>
                <w:sz w:val="20"/>
                <w:szCs w:val="20"/>
              </w:rPr>
            </w:pPr>
            <w:r w:rsidRPr="00696FFB">
              <w:rPr>
                <w:sz w:val="20"/>
                <w:szCs w:val="20"/>
              </w:rPr>
              <w:t>Essentialotolaryngology Baş ve Boyun cerrahisi K.J. Lee Güneş Tıp Kitabevi</w:t>
            </w:r>
          </w:p>
        </w:tc>
      </w:tr>
    </w:tbl>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ind w:left="708"/>
        <w:jc w:val="center"/>
        <w:rPr>
          <w:b/>
          <w:sz w:val="20"/>
          <w:szCs w:val="20"/>
        </w:rPr>
      </w:pPr>
    </w:p>
    <w:p w:rsidR="00EC3DA4" w:rsidRPr="00696FFB" w:rsidRDefault="00EC3DA4" w:rsidP="00EC3DA4">
      <w:pPr>
        <w:rPr>
          <w:b/>
          <w:color w:val="000000" w:themeColor="text1"/>
          <w:sz w:val="20"/>
          <w:szCs w:val="20"/>
        </w:rPr>
      </w:pPr>
      <w:r w:rsidRPr="00696FFB">
        <w:rPr>
          <w:b/>
          <w:color w:val="000000" w:themeColor="text1"/>
          <w:sz w:val="20"/>
          <w:szCs w:val="20"/>
        </w:rPr>
        <w:br w:type="page"/>
      </w:r>
    </w:p>
    <w:p w:rsidR="00EC3DA4" w:rsidRPr="00696FFB" w:rsidRDefault="00EC3DA4" w:rsidP="00EC3DA4">
      <w:pPr>
        <w:keepNext/>
        <w:jc w:val="center"/>
        <w:outlineLvl w:val="1"/>
        <w:rPr>
          <w:b/>
          <w:bCs/>
          <w:iCs/>
          <w:color w:val="000000" w:themeColor="text1"/>
          <w:szCs w:val="28"/>
        </w:rPr>
      </w:pPr>
      <w:r w:rsidRPr="00696FFB">
        <w:rPr>
          <w:b/>
          <w:bCs/>
          <w:iCs/>
          <w:color w:val="000000" w:themeColor="text1"/>
          <w:szCs w:val="28"/>
        </w:rPr>
        <w:lastRenderedPageBreak/>
        <w:t>“KULAK BURUN BOĞAZ HASTALIKLARI” STAJ PROGRAMI</w:t>
      </w:r>
    </w:p>
    <w:p w:rsidR="00EC3DA4" w:rsidRPr="00696FFB" w:rsidRDefault="00EC3DA4" w:rsidP="00EC3DA4">
      <w:pPr>
        <w:ind w:left="708"/>
        <w:jc w:val="center"/>
        <w:rPr>
          <w:b/>
          <w:sz w:val="20"/>
          <w:szCs w:val="20"/>
        </w:rPr>
      </w:pP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EC3DA4" w:rsidRPr="00696FFB" w:rsidTr="00AE1A0A">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EC3DA4" w:rsidRPr="00696FFB" w:rsidRDefault="00EC3DA4" w:rsidP="00AE1A0A">
            <w:pPr>
              <w:jc w:val="center"/>
              <w:rPr>
                <w:b/>
                <w:bCs/>
                <w:color w:val="FFFFFF"/>
                <w:sz w:val="18"/>
                <w:szCs w:val="18"/>
              </w:rPr>
            </w:pPr>
            <w:r w:rsidRPr="00696FFB">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3.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4.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5. gün</w:t>
            </w:r>
          </w:p>
        </w:tc>
      </w:tr>
      <w:tr w:rsidR="00EC3DA4" w:rsidRPr="00696FFB" w:rsidTr="00AE1A0A">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4.KBB001</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4.KBB002</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4.KBB003</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4.KBB007</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4.KBB009</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4.KBB011</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4.KBB013</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4.KBB004</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4.KBB008</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4.KBB0010</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4.KBB012</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4.KBB014</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EC3DA4" w:rsidRPr="00696FFB" w:rsidRDefault="00EC3DA4" w:rsidP="00AE1A0A">
            <w:pPr>
              <w:jc w:val="center"/>
              <w:rPr>
                <w:b/>
                <w:bCs/>
                <w:color w:val="FFFFFF"/>
                <w:sz w:val="18"/>
                <w:szCs w:val="18"/>
              </w:rPr>
            </w:pPr>
            <w:r w:rsidRPr="00696FFB">
              <w:rPr>
                <w:b/>
                <w:bCs/>
                <w:color w:val="FFFFFF"/>
                <w:sz w:val="18"/>
                <w:szCs w:val="18"/>
              </w:rPr>
              <w:t>Öğle Arası</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4.KBB005</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Klinik ve Poliklinik Pratik Uygulama</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4.KBB006</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431"/>
        </w:trPr>
        <w:tc>
          <w:tcPr>
            <w:tcW w:w="144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13"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r>
      <w:tr w:rsidR="00EC3DA4" w:rsidRPr="00696FFB" w:rsidTr="00AE1A0A">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Larenks Anatomi</w:t>
            </w:r>
          </w:p>
        </w:tc>
        <w:tc>
          <w:tcPr>
            <w:tcW w:w="1444" w:type="dxa"/>
            <w:tcBorders>
              <w:top w:val="single" w:sz="4" w:space="0" w:color="auto"/>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Anatomi</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Larenks  Fizyolojisi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Fizyoloji</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Kulak  veTemporal kemik Anatomisi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Anatomi</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Kulak Fizyolojisi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Fizyoloji</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Burun ve Paranazal sinüs Anatomisi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Anatomi</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Burun ve Parazanal sinüs Fizyolojisi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Fizyoloji</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Alerjik Rinitler</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Bülent ULUSOY</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EC3DA4" w:rsidRPr="00696FFB" w:rsidRDefault="00EC3DA4" w:rsidP="00AE1A0A">
            <w:pPr>
              <w:jc w:val="center"/>
              <w:rPr>
                <w:sz w:val="18"/>
                <w:szCs w:val="18"/>
              </w:rPr>
            </w:pPr>
            <w:r w:rsidRPr="00696FFB">
              <w:rPr>
                <w:sz w:val="18"/>
                <w:szCs w:val="18"/>
              </w:rPr>
              <w:t>4KBB008</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EC3DA4" w:rsidRPr="00696FFB" w:rsidRDefault="00EC3DA4" w:rsidP="00AE1A0A">
            <w:pPr>
              <w:rPr>
                <w:sz w:val="18"/>
                <w:szCs w:val="18"/>
              </w:rPr>
            </w:pPr>
            <w:r w:rsidRPr="00696FFB">
              <w:rPr>
                <w:sz w:val="18"/>
                <w:szCs w:val="18"/>
              </w:rPr>
              <w:t>Otoskleroz</w:t>
            </w:r>
          </w:p>
        </w:tc>
        <w:tc>
          <w:tcPr>
            <w:tcW w:w="1444" w:type="dxa"/>
            <w:tcBorders>
              <w:top w:val="nil"/>
              <w:left w:val="nil"/>
              <w:bottom w:val="single" w:sz="4" w:space="0" w:color="auto"/>
              <w:right w:val="single" w:sz="4" w:space="0" w:color="auto"/>
            </w:tcBorders>
            <w:shd w:val="clear" w:color="auto" w:fill="auto"/>
            <w:noWrap/>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EC3DA4" w:rsidRPr="00696FFB" w:rsidRDefault="00EC3DA4" w:rsidP="00AE1A0A">
            <w:pPr>
              <w:rPr>
                <w:sz w:val="18"/>
                <w:szCs w:val="18"/>
              </w:rPr>
            </w:pPr>
            <w:r w:rsidRPr="00696FFB">
              <w:rPr>
                <w:sz w:val="18"/>
                <w:szCs w:val="18"/>
              </w:rPr>
              <w:t>Çağdaş ELSÜRER</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4.KBB009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Periferikvertigo</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M Kaan BOZKURT</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Üst Solunum Yolu Obstrüksiyonları, TrakeotomiEndikasyonları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Bülent ULUSOY</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Tükrük bezi hastalıkları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Bülent ULUSOY</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Oral kavite mukoza hastalıkları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Dermatoloji</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Tinnitus</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Bahar ÇOLPAN</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Boyun Kitleleri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Çağdaş ELSÜRER</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Osas</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Çağdaş ELSÜRER</w:t>
            </w:r>
          </w:p>
        </w:tc>
      </w:tr>
    </w:tbl>
    <w:p w:rsidR="00EC3DA4" w:rsidRPr="00696FFB" w:rsidRDefault="00EC3DA4" w:rsidP="00EC3DA4">
      <w:pPr>
        <w:rPr>
          <w:sz w:val="18"/>
          <w:szCs w:val="18"/>
        </w:rPr>
      </w:pPr>
      <w:r w:rsidRPr="00696FFB">
        <w:rPr>
          <w:sz w:val="18"/>
          <w:szCs w:val="18"/>
        </w:rPr>
        <w:br w:type="page"/>
      </w: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EC3DA4" w:rsidRPr="00696FFB" w:rsidTr="00AE1A0A">
        <w:trPr>
          <w:trHeight w:val="275"/>
        </w:trPr>
        <w:tc>
          <w:tcPr>
            <w:tcW w:w="144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13"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r>
      <w:tr w:rsidR="00EC3DA4" w:rsidRPr="00696FFB" w:rsidTr="00AE1A0A">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EC3DA4" w:rsidRPr="00696FFB" w:rsidRDefault="00EC3DA4" w:rsidP="00AE1A0A">
            <w:pPr>
              <w:jc w:val="center"/>
              <w:rPr>
                <w:b/>
                <w:bCs/>
                <w:color w:val="FFFFFF"/>
                <w:sz w:val="18"/>
                <w:szCs w:val="18"/>
              </w:rPr>
            </w:pPr>
            <w:r w:rsidRPr="00696FFB">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6.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7.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8.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9.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10. gün</w:t>
            </w:r>
          </w:p>
        </w:tc>
      </w:tr>
      <w:tr w:rsidR="00EC3DA4" w:rsidRPr="00696FFB" w:rsidTr="00AE1A0A">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4.KBB015</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4.KBB017</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4.KBB019</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4.KBB021</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4.KBB023</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4.KBB016</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4.KBB018</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4.KBB020</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4.KBB022</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4.KBB024</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EC3DA4" w:rsidRPr="00696FFB" w:rsidRDefault="00EC3DA4" w:rsidP="00AE1A0A">
            <w:pPr>
              <w:jc w:val="center"/>
              <w:rPr>
                <w:b/>
                <w:bCs/>
                <w:color w:val="FFFFFF"/>
                <w:sz w:val="18"/>
                <w:szCs w:val="18"/>
              </w:rPr>
            </w:pPr>
            <w:r w:rsidRPr="00696FFB">
              <w:rPr>
                <w:b/>
                <w:bCs/>
                <w:color w:val="FFFFFF"/>
                <w:sz w:val="18"/>
                <w:szCs w:val="18"/>
              </w:rPr>
              <w:t>Öğle Arası</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259"/>
        </w:trPr>
        <w:tc>
          <w:tcPr>
            <w:tcW w:w="144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13"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r>
      <w:tr w:rsidR="00EC3DA4" w:rsidRPr="00696FFB" w:rsidTr="00AE1A0A">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 xml:space="preserve">Fasiyal Paraliziler </w:t>
            </w:r>
          </w:p>
        </w:tc>
        <w:tc>
          <w:tcPr>
            <w:tcW w:w="1444" w:type="dxa"/>
            <w:tcBorders>
              <w:top w:val="single" w:sz="4" w:space="0" w:color="auto"/>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Çağdaş ELSÜRER</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Ani İşitme kaybı ve Ototoksisite</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M. Kaan BOZKURT</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Tiroid Nodülüne Yaklaşım</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M. Kaan BOZKURT</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4.KBB019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Larenks Enfeksiyonları ve Larenksin,</w:t>
            </w:r>
            <w:r w:rsidRPr="00696FFB">
              <w:rPr>
                <w:sz w:val="18"/>
                <w:szCs w:val="18"/>
              </w:rPr>
              <w:t>Konjenital Anomalileri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Bülent ULUSOY</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4.KBB020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Larinksin Fonksiyonel Bozuklukları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Ömer ERDUR</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0D3A15">
              <w:rPr>
                <w:sz w:val="18"/>
                <w:szCs w:val="18"/>
              </w:rPr>
              <w:t>4.KBB021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Dış Kulak Yolu Hastalıkları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Bahar ÇOLPAN</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Akut Ve Kronik Orta Kulak Enfeksiyonları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Bahar ÇOLPAN</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Akut  KronikOtit ve Komplikasyonları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Bahar ÇOLPAN</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Rinosinüzitler ve Kompikasyonları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M. Kaan BOZKURT</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Paranazal Sinüs Bening Ve Malign Tümörleri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Bülent ULUSOY</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Nazofarenks Kanserleri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Ömer ERDUR</w:t>
            </w:r>
          </w:p>
        </w:tc>
      </w:tr>
    </w:tbl>
    <w:p w:rsidR="00EC3DA4" w:rsidRPr="00696FFB" w:rsidRDefault="00EC3DA4" w:rsidP="00EC3DA4">
      <w:pPr>
        <w:rPr>
          <w:sz w:val="18"/>
          <w:szCs w:val="18"/>
        </w:rPr>
      </w:pPr>
      <w:r w:rsidRPr="00696FFB">
        <w:rPr>
          <w:sz w:val="18"/>
          <w:szCs w:val="18"/>
        </w:rPr>
        <w:br w:type="page"/>
      </w:r>
    </w:p>
    <w:tbl>
      <w:tblPr>
        <w:tblpPr w:leftFromText="141" w:rightFromText="141" w:vertAnchor="text" w:horzAnchor="margin" w:tblpXSpec="center" w:tblpY="70"/>
        <w:tblW w:w="8738" w:type="dxa"/>
        <w:tblCellMar>
          <w:left w:w="70" w:type="dxa"/>
          <w:right w:w="70" w:type="dxa"/>
        </w:tblCellMar>
        <w:tblLook w:val="04A0"/>
      </w:tblPr>
      <w:tblGrid>
        <w:gridCol w:w="1447"/>
        <w:gridCol w:w="1513"/>
        <w:gridCol w:w="1445"/>
        <w:gridCol w:w="1444"/>
        <w:gridCol w:w="1445"/>
        <w:gridCol w:w="1444"/>
      </w:tblGrid>
      <w:tr w:rsidR="00EC3DA4" w:rsidRPr="00696FFB" w:rsidTr="00AE1A0A">
        <w:trPr>
          <w:trHeight w:val="275"/>
        </w:trPr>
        <w:tc>
          <w:tcPr>
            <w:tcW w:w="144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13"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r>
      <w:tr w:rsidR="00EC3DA4" w:rsidRPr="00696FFB" w:rsidTr="00AE1A0A">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EC3DA4" w:rsidRPr="00696FFB" w:rsidRDefault="00EC3DA4" w:rsidP="00AE1A0A">
            <w:pPr>
              <w:jc w:val="center"/>
              <w:rPr>
                <w:b/>
                <w:bCs/>
                <w:color w:val="FFFFFF"/>
                <w:sz w:val="18"/>
                <w:szCs w:val="18"/>
              </w:rPr>
            </w:pPr>
            <w:r w:rsidRPr="00696FFB">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11.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12.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13. gün</w:t>
            </w:r>
          </w:p>
        </w:tc>
        <w:tc>
          <w:tcPr>
            <w:tcW w:w="1445" w:type="dxa"/>
            <w:tcBorders>
              <w:top w:val="single" w:sz="8" w:space="0" w:color="FFFFFF"/>
              <w:left w:val="nil"/>
              <w:bottom w:val="single" w:sz="12" w:space="0" w:color="FFFFFF"/>
              <w:right w:val="single" w:sz="8" w:space="0" w:color="FFFFFF"/>
            </w:tcBorders>
            <w:shd w:val="clear" w:color="auto" w:fill="auto"/>
            <w:hideMark/>
          </w:tcPr>
          <w:p w:rsidR="00EC3DA4" w:rsidRPr="00696FFB" w:rsidRDefault="00EC3DA4" w:rsidP="00AE1A0A">
            <w:pPr>
              <w:jc w:val="center"/>
              <w:rPr>
                <w:b/>
                <w:bCs/>
                <w:color w:val="FFFFFF"/>
                <w:sz w:val="18"/>
                <w:szCs w:val="18"/>
              </w:rPr>
            </w:pPr>
            <w:r w:rsidRPr="00696FFB">
              <w:rPr>
                <w:b/>
                <w:bCs/>
                <w:color w:val="FFFFFF"/>
                <w:sz w:val="18"/>
                <w:szCs w:val="18"/>
              </w:rPr>
              <w:t> </w:t>
            </w:r>
          </w:p>
        </w:tc>
        <w:tc>
          <w:tcPr>
            <w:tcW w:w="1444" w:type="dxa"/>
            <w:tcBorders>
              <w:top w:val="single" w:sz="8" w:space="0" w:color="FFFFFF"/>
              <w:left w:val="nil"/>
              <w:bottom w:val="single" w:sz="12" w:space="0" w:color="FFFFFF"/>
              <w:right w:val="single" w:sz="8" w:space="0" w:color="FFFFFF"/>
            </w:tcBorders>
            <w:shd w:val="clear" w:color="auto" w:fill="auto"/>
            <w:hideMark/>
          </w:tcPr>
          <w:p w:rsidR="00EC3DA4" w:rsidRPr="00696FFB" w:rsidRDefault="00EC3DA4" w:rsidP="00AE1A0A">
            <w:pPr>
              <w:jc w:val="center"/>
              <w:rPr>
                <w:b/>
                <w:bCs/>
                <w:color w:val="FFFFFF"/>
                <w:sz w:val="18"/>
                <w:szCs w:val="18"/>
              </w:rPr>
            </w:pPr>
            <w:r w:rsidRPr="00696FFB">
              <w:rPr>
                <w:b/>
                <w:bCs/>
                <w:color w:val="FFFFFF"/>
                <w:sz w:val="18"/>
                <w:szCs w:val="18"/>
              </w:rPr>
              <w:t> </w:t>
            </w:r>
          </w:p>
        </w:tc>
      </w:tr>
      <w:tr w:rsidR="00EC3DA4" w:rsidRPr="00696FFB" w:rsidTr="00AE1A0A">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vMerge w:val="restart"/>
            <w:tcBorders>
              <w:top w:val="nil"/>
              <w:left w:val="nil"/>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w:t>
            </w:r>
          </w:p>
          <w:p w:rsidR="00EC3DA4" w:rsidRPr="00696FFB" w:rsidRDefault="00EC3DA4" w:rsidP="00AE1A0A">
            <w:pPr>
              <w:jc w:val="center"/>
              <w:rPr>
                <w:sz w:val="18"/>
                <w:szCs w:val="18"/>
              </w:rPr>
            </w:pPr>
          </w:p>
          <w:p w:rsidR="00EC3DA4" w:rsidRPr="00696FFB" w:rsidRDefault="00EC3DA4" w:rsidP="00AE1A0A">
            <w:pPr>
              <w:jc w:val="center"/>
              <w:rPr>
                <w:sz w:val="18"/>
                <w:szCs w:val="18"/>
              </w:rPr>
            </w:pPr>
          </w:p>
          <w:p w:rsidR="00EC3DA4" w:rsidRPr="00696FFB" w:rsidRDefault="00EC3DA4" w:rsidP="00AE1A0A">
            <w:pPr>
              <w:jc w:val="center"/>
              <w:rPr>
                <w:sz w:val="18"/>
                <w:szCs w:val="18"/>
              </w:rPr>
            </w:pPr>
          </w:p>
          <w:p w:rsidR="00EC3DA4" w:rsidRPr="00696FFB" w:rsidRDefault="00EC3DA4" w:rsidP="00AE1A0A">
            <w:pPr>
              <w:jc w:val="center"/>
              <w:rPr>
                <w:sz w:val="18"/>
                <w:szCs w:val="18"/>
              </w:rPr>
            </w:pPr>
            <w:r w:rsidRPr="00696FFB">
              <w:rPr>
                <w:sz w:val="18"/>
                <w:szCs w:val="18"/>
              </w:rPr>
              <w:t xml:space="preserve">Pratik ve Teorik Sınav </w:t>
            </w:r>
          </w:p>
          <w:p w:rsidR="00EC3DA4" w:rsidRPr="00696FFB" w:rsidRDefault="00EC3DA4" w:rsidP="00AE1A0A">
            <w:pPr>
              <w:jc w:val="center"/>
              <w:rPr>
                <w:sz w:val="18"/>
                <w:szCs w:val="18"/>
              </w:rPr>
            </w:pPr>
            <w:r w:rsidRPr="00696FFB">
              <w:rPr>
                <w:sz w:val="18"/>
                <w:szCs w:val="18"/>
              </w:rPr>
              <w:t> </w:t>
            </w:r>
          </w:p>
          <w:p w:rsidR="00EC3DA4" w:rsidRPr="00696FFB" w:rsidRDefault="00EC3DA4" w:rsidP="00AE1A0A">
            <w:pPr>
              <w:jc w:val="center"/>
              <w:rPr>
                <w:sz w:val="18"/>
                <w:szCs w:val="18"/>
              </w:rPr>
            </w:pPr>
            <w:r w:rsidRPr="00696FFB">
              <w:rPr>
                <w:sz w:val="18"/>
                <w:szCs w:val="18"/>
              </w:rPr>
              <w:t> </w:t>
            </w:r>
          </w:p>
        </w:tc>
        <w:tc>
          <w:tcPr>
            <w:tcW w:w="1445"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r>
      <w:tr w:rsidR="00EC3DA4" w:rsidRPr="00696FFB" w:rsidTr="00AE1A0A">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44" w:type="dxa"/>
            <w:vMerge/>
            <w:tcBorders>
              <w:left w:val="nil"/>
              <w:right w:val="single" w:sz="8" w:space="0" w:color="FFFFFF"/>
            </w:tcBorders>
            <w:shd w:val="clear" w:color="000000" w:fill="DBE5F1"/>
            <w:hideMark/>
          </w:tcPr>
          <w:p w:rsidR="00EC3DA4" w:rsidRPr="00696FFB" w:rsidRDefault="00EC3DA4" w:rsidP="00AE1A0A">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4.KBB025</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4.KBB030</w:t>
            </w:r>
          </w:p>
        </w:tc>
        <w:tc>
          <w:tcPr>
            <w:tcW w:w="1444" w:type="dxa"/>
            <w:vMerge/>
            <w:tcBorders>
              <w:left w:val="nil"/>
              <w:right w:val="single" w:sz="8" w:space="0" w:color="FFFFFF"/>
            </w:tcBorders>
            <w:shd w:val="clear" w:color="000000" w:fill="DBE5F1"/>
            <w:hideMark/>
          </w:tcPr>
          <w:p w:rsidR="00EC3DA4" w:rsidRPr="00696FFB" w:rsidRDefault="00EC3DA4" w:rsidP="00AE1A0A">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r>
      <w:tr w:rsidR="00EC3DA4" w:rsidRPr="00696FFB" w:rsidTr="00AE1A0A">
        <w:trPr>
          <w:trHeight w:val="221"/>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4.KBB026</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4.KBB031</w:t>
            </w:r>
          </w:p>
        </w:tc>
        <w:tc>
          <w:tcPr>
            <w:tcW w:w="1444" w:type="dxa"/>
            <w:vMerge/>
            <w:tcBorders>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r>
      <w:tr w:rsidR="00EC3DA4" w:rsidRPr="00696FFB" w:rsidTr="00AE1A0A">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12.00-13.30</w:t>
            </w:r>
          </w:p>
        </w:tc>
        <w:tc>
          <w:tcPr>
            <w:tcW w:w="4402" w:type="dxa"/>
            <w:gridSpan w:val="3"/>
            <w:tcBorders>
              <w:top w:val="single" w:sz="8" w:space="0" w:color="FFFFFF"/>
              <w:left w:val="nil"/>
              <w:bottom w:val="single" w:sz="8" w:space="0" w:color="FFFFFF"/>
              <w:right w:val="single" w:sz="8" w:space="0" w:color="FFFFFF"/>
            </w:tcBorders>
            <w:shd w:val="clear" w:color="000000" w:fill="8DB3E2"/>
            <w:vAlign w:val="bottom"/>
            <w:hideMark/>
          </w:tcPr>
          <w:p w:rsidR="00EC3DA4" w:rsidRPr="00696FFB" w:rsidRDefault="00EC3DA4" w:rsidP="00AE1A0A">
            <w:pPr>
              <w:jc w:val="center"/>
              <w:rPr>
                <w:b/>
                <w:bCs/>
                <w:color w:val="FFFFFF"/>
                <w:sz w:val="18"/>
                <w:szCs w:val="18"/>
              </w:rPr>
            </w:pPr>
            <w:r w:rsidRPr="00696FFB">
              <w:rPr>
                <w:b/>
                <w:bCs/>
                <w:color w:val="FFFFFF"/>
                <w:sz w:val="18"/>
                <w:szCs w:val="18"/>
              </w:rPr>
              <w:t>Öğle Arası</w:t>
            </w:r>
          </w:p>
        </w:tc>
        <w:tc>
          <w:tcPr>
            <w:tcW w:w="2889" w:type="dxa"/>
            <w:gridSpan w:val="2"/>
            <w:tcBorders>
              <w:top w:val="single" w:sz="8" w:space="0" w:color="FFFFFF"/>
              <w:left w:val="nil"/>
              <w:bottom w:val="single" w:sz="8" w:space="0" w:color="FFFFFF"/>
              <w:right w:val="single" w:sz="8" w:space="0" w:color="FFFFFF"/>
            </w:tcBorders>
            <w:shd w:val="clear" w:color="auto" w:fill="auto"/>
            <w:vAlign w:val="bottom"/>
          </w:tcPr>
          <w:p w:rsidR="00EC3DA4" w:rsidRPr="00696FFB" w:rsidRDefault="00EC3DA4" w:rsidP="00AE1A0A">
            <w:pPr>
              <w:jc w:val="center"/>
              <w:rPr>
                <w:b/>
                <w:bCs/>
                <w:color w:val="FFFFFF"/>
                <w:sz w:val="18"/>
                <w:szCs w:val="18"/>
              </w:rPr>
            </w:pPr>
          </w:p>
        </w:tc>
      </w:tr>
      <w:tr w:rsidR="00EC3DA4" w:rsidRPr="00696FFB" w:rsidTr="00AE1A0A">
        <w:trPr>
          <w:trHeight w:val="24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4.KBB027</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4.KBB032</w:t>
            </w:r>
          </w:p>
        </w:tc>
        <w:tc>
          <w:tcPr>
            <w:tcW w:w="1444" w:type="dxa"/>
            <w:vMerge w:val="restart"/>
            <w:tcBorders>
              <w:top w:val="nil"/>
              <w:left w:val="nil"/>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p w:rsidR="00EC3DA4" w:rsidRPr="00696FFB" w:rsidRDefault="00EC3DA4" w:rsidP="00AE1A0A">
            <w:pPr>
              <w:jc w:val="center"/>
              <w:rPr>
                <w:sz w:val="18"/>
                <w:szCs w:val="18"/>
              </w:rPr>
            </w:pPr>
            <w:r w:rsidRPr="00696FFB">
              <w:rPr>
                <w:sz w:val="18"/>
                <w:szCs w:val="18"/>
              </w:rPr>
              <w:t> </w:t>
            </w:r>
          </w:p>
          <w:p w:rsidR="00EC3DA4" w:rsidRPr="00696FFB" w:rsidRDefault="00EC3DA4" w:rsidP="00AE1A0A">
            <w:pPr>
              <w:jc w:val="center"/>
              <w:rPr>
                <w:sz w:val="18"/>
                <w:szCs w:val="18"/>
              </w:rPr>
            </w:pPr>
            <w:r w:rsidRPr="00696FFB">
              <w:rPr>
                <w:sz w:val="18"/>
                <w:szCs w:val="18"/>
              </w:rPr>
              <w:t> </w:t>
            </w:r>
          </w:p>
        </w:tc>
        <w:tc>
          <w:tcPr>
            <w:tcW w:w="1445"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r>
      <w:tr w:rsidR="00EC3DA4" w:rsidRPr="00696FFB" w:rsidTr="00AE1A0A">
        <w:trPr>
          <w:trHeight w:val="26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4.KBB028</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4.KBB033</w:t>
            </w:r>
          </w:p>
        </w:tc>
        <w:tc>
          <w:tcPr>
            <w:tcW w:w="1444" w:type="dxa"/>
            <w:vMerge/>
            <w:tcBorders>
              <w:left w:val="nil"/>
              <w:right w:val="single" w:sz="8" w:space="0" w:color="FFFFFF"/>
            </w:tcBorders>
            <w:shd w:val="clear" w:color="auto" w:fill="auto"/>
            <w:hideMark/>
          </w:tcPr>
          <w:p w:rsidR="00EC3DA4" w:rsidRPr="00696FFB" w:rsidRDefault="00EC3DA4" w:rsidP="00AE1A0A">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r>
      <w:tr w:rsidR="00EC3DA4" w:rsidRPr="00696FFB" w:rsidTr="00AE1A0A">
        <w:trPr>
          <w:trHeight w:val="12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4.KBB029</w:t>
            </w:r>
          </w:p>
        </w:tc>
        <w:tc>
          <w:tcPr>
            <w:tcW w:w="1445"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4.KBB034</w:t>
            </w:r>
          </w:p>
        </w:tc>
        <w:tc>
          <w:tcPr>
            <w:tcW w:w="1444" w:type="dxa"/>
            <w:vMerge/>
            <w:tcBorders>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EC3DA4" w:rsidRPr="00696FFB" w:rsidRDefault="00EC3DA4" w:rsidP="00AE1A0A">
            <w:pPr>
              <w:jc w:val="center"/>
              <w:rPr>
                <w:sz w:val="18"/>
                <w:szCs w:val="18"/>
              </w:rPr>
            </w:pPr>
            <w:r w:rsidRPr="00696FFB">
              <w:rPr>
                <w:sz w:val="18"/>
                <w:szCs w:val="18"/>
              </w:rPr>
              <w:t> </w:t>
            </w:r>
          </w:p>
        </w:tc>
      </w:tr>
      <w:tr w:rsidR="00EC3DA4" w:rsidRPr="00696FFB" w:rsidTr="00AE1A0A">
        <w:trPr>
          <w:trHeight w:val="259"/>
        </w:trPr>
        <w:tc>
          <w:tcPr>
            <w:tcW w:w="144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13"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5"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44"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r>
      <w:tr w:rsidR="00EC3DA4" w:rsidRPr="00696FFB" w:rsidTr="00AE1A0A">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MaksilloFasiyal Travmalar</w:t>
            </w:r>
          </w:p>
        </w:tc>
        <w:tc>
          <w:tcPr>
            <w:tcW w:w="1444" w:type="dxa"/>
            <w:tcBorders>
              <w:top w:val="single" w:sz="4" w:space="0" w:color="auto"/>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Bülent ULUSOY</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Pr>
                <w:color w:val="000000"/>
                <w:sz w:val="18"/>
                <w:szCs w:val="18"/>
              </w:rPr>
              <w:t>Tonsil,</w:t>
            </w:r>
            <w:r w:rsidRPr="00696FFB">
              <w:rPr>
                <w:color w:val="000000"/>
                <w:sz w:val="18"/>
                <w:szCs w:val="18"/>
              </w:rPr>
              <w:t>Adenoid</w:t>
            </w:r>
            <w:r>
              <w:rPr>
                <w:color w:val="000000"/>
                <w:sz w:val="18"/>
                <w:szCs w:val="18"/>
              </w:rPr>
              <w:t xml:space="preserve"> ve Farenk</w:t>
            </w:r>
            <w:r w:rsidRPr="00696FFB">
              <w:rPr>
                <w:color w:val="000000"/>
                <w:sz w:val="18"/>
                <w:szCs w:val="18"/>
              </w:rPr>
              <w:t xml:space="preserve"> Enfeksiyonları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Bahar ÇOLPAN</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4.KBB029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Yeni Doğan İşitme Kayıpları Ve Taraması</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M. Kaan BOZKURT</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4.KBB030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LarenksBenign Ve Malign Tümörleri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Ömer ERDUR</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4.KBB031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 xml:space="preserve">Oral KaviteBening Ve Malign Tümörleri </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Çağdaş ELSÜRER</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4.KBB032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Epistaksis</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Ömer ERDUR</w:t>
            </w:r>
          </w:p>
        </w:tc>
      </w:tr>
      <w:tr w:rsidR="00EC3DA4" w:rsidRPr="00696FFB" w:rsidTr="00AE1A0A">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Pr>
                <w:sz w:val="18"/>
                <w:szCs w:val="18"/>
              </w:rPr>
              <w:t>4.KBB033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color w:val="000000"/>
                <w:sz w:val="18"/>
                <w:szCs w:val="18"/>
              </w:rPr>
            </w:pPr>
            <w:r w:rsidRPr="00696FFB">
              <w:rPr>
                <w:color w:val="000000"/>
                <w:sz w:val="18"/>
                <w:szCs w:val="18"/>
              </w:rPr>
              <w:t>Larinks hastalıklarının semptomları ve tanı yöntemleri</w:t>
            </w:r>
          </w:p>
        </w:tc>
        <w:tc>
          <w:tcPr>
            <w:tcW w:w="1444"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Ömer ERDUR</w:t>
            </w:r>
          </w:p>
        </w:tc>
      </w:tr>
    </w:tbl>
    <w:p w:rsidR="00EC3DA4" w:rsidRPr="00696FFB" w:rsidRDefault="00EC3DA4" w:rsidP="00EC3DA4">
      <w:pPr>
        <w:rPr>
          <w:b/>
          <w:sz w:val="18"/>
          <w:szCs w:val="18"/>
        </w:rPr>
      </w:pPr>
    </w:p>
    <w:p w:rsidR="00EC3DA4" w:rsidRPr="00696FFB" w:rsidRDefault="00EC3DA4" w:rsidP="00EC3DA4">
      <w:pPr>
        <w:rPr>
          <w:sz w:val="18"/>
          <w:szCs w:val="18"/>
        </w:rPr>
      </w:pPr>
      <w:r w:rsidRPr="00696FFB">
        <w:rPr>
          <w:sz w:val="18"/>
          <w:szCs w:val="18"/>
        </w:rPr>
        <w:t xml:space="preserve">     Teorik Ders Saati:34</w:t>
      </w:r>
    </w:p>
    <w:p w:rsidR="00EC3DA4" w:rsidRPr="00696FFB" w:rsidRDefault="00EC3DA4" w:rsidP="00EC3DA4">
      <w:r w:rsidRPr="00696FFB">
        <w:rPr>
          <w:sz w:val="18"/>
          <w:szCs w:val="18"/>
        </w:rPr>
        <w:t xml:space="preserve">     Pratik Ders Saati:49</w:t>
      </w:r>
      <w:r w:rsidRPr="00696FFB">
        <w:br w:type="page"/>
      </w:r>
    </w:p>
    <w:p w:rsidR="002A3664" w:rsidRPr="00836B98" w:rsidRDefault="002A3664" w:rsidP="002A3664">
      <w:pPr>
        <w:rPr>
          <w:color w:val="FF0000"/>
        </w:rPr>
      </w:pPr>
    </w:p>
    <w:p w:rsidR="002A3664" w:rsidRPr="00F82D5E" w:rsidRDefault="002A3664" w:rsidP="002A3664">
      <w:pPr>
        <w:jc w:val="center"/>
        <w:rPr>
          <w:b/>
          <w:color w:val="000000" w:themeColor="text1"/>
        </w:rPr>
      </w:pPr>
      <w:r w:rsidRPr="00F82D5E">
        <w:rPr>
          <w:b/>
          <w:color w:val="000000" w:themeColor="text1"/>
        </w:rPr>
        <w:t>“GÖZ</w:t>
      </w:r>
      <w:r w:rsidR="00415F65" w:rsidRPr="00F82D5E">
        <w:rPr>
          <w:b/>
          <w:color w:val="000000" w:themeColor="text1"/>
        </w:rPr>
        <w:t xml:space="preserve"> </w:t>
      </w:r>
      <w:r w:rsidRPr="00F82D5E">
        <w:rPr>
          <w:b/>
          <w:color w:val="000000" w:themeColor="text1"/>
        </w:rPr>
        <w:t>HASTALIKLARI” STAJ AMAÇ VE PROGRAM KAZANIMLARI</w:t>
      </w:r>
      <w:bookmarkEnd w:id="25"/>
    </w:p>
    <w:p w:rsidR="00C617D5" w:rsidRPr="00FA4622" w:rsidRDefault="00C617D5" w:rsidP="00C617D5">
      <w:pPr>
        <w:jc w:val="center"/>
        <w:rPr>
          <w:b/>
          <w:color w:val="FF0000"/>
        </w:rPr>
      </w:pPr>
      <w:bookmarkStart w:id="26" w:name="_Toc428261181"/>
    </w:p>
    <w:p w:rsidR="00C617D5" w:rsidRPr="00FA4622" w:rsidRDefault="00C617D5" w:rsidP="00C617D5">
      <w:pPr>
        <w:rPr>
          <w:sz w:val="6"/>
          <w:szCs w:val="6"/>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C617D5" w:rsidRPr="00FA4622" w:rsidTr="00AE1A0A">
        <w:trPr>
          <w:trHeight w:val="426"/>
        </w:trPr>
        <w:tc>
          <w:tcPr>
            <w:tcW w:w="2197" w:type="dxa"/>
          </w:tcPr>
          <w:p w:rsidR="00C617D5" w:rsidRPr="00FA4622" w:rsidRDefault="00C617D5" w:rsidP="00AE1A0A">
            <w:pPr>
              <w:rPr>
                <w:b/>
                <w:bCs/>
                <w:color w:val="000000"/>
                <w:sz w:val="20"/>
                <w:szCs w:val="20"/>
              </w:rPr>
            </w:pPr>
            <w:r w:rsidRPr="00FA4622">
              <w:rPr>
                <w:b/>
                <w:bCs/>
                <w:color w:val="000000"/>
                <w:sz w:val="20"/>
                <w:szCs w:val="20"/>
              </w:rPr>
              <w:t xml:space="preserve">Staj Kodu </w:t>
            </w:r>
          </w:p>
          <w:p w:rsidR="00C617D5" w:rsidRPr="00FA4622" w:rsidRDefault="00C617D5" w:rsidP="00AE1A0A">
            <w:pPr>
              <w:rPr>
                <w:b/>
                <w:bCs/>
                <w:color w:val="000000"/>
                <w:sz w:val="20"/>
                <w:szCs w:val="20"/>
              </w:rPr>
            </w:pPr>
            <w:r w:rsidRPr="00FA4622">
              <w:rPr>
                <w:b/>
                <w:bCs/>
                <w:color w:val="000000"/>
                <w:sz w:val="20"/>
                <w:szCs w:val="20"/>
              </w:rPr>
              <w:t>Adı</w:t>
            </w:r>
          </w:p>
        </w:tc>
        <w:tc>
          <w:tcPr>
            <w:tcW w:w="7087" w:type="dxa"/>
          </w:tcPr>
          <w:p w:rsidR="00C617D5" w:rsidRPr="00FA4622" w:rsidRDefault="00C617D5" w:rsidP="00AE1A0A">
            <w:pPr>
              <w:ind w:left="355" w:hanging="283"/>
              <w:rPr>
                <w:b/>
                <w:bCs/>
                <w:sz w:val="20"/>
                <w:szCs w:val="20"/>
              </w:rPr>
            </w:pPr>
            <w:r w:rsidRPr="00FA4622">
              <w:rPr>
                <w:b/>
                <w:bCs/>
                <w:sz w:val="20"/>
                <w:szCs w:val="20"/>
              </w:rPr>
              <w:t>5.GÖZ</w:t>
            </w:r>
          </w:p>
          <w:p w:rsidR="00C617D5" w:rsidRPr="00FA4622" w:rsidRDefault="00C617D5" w:rsidP="00AE1A0A">
            <w:pPr>
              <w:ind w:left="355" w:hanging="283"/>
              <w:rPr>
                <w:sz w:val="20"/>
                <w:szCs w:val="20"/>
              </w:rPr>
            </w:pPr>
            <w:r w:rsidRPr="00FA4622">
              <w:rPr>
                <w:b/>
                <w:bCs/>
                <w:sz w:val="20"/>
                <w:szCs w:val="20"/>
              </w:rPr>
              <w:t>Göz Hastalıkları</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Staj Yılı</w:t>
            </w:r>
          </w:p>
        </w:tc>
        <w:tc>
          <w:tcPr>
            <w:tcW w:w="7087" w:type="dxa"/>
          </w:tcPr>
          <w:p w:rsidR="00C617D5" w:rsidRPr="00FA4622" w:rsidRDefault="00C617D5" w:rsidP="00AE1A0A">
            <w:pPr>
              <w:ind w:left="355" w:hanging="283"/>
              <w:rPr>
                <w:sz w:val="20"/>
                <w:szCs w:val="20"/>
              </w:rPr>
            </w:pPr>
            <w:r w:rsidRPr="00FA4622">
              <w:rPr>
                <w:sz w:val="20"/>
                <w:szCs w:val="20"/>
              </w:rPr>
              <w:t>5</w:t>
            </w:r>
          </w:p>
        </w:tc>
      </w:tr>
      <w:tr w:rsidR="00C617D5" w:rsidRPr="00FA4622" w:rsidTr="00AE1A0A">
        <w:trPr>
          <w:trHeight w:val="248"/>
        </w:trPr>
        <w:tc>
          <w:tcPr>
            <w:tcW w:w="2197" w:type="dxa"/>
          </w:tcPr>
          <w:p w:rsidR="00C617D5" w:rsidRPr="00FA4622" w:rsidRDefault="00C617D5" w:rsidP="00AE1A0A">
            <w:pPr>
              <w:rPr>
                <w:b/>
                <w:bCs/>
                <w:color w:val="000000"/>
                <w:sz w:val="20"/>
                <w:szCs w:val="20"/>
              </w:rPr>
            </w:pPr>
            <w:r w:rsidRPr="00FA4622">
              <w:rPr>
                <w:b/>
                <w:bCs/>
                <w:color w:val="000000"/>
                <w:sz w:val="20"/>
                <w:szCs w:val="20"/>
              </w:rPr>
              <w:t>Staj Süresi</w:t>
            </w:r>
          </w:p>
        </w:tc>
        <w:tc>
          <w:tcPr>
            <w:tcW w:w="7087" w:type="dxa"/>
          </w:tcPr>
          <w:p w:rsidR="00C617D5" w:rsidRPr="00FA4622" w:rsidRDefault="00C617D5" w:rsidP="00AE1A0A">
            <w:pPr>
              <w:ind w:left="355" w:hanging="283"/>
              <w:rPr>
                <w:sz w:val="20"/>
                <w:szCs w:val="20"/>
              </w:rPr>
            </w:pPr>
            <w:r w:rsidRPr="00FA4622">
              <w:rPr>
                <w:sz w:val="20"/>
                <w:szCs w:val="20"/>
              </w:rPr>
              <w:t>9 gün</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Staj  Kredisi</w:t>
            </w:r>
          </w:p>
        </w:tc>
        <w:tc>
          <w:tcPr>
            <w:tcW w:w="7087" w:type="dxa"/>
          </w:tcPr>
          <w:p w:rsidR="00C617D5" w:rsidRPr="00FA4622" w:rsidRDefault="00C617D5" w:rsidP="00AE1A0A">
            <w:pPr>
              <w:ind w:left="355" w:hanging="283"/>
              <w:rPr>
                <w:sz w:val="20"/>
                <w:szCs w:val="20"/>
              </w:rPr>
            </w:pPr>
            <w:r w:rsidRPr="00FA4622">
              <w:rPr>
                <w:sz w:val="20"/>
                <w:szCs w:val="20"/>
              </w:rPr>
              <w:t>3</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 xml:space="preserve">Staj Türü </w:t>
            </w:r>
          </w:p>
        </w:tc>
        <w:tc>
          <w:tcPr>
            <w:tcW w:w="7087" w:type="dxa"/>
          </w:tcPr>
          <w:p w:rsidR="00C617D5" w:rsidRPr="00FA4622" w:rsidRDefault="00C617D5" w:rsidP="00AE1A0A">
            <w:pPr>
              <w:ind w:left="355" w:hanging="283"/>
              <w:rPr>
                <w:sz w:val="20"/>
                <w:szCs w:val="20"/>
              </w:rPr>
            </w:pPr>
            <w:r w:rsidRPr="00FA4622">
              <w:rPr>
                <w:sz w:val="20"/>
                <w:szCs w:val="20"/>
              </w:rPr>
              <w:t>Zorunlu</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Staj Sorumlusu</w:t>
            </w:r>
          </w:p>
        </w:tc>
        <w:tc>
          <w:tcPr>
            <w:tcW w:w="7087" w:type="dxa"/>
          </w:tcPr>
          <w:p w:rsidR="00C617D5" w:rsidRPr="00FA4622" w:rsidRDefault="00C617D5" w:rsidP="00AE1A0A">
            <w:pPr>
              <w:rPr>
                <w:sz w:val="20"/>
                <w:szCs w:val="20"/>
              </w:rPr>
            </w:pPr>
            <w:r w:rsidRPr="00FA4622">
              <w:rPr>
                <w:sz w:val="20"/>
                <w:szCs w:val="20"/>
              </w:rPr>
              <w:t>Prof. Dr. Süleyman Okudan</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Ders Veren Öğretim Elemanları</w:t>
            </w:r>
          </w:p>
        </w:tc>
        <w:tc>
          <w:tcPr>
            <w:tcW w:w="7087" w:type="dxa"/>
          </w:tcPr>
          <w:p w:rsidR="00C617D5" w:rsidRPr="00FA4622" w:rsidRDefault="00C617D5" w:rsidP="00AE1A0A">
            <w:pPr>
              <w:rPr>
                <w:sz w:val="20"/>
                <w:szCs w:val="20"/>
              </w:rPr>
            </w:pPr>
            <w:r w:rsidRPr="00FA4622">
              <w:rPr>
                <w:sz w:val="20"/>
                <w:szCs w:val="20"/>
              </w:rPr>
              <w:t>Prof. Dr. Süleyman Okudan,  Prof. Dr. Şansal Gedik, Prof. Dr. Banu Bozkurt,  Prof. Dr. Banu Turgut Öztürk,  Doç. Dr. Berker Bakbak,  Doç. Dr. Bengü Ekinci Köktekir,  Doç. Dr. Şaban Gönül</w:t>
            </w:r>
            <w:r>
              <w:rPr>
                <w:sz w:val="20"/>
                <w:szCs w:val="20"/>
              </w:rPr>
              <w:t>,Dr.Öğr.Üye. Yalçın Karaküçük</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Staj Amacı</w:t>
            </w:r>
          </w:p>
          <w:p w:rsidR="00C617D5" w:rsidRPr="00FA4622" w:rsidRDefault="00C617D5" w:rsidP="00AE1A0A">
            <w:pPr>
              <w:rPr>
                <w:b/>
                <w:bCs/>
                <w:color w:val="000000"/>
                <w:sz w:val="20"/>
                <w:szCs w:val="20"/>
              </w:rPr>
            </w:pPr>
          </w:p>
        </w:tc>
        <w:tc>
          <w:tcPr>
            <w:tcW w:w="7087" w:type="dxa"/>
          </w:tcPr>
          <w:p w:rsidR="00C617D5" w:rsidRPr="00FA4622" w:rsidRDefault="00C617D5" w:rsidP="00AE1A0A">
            <w:pPr>
              <w:rPr>
                <w:sz w:val="20"/>
                <w:szCs w:val="20"/>
              </w:rPr>
            </w:pPr>
            <w:r w:rsidRPr="00FA4622">
              <w:rPr>
                <w:sz w:val="20"/>
                <w:szCs w:val="20"/>
              </w:rPr>
              <w:t>Göz hastalıklarına yönelik  anamnez alma ve fizik muayene yapma, hastayı hazırlama ve sunma, sık karşılaşılan ve acil göz hastalıklarına birinci basamak düzeyinde  tanı  koyabilme ve tedavi edebilme, gerekli durumlarda uygun şekilde sevk edebilme becerilerini kazandırmaktır.</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Öğrenim Kazanımları</w:t>
            </w:r>
          </w:p>
          <w:p w:rsidR="00C617D5" w:rsidRPr="00FA4622" w:rsidRDefault="00C617D5" w:rsidP="00AE1A0A">
            <w:pPr>
              <w:rPr>
                <w:b/>
                <w:bCs/>
                <w:color w:val="000000"/>
                <w:sz w:val="20"/>
                <w:szCs w:val="20"/>
              </w:rPr>
            </w:pPr>
          </w:p>
        </w:tc>
        <w:tc>
          <w:tcPr>
            <w:tcW w:w="7087" w:type="dxa"/>
          </w:tcPr>
          <w:p w:rsidR="00C617D5" w:rsidRPr="00FA4622" w:rsidRDefault="00C617D5" w:rsidP="00AE1A0A">
            <w:pPr>
              <w:rPr>
                <w:sz w:val="19"/>
                <w:szCs w:val="19"/>
              </w:rPr>
            </w:pPr>
            <w:r w:rsidRPr="00FA4622">
              <w:rPr>
                <w:sz w:val="19"/>
                <w:szCs w:val="19"/>
              </w:rPr>
              <w:t>- Gözün ve adneksinin anatomisi bilir.</w:t>
            </w:r>
          </w:p>
          <w:p w:rsidR="00C617D5" w:rsidRPr="00FA4622" w:rsidRDefault="00C617D5" w:rsidP="00AE1A0A">
            <w:pPr>
              <w:rPr>
                <w:sz w:val="19"/>
                <w:szCs w:val="19"/>
              </w:rPr>
            </w:pPr>
            <w:r w:rsidRPr="00FA4622">
              <w:rPr>
                <w:sz w:val="19"/>
                <w:szCs w:val="19"/>
              </w:rPr>
              <w:t>- Göze özel anamnez alabilir.</w:t>
            </w:r>
          </w:p>
          <w:p w:rsidR="00C617D5" w:rsidRPr="00FA4622" w:rsidRDefault="00C617D5" w:rsidP="00AE1A0A">
            <w:pPr>
              <w:rPr>
                <w:sz w:val="19"/>
                <w:szCs w:val="19"/>
              </w:rPr>
            </w:pPr>
            <w:r w:rsidRPr="00FA4622">
              <w:rPr>
                <w:sz w:val="19"/>
                <w:szCs w:val="19"/>
              </w:rPr>
              <w:t>- Işıkla basit göz muayenesi (göz kapakları, kirpikler konjonktiva, sklera ), drekt ve indirekt ışık refleksine  muayenesi yapar ve pupil anormalliklerin (anizokori, kolobom) tanır.</w:t>
            </w:r>
          </w:p>
          <w:p w:rsidR="00C617D5" w:rsidRPr="00FA4622" w:rsidRDefault="00C617D5" w:rsidP="00AE1A0A">
            <w:pPr>
              <w:rPr>
                <w:sz w:val="19"/>
                <w:szCs w:val="19"/>
              </w:rPr>
            </w:pPr>
            <w:r w:rsidRPr="00FA4622">
              <w:rPr>
                <w:sz w:val="19"/>
                <w:szCs w:val="19"/>
              </w:rPr>
              <w:t>- Göz dibi muayenesi yapar.</w:t>
            </w:r>
          </w:p>
          <w:p w:rsidR="00C617D5" w:rsidRPr="00FA4622" w:rsidRDefault="00C617D5" w:rsidP="00AE1A0A">
            <w:pPr>
              <w:rPr>
                <w:sz w:val="19"/>
                <w:szCs w:val="19"/>
              </w:rPr>
            </w:pPr>
            <w:r w:rsidRPr="00FA4622">
              <w:rPr>
                <w:sz w:val="19"/>
                <w:szCs w:val="19"/>
              </w:rPr>
              <w:t>- Kuru göz muayenesi yapar (Schirmer testi).</w:t>
            </w:r>
          </w:p>
          <w:p w:rsidR="00C617D5" w:rsidRPr="00FA4622" w:rsidRDefault="00C617D5" w:rsidP="00AE1A0A">
            <w:pPr>
              <w:rPr>
                <w:sz w:val="19"/>
                <w:szCs w:val="19"/>
              </w:rPr>
            </w:pPr>
            <w:r w:rsidRPr="00FA4622">
              <w:rPr>
                <w:sz w:val="19"/>
                <w:szCs w:val="19"/>
              </w:rPr>
              <w:t xml:space="preserve">- Renkli görmeyi değerlendirir, renk körü tanısını koyabilir. </w:t>
            </w:r>
          </w:p>
          <w:p w:rsidR="00C617D5" w:rsidRPr="00FA4622" w:rsidRDefault="00C617D5" w:rsidP="00AE1A0A">
            <w:pPr>
              <w:rPr>
                <w:sz w:val="19"/>
                <w:szCs w:val="19"/>
              </w:rPr>
            </w:pPr>
            <w:r w:rsidRPr="00FA4622">
              <w:rPr>
                <w:sz w:val="19"/>
                <w:szCs w:val="19"/>
              </w:rPr>
              <w:t xml:space="preserve">- Göz bulguları ile sistemik hastalıkları ilişkilendirebilir ve sistemik hastalıklarda göz komplikasyonlarını önlemeye yönelik takip ilkelerini açıklar. </w:t>
            </w:r>
          </w:p>
          <w:p w:rsidR="00C617D5" w:rsidRPr="00FA4622" w:rsidRDefault="00C617D5" w:rsidP="00AE1A0A">
            <w:pPr>
              <w:rPr>
                <w:sz w:val="19"/>
                <w:szCs w:val="19"/>
              </w:rPr>
            </w:pPr>
            <w:r w:rsidRPr="00FA4622">
              <w:rPr>
                <w:sz w:val="19"/>
                <w:szCs w:val="19"/>
              </w:rPr>
              <w:t xml:space="preserve">- Mekanik ve kimyasal yaralamamalara ilk müdahaleyi yapar, uygun şekilde sevk eder. </w:t>
            </w:r>
          </w:p>
          <w:p w:rsidR="00C617D5" w:rsidRPr="00FA4622" w:rsidRDefault="00C617D5" w:rsidP="00AE1A0A">
            <w:pPr>
              <w:rPr>
                <w:sz w:val="19"/>
                <w:szCs w:val="19"/>
              </w:rPr>
            </w:pPr>
            <w:r w:rsidRPr="00FA4622">
              <w:rPr>
                <w:sz w:val="19"/>
                <w:szCs w:val="19"/>
              </w:rPr>
              <w:t>- Kırma kusurlarını ve patogenezini açıklar.</w:t>
            </w:r>
          </w:p>
          <w:p w:rsidR="00C617D5" w:rsidRPr="00FA4622" w:rsidRDefault="00C617D5" w:rsidP="00AE1A0A">
            <w:pPr>
              <w:rPr>
                <w:sz w:val="19"/>
                <w:szCs w:val="19"/>
              </w:rPr>
            </w:pPr>
            <w:r w:rsidRPr="00FA4622">
              <w:rPr>
                <w:sz w:val="19"/>
                <w:szCs w:val="19"/>
              </w:rPr>
              <w:t xml:space="preserve">- Göz kas hareketlerini değerlendirebilir ve çift görmeye neden olacak sinir paralizlerine ön tanı koyar ve bir üst merkeze sevk eder. </w:t>
            </w:r>
          </w:p>
          <w:p w:rsidR="00C617D5" w:rsidRPr="00FA4622" w:rsidRDefault="00C617D5" w:rsidP="00AE1A0A">
            <w:pPr>
              <w:rPr>
                <w:sz w:val="19"/>
                <w:szCs w:val="19"/>
              </w:rPr>
            </w:pPr>
            <w:r w:rsidRPr="00FA4622">
              <w:rPr>
                <w:sz w:val="19"/>
                <w:szCs w:val="19"/>
              </w:rPr>
              <w:t>- Lökokoriyi tanısı koyar ve bir üst merkeze sevk eder</w:t>
            </w:r>
          </w:p>
          <w:p w:rsidR="00C617D5" w:rsidRPr="00FA4622" w:rsidRDefault="00C617D5" w:rsidP="00AE1A0A">
            <w:pPr>
              <w:rPr>
                <w:sz w:val="19"/>
                <w:szCs w:val="19"/>
              </w:rPr>
            </w:pPr>
            <w:r w:rsidRPr="00FA4622">
              <w:rPr>
                <w:sz w:val="19"/>
                <w:szCs w:val="19"/>
              </w:rPr>
              <w:t xml:space="preserve">- Gözü açan ve kapatan sinirleri tanır, fasiyal sinir paralizisini tanır ve tedavisini yapar, gerekli durumlarda sevk eder. </w:t>
            </w:r>
          </w:p>
          <w:p w:rsidR="00C617D5" w:rsidRPr="00FA4622" w:rsidRDefault="00C617D5" w:rsidP="00AE1A0A">
            <w:pPr>
              <w:rPr>
                <w:sz w:val="19"/>
                <w:szCs w:val="19"/>
              </w:rPr>
            </w:pPr>
            <w:r w:rsidRPr="00FA4622">
              <w:rPr>
                <w:sz w:val="19"/>
                <w:szCs w:val="19"/>
              </w:rPr>
              <w:t xml:space="preserve">- Akut ve kronik görme kaybı nedenlerini açıklar. </w:t>
            </w:r>
          </w:p>
          <w:p w:rsidR="00C617D5" w:rsidRPr="00FA4622" w:rsidRDefault="00C617D5" w:rsidP="00AE1A0A">
            <w:pPr>
              <w:rPr>
                <w:sz w:val="19"/>
                <w:szCs w:val="19"/>
              </w:rPr>
            </w:pPr>
            <w:r w:rsidRPr="00FA4622">
              <w:rPr>
                <w:sz w:val="19"/>
                <w:szCs w:val="19"/>
              </w:rPr>
              <w:t xml:space="preserve">- Kırmızı göze ön tanı koyar ve gerekli durumlarda ilk müdahalesini yapar ve sevk eder.  </w:t>
            </w:r>
          </w:p>
          <w:p w:rsidR="00C617D5" w:rsidRPr="00FA4622" w:rsidRDefault="00C617D5" w:rsidP="00AE1A0A">
            <w:pPr>
              <w:rPr>
                <w:sz w:val="19"/>
                <w:szCs w:val="19"/>
              </w:rPr>
            </w:pPr>
            <w:r w:rsidRPr="00FA4622">
              <w:rPr>
                <w:sz w:val="19"/>
                <w:szCs w:val="19"/>
              </w:rPr>
              <w:t xml:space="preserve">- Çocuklarda ambliyopi (tembellik) nedenlerini açıklar ve rutin göz muayenesi için aileleri bilgilendirir. </w:t>
            </w:r>
          </w:p>
          <w:p w:rsidR="00C617D5" w:rsidRPr="00FA4622" w:rsidRDefault="00C617D5" w:rsidP="00AE1A0A">
            <w:pPr>
              <w:rPr>
                <w:sz w:val="19"/>
                <w:szCs w:val="19"/>
              </w:rPr>
            </w:pPr>
            <w:r w:rsidRPr="00FA4622">
              <w:rPr>
                <w:sz w:val="19"/>
                <w:szCs w:val="19"/>
              </w:rPr>
              <w:t xml:space="preserve">- Prematüre bebeklerde gelişebilecek göz problemlerini açıklar ve korumaya yönelik olarak belirli periyodlarda uygun şekilde takiplerinin yapılmasını sağlar. </w:t>
            </w:r>
          </w:p>
          <w:p w:rsidR="00C617D5" w:rsidRPr="00FA4622" w:rsidRDefault="00C617D5" w:rsidP="00AE1A0A">
            <w:pPr>
              <w:rPr>
                <w:sz w:val="19"/>
                <w:szCs w:val="19"/>
              </w:rPr>
            </w:pPr>
            <w:r w:rsidRPr="00FA4622">
              <w:rPr>
                <w:sz w:val="19"/>
                <w:szCs w:val="19"/>
              </w:rPr>
              <w:t xml:space="preserve">- Sistemik ve topikal kullanılan ilaçların gözdeki yan etkilerini açıklar ve hastayı yönlendirir. </w:t>
            </w:r>
          </w:p>
          <w:p w:rsidR="00C617D5" w:rsidRPr="00FA4622" w:rsidRDefault="00C617D5" w:rsidP="00AE1A0A">
            <w:pPr>
              <w:rPr>
                <w:sz w:val="19"/>
                <w:szCs w:val="19"/>
              </w:rPr>
            </w:pPr>
            <w:r w:rsidRPr="00FA4622">
              <w:rPr>
                <w:sz w:val="19"/>
                <w:szCs w:val="19"/>
              </w:rPr>
              <w:t xml:space="preserve">- Doğumsal göz anomalilerini tanır ve sevk eder. </w:t>
            </w:r>
          </w:p>
          <w:p w:rsidR="00C617D5" w:rsidRPr="00FA4622" w:rsidRDefault="00C617D5" w:rsidP="00AE1A0A">
            <w:pPr>
              <w:rPr>
                <w:sz w:val="19"/>
                <w:szCs w:val="19"/>
              </w:rPr>
            </w:pPr>
            <w:r w:rsidRPr="00FA4622">
              <w:rPr>
                <w:sz w:val="19"/>
                <w:szCs w:val="19"/>
              </w:rPr>
              <w:t>- Glokom hastalığının klinik bulgularını bilir, oluşum mekanizmalarını açıklar, kullanılan ilaçları bilir, hastayı tarama ve tedavi açısından göz hekimine yönlendirir.</w:t>
            </w:r>
          </w:p>
          <w:p w:rsidR="00C617D5" w:rsidRPr="00FA4622" w:rsidRDefault="00C617D5" w:rsidP="00AE1A0A">
            <w:pPr>
              <w:rPr>
                <w:sz w:val="20"/>
                <w:szCs w:val="20"/>
              </w:rPr>
            </w:pPr>
            <w:r w:rsidRPr="00FA4622">
              <w:rPr>
                <w:sz w:val="19"/>
                <w:szCs w:val="19"/>
              </w:rPr>
              <w:t>- Katarakt hastalığının klinik semptom ve bulgularını açıklar.</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Öğretme Yöntemleri</w:t>
            </w:r>
          </w:p>
          <w:p w:rsidR="00C617D5" w:rsidRPr="00FA4622" w:rsidRDefault="00C617D5" w:rsidP="00AE1A0A">
            <w:pPr>
              <w:rPr>
                <w:b/>
                <w:bCs/>
                <w:color w:val="000000"/>
                <w:sz w:val="20"/>
                <w:szCs w:val="20"/>
              </w:rPr>
            </w:pPr>
          </w:p>
        </w:tc>
        <w:tc>
          <w:tcPr>
            <w:tcW w:w="7087" w:type="dxa"/>
          </w:tcPr>
          <w:p w:rsidR="00C617D5" w:rsidRPr="00FA4622" w:rsidRDefault="00C617D5" w:rsidP="00AE1A0A">
            <w:pPr>
              <w:rPr>
                <w:sz w:val="20"/>
                <w:szCs w:val="20"/>
              </w:rPr>
            </w:pPr>
            <w:r w:rsidRPr="00FA4622">
              <w:rPr>
                <w:sz w:val="20"/>
                <w:szCs w:val="20"/>
              </w:rPr>
              <w:t>Sunum,  hasta başı eğitim, ameliyathanede canlı cerrahi izleme, video gösterimi, olgu sunumları, makale ve seminer saatine katılım.</w:t>
            </w:r>
          </w:p>
        </w:tc>
      </w:tr>
      <w:tr w:rsidR="00C617D5" w:rsidRPr="00FA4622" w:rsidTr="00AE1A0A">
        <w:tc>
          <w:tcPr>
            <w:tcW w:w="2197" w:type="dxa"/>
          </w:tcPr>
          <w:p w:rsidR="00C617D5" w:rsidRPr="00FA4622" w:rsidRDefault="00C617D5" w:rsidP="00AE1A0A">
            <w:pPr>
              <w:rPr>
                <w:b/>
                <w:bCs/>
                <w:color w:val="000000"/>
                <w:sz w:val="20"/>
                <w:szCs w:val="20"/>
              </w:rPr>
            </w:pPr>
            <w:r w:rsidRPr="00FA4622">
              <w:rPr>
                <w:b/>
                <w:bCs/>
                <w:color w:val="000000"/>
                <w:sz w:val="20"/>
                <w:szCs w:val="20"/>
              </w:rPr>
              <w:t>Staj İçeriği</w:t>
            </w:r>
          </w:p>
          <w:p w:rsidR="00C617D5" w:rsidRPr="00FA4622" w:rsidRDefault="00C617D5" w:rsidP="00AE1A0A">
            <w:pPr>
              <w:rPr>
                <w:b/>
                <w:bCs/>
                <w:color w:val="000000"/>
                <w:sz w:val="20"/>
                <w:szCs w:val="20"/>
              </w:rPr>
            </w:pPr>
          </w:p>
        </w:tc>
        <w:tc>
          <w:tcPr>
            <w:tcW w:w="7087" w:type="dxa"/>
          </w:tcPr>
          <w:p w:rsidR="00C617D5" w:rsidRPr="00FA4622" w:rsidRDefault="00C617D5" w:rsidP="00AE1A0A">
            <w:pPr>
              <w:rPr>
                <w:sz w:val="20"/>
                <w:szCs w:val="20"/>
              </w:rPr>
            </w:pPr>
            <w:r w:rsidRPr="00FA4622">
              <w:rPr>
                <w:sz w:val="20"/>
                <w:szCs w:val="20"/>
              </w:rPr>
              <w:t>Göz ve orbita anatomisi, optik ve refraksiyon kusurları, temel göz hastalıklarının teşhis ve tedavisi, göz travmalarına acil yaklaşım</w:t>
            </w:r>
          </w:p>
        </w:tc>
      </w:tr>
      <w:tr w:rsidR="00C617D5" w:rsidRPr="00FA4622" w:rsidTr="00AE1A0A">
        <w:tc>
          <w:tcPr>
            <w:tcW w:w="2197" w:type="dxa"/>
          </w:tcPr>
          <w:p w:rsidR="00C617D5" w:rsidRPr="00FA4622" w:rsidRDefault="00C617D5" w:rsidP="00AE1A0A">
            <w:pPr>
              <w:rPr>
                <w:b/>
                <w:sz w:val="20"/>
                <w:szCs w:val="20"/>
              </w:rPr>
            </w:pPr>
            <w:r w:rsidRPr="00FA4622">
              <w:rPr>
                <w:b/>
                <w:sz w:val="20"/>
                <w:szCs w:val="20"/>
              </w:rPr>
              <w:t xml:space="preserve">Değerlendirme Yöntemi </w:t>
            </w:r>
          </w:p>
          <w:p w:rsidR="00C617D5" w:rsidRPr="00FA4622" w:rsidRDefault="00C617D5" w:rsidP="00AE1A0A">
            <w:pPr>
              <w:rPr>
                <w:b/>
                <w:sz w:val="20"/>
                <w:szCs w:val="20"/>
              </w:rPr>
            </w:pPr>
          </w:p>
        </w:tc>
        <w:tc>
          <w:tcPr>
            <w:tcW w:w="7087" w:type="dxa"/>
          </w:tcPr>
          <w:p w:rsidR="00C617D5" w:rsidRPr="00FA4622" w:rsidRDefault="00C617D5" w:rsidP="00AE1A0A">
            <w:pPr>
              <w:rPr>
                <w:sz w:val="20"/>
                <w:szCs w:val="20"/>
              </w:rPr>
            </w:pPr>
            <w:r w:rsidRPr="00FA4622">
              <w:rPr>
                <w:sz w:val="20"/>
                <w:szCs w:val="20"/>
              </w:rPr>
              <w:t>- Süreçte performans değerlendirme (Stajın ortasında uygulanan değerlendirme formları)</w:t>
            </w:r>
          </w:p>
          <w:p w:rsidR="00C617D5" w:rsidRPr="00FA4622" w:rsidRDefault="00C617D5" w:rsidP="00AE1A0A">
            <w:pPr>
              <w:rPr>
                <w:sz w:val="20"/>
                <w:szCs w:val="20"/>
                <w:lang w:val="en-US"/>
              </w:rPr>
            </w:pPr>
            <w:r w:rsidRPr="00FA4622">
              <w:rPr>
                <w:sz w:val="20"/>
                <w:szCs w:val="20"/>
              </w:rPr>
              <w:t xml:space="preserve">- Yazılı sınav (Çoktan seçmeli, boşluk doldurma, klasik sorular ve </w:t>
            </w:r>
            <w:r w:rsidRPr="00FA4622">
              <w:rPr>
                <w:sz w:val="20"/>
                <w:szCs w:val="20"/>
                <w:lang w:val="en-US"/>
              </w:rPr>
              <w:t>doğru/yanlışolarakişaretlemelerdenoluşan karma sınav)</w:t>
            </w:r>
          </w:p>
          <w:p w:rsidR="00C617D5" w:rsidRPr="00FA4622" w:rsidRDefault="00C617D5" w:rsidP="00AE1A0A">
            <w:pPr>
              <w:rPr>
                <w:sz w:val="20"/>
                <w:szCs w:val="20"/>
              </w:rPr>
            </w:pPr>
            <w:r w:rsidRPr="00FA4622">
              <w:rPr>
                <w:sz w:val="20"/>
                <w:szCs w:val="20"/>
              </w:rPr>
              <w:t>- Yapılandırılmış Sözlü sınav-olguya dayalı</w:t>
            </w:r>
          </w:p>
        </w:tc>
      </w:tr>
      <w:tr w:rsidR="00C617D5" w:rsidRPr="00FA4622" w:rsidTr="00AE1A0A">
        <w:tc>
          <w:tcPr>
            <w:tcW w:w="2197" w:type="dxa"/>
          </w:tcPr>
          <w:p w:rsidR="00C617D5" w:rsidRPr="00FA4622" w:rsidRDefault="00C617D5" w:rsidP="00AE1A0A">
            <w:pPr>
              <w:rPr>
                <w:b/>
                <w:sz w:val="20"/>
                <w:szCs w:val="20"/>
              </w:rPr>
            </w:pPr>
            <w:r w:rsidRPr="00FA4622">
              <w:rPr>
                <w:b/>
                <w:sz w:val="20"/>
                <w:szCs w:val="20"/>
              </w:rPr>
              <w:t>Önerilen Kaynaklar</w:t>
            </w:r>
          </w:p>
          <w:p w:rsidR="00C617D5" w:rsidRPr="00FA4622" w:rsidRDefault="00C617D5" w:rsidP="00AE1A0A">
            <w:pPr>
              <w:rPr>
                <w:b/>
                <w:sz w:val="20"/>
                <w:szCs w:val="20"/>
              </w:rPr>
            </w:pPr>
          </w:p>
        </w:tc>
        <w:tc>
          <w:tcPr>
            <w:tcW w:w="7087" w:type="dxa"/>
          </w:tcPr>
          <w:p w:rsidR="00C617D5" w:rsidRPr="00FA4622" w:rsidRDefault="00C617D5" w:rsidP="00AE1A0A">
            <w:pPr>
              <w:rPr>
                <w:kern w:val="36"/>
                <w:sz w:val="20"/>
                <w:szCs w:val="20"/>
                <w:lang w:val="en-US"/>
              </w:rPr>
            </w:pPr>
            <w:r w:rsidRPr="00FA4622">
              <w:rPr>
                <w:kern w:val="36"/>
                <w:sz w:val="20"/>
                <w:szCs w:val="20"/>
                <w:lang w:val="en-US"/>
              </w:rPr>
              <w:t>Clinical Diagnosis in Ophthalmology.Jack J. Kanski. Çev: BeratiHasanreisoğlu, Dr. MerihÖnol 2009</w:t>
            </w:r>
          </w:p>
          <w:p w:rsidR="00C617D5" w:rsidRPr="00FA4622" w:rsidRDefault="00C617D5" w:rsidP="00AE1A0A">
            <w:pPr>
              <w:rPr>
                <w:sz w:val="20"/>
                <w:szCs w:val="20"/>
              </w:rPr>
            </w:pPr>
            <w:r w:rsidRPr="00FA4622">
              <w:rPr>
                <w:sz w:val="20"/>
                <w:szCs w:val="20"/>
              </w:rPr>
              <w:t>Temel Göz Hastalıkları. Pınar Aydın O Dwyer, Yonca Aydın Akova . 2011/2.Baskı</w:t>
            </w:r>
          </w:p>
        </w:tc>
      </w:tr>
    </w:tbl>
    <w:p w:rsidR="00C617D5" w:rsidRDefault="00C617D5">
      <w:pPr>
        <w:spacing w:after="200" w:line="276" w:lineRule="auto"/>
        <w:rPr>
          <w:b/>
          <w:bCs/>
          <w:iCs/>
          <w:szCs w:val="28"/>
        </w:rPr>
      </w:pPr>
      <w:r>
        <w:rPr>
          <w:b/>
          <w:bCs/>
          <w:iCs/>
          <w:szCs w:val="28"/>
        </w:rPr>
        <w:br w:type="page"/>
      </w:r>
    </w:p>
    <w:p w:rsidR="00C617D5" w:rsidRPr="00FA4622" w:rsidRDefault="00C617D5" w:rsidP="00C617D5">
      <w:pPr>
        <w:keepNext/>
        <w:jc w:val="center"/>
        <w:outlineLvl w:val="1"/>
        <w:rPr>
          <w:b/>
          <w:bCs/>
          <w:iCs/>
          <w:szCs w:val="28"/>
        </w:rPr>
      </w:pPr>
    </w:p>
    <w:p w:rsidR="00C617D5" w:rsidRPr="00FA4622" w:rsidRDefault="00C617D5" w:rsidP="00C617D5">
      <w:pPr>
        <w:keepNext/>
        <w:jc w:val="center"/>
        <w:outlineLvl w:val="1"/>
        <w:rPr>
          <w:b/>
          <w:bCs/>
          <w:iCs/>
          <w:color w:val="000000" w:themeColor="text1"/>
          <w:szCs w:val="28"/>
        </w:rPr>
      </w:pPr>
      <w:r w:rsidRPr="00FA4622">
        <w:rPr>
          <w:b/>
          <w:bCs/>
          <w:iCs/>
          <w:color w:val="000000" w:themeColor="text1"/>
          <w:szCs w:val="28"/>
        </w:rPr>
        <w:t>“GÖZ HASTALIKLARI”  STAJ PROGRAMI</w:t>
      </w:r>
    </w:p>
    <w:p w:rsidR="00C617D5" w:rsidRPr="00FA4622" w:rsidRDefault="00C617D5" w:rsidP="00C617D5"/>
    <w:tbl>
      <w:tblPr>
        <w:tblpPr w:leftFromText="141" w:rightFromText="141" w:vertAnchor="text" w:horzAnchor="margin" w:tblpY="68"/>
        <w:tblW w:w="8986" w:type="dxa"/>
        <w:tblCellMar>
          <w:left w:w="70" w:type="dxa"/>
          <w:right w:w="70" w:type="dxa"/>
        </w:tblCellMar>
        <w:tblLook w:val="04A0"/>
      </w:tblPr>
      <w:tblGrid>
        <w:gridCol w:w="1346"/>
        <w:gridCol w:w="1460"/>
        <w:gridCol w:w="1800"/>
        <w:gridCol w:w="386"/>
        <w:gridCol w:w="323"/>
        <w:gridCol w:w="751"/>
        <w:gridCol w:w="383"/>
        <w:gridCol w:w="1077"/>
        <w:gridCol w:w="1460"/>
      </w:tblGrid>
      <w:tr w:rsidR="00C617D5" w:rsidRPr="00FA4622" w:rsidTr="00AE1A0A">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C617D5" w:rsidRPr="00FA4622" w:rsidRDefault="00C617D5" w:rsidP="00AE1A0A">
            <w:pPr>
              <w:jc w:val="center"/>
              <w:rPr>
                <w:b/>
                <w:bCs/>
                <w:color w:val="FFFFFF"/>
                <w:sz w:val="18"/>
                <w:szCs w:val="18"/>
              </w:rPr>
            </w:pPr>
            <w:r w:rsidRPr="00FA4622">
              <w:rPr>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2. gün</w:t>
            </w:r>
          </w:p>
        </w:tc>
        <w:tc>
          <w:tcPr>
            <w:tcW w:w="1460" w:type="dxa"/>
            <w:gridSpan w:val="3"/>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3. gün</w:t>
            </w:r>
          </w:p>
        </w:tc>
        <w:tc>
          <w:tcPr>
            <w:tcW w:w="1460" w:type="dxa"/>
            <w:gridSpan w:val="2"/>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5. gün</w:t>
            </w:r>
          </w:p>
        </w:tc>
      </w:tr>
      <w:tr w:rsidR="00C617D5" w:rsidRPr="00FA4622" w:rsidTr="00AE1A0A">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rPr>
                <w:sz w:val="18"/>
                <w:szCs w:val="18"/>
              </w:rPr>
            </w:pPr>
            <w:r w:rsidRPr="00FA4622">
              <w:rPr>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Pr>
                <w:sz w:val="18"/>
                <w:szCs w:val="18"/>
              </w:rPr>
              <w:t>5.GÖZ020</w:t>
            </w:r>
          </w:p>
        </w:tc>
        <w:tc>
          <w:tcPr>
            <w:tcW w:w="1460"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5.GÖZ008</w:t>
            </w:r>
          </w:p>
        </w:tc>
        <w:tc>
          <w:tcPr>
            <w:tcW w:w="1460"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5.GÖZ005</w:t>
            </w:r>
          </w:p>
        </w:tc>
        <w:tc>
          <w:tcPr>
            <w:tcW w:w="1460"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5.GÖZ015</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12.20-13.30</w:t>
            </w:r>
          </w:p>
        </w:tc>
        <w:tc>
          <w:tcPr>
            <w:tcW w:w="7640" w:type="dxa"/>
            <w:gridSpan w:val="8"/>
            <w:tcBorders>
              <w:top w:val="single" w:sz="8" w:space="0" w:color="FFFFFF"/>
              <w:left w:val="nil"/>
              <w:bottom w:val="single" w:sz="8" w:space="0" w:color="FFFFFF"/>
              <w:right w:val="single" w:sz="8" w:space="0" w:color="FFFFFF"/>
            </w:tcBorders>
            <w:shd w:val="clear" w:color="000000" w:fill="8DB3E2"/>
            <w:vAlign w:val="bottom"/>
            <w:hideMark/>
          </w:tcPr>
          <w:p w:rsidR="00C617D5" w:rsidRPr="00FA4622" w:rsidRDefault="00C617D5" w:rsidP="00AE1A0A">
            <w:pPr>
              <w:jc w:val="center"/>
              <w:rPr>
                <w:b/>
                <w:bCs/>
                <w:color w:val="FFFFFF"/>
                <w:sz w:val="18"/>
                <w:szCs w:val="18"/>
              </w:rPr>
            </w:pPr>
            <w:r w:rsidRPr="00FA4622">
              <w:rPr>
                <w:b/>
                <w:bCs/>
                <w:color w:val="FFFFFF"/>
                <w:sz w:val="18"/>
                <w:szCs w:val="18"/>
              </w:rPr>
              <w:t>Öğle Arası</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5.GÖZ003</w:t>
            </w:r>
          </w:p>
        </w:tc>
        <w:tc>
          <w:tcPr>
            <w:tcW w:w="2509"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w:t>
            </w:r>
          </w:p>
        </w:tc>
        <w:tc>
          <w:tcPr>
            <w:tcW w:w="1134"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5.GÖZ017</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5.GÖZ004</w:t>
            </w:r>
          </w:p>
        </w:tc>
        <w:tc>
          <w:tcPr>
            <w:tcW w:w="2509"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5.GÖZ007</w:t>
            </w:r>
          </w:p>
        </w:tc>
        <w:tc>
          <w:tcPr>
            <w:tcW w:w="1134"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5.GÖZ014</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5.GÖZ009</w:t>
            </w:r>
          </w:p>
        </w:tc>
        <w:tc>
          <w:tcPr>
            <w:tcW w:w="1134"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077"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Pr>
                <w:sz w:val="18"/>
                <w:szCs w:val="18"/>
              </w:rPr>
              <w:t>5.GÖZ016</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r>
      <w:tr w:rsidR="00C617D5" w:rsidRPr="00FA4622" w:rsidTr="00AE1A0A">
        <w:trPr>
          <w:trHeight w:val="285"/>
        </w:trPr>
        <w:tc>
          <w:tcPr>
            <w:tcW w:w="1346" w:type="dxa"/>
            <w:tcBorders>
              <w:top w:val="nil"/>
              <w:left w:val="nil"/>
              <w:bottom w:val="nil"/>
              <w:right w:val="nil"/>
            </w:tcBorders>
            <w:noWrap/>
            <w:vAlign w:val="bottom"/>
            <w:hideMark/>
          </w:tcPr>
          <w:p w:rsidR="00C617D5" w:rsidRPr="00FA4622" w:rsidRDefault="00C617D5" w:rsidP="00AE1A0A">
            <w:pPr>
              <w:rPr>
                <w:sz w:val="18"/>
                <w:szCs w:val="18"/>
              </w:rPr>
            </w:pPr>
          </w:p>
        </w:tc>
        <w:tc>
          <w:tcPr>
            <w:tcW w:w="1460" w:type="dxa"/>
            <w:tcBorders>
              <w:top w:val="nil"/>
              <w:left w:val="nil"/>
              <w:bottom w:val="nil"/>
              <w:right w:val="nil"/>
            </w:tcBorders>
            <w:noWrap/>
            <w:vAlign w:val="bottom"/>
            <w:hideMark/>
          </w:tcPr>
          <w:p w:rsidR="00C617D5" w:rsidRPr="00FA4622" w:rsidRDefault="00C617D5" w:rsidP="00AE1A0A">
            <w:pPr>
              <w:rPr>
                <w:sz w:val="18"/>
                <w:szCs w:val="18"/>
              </w:rPr>
            </w:pPr>
          </w:p>
        </w:tc>
        <w:tc>
          <w:tcPr>
            <w:tcW w:w="2509" w:type="dxa"/>
            <w:gridSpan w:val="3"/>
            <w:tcBorders>
              <w:top w:val="nil"/>
              <w:left w:val="nil"/>
              <w:bottom w:val="nil"/>
              <w:right w:val="nil"/>
            </w:tcBorders>
            <w:noWrap/>
            <w:vAlign w:val="bottom"/>
            <w:hideMark/>
          </w:tcPr>
          <w:p w:rsidR="00C617D5" w:rsidRPr="00FA4622" w:rsidRDefault="00C617D5" w:rsidP="00AE1A0A">
            <w:pPr>
              <w:rPr>
                <w:sz w:val="18"/>
                <w:szCs w:val="18"/>
              </w:rPr>
            </w:pPr>
          </w:p>
        </w:tc>
        <w:tc>
          <w:tcPr>
            <w:tcW w:w="1134" w:type="dxa"/>
            <w:gridSpan w:val="2"/>
            <w:tcBorders>
              <w:top w:val="nil"/>
              <w:left w:val="nil"/>
              <w:bottom w:val="nil"/>
              <w:right w:val="nil"/>
            </w:tcBorders>
            <w:noWrap/>
            <w:vAlign w:val="bottom"/>
            <w:hideMark/>
          </w:tcPr>
          <w:p w:rsidR="00C617D5" w:rsidRPr="00FA4622" w:rsidRDefault="00C617D5" w:rsidP="00AE1A0A">
            <w:pPr>
              <w:rPr>
                <w:sz w:val="18"/>
                <w:szCs w:val="18"/>
              </w:rPr>
            </w:pPr>
          </w:p>
        </w:tc>
        <w:tc>
          <w:tcPr>
            <w:tcW w:w="1077" w:type="dxa"/>
            <w:tcBorders>
              <w:top w:val="nil"/>
              <w:left w:val="nil"/>
              <w:bottom w:val="nil"/>
              <w:right w:val="nil"/>
            </w:tcBorders>
            <w:noWrap/>
            <w:vAlign w:val="bottom"/>
            <w:hideMark/>
          </w:tcPr>
          <w:p w:rsidR="00C617D5" w:rsidRPr="00FA4622" w:rsidRDefault="00C617D5" w:rsidP="00AE1A0A">
            <w:pPr>
              <w:rPr>
                <w:sz w:val="18"/>
                <w:szCs w:val="18"/>
              </w:rPr>
            </w:pPr>
          </w:p>
        </w:tc>
        <w:tc>
          <w:tcPr>
            <w:tcW w:w="1460" w:type="dxa"/>
            <w:tcBorders>
              <w:top w:val="nil"/>
              <w:left w:val="nil"/>
              <w:bottom w:val="nil"/>
              <w:right w:val="nil"/>
            </w:tcBorders>
            <w:noWrap/>
            <w:vAlign w:val="bottom"/>
            <w:hideMark/>
          </w:tcPr>
          <w:p w:rsidR="00C617D5" w:rsidRPr="00FA4622" w:rsidRDefault="00C617D5" w:rsidP="00AE1A0A">
            <w:pPr>
              <w:rPr>
                <w:sz w:val="18"/>
                <w:szCs w:val="18"/>
              </w:rPr>
            </w:pPr>
          </w:p>
        </w:tc>
      </w:tr>
      <w:tr w:rsidR="00C617D5" w:rsidRPr="00FA4622" w:rsidTr="00AE1A0A">
        <w:trPr>
          <w:trHeight w:val="240"/>
        </w:trPr>
        <w:tc>
          <w:tcPr>
            <w:tcW w:w="1346" w:type="dxa"/>
            <w:tcBorders>
              <w:top w:val="single" w:sz="4" w:space="0" w:color="auto"/>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5.GÖZ001</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Göz Anatomisi</w:t>
            </w:r>
          </w:p>
        </w:tc>
        <w:tc>
          <w:tcPr>
            <w:tcW w:w="1134" w:type="dxa"/>
            <w:gridSpan w:val="2"/>
            <w:tcBorders>
              <w:top w:val="single" w:sz="4" w:space="0" w:color="auto"/>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Berker BAKBAK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5.GÖZ002</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Pr>
                <w:sz w:val="18"/>
                <w:szCs w:val="18"/>
              </w:rPr>
              <w:t>Kapak hastalıkları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Bengü Ekinci KÖKTEKİR</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5.GÖZ003</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Kornea Hastalıkları ve Keratoplasti</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Banu BOZKURT</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5.GÖZ004</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Konjenitalanomaliler ve metabolik hastalıklar</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Banu BOZKURT</w:t>
            </w:r>
          </w:p>
          <w:p w:rsidR="00C617D5" w:rsidRPr="00FA4622" w:rsidRDefault="00C617D5" w:rsidP="00AE1A0A">
            <w:pPr>
              <w:rPr>
                <w:sz w:val="18"/>
                <w:szCs w:val="18"/>
              </w:rPr>
            </w:pP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5.GÖZ005</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Uveit ve Oküler İnflamasyonlar</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Banu T.ÖZTÜRK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5.GÖZ006</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Retina Vasküler Hastalıkları                                       ( DiabetikRetinopati, Retina Arter ve VenOklüzyonları)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Banu T.ÖZTÜRK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5.GÖZ007</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Pr>
                <w:sz w:val="18"/>
                <w:szCs w:val="18"/>
              </w:rPr>
              <w:t>Vitrous Hastalıkları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Şaban GÖNÜL</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5.GÖZ008</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Şaşılık ve Çift Görme</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Bengü Ekinci KÖKTEKİR</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5.GÖZ009</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Göz Muayene Yöntemleri ve Görüntüleme Sistemleri</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Pr>
                <w:sz w:val="18"/>
                <w:szCs w:val="18"/>
              </w:rPr>
              <w:t>Yalçın KARAKÜÇÜK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5.GÖZ010</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Orbita ve Perioküler Hastalıkları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Pr>
                <w:sz w:val="18"/>
                <w:szCs w:val="18"/>
              </w:rPr>
              <w:t>1</w:t>
            </w:r>
            <w:r w:rsidRPr="00FA4622">
              <w:rPr>
                <w:sz w:val="18"/>
                <w:szCs w:val="18"/>
              </w:rPr>
              <w:t xml:space="preserve">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Bengü Ekinci KÖKTEKİR</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5.GÖZ011</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Kırmızı Göz</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Süleyman OKUDAN</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5.GÖZ012</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Göz Travmaları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Süleyman OKUDAN</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5.GÖZ013</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Lens Hastalıkları ve Katarakt</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Pr>
                <w:sz w:val="18"/>
                <w:szCs w:val="18"/>
              </w:rPr>
              <w:t>Yalçın KARAKÜÇÜK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5.GÖZ014</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Optik Sinir Hastalıkları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Pr>
                <w:sz w:val="18"/>
                <w:szCs w:val="18"/>
              </w:rPr>
              <w:t xml:space="preserve">1 </w:t>
            </w:r>
            <w:r w:rsidRPr="00FA4622">
              <w:rPr>
                <w:sz w:val="18"/>
                <w:szCs w:val="18"/>
              </w:rPr>
              <w:t>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Şansal GEDİK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5.GÖZ015</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Glokom</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Banu BOZKURT</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5.GÖZ016</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Retina hastalıkları (Retina dekolmanı, makula hastalıkları)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Berker BAKBAK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5.GÖZ017</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Ani Görme Kayıpları</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Şansal GEDİK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hideMark/>
          </w:tcPr>
          <w:p w:rsidR="00C617D5" w:rsidRPr="00FA4622" w:rsidRDefault="00C617D5" w:rsidP="00AE1A0A">
            <w:pPr>
              <w:jc w:val="center"/>
              <w:rPr>
                <w:sz w:val="18"/>
                <w:szCs w:val="18"/>
              </w:rPr>
            </w:pPr>
            <w:r w:rsidRPr="00FA4622">
              <w:rPr>
                <w:sz w:val="18"/>
                <w:szCs w:val="18"/>
              </w:rPr>
              <w:t>5.GÖZ018</w:t>
            </w:r>
          </w:p>
        </w:tc>
        <w:tc>
          <w:tcPr>
            <w:tcW w:w="3969" w:type="dxa"/>
            <w:gridSpan w:val="4"/>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Oküler İlaç Toksisitesi</w:t>
            </w:r>
          </w:p>
        </w:tc>
        <w:tc>
          <w:tcPr>
            <w:tcW w:w="1134" w:type="dxa"/>
            <w:gridSpan w:val="2"/>
            <w:tcBorders>
              <w:top w:val="nil"/>
              <w:left w:val="nil"/>
              <w:bottom w:val="single" w:sz="4" w:space="0" w:color="auto"/>
              <w:right w:val="single" w:sz="4" w:space="0" w:color="auto"/>
            </w:tcBorders>
            <w:noWrap/>
            <w:vAlign w:val="center"/>
            <w:hideMark/>
          </w:tcPr>
          <w:p w:rsidR="00C617D5" w:rsidRPr="00FA4622" w:rsidRDefault="00C617D5" w:rsidP="00AE1A0A">
            <w:pPr>
              <w:rPr>
                <w:sz w:val="18"/>
                <w:szCs w:val="18"/>
              </w:rPr>
            </w:pPr>
            <w:r w:rsidRPr="00FA4622">
              <w:rPr>
                <w:sz w:val="18"/>
                <w:szCs w:val="18"/>
              </w:rPr>
              <w:t xml:space="preserve">1 saat </w:t>
            </w:r>
          </w:p>
        </w:tc>
        <w:tc>
          <w:tcPr>
            <w:tcW w:w="2537" w:type="dxa"/>
            <w:gridSpan w:val="2"/>
            <w:tcBorders>
              <w:top w:val="single" w:sz="4" w:space="0" w:color="auto"/>
              <w:left w:val="nil"/>
              <w:bottom w:val="single" w:sz="4" w:space="0" w:color="auto"/>
              <w:right w:val="single" w:sz="4" w:space="0" w:color="000000"/>
            </w:tcBorders>
            <w:noWrap/>
            <w:vAlign w:val="center"/>
            <w:hideMark/>
          </w:tcPr>
          <w:p w:rsidR="00C617D5" w:rsidRPr="00FA4622" w:rsidRDefault="00C617D5" w:rsidP="00AE1A0A">
            <w:pPr>
              <w:rPr>
                <w:sz w:val="18"/>
                <w:szCs w:val="18"/>
              </w:rPr>
            </w:pPr>
            <w:r w:rsidRPr="00FA4622">
              <w:rPr>
                <w:sz w:val="18"/>
                <w:szCs w:val="18"/>
              </w:rPr>
              <w:t>Şaban GÖNÜL</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tcPr>
          <w:p w:rsidR="00C617D5" w:rsidRPr="00FA4622" w:rsidRDefault="00C617D5" w:rsidP="00AE1A0A">
            <w:pPr>
              <w:jc w:val="center"/>
              <w:rPr>
                <w:sz w:val="18"/>
                <w:szCs w:val="18"/>
              </w:rPr>
            </w:pPr>
            <w:r>
              <w:rPr>
                <w:sz w:val="18"/>
                <w:szCs w:val="18"/>
              </w:rPr>
              <w:t>5.GÖZ019</w:t>
            </w:r>
          </w:p>
        </w:tc>
        <w:tc>
          <w:tcPr>
            <w:tcW w:w="3969" w:type="dxa"/>
            <w:gridSpan w:val="4"/>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Pr>
                <w:sz w:val="18"/>
                <w:szCs w:val="18"/>
              </w:rPr>
              <w:t>Görme Yolları ve Pupila Hastalıkları</w:t>
            </w:r>
          </w:p>
        </w:tc>
        <w:tc>
          <w:tcPr>
            <w:tcW w:w="1134" w:type="dxa"/>
            <w:gridSpan w:val="2"/>
            <w:tcBorders>
              <w:top w:val="nil"/>
              <w:left w:val="nil"/>
              <w:bottom w:val="single" w:sz="4" w:space="0" w:color="auto"/>
              <w:right w:val="single" w:sz="4" w:space="0" w:color="auto"/>
            </w:tcBorders>
            <w:noWrap/>
            <w:vAlign w:val="center"/>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sidRPr="00FA4622">
              <w:rPr>
                <w:sz w:val="18"/>
                <w:szCs w:val="18"/>
              </w:rPr>
              <w:t>Şansal GEDİK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tcPr>
          <w:p w:rsidR="00C617D5" w:rsidRPr="00FA4622" w:rsidRDefault="00C617D5" w:rsidP="00AE1A0A">
            <w:pPr>
              <w:jc w:val="center"/>
              <w:rPr>
                <w:sz w:val="18"/>
                <w:szCs w:val="18"/>
              </w:rPr>
            </w:pPr>
            <w:r>
              <w:rPr>
                <w:sz w:val="18"/>
                <w:szCs w:val="18"/>
              </w:rPr>
              <w:t>5.GÖZ020</w:t>
            </w:r>
          </w:p>
        </w:tc>
        <w:tc>
          <w:tcPr>
            <w:tcW w:w="3969" w:type="dxa"/>
            <w:gridSpan w:val="4"/>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Pr>
                <w:sz w:val="18"/>
                <w:szCs w:val="18"/>
              </w:rPr>
              <w:t>Konjonktiva ve Kuru göz hastalıkları</w:t>
            </w:r>
          </w:p>
        </w:tc>
        <w:tc>
          <w:tcPr>
            <w:tcW w:w="1134" w:type="dxa"/>
            <w:gridSpan w:val="2"/>
            <w:tcBorders>
              <w:top w:val="nil"/>
              <w:left w:val="nil"/>
              <w:bottom w:val="single" w:sz="4" w:space="0" w:color="auto"/>
              <w:right w:val="single" w:sz="4" w:space="0" w:color="auto"/>
            </w:tcBorders>
            <w:noWrap/>
            <w:vAlign w:val="center"/>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sidRPr="00FA4622">
              <w:rPr>
                <w:sz w:val="18"/>
                <w:szCs w:val="18"/>
              </w:rPr>
              <w:t>Süleyman OKUDAN</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tcPr>
          <w:p w:rsidR="00C617D5" w:rsidRPr="00FA4622" w:rsidRDefault="00C617D5" w:rsidP="00AE1A0A">
            <w:pPr>
              <w:jc w:val="center"/>
              <w:rPr>
                <w:sz w:val="18"/>
                <w:szCs w:val="18"/>
              </w:rPr>
            </w:pPr>
            <w:r>
              <w:rPr>
                <w:sz w:val="18"/>
                <w:szCs w:val="18"/>
              </w:rPr>
              <w:t>5.GÖZ021</w:t>
            </w:r>
          </w:p>
        </w:tc>
        <w:tc>
          <w:tcPr>
            <w:tcW w:w="3969" w:type="dxa"/>
            <w:gridSpan w:val="4"/>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Pr>
                <w:sz w:val="18"/>
                <w:szCs w:val="18"/>
              </w:rPr>
              <w:t>Görme Bozuklukları</w:t>
            </w:r>
          </w:p>
        </w:tc>
        <w:tc>
          <w:tcPr>
            <w:tcW w:w="1134" w:type="dxa"/>
            <w:gridSpan w:val="2"/>
            <w:tcBorders>
              <w:top w:val="nil"/>
              <w:left w:val="nil"/>
              <w:bottom w:val="single" w:sz="4" w:space="0" w:color="auto"/>
              <w:right w:val="single" w:sz="4" w:space="0" w:color="auto"/>
            </w:tcBorders>
            <w:noWrap/>
            <w:vAlign w:val="center"/>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sidRPr="00FA4622">
              <w:rPr>
                <w:sz w:val="18"/>
                <w:szCs w:val="18"/>
              </w:rPr>
              <w:t>Şaban GÖNÜL</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noWrap/>
          </w:tcPr>
          <w:p w:rsidR="00C617D5" w:rsidRPr="00FA4622" w:rsidRDefault="00C617D5" w:rsidP="00AE1A0A">
            <w:pPr>
              <w:jc w:val="center"/>
              <w:rPr>
                <w:sz w:val="18"/>
                <w:szCs w:val="18"/>
              </w:rPr>
            </w:pPr>
            <w:r>
              <w:rPr>
                <w:sz w:val="18"/>
                <w:szCs w:val="18"/>
              </w:rPr>
              <w:t>5.GÖZ022</w:t>
            </w:r>
          </w:p>
        </w:tc>
        <w:tc>
          <w:tcPr>
            <w:tcW w:w="3969" w:type="dxa"/>
            <w:gridSpan w:val="4"/>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Pr>
                <w:sz w:val="18"/>
                <w:szCs w:val="18"/>
              </w:rPr>
              <w:t>Refraktif Cerrahi</w:t>
            </w:r>
          </w:p>
        </w:tc>
        <w:tc>
          <w:tcPr>
            <w:tcW w:w="1134" w:type="dxa"/>
            <w:gridSpan w:val="2"/>
            <w:tcBorders>
              <w:top w:val="nil"/>
              <w:left w:val="nil"/>
              <w:bottom w:val="single" w:sz="4" w:space="0" w:color="auto"/>
              <w:right w:val="single" w:sz="4" w:space="0" w:color="auto"/>
            </w:tcBorders>
            <w:noWrap/>
            <w:vAlign w:val="center"/>
          </w:tcPr>
          <w:p w:rsidR="00C617D5" w:rsidRPr="00FA4622" w:rsidRDefault="00C617D5" w:rsidP="00AE1A0A">
            <w:pPr>
              <w:rPr>
                <w:sz w:val="18"/>
                <w:szCs w:val="18"/>
              </w:rPr>
            </w:pPr>
            <w:r w:rsidRPr="00FA462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C617D5" w:rsidRPr="00FA4622" w:rsidRDefault="00C617D5" w:rsidP="00AE1A0A">
            <w:pPr>
              <w:rPr>
                <w:sz w:val="18"/>
                <w:szCs w:val="18"/>
              </w:rPr>
            </w:pPr>
            <w:r>
              <w:rPr>
                <w:sz w:val="18"/>
                <w:szCs w:val="18"/>
              </w:rPr>
              <w:t>Yalçın KARAKÜÇÜK</w:t>
            </w:r>
          </w:p>
        </w:tc>
      </w:tr>
      <w:tr w:rsidR="00C617D5" w:rsidRPr="00FA4622" w:rsidTr="00AE1A0A">
        <w:trPr>
          <w:trHeight w:val="127"/>
        </w:trPr>
        <w:tc>
          <w:tcPr>
            <w:tcW w:w="1346" w:type="dxa"/>
            <w:tcBorders>
              <w:top w:val="nil"/>
              <w:left w:val="nil"/>
              <w:bottom w:val="nil"/>
              <w:right w:val="nil"/>
            </w:tcBorders>
            <w:noWrap/>
            <w:vAlign w:val="bottom"/>
            <w:hideMark/>
          </w:tcPr>
          <w:p w:rsidR="00C617D5" w:rsidRPr="00FA4622" w:rsidRDefault="00C617D5" w:rsidP="00AE1A0A">
            <w:pPr>
              <w:rPr>
                <w:sz w:val="18"/>
                <w:szCs w:val="18"/>
              </w:rPr>
            </w:pPr>
          </w:p>
        </w:tc>
        <w:tc>
          <w:tcPr>
            <w:tcW w:w="1460" w:type="dxa"/>
            <w:tcBorders>
              <w:top w:val="nil"/>
              <w:left w:val="nil"/>
              <w:bottom w:val="nil"/>
              <w:right w:val="nil"/>
            </w:tcBorders>
            <w:noWrap/>
            <w:vAlign w:val="bottom"/>
            <w:hideMark/>
          </w:tcPr>
          <w:p w:rsidR="00C617D5" w:rsidRPr="00FA4622" w:rsidRDefault="00C617D5" w:rsidP="00AE1A0A">
            <w:pPr>
              <w:rPr>
                <w:sz w:val="18"/>
                <w:szCs w:val="18"/>
              </w:rPr>
            </w:pPr>
          </w:p>
        </w:tc>
        <w:tc>
          <w:tcPr>
            <w:tcW w:w="2509" w:type="dxa"/>
            <w:gridSpan w:val="3"/>
            <w:tcBorders>
              <w:top w:val="nil"/>
              <w:left w:val="nil"/>
              <w:bottom w:val="nil"/>
              <w:right w:val="nil"/>
            </w:tcBorders>
            <w:noWrap/>
            <w:vAlign w:val="bottom"/>
            <w:hideMark/>
          </w:tcPr>
          <w:p w:rsidR="00C617D5" w:rsidRPr="00FA4622" w:rsidRDefault="00C617D5" w:rsidP="00AE1A0A">
            <w:pPr>
              <w:rPr>
                <w:sz w:val="18"/>
                <w:szCs w:val="18"/>
              </w:rPr>
            </w:pPr>
          </w:p>
        </w:tc>
        <w:tc>
          <w:tcPr>
            <w:tcW w:w="1134" w:type="dxa"/>
            <w:gridSpan w:val="2"/>
            <w:tcBorders>
              <w:top w:val="nil"/>
              <w:left w:val="nil"/>
              <w:bottom w:val="nil"/>
              <w:right w:val="nil"/>
            </w:tcBorders>
            <w:noWrap/>
            <w:vAlign w:val="bottom"/>
            <w:hideMark/>
          </w:tcPr>
          <w:p w:rsidR="00C617D5" w:rsidRPr="00FA4622" w:rsidRDefault="00C617D5" w:rsidP="00AE1A0A">
            <w:pPr>
              <w:rPr>
                <w:sz w:val="18"/>
                <w:szCs w:val="18"/>
              </w:rPr>
            </w:pPr>
          </w:p>
        </w:tc>
        <w:tc>
          <w:tcPr>
            <w:tcW w:w="1077" w:type="dxa"/>
            <w:tcBorders>
              <w:top w:val="nil"/>
              <w:left w:val="nil"/>
              <w:bottom w:val="nil"/>
              <w:right w:val="nil"/>
            </w:tcBorders>
            <w:noWrap/>
            <w:vAlign w:val="bottom"/>
            <w:hideMark/>
          </w:tcPr>
          <w:p w:rsidR="00C617D5" w:rsidRPr="00FA4622" w:rsidRDefault="00C617D5" w:rsidP="00AE1A0A">
            <w:pPr>
              <w:rPr>
                <w:sz w:val="18"/>
                <w:szCs w:val="18"/>
              </w:rPr>
            </w:pPr>
          </w:p>
        </w:tc>
        <w:tc>
          <w:tcPr>
            <w:tcW w:w="1460" w:type="dxa"/>
            <w:tcBorders>
              <w:top w:val="nil"/>
              <w:left w:val="nil"/>
              <w:bottom w:val="nil"/>
              <w:right w:val="nil"/>
            </w:tcBorders>
            <w:noWrap/>
            <w:vAlign w:val="bottom"/>
            <w:hideMark/>
          </w:tcPr>
          <w:p w:rsidR="00C617D5" w:rsidRPr="00FA4622" w:rsidRDefault="00C617D5" w:rsidP="00AE1A0A">
            <w:pPr>
              <w:rPr>
                <w:sz w:val="18"/>
                <w:szCs w:val="18"/>
              </w:rPr>
            </w:pPr>
          </w:p>
        </w:tc>
      </w:tr>
      <w:tr w:rsidR="00C617D5" w:rsidRPr="00FA4622" w:rsidTr="00AE1A0A">
        <w:trPr>
          <w:gridAfter w:val="1"/>
          <w:wAfter w:w="146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C617D5" w:rsidRPr="00FA4622" w:rsidRDefault="00C617D5" w:rsidP="00AE1A0A">
            <w:pPr>
              <w:jc w:val="center"/>
              <w:rPr>
                <w:b/>
                <w:bCs/>
                <w:color w:val="FFFFFF"/>
                <w:sz w:val="18"/>
                <w:szCs w:val="18"/>
              </w:rPr>
            </w:pPr>
            <w:r w:rsidRPr="00FA4622">
              <w:rPr>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6. gün</w:t>
            </w:r>
          </w:p>
        </w:tc>
        <w:tc>
          <w:tcPr>
            <w:tcW w:w="2509" w:type="dxa"/>
            <w:gridSpan w:val="3"/>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7. gün</w:t>
            </w:r>
          </w:p>
        </w:tc>
        <w:tc>
          <w:tcPr>
            <w:tcW w:w="1134" w:type="dxa"/>
            <w:gridSpan w:val="2"/>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8. gün</w:t>
            </w:r>
          </w:p>
        </w:tc>
        <w:tc>
          <w:tcPr>
            <w:tcW w:w="1077"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9. gün</w:t>
            </w:r>
          </w:p>
        </w:tc>
      </w:tr>
      <w:tr w:rsidR="00C617D5" w:rsidRPr="00FA4622" w:rsidTr="00AE1A0A">
        <w:trPr>
          <w:gridAfter w:val="1"/>
          <w:wAfter w:w="146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C617D5" w:rsidRPr="00FA4622" w:rsidRDefault="00C617D5" w:rsidP="00AE1A0A">
            <w:pPr>
              <w:jc w:val="center"/>
              <w:rPr>
                <w:sz w:val="18"/>
                <w:szCs w:val="18"/>
              </w:rPr>
            </w:pPr>
            <w:r w:rsidRPr="00FA4622">
              <w:rPr>
                <w:sz w:val="18"/>
                <w:szCs w:val="18"/>
              </w:rPr>
              <w:t>YAZILI SINAV</w:t>
            </w:r>
          </w:p>
        </w:tc>
      </w:tr>
      <w:tr w:rsidR="00C617D5" w:rsidRPr="00FA4622" w:rsidTr="00AE1A0A">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5.GÖZ011</w:t>
            </w:r>
          </w:p>
        </w:tc>
        <w:tc>
          <w:tcPr>
            <w:tcW w:w="2509"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Pr>
                <w:sz w:val="18"/>
                <w:szCs w:val="18"/>
              </w:rPr>
              <w:t>5.GÖZ021</w:t>
            </w:r>
          </w:p>
        </w:tc>
        <w:tc>
          <w:tcPr>
            <w:tcW w:w="1077" w:type="dxa"/>
            <w:vMerge/>
            <w:tcBorders>
              <w:top w:val="nil"/>
              <w:left w:val="single" w:sz="8" w:space="0" w:color="FFFFFF"/>
              <w:bottom w:val="single" w:sz="8" w:space="0" w:color="FFFFFF"/>
              <w:right w:val="single" w:sz="8" w:space="0" w:color="FFFFFF"/>
            </w:tcBorders>
            <w:vAlign w:val="center"/>
            <w:hideMark/>
          </w:tcPr>
          <w:p w:rsidR="00C617D5" w:rsidRPr="00FA4622" w:rsidRDefault="00C617D5" w:rsidP="00AE1A0A">
            <w:pPr>
              <w:rPr>
                <w:sz w:val="18"/>
                <w:szCs w:val="18"/>
              </w:rPr>
            </w:pPr>
          </w:p>
        </w:tc>
      </w:tr>
      <w:tr w:rsidR="00C617D5" w:rsidRPr="00FA4622" w:rsidTr="00AE1A0A">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5.GÖZ012</w:t>
            </w:r>
          </w:p>
        </w:tc>
        <w:tc>
          <w:tcPr>
            <w:tcW w:w="2509"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5.GÖZ018</w:t>
            </w:r>
          </w:p>
        </w:tc>
        <w:tc>
          <w:tcPr>
            <w:tcW w:w="1077" w:type="dxa"/>
            <w:vMerge/>
            <w:tcBorders>
              <w:top w:val="nil"/>
              <w:left w:val="single" w:sz="8" w:space="0" w:color="FFFFFF"/>
              <w:bottom w:val="single" w:sz="8" w:space="0" w:color="FFFFFF"/>
              <w:right w:val="single" w:sz="8" w:space="0" w:color="FFFFFF"/>
            </w:tcBorders>
            <w:vAlign w:val="center"/>
            <w:hideMark/>
          </w:tcPr>
          <w:p w:rsidR="00C617D5" w:rsidRPr="00FA4622" w:rsidRDefault="00C617D5" w:rsidP="00AE1A0A">
            <w:pPr>
              <w:rPr>
                <w:sz w:val="18"/>
                <w:szCs w:val="18"/>
              </w:rPr>
            </w:pPr>
          </w:p>
        </w:tc>
      </w:tr>
      <w:tr w:rsidR="00C617D5" w:rsidRPr="00FA4622" w:rsidTr="00AE1A0A">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p>
        </w:tc>
        <w:tc>
          <w:tcPr>
            <w:tcW w:w="1077" w:type="dxa"/>
            <w:vMerge/>
            <w:tcBorders>
              <w:top w:val="nil"/>
              <w:left w:val="single" w:sz="8" w:space="0" w:color="FFFFFF"/>
              <w:bottom w:val="single" w:sz="8" w:space="0" w:color="FFFFFF"/>
              <w:right w:val="single" w:sz="8" w:space="0" w:color="FFFFFF"/>
            </w:tcBorders>
            <w:vAlign w:val="center"/>
            <w:hideMark/>
          </w:tcPr>
          <w:p w:rsidR="00C617D5" w:rsidRPr="00FA4622" w:rsidRDefault="00C617D5" w:rsidP="00AE1A0A">
            <w:pPr>
              <w:rPr>
                <w:sz w:val="18"/>
                <w:szCs w:val="18"/>
              </w:rPr>
            </w:pPr>
          </w:p>
        </w:tc>
      </w:tr>
      <w:tr w:rsidR="00C617D5" w:rsidRPr="00FA4622" w:rsidTr="00AE1A0A">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12.20-13.30</w:t>
            </w:r>
          </w:p>
        </w:tc>
        <w:tc>
          <w:tcPr>
            <w:tcW w:w="618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617D5" w:rsidRPr="00FA4622" w:rsidRDefault="00C617D5" w:rsidP="00AE1A0A">
            <w:pPr>
              <w:jc w:val="center"/>
              <w:rPr>
                <w:b/>
                <w:bCs/>
                <w:color w:val="FFFFFF"/>
                <w:sz w:val="18"/>
                <w:szCs w:val="18"/>
              </w:rPr>
            </w:pPr>
            <w:r w:rsidRPr="00FA4622">
              <w:rPr>
                <w:b/>
                <w:bCs/>
                <w:color w:val="FFFFFF"/>
                <w:sz w:val="18"/>
                <w:szCs w:val="18"/>
              </w:rPr>
              <w:t>Öğle Arası</w:t>
            </w:r>
          </w:p>
        </w:tc>
      </w:tr>
      <w:tr w:rsidR="00C617D5" w:rsidRPr="00FA4622" w:rsidTr="00AE1A0A">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w:t>
            </w:r>
          </w:p>
        </w:tc>
        <w:tc>
          <w:tcPr>
            <w:tcW w:w="2186"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457"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C617D5" w:rsidRPr="00FA4622" w:rsidRDefault="00C617D5" w:rsidP="00AE1A0A">
            <w:pPr>
              <w:jc w:val="center"/>
              <w:rPr>
                <w:sz w:val="18"/>
                <w:szCs w:val="18"/>
              </w:rPr>
            </w:pPr>
            <w:r w:rsidRPr="00FA4622">
              <w:rPr>
                <w:sz w:val="18"/>
                <w:szCs w:val="18"/>
              </w:rPr>
              <w:t>SÖZLÜ SINAV</w:t>
            </w:r>
          </w:p>
        </w:tc>
      </w:tr>
      <w:tr w:rsidR="00C617D5" w:rsidRPr="00FA4622" w:rsidTr="00AE1A0A">
        <w:trPr>
          <w:gridAfter w:val="1"/>
          <w:wAfter w:w="146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5.GÖZ013</w:t>
            </w:r>
          </w:p>
        </w:tc>
        <w:tc>
          <w:tcPr>
            <w:tcW w:w="1457"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C617D5" w:rsidRPr="00FA4622" w:rsidRDefault="00C617D5" w:rsidP="00AE1A0A">
            <w:pPr>
              <w:rPr>
                <w:sz w:val="18"/>
                <w:szCs w:val="18"/>
              </w:rPr>
            </w:pPr>
          </w:p>
        </w:tc>
      </w:tr>
      <w:tr w:rsidR="00C617D5" w:rsidRPr="00FA4622" w:rsidTr="00AE1A0A">
        <w:trPr>
          <w:gridAfter w:val="1"/>
          <w:wAfter w:w="146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Pr>
                <w:sz w:val="18"/>
                <w:szCs w:val="18"/>
              </w:rPr>
              <w:t>5.GÖZ022</w:t>
            </w:r>
          </w:p>
        </w:tc>
        <w:tc>
          <w:tcPr>
            <w:tcW w:w="1457" w:type="dxa"/>
            <w:gridSpan w:val="3"/>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C617D5" w:rsidRPr="00FA4622" w:rsidRDefault="00C617D5" w:rsidP="00AE1A0A">
            <w:pPr>
              <w:rPr>
                <w:sz w:val="18"/>
                <w:szCs w:val="18"/>
              </w:rPr>
            </w:pPr>
          </w:p>
        </w:tc>
      </w:tr>
    </w:tbl>
    <w:p w:rsidR="00C617D5" w:rsidRPr="00FA4622" w:rsidRDefault="00C617D5" w:rsidP="00C617D5">
      <w:pPr>
        <w:rPr>
          <w:sz w:val="18"/>
          <w:szCs w:val="18"/>
        </w:rPr>
      </w:pPr>
    </w:p>
    <w:p w:rsidR="00C617D5" w:rsidRPr="00FA4622" w:rsidRDefault="00C617D5" w:rsidP="00C617D5">
      <w:pPr>
        <w:rPr>
          <w:sz w:val="18"/>
          <w:szCs w:val="18"/>
        </w:rPr>
      </w:pPr>
      <w:r>
        <w:rPr>
          <w:sz w:val="18"/>
          <w:szCs w:val="18"/>
        </w:rPr>
        <w:t>Teorik Ders Saati:24</w:t>
      </w:r>
    </w:p>
    <w:p w:rsidR="00C617D5" w:rsidRPr="00FA4622" w:rsidRDefault="00C617D5" w:rsidP="00C617D5">
      <w:pPr>
        <w:rPr>
          <w:sz w:val="18"/>
          <w:szCs w:val="18"/>
        </w:rPr>
      </w:pPr>
      <w:r w:rsidRPr="00FA4622">
        <w:rPr>
          <w:sz w:val="18"/>
          <w:szCs w:val="18"/>
        </w:rPr>
        <w:t>Pratik Ders Saati:27</w:t>
      </w:r>
      <w:r>
        <w:rPr>
          <w:sz w:val="18"/>
          <w:szCs w:val="18"/>
        </w:rPr>
        <w:br/>
      </w:r>
      <w:r w:rsidRPr="00FA4622">
        <w:rPr>
          <w:sz w:val="18"/>
          <w:szCs w:val="18"/>
        </w:rPr>
        <w:t>Serbest  Çalışma 5</w:t>
      </w:r>
    </w:p>
    <w:p w:rsidR="002A3664" w:rsidRPr="00C06196" w:rsidRDefault="002A3664" w:rsidP="00C06196">
      <w:pPr>
        <w:jc w:val="center"/>
        <w:rPr>
          <w:b/>
          <w:color w:val="000000" w:themeColor="text1"/>
        </w:rPr>
      </w:pPr>
      <w:r w:rsidRPr="00C06196">
        <w:rPr>
          <w:b/>
        </w:rPr>
        <w:br w:type="page"/>
      </w:r>
      <w:bookmarkEnd w:id="26"/>
      <w:r w:rsidRPr="00C06196">
        <w:rPr>
          <w:b/>
          <w:color w:val="000000" w:themeColor="text1"/>
        </w:rPr>
        <w:lastRenderedPageBreak/>
        <w:t>“DERİ VE ZÜHREVİ HASTALIKLARI” STAJ AMAÇ VE PROGRAM KAZANIMLARI</w:t>
      </w:r>
    </w:p>
    <w:p w:rsidR="002A3664" w:rsidRPr="005D745B" w:rsidRDefault="002A3664" w:rsidP="002A3664"/>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945"/>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6945" w:type="dxa"/>
          </w:tcPr>
          <w:p w:rsidR="002A3664" w:rsidRPr="005D745B" w:rsidRDefault="002A3664" w:rsidP="00C93D49">
            <w:pPr>
              <w:ind w:left="355" w:hanging="283"/>
              <w:rPr>
                <w:b/>
                <w:bCs/>
                <w:sz w:val="20"/>
                <w:szCs w:val="20"/>
              </w:rPr>
            </w:pPr>
            <w:r w:rsidRPr="005D745B">
              <w:rPr>
                <w:b/>
                <w:bCs/>
                <w:sz w:val="20"/>
                <w:szCs w:val="20"/>
              </w:rPr>
              <w:t>5.DER</w:t>
            </w:r>
          </w:p>
          <w:p w:rsidR="002A3664" w:rsidRPr="005D745B" w:rsidRDefault="00900E10" w:rsidP="00C93D49">
            <w:pPr>
              <w:ind w:left="355" w:hanging="283"/>
              <w:rPr>
                <w:sz w:val="20"/>
                <w:szCs w:val="20"/>
              </w:rPr>
            </w:pPr>
            <w:r>
              <w:rPr>
                <w:b/>
                <w:bCs/>
                <w:sz w:val="20"/>
                <w:szCs w:val="20"/>
              </w:rPr>
              <w:t xml:space="preserve">  </w:t>
            </w:r>
            <w:r w:rsidR="002A3664" w:rsidRPr="005D745B">
              <w:rPr>
                <w:b/>
                <w:bCs/>
                <w:sz w:val="20"/>
                <w:szCs w:val="20"/>
              </w:rPr>
              <w:t xml:space="preserve"> Hastalıkları</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6945"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6945" w:type="dxa"/>
          </w:tcPr>
          <w:p w:rsidR="002A3664" w:rsidRPr="005D745B" w:rsidRDefault="002A3664" w:rsidP="00C93D49">
            <w:pPr>
              <w:ind w:left="355" w:hanging="283"/>
              <w:rPr>
                <w:sz w:val="20"/>
                <w:szCs w:val="20"/>
              </w:rPr>
            </w:pPr>
            <w:r w:rsidRPr="005D745B">
              <w:rPr>
                <w:sz w:val="20"/>
                <w:szCs w:val="20"/>
              </w:rPr>
              <w:t>13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6945" w:type="dxa"/>
          </w:tcPr>
          <w:p w:rsidR="002A3664" w:rsidRPr="005D745B" w:rsidRDefault="002A3664" w:rsidP="00C93D49">
            <w:pPr>
              <w:ind w:left="355" w:hanging="283"/>
              <w:rPr>
                <w:sz w:val="20"/>
                <w:szCs w:val="20"/>
              </w:rPr>
            </w:pPr>
            <w:r w:rsidRPr="005D745B">
              <w:rPr>
                <w:sz w:val="20"/>
                <w:szCs w:val="20"/>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6945" w:type="dxa"/>
          </w:tcPr>
          <w:p w:rsidR="002A3664" w:rsidRPr="005D745B" w:rsidRDefault="002A3664" w:rsidP="00C93D49">
            <w:pPr>
              <w:ind w:left="355" w:hanging="283"/>
              <w:rPr>
                <w:sz w:val="20"/>
                <w:szCs w:val="20"/>
              </w:rPr>
            </w:pPr>
            <w:r w:rsidRPr="005D745B">
              <w:rPr>
                <w:sz w:val="20"/>
                <w:szCs w:val="20"/>
              </w:rPr>
              <w:t>Zorunlu</w:t>
            </w:r>
          </w:p>
        </w:tc>
      </w:tr>
      <w:tr w:rsidR="00CA1B2D" w:rsidRPr="005D745B" w:rsidTr="00C93D49">
        <w:tc>
          <w:tcPr>
            <w:tcW w:w="2197" w:type="dxa"/>
          </w:tcPr>
          <w:p w:rsidR="00CA1B2D" w:rsidRPr="005D745B" w:rsidRDefault="00CA1B2D" w:rsidP="00C93D49">
            <w:pPr>
              <w:rPr>
                <w:b/>
                <w:bCs/>
                <w:color w:val="000000"/>
                <w:sz w:val="20"/>
                <w:szCs w:val="20"/>
              </w:rPr>
            </w:pPr>
            <w:r w:rsidRPr="005D745B">
              <w:rPr>
                <w:b/>
                <w:bCs/>
                <w:color w:val="000000"/>
                <w:sz w:val="20"/>
                <w:szCs w:val="20"/>
              </w:rPr>
              <w:t>Staj Sorumlusu</w:t>
            </w:r>
          </w:p>
        </w:tc>
        <w:tc>
          <w:tcPr>
            <w:tcW w:w="6945" w:type="dxa"/>
          </w:tcPr>
          <w:p w:rsidR="00CA1B2D" w:rsidRPr="005D745B" w:rsidRDefault="00CA1B2D" w:rsidP="00CA1B2D">
            <w:pPr>
              <w:rPr>
                <w:sz w:val="20"/>
                <w:szCs w:val="20"/>
              </w:rPr>
            </w:pPr>
            <w:r>
              <w:rPr>
                <w:sz w:val="20"/>
                <w:szCs w:val="20"/>
              </w:rPr>
              <w:t>Doç.Dr.</w:t>
            </w:r>
            <w:r w:rsidRPr="005D745B">
              <w:rPr>
                <w:sz w:val="20"/>
                <w:szCs w:val="20"/>
              </w:rPr>
              <w:t xml:space="preserve"> </w:t>
            </w:r>
            <w:r>
              <w:rPr>
                <w:sz w:val="20"/>
                <w:szCs w:val="20"/>
              </w:rPr>
              <w:t>Gülcan SAYLAM KURTİPEK</w:t>
            </w:r>
          </w:p>
        </w:tc>
      </w:tr>
      <w:tr w:rsidR="00CA1B2D" w:rsidRPr="005D745B" w:rsidTr="00C93D49">
        <w:tc>
          <w:tcPr>
            <w:tcW w:w="2197" w:type="dxa"/>
          </w:tcPr>
          <w:p w:rsidR="00CA1B2D" w:rsidRPr="005D745B" w:rsidRDefault="00CA1B2D" w:rsidP="00C93D49">
            <w:pPr>
              <w:rPr>
                <w:b/>
                <w:bCs/>
                <w:color w:val="000000"/>
                <w:sz w:val="20"/>
                <w:szCs w:val="20"/>
              </w:rPr>
            </w:pPr>
            <w:r w:rsidRPr="005D745B">
              <w:rPr>
                <w:b/>
                <w:bCs/>
                <w:color w:val="000000"/>
                <w:sz w:val="20"/>
                <w:szCs w:val="20"/>
              </w:rPr>
              <w:t>Ders Veren Öğretim Elemanları</w:t>
            </w:r>
          </w:p>
        </w:tc>
        <w:tc>
          <w:tcPr>
            <w:tcW w:w="6945" w:type="dxa"/>
          </w:tcPr>
          <w:p w:rsidR="00CA1B2D" w:rsidRPr="005D745B" w:rsidRDefault="00CA1B2D" w:rsidP="00CA1B2D">
            <w:pPr>
              <w:rPr>
                <w:sz w:val="20"/>
                <w:szCs w:val="20"/>
              </w:rPr>
            </w:pPr>
            <w:r>
              <w:rPr>
                <w:sz w:val="20"/>
                <w:szCs w:val="20"/>
              </w:rPr>
              <w:t>Doç.Dr.</w:t>
            </w:r>
            <w:r w:rsidRPr="005D745B">
              <w:rPr>
                <w:sz w:val="20"/>
                <w:szCs w:val="20"/>
              </w:rPr>
              <w:t xml:space="preserve"> </w:t>
            </w:r>
            <w:r>
              <w:rPr>
                <w:sz w:val="20"/>
                <w:szCs w:val="20"/>
              </w:rPr>
              <w:t>Gülcan SAYLAM KURTİPEK</w:t>
            </w:r>
          </w:p>
        </w:tc>
      </w:tr>
      <w:tr w:rsidR="002A3664" w:rsidRPr="005D745B" w:rsidTr="00C93D49">
        <w:trPr>
          <w:trHeight w:val="863"/>
        </w:trPr>
        <w:tc>
          <w:tcPr>
            <w:tcW w:w="2197"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6945" w:type="dxa"/>
          </w:tcPr>
          <w:p w:rsidR="002A3664" w:rsidRPr="005D745B" w:rsidRDefault="002A3664" w:rsidP="00C93D49">
            <w:pPr>
              <w:ind w:left="2832" w:hanging="2832"/>
              <w:rPr>
                <w:sz w:val="20"/>
                <w:szCs w:val="20"/>
              </w:rPr>
            </w:pPr>
            <w:r w:rsidRPr="005D745B">
              <w:rPr>
                <w:sz w:val="20"/>
                <w:szCs w:val="20"/>
              </w:rPr>
              <w:t>Derinin ve deri eklerinin normal yapısı ve fonksiyonları hatırlatarak, ülkemizde sık</w:t>
            </w:r>
          </w:p>
          <w:p w:rsidR="002A3664" w:rsidRPr="005D745B" w:rsidRDefault="002A3664" w:rsidP="00C93D49">
            <w:pPr>
              <w:ind w:left="2832" w:hanging="2832"/>
              <w:rPr>
                <w:sz w:val="20"/>
                <w:szCs w:val="20"/>
              </w:rPr>
            </w:pPr>
            <w:r w:rsidRPr="005D745B">
              <w:rPr>
                <w:sz w:val="20"/>
                <w:szCs w:val="20"/>
              </w:rPr>
              <w:t>rastlanan deri hastalıklarına tanı koyacak ve tedavi edecek düzeyde, az rastlanan</w:t>
            </w:r>
          </w:p>
          <w:p w:rsidR="002A3664" w:rsidRPr="005D745B" w:rsidRDefault="002A3664" w:rsidP="00C93D49">
            <w:pPr>
              <w:ind w:left="2832" w:hanging="2832"/>
              <w:rPr>
                <w:sz w:val="20"/>
                <w:szCs w:val="20"/>
              </w:rPr>
            </w:pPr>
            <w:r w:rsidRPr="005D745B">
              <w:rPr>
                <w:sz w:val="20"/>
                <w:szCs w:val="20"/>
              </w:rPr>
              <w:t>hastalıkları ise tanıyacak ve gerekli yerlere yönlendirecek düzeyde bilgilendirmek</w:t>
            </w:r>
          </w:p>
          <w:p w:rsidR="002A3664" w:rsidRPr="005D745B" w:rsidRDefault="002A3664" w:rsidP="00C93D49">
            <w:pPr>
              <w:ind w:left="2832" w:hanging="2832"/>
              <w:rPr>
                <w:b/>
                <w:sz w:val="20"/>
                <w:szCs w:val="20"/>
              </w:rPr>
            </w:pPr>
            <w:r w:rsidRPr="005D745B">
              <w:rPr>
                <w:sz w:val="20"/>
                <w:szCs w:val="20"/>
              </w:rPr>
              <w:t>ve eğitmektir.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 Ayrıntılı ve güvenilir dermatolojik anamnez alır.</w:t>
            </w:r>
          </w:p>
          <w:p w:rsidR="002A3664" w:rsidRPr="005D745B" w:rsidRDefault="002A3664" w:rsidP="00C93D49">
            <w:pPr>
              <w:rPr>
                <w:sz w:val="20"/>
                <w:szCs w:val="20"/>
              </w:rPr>
            </w:pPr>
            <w:r w:rsidRPr="005D745B">
              <w:rPr>
                <w:sz w:val="20"/>
                <w:szCs w:val="20"/>
              </w:rPr>
              <w:t>- Deri, deri ekleri ve mukozaların muayenesini yapar, anamnez ve fizik muayene bulguları ile tanı/ ön tanı koyar.</w:t>
            </w:r>
          </w:p>
          <w:p w:rsidR="002A3664" w:rsidRPr="005D745B" w:rsidRDefault="002A3664" w:rsidP="00C93D49">
            <w:pPr>
              <w:rPr>
                <w:sz w:val="20"/>
                <w:szCs w:val="20"/>
              </w:rPr>
            </w:pPr>
            <w:r w:rsidRPr="005D745B">
              <w:rPr>
                <w:sz w:val="20"/>
                <w:szCs w:val="20"/>
              </w:rPr>
              <w:t>- Elementer lezyonları tanımlayarak sık görülen hastalıklarla ilişkisini kurar.</w:t>
            </w:r>
          </w:p>
          <w:p w:rsidR="002A3664" w:rsidRPr="005D745B" w:rsidRDefault="002A3664" w:rsidP="00C93D49">
            <w:pPr>
              <w:rPr>
                <w:sz w:val="20"/>
                <w:szCs w:val="20"/>
              </w:rPr>
            </w:pPr>
            <w:r w:rsidRPr="005D745B">
              <w:rPr>
                <w:sz w:val="20"/>
                <w:szCs w:val="20"/>
              </w:rPr>
              <w:t>- Birinci basamak düzeyinde tedavisi mümkün hastalıkların tedavisini yapar, sevk edilmesi gerekli durumları bilir.</w:t>
            </w:r>
          </w:p>
          <w:p w:rsidR="002A3664" w:rsidRPr="005D745B" w:rsidRDefault="002A3664" w:rsidP="00C93D49">
            <w:pPr>
              <w:rPr>
                <w:sz w:val="20"/>
                <w:szCs w:val="20"/>
              </w:rPr>
            </w:pPr>
            <w:r w:rsidRPr="005D745B">
              <w:rPr>
                <w:sz w:val="20"/>
                <w:szCs w:val="20"/>
              </w:rPr>
              <w:t>- Tanıya gitmek için uygun temel labaratuvar becerileri (nativ, wood) uygular.</w:t>
            </w:r>
          </w:p>
          <w:p w:rsidR="002A3664" w:rsidRPr="005D745B" w:rsidRDefault="002A3664" w:rsidP="00C93D49">
            <w:pPr>
              <w:rPr>
                <w:sz w:val="20"/>
                <w:szCs w:val="20"/>
              </w:rPr>
            </w:pPr>
            <w:r w:rsidRPr="005D745B">
              <w:rPr>
                <w:sz w:val="20"/>
                <w:szCs w:val="20"/>
              </w:rPr>
              <w:t>- Sık karşılaşılan, morbidite ve mortalitesi yüksek deri hastalıklarının birinci basamak düzeyinde tedavilerini yapar.</w:t>
            </w:r>
          </w:p>
          <w:p w:rsidR="002A3664" w:rsidRPr="005D745B" w:rsidRDefault="002A3664" w:rsidP="00C93D49">
            <w:pPr>
              <w:rPr>
                <w:sz w:val="20"/>
                <w:szCs w:val="20"/>
              </w:rPr>
            </w:pPr>
            <w:r w:rsidRPr="005D745B">
              <w:rPr>
                <w:sz w:val="20"/>
                <w:szCs w:val="20"/>
              </w:rPr>
              <w:t>- Deri bulguları ve sistemik hastalıklar arasında ilişki kurar.</w:t>
            </w:r>
          </w:p>
          <w:p w:rsidR="002A3664" w:rsidRPr="005D745B" w:rsidRDefault="002A3664" w:rsidP="00C93D49">
            <w:pPr>
              <w:rPr>
                <w:sz w:val="20"/>
                <w:szCs w:val="20"/>
              </w:rPr>
            </w:pPr>
            <w:r w:rsidRPr="005D745B">
              <w:rPr>
                <w:sz w:val="20"/>
                <w:szCs w:val="20"/>
              </w:rPr>
              <w:t>- Bulaşıcı hastalıklarda (deri ve zührevi) kişisel korunma ve bulaşma yollarını açıklar.</w:t>
            </w:r>
          </w:p>
          <w:p w:rsidR="002A3664" w:rsidRPr="005D745B" w:rsidRDefault="002A3664" w:rsidP="00C93D49">
            <w:pPr>
              <w:rPr>
                <w:sz w:val="20"/>
                <w:szCs w:val="20"/>
              </w:rPr>
            </w:pPr>
            <w:r w:rsidRPr="005D745B">
              <w:rPr>
                <w:sz w:val="20"/>
                <w:szCs w:val="20"/>
              </w:rPr>
              <w:t>- Bildirimi zorunlu deri hastalıklarını açıklar.</w:t>
            </w:r>
          </w:p>
          <w:p w:rsidR="002A3664" w:rsidRPr="005D745B" w:rsidRDefault="002A3664" w:rsidP="00C93D49">
            <w:pPr>
              <w:rPr>
                <w:sz w:val="20"/>
                <w:szCs w:val="20"/>
              </w:rPr>
            </w:pPr>
            <w:r w:rsidRPr="005D745B">
              <w:rPr>
                <w:sz w:val="20"/>
                <w:szCs w:val="20"/>
              </w:rPr>
              <w:t>- Acil girişim gerektiren dermatolojik hastalıkları (Ürtiker, anjioödem, eritrodermi, toksikepidermalteknoliz gibi) tanır ve gerekli durumlarda uygun şekilde sevk eder.</w:t>
            </w:r>
          </w:p>
          <w:p w:rsidR="002A3664" w:rsidRPr="005D745B" w:rsidRDefault="002A3664" w:rsidP="00C93D49">
            <w:pPr>
              <w:rPr>
                <w:sz w:val="20"/>
                <w:szCs w:val="20"/>
              </w:rPr>
            </w:pPr>
            <w:r w:rsidRPr="005D745B">
              <w:rPr>
                <w:sz w:val="20"/>
                <w:szCs w:val="20"/>
              </w:rPr>
              <w:t>- Toplumdaki deri hastalıklarına karşı yanlış ve olumsuz önyargı ve tutumları değiştirmenin önemini farkeder.</w:t>
            </w:r>
          </w:p>
          <w:p w:rsidR="002A3664" w:rsidRPr="005D745B" w:rsidRDefault="002A3664" w:rsidP="00C93D49">
            <w:pPr>
              <w:rPr>
                <w:sz w:val="20"/>
                <w:szCs w:val="20"/>
              </w:rPr>
            </w:pPr>
            <w:r w:rsidRPr="005D745B">
              <w:rPr>
                <w:sz w:val="20"/>
                <w:szCs w:val="20"/>
              </w:rPr>
              <w:t>- Güneş hasarı ile malignite ilişkisini açıklar, korunma yolları için bilgilendirme yapar.</w:t>
            </w:r>
          </w:p>
          <w:p w:rsidR="002A3664" w:rsidRPr="005D745B" w:rsidRDefault="002A3664" w:rsidP="00C93D49">
            <w:pPr>
              <w:rPr>
                <w:sz w:val="20"/>
                <w:szCs w:val="20"/>
              </w:rPr>
            </w:pPr>
            <w:r w:rsidRPr="005D745B">
              <w:rPr>
                <w:sz w:val="20"/>
                <w:szCs w:val="20"/>
              </w:rPr>
              <w:t>- Deri tümörlerine ön tanı koyar ve üst merkeze yönlendirir.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 xml:space="preserve">- Sunumlar, Görseller </w:t>
            </w:r>
          </w:p>
          <w:p w:rsidR="002A3664" w:rsidRPr="005D745B" w:rsidRDefault="002A3664" w:rsidP="00C93D49">
            <w:pPr>
              <w:rPr>
                <w:sz w:val="20"/>
                <w:szCs w:val="20"/>
              </w:rPr>
            </w:pPr>
            <w:r w:rsidRPr="005D745B">
              <w:rPr>
                <w:sz w:val="20"/>
                <w:szCs w:val="20"/>
              </w:rPr>
              <w:t>- Olguya Dayalı Öğrenme</w:t>
            </w:r>
          </w:p>
          <w:p w:rsidR="002A3664" w:rsidRPr="005D745B" w:rsidRDefault="002A3664" w:rsidP="00C93D49">
            <w:pPr>
              <w:rPr>
                <w:sz w:val="20"/>
                <w:szCs w:val="20"/>
              </w:rPr>
            </w:pPr>
            <w:r w:rsidRPr="005D745B">
              <w:rPr>
                <w:sz w:val="20"/>
                <w:szCs w:val="20"/>
              </w:rPr>
              <w:t>- Yapılandırılmış Hasta Başı Eğitim</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Derinin ve deri eklerine yönelik hikâye alma ve temel muayene eğitimi ve uygulaması, teorik dersler, hasta başı eğitimi, klinik-patolojik toplantılar yer alır. Stajyerler Deri ve Hastalıkları Servislerindeki hastaları öğretim üye ve yardımcılarının denetimi altında takip ederler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1-Yazılı sınav (ÇSS) (% 40)</w:t>
            </w:r>
          </w:p>
          <w:p w:rsidR="002A3664" w:rsidRPr="005D745B" w:rsidRDefault="002A3664" w:rsidP="00C93D49">
            <w:pPr>
              <w:rPr>
                <w:sz w:val="20"/>
                <w:szCs w:val="20"/>
              </w:rPr>
            </w:pPr>
            <w:r w:rsidRPr="005D745B">
              <w:rPr>
                <w:sz w:val="20"/>
                <w:szCs w:val="20"/>
              </w:rPr>
              <w:t>2-Olguya Dayalı Yapılandırılmış Sözlü Sınav (% 45)</w:t>
            </w:r>
          </w:p>
          <w:p w:rsidR="002A3664" w:rsidRPr="005D745B" w:rsidRDefault="002A3664" w:rsidP="00C93D49">
            <w:pPr>
              <w:rPr>
                <w:sz w:val="20"/>
                <w:szCs w:val="20"/>
              </w:rPr>
            </w:pPr>
            <w:r w:rsidRPr="005D745B">
              <w:rPr>
                <w:sz w:val="20"/>
                <w:szCs w:val="20"/>
              </w:rPr>
              <w:t>3- Hasta başı mini klinik sınav (%15)</w:t>
            </w:r>
          </w:p>
        </w:tc>
      </w:tr>
    </w:tbl>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rPr>
          <w:b/>
          <w:bCs/>
          <w:iCs/>
          <w:szCs w:val="28"/>
        </w:rPr>
      </w:pPr>
      <w:r>
        <w:rPr>
          <w:b/>
          <w:sz w:val="20"/>
          <w:szCs w:val="20"/>
        </w:rPr>
        <w:br w:type="page"/>
      </w:r>
    </w:p>
    <w:p w:rsidR="002A3664" w:rsidRPr="00F82D5E" w:rsidRDefault="002A3664" w:rsidP="002A3664">
      <w:pPr>
        <w:pStyle w:val="Balk2"/>
        <w:rPr>
          <w:color w:val="000000" w:themeColor="text1"/>
        </w:rPr>
      </w:pPr>
      <w:r w:rsidRPr="00F82D5E">
        <w:rPr>
          <w:color w:val="000000" w:themeColor="text1"/>
        </w:rPr>
        <w:lastRenderedPageBreak/>
        <w:t>“DERİ VE ZÜHREVİ HASTALIKLARI”  STAJ PROGRAMI</w:t>
      </w:r>
    </w:p>
    <w:p w:rsidR="002A3664" w:rsidRPr="009A7C61" w:rsidRDefault="002A3664" w:rsidP="002A3664"/>
    <w:tbl>
      <w:tblPr>
        <w:tblW w:w="9384" w:type="dxa"/>
        <w:tblInd w:w="60" w:type="dxa"/>
        <w:tblCellMar>
          <w:left w:w="70" w:type="dxa"/>
          <w:right w:w="70" w:type="dxa"/>
        </w:tblCellMar>
        <w:tblLook w:val="04A0"/>
      </w:tblPr>
      <w:tblGrid>
        <w:gridCol w:w="1320"/>
        <w:gridCol w:w="1540"/>
        <w:gridCol w:w="1540"/>
        <w:gridCol w:w="1540"/>
        <w:gridCol w:w="1540"/>
        <w:gridCol w:w="1904"/>
      </w:tblGrid>
      <w:tr w:rsidR="002A3664" w:rsidRPr="00447F03" w:rsidTr="00C06196">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447F03" w:rsidRDefault="002A3664" w:rsidP="00C93D49">
            <w:pPr>
              <w:jc w:val="center"/>
              <w:rPr>
                <w:b/>
                <w:bCs/>
                <w:color w:val="FFFFFF"/>
                <w:sz w:val="18"/>
                <w:szCs w:val="18"/>
              </w:rPr>
            </w:pP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4. gün</w:t>
            </w:r>
          </w:p>
        </w:tc>
        <w:tc>
          <w:tcPr>
            <w:tcW w:w="1904"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5. gün</w:t>
            </w:r>
          </w:p>
        </w:tc>
      </w:tr>
      <w:tr w:rsidR="002A3664" w:rsidRPr="00447F03" w:rsidTr="00C06196">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5.DER003</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5.DER007</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5.DER009</w:t>
            </w:r>
          </w:p>
        </w:tc>
      </w:tr>
      <w:tr w:rsidR="002A3664" w:rsidRPr="00447F03" w:rsidTr="00C0619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5.DER503</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5.DER009</w:t>
            </w:r>
          </w:p>
        </w:tc>
      </w:tr>
      <w:tr w:rsidR="002A3664" w:rsidRPr="00447F03" w:rsidTr="00C0619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12.20-13.30</w:t>
            </w:r>
          </w:p>
        </w:tc>
        <w:tc>
          <w:tcPr>
            <w:tcW w:w="8064"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447F03" w:rsidRDefault="002A3664" w:rsidP="00C93D49">
            <w:pPr>
              <w:jc w:val="center"/>
              <w:rPr>
                <w:b/>
                <w:bCs/>
                <w:color w:val="FFFFFF"/>
                <w:sz w:val="18"/>
                <w:szCs w:val="18"/>
              </w:rPr>
            </w:pPr>
            <w:r w:rsidRPr="00447F03">
              <w:rPr>
                <w:b/>
                <w:bCs/>
                <w:color w:val="FFFFFF"/>
                <w:sz w:val="18"/>
                <w:szCs w:val="18"/>
              </w:rPr>
              <w:t>Öğle Arası</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5.DER008</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5.DER010</w:t>
            </w:r>
          </w:p>
        </w:tc>
      </w:tr>
      <w:tr w:rsidR="002A3664" w:rsidRPr="00447F03" w:rsidTr="00C0619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r>
      <w:tr w:rsidR="002A3664" w:rsidRPr="00447F03" w:rsidTr="00C06196">
        <w:trPr>
          <w:trHeight w:val="255"/>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90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433B04" w:rsidRPr="00447F03" w:rsidTr="00C06196">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 xml:space="preserve">Dermatolojiye Giriş </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5.DER002</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Elementer Lezyonlar</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433B04"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Psöriasis</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FC0826" w:rsidP="00CA1B2D">
            <w:pPr>
              <w:pStyle w:val="TableParagraph"/>
              <w:kinsoku w:val="0"/>
              <w:overflowPunct w:val="0"/>
              <w:spacing w:line="239" w:lineRule="auto"/>
              <w:ind w:right="895"/>
            </w:pPr>
            <w:r>
              <w:rPr>
                <w:spacing w:val="-1"/>
                <w:sz w:val="18"/>
                <w:szCs w:val="18"/>
              </w:rPr>
              <w:t xml:space="preserve">Z.Gizem KAYA </w:t>
            </w:r>
            <w:r w:rsidR="00433B04">
              <w:rPr>
                <w:spacing w:val="-1"/>
                <w:sz w:val="18"/>
                <w:szCs w:val="18"/>
              </w:rPr>
              <w:t>İSLAMOĞLU</w:t>
            </w:r>
          </w:p>
        </w:tc>
      </w:tr>
      <w:tr w:rsidR="00433B04" w:rsidRPr="00447F03" w:rsidTr="00C06196">
        <w:trPr>
          <w:trHeight w:val="247"/>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Bakteriyel Hastalıklar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FC0826">
            <w:pPr>
              <w:pStyle w:val="TableParagraph"/>
              <w:kinsoku w:val="0"/>
              <w:overflowPunct w:val="0"/>
              <w:spacing w:line="239" w:lineRule="auto"/>
              <w:ind w:right="895"/>
            </w:pPr>
            <w:r>
              <w:rPr>
                <w:spacing w:val="-1"/>
                <w:sz w:val="18"/>
                <w:szCs w:val="18"/>
              </w:rPr>
              <w:t>Mehmet UNAL</w:t>
            </w:r>
          </w:p>
        </w:tc>
      </w:tr>
      <w:tr w:rsidR="00433B04"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5.DER005</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Viral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FC0826">
            <w:pPr>
              <w:pStyle w:val="TableParagraph"/>
              <w:kinsoku w:val="0"/>
              <w:overflowPunct w:val="0"/>
              <w:spacing w:line="239" w:lineRule="auto"/>
              <w:ind w:right="895"/>
            </w:pPr>
            <w:r>
              <w:rPr>
                <w:spacing w:val="-1"/>
                <w:sz w:val="18"/>
                <w:szCs w:val="18"/>
              </w:rPr>
              <w:t>Mehmet UNAL</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5.DER006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Lepra</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5.DER007</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Yüzeyel Mantar İnfeksiyonları</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FC0826" w:rsidP="00CA1B2D">
            <w:pPr>
              <w:pStyle w:val="TableParagraph"/>
              <w:kinsoku w:val="0"/>
              <w:overflowPunct w:val="0"/>
              <w:spacing w:line="239" w:lineRule="auto"/>
              <w:ind w:right="895"/>
            </w:pPr>
            <w:r>
              <w:rPr>
                <w:spacing w:val="-1"/>
                <w:sz w:val="18"/>
                <w:szCs w:val="18"/>
              </w:rPr>
              <w:t xml:space="preserve">Z.Gizem KAYA </w:t>
            </w:r>
            <w:r w:rsidR="00CA1B2D">
              <w:rPr>
                <w:spacing w:val="-1"/>
                <w:sz w:val="18"/>
                <w:szCs w:val="18"/>
              </w:rPr>
              <w:t>İSLAMOĞLU</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5.DER008</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Deri Tüberkülozu</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Gülcan SAYLAM KURTİPEK</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5.DER009</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Cinsel yolla bulaşan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2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FC0826" w:rsidP="00CA1B2D">
            <w:pPr>
              <w:pStyle w:val="TableParagraph"/>
              <w:kinsoku w:val="0"/>
              <w:overflowPunct w:val="0"/>
              <w:spacing w:line="239" w:lineRule="auto"/>
              <w:ind w:right="895"/>
            </w:pPr>
            <w:r>
              <w:rPr>
                <w:spacing w:val="-1"/>
                <w:sz w:val="18"/>
                <w:szCs w:val="18"/>
              </w:rPr>
              <w:t xml:space="preserve">Z.Gizem KAYA </w:t>
            </w:r>
            <w:r w:rsidR="00CA1B2D">
              <w:rPr>
                <w:spacing w:val="-1"/>
                <w:sz w:val="18"/>
                <w:szCs w:val="18"/>
              </w:rPr>
              <w:t>İSLAMOĞLU</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5.DER010</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Ekzemalar</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Gülcan SAYLAM KURTİPEK</w:t>
            </w:r>
          </w:p>
        </w:tc>
      </w:tr>
      <w:tr w:rsidR="002A3664" w:rsidRPr="00447F03" w:rsidTr="00C06196">
        <w:trPr>
          <w:trHeight w:val="270"/>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90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2A3664" w:rsidRPr="00447F03" w:rsidTr="00C06196">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447F03" w:rsidRDefault="002A3664" w:rsidP="00C93D49">
            <w:pPr>
              <w:jc w:val="center"/>
              <w:rPr>
                <w:b/>
                <w:bCs/>
                <w:color w:val="FFFFFF"/>
                <w:sz w:val="18"/>
                <w:szCs w:val="18"/>
              </w:rPr>
            </w:pP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9. gün</w:t>
            </w:r>
          </w:p>
        </w:tc>
        <w:tc>
          <w:tcPr>
            <w:tcW w:w="1904"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 gün</w:t>
            </w:r>
          </w:p>
        </w:tc>
      </w:tr>
      <w:tr w:rsidR="002A3664" w:rsidRPr="00447F03" w:rsidTr="00C06196">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5.DER013</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5.DER017</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5.DER019</w:t>
            </w:r>
          </w:p>
        </w:tc>
      </w:tr>
      <w:tr w:rsidR="002A3664" w:rsidRPr="00447F03" w:rsidTr="00C0619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C0619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5.DER507</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12.20-13.30</w:t>
            </w:r>
          </w:p>
        </w:tc>
        <w:tc>
          <w:tcPr>
            <w:tcW w:w="8064"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447F03" w:rsidRDefault="002A3664" w:rsidP="00C93D49">
            <w:pPr>
              <w:jc w:val="center"/>
              <w:rPr>
                <w:b/>
                <w:bCs/>
                <w:color w:val="FFFFFF"/>
                <w:sz w:val="18"/>
                <w:szCs w:val="18"/>
              </w:rPr>
            </w:pPr>
            <w:r w:rsidRPr="00447F03">
              <w:rPr>
                <w:b/>
                <w:bCs/>
                <w:color w:val="FFFFFF"/>
                <w:sz w:val="18"/>
                <w:szCs w:val="18"/>
              </w:rPr>
              <w:t>Öğle Arası</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5.DER018</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5.DER020</w:t>
            </w:r>
          </w:p>
        </w:tc>
      </w:tr>
      <w:tr w:rsidR="002A3664" w:rsidRPr="00447F03" w:rsidTr="00C0619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5.DER0505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 xml:space="preserve">Hasta Başı Poliklinik </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C0619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90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r>
      <w:tr w:rsidR="002A3664" w:rsidRPr="00447F03" w:rsidTr="00C06196">
        <w:trPr>
          <w:trHeight w:val="255"/>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90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433B04" w:rsidRPr="00447F03" w:rsidTr="00C06196">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Deri Tümörleri</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2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FC0826">
            <w:pPr>
              <w:pStyle w:val="TableParagraph"/>
              <w:kinsoku w:val="0"/>
              <w:overflowPunct w:val="0"/>
              <w:spacing w:line="239" w:lineRule="auto"/>
              <w:ind w:right="895"/>
            </w:pPr>
            <w:r>
              <w:rPr>
                <w:spacing w:val="-1"/>
                <w:sz w:val="18"/>
                <w:szCs w:val="18"/>
              </w:rPr>
              <w:t>Mehmet UNAL</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5.DER012</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Saç Hastalıkları</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433B04"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highlight w:val="yellow"/>
              </w:rPr>
            </w:pPr>
            <w:r w:rsidRPr="00447F03">
              <w:rPr>
                <w:sz w:val="18"/>
                <w:szCs w:val="18"/>
              </w:rPr>
              <w:t>5.DER014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Paraziter Hastalıklar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FC0826">
            <w:pPr>
              <w:pStyle w:val="TableParagraph"/>
              <w:kinsoku w:val="0"/>
              <w:overflowPunct w:val="0"/>
              <w:spacing w:line="239" w:lineRule="auto"/>
              <w:ind w:right="895"/>
            </w:pPr>
            <w:r>
              <w:rPr>
                <w:spacing w:val="-1"/>
                <w:sz w:val="18"/>
                <w:szCs w:val="18"/>
              </w:rPr>
              <w:t>Mehmet UNAL</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Genodermatozlar</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Z.Gizem KAYA  İSLAMOĞLU</w:t>
            </w:r>
          </w:p>
        </w:tc>
      </w:tr>
      <w:tr w:rsidR="00CA1B2D" w:rsidRPr="00447F03" w:rsidTr="00C06196">
        <w:trPr>
          <w:trHeight w:val="192"/>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5.DER015</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Ürtiker- Anjioödem, İlaç erüpsiyonları</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2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FC0826" w:rsidP="00CA1B2D">
            <w:pPr>
              <w:pStyle w:val="TableParagraph"/>
              <w:kinsoku w:val="0"/>
              <w:overflowPunct w:val="0"/>
              <w:spacing w:line="239" w:lineRule="auto"/>
              <w:ind w:right="895"/>
            </w:pPr>
            <w:r>
              <w:rPr>
                <w:spacing w:val="-1"/>
                <w:sz w:val="18"/>
                <w:szCs w:val="18"/>
              </w:rPr>
              <w:t xml:space="preserve">Z.Gizem KAYA </w:t>
            </w:r>
            <w:r w:rsidR="00CA1B2D">
              <w:rPr>
                <w:spacing w:val="-1"/>
                <w:sz w:val="18"/>
                <w:szCs w:val="18"/>
              </w:rPr>
              <w:t>İSLAMOĞLU</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5.DER016</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Otoimmün Büllü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FC0826">
            <w:pPr>
              <w:pStyle w:val="TableParagraph"/>
              <w:kinsoku w:val="0"/>
              <w:overflowPunct w:val="0"/>
              <w:spacing w:line="239" w:lineRule="auto"/>
              <w:ind w:right="895"/>
            </w:pPr>
            <w:r>
              <w:rPr>
                <w:spacing w:val="-1"/>
                <w:sz w:val="18"/>
                <w:szCs w:val="18"/>
              </w:rPr>
              <w:t>Mehmet UNAL</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5.DER017</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AF3798">
            <w:pPr>
              <w:rPr>
                <w:sz w:val="18"/>
                <w:szCs w:val="18"/>
              </w:rPr>
            </w:pPr>
            <w:r w:rsidRPr="00447F03">
              <w:rPr>
                <w:sz w:val="18"/>
                <w:szCs w:val="18"/>
              </w:rPr>
              <w:t>Liken planus</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Gülcan SAYLAM KURTİPEK</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5.DER018</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Eritema Multiforme. SJS TEN</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Gülcan SAYLAM KURTİPEK</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5.DER019</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Behçet hastalığı, Eritema Nodosum</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FC0826">
            <w:pPr>
              <w:pStyle w:val="TableParagraph"/>
              <w:kinsoku w:val="0"/>
              <w:overflowPunct w:val="0"/>
              <w:spacing w:line="239" w:lineRule="auto"/>
              <w:ind w:right="895"/>
            </w:pPr>
            <w:r>
              <w:rPr>
                <w:spacing w:val="-1"/>
                <w:sz w:val="18"/>
                <w:szCs w:val="18"/>
              </w:rPr>
              <w:t>Mehmet UNAL</w:t>
            </w:r>
          </w:p>
        </w:tc>
      </w:tr>
      <w:tr w:rsidR="00CA1B2D" w:rsidRPr="00447F03" w:rsidTr="00C0619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5.DER020</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Kollajen Doku Hastalıkları</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444" w:type="dxa"/>
            <w:gridSpan w:val="2"/>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Gülcan SAYLAM KURTİPEK</w:t>
            </w:r>
          </w:p>
        </w:tc>
      </w:tr>
    </w:tbl>
    <w:p w:rsidR="00C06196" w:rsidRDefault="00C06196">
      <w:r>
        <w:br w:type="page"/>
      </w:r>
    </w:p>
    <w:tbl>
      <w:tblPr>
        <w:tblW w:w="9582" w:type="dxa"/>
        <w:tblInd w:w="60" w:type="dxa"/>
        <w:tblCellMar>
          <w:left w:w="70" w:type="dxa"/>
          <w:right w:w="70" w:type="dxa"/>
        </w:tblCellMar>
        <w:tblLook w:val="04A0"/>
      </w:tblPr>
      <w:tblGrid>
        <w:gridCol w:w="1320"/>
        <w:gridCol w:w="1540"/>
        <w:gridCol w:w="1540"/>
        <w:gridCol w:w="1540"/>
        <w:gridCol w:w="1540"/>
        <w:gridCol w:w="1904"/>
        <w:gridCol w:w="198"/>
      </w:tblGrid>
      <w:tr w:rsidR="00CA1B2D" w:rsidRPr="00447F03" w:rsidTr="00FC0826">
        <w:trPr>
          <w:gridAfter w:val="1"/>
          <w:wAfter w:w="198" w:type="dxa"/>
          <w:trHeight w:val="270"/>
        </w:trPr>
        <w:tc>
          <w:tcPr>
            <w:tcW w:w="132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904"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r>
      <w:tr w:rsidR="00CA1B2D" w:rsidRPr="00447F03" w:rsidTr="00FC0826">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A1B2D" w:rsidRPr="00447F03" w:rsidRDefault="00CA1B2D" w:rsidP="00C93D49">
            <w:pPr>
              <w:jc w:val="center"/>
              <w:rPr>
                <w:b/>
                <w:bCs/>
                <w:color w:val="FFFFFF"/>
                <w:sz w:val="18"/>
                <w:szCs w:val="18"/>
              </w:rPr>
            </w:pPr>
            <w:r w:rsidRPr="00447F03">
              <w:rPr>
                <w:sz w:val="18"/>
                <w:szCs w:val="18"/>
              </w:rPr>
              <w:br w:type="page"/>
            </w: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11.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12.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13. gün</w:t>
            </w:r>
          </w:p>
        </w:tc>
        <w:tc>
          <w:tcPr>
            <w:tcW w:w="1540" w:type="dxa"/>
            <w:tcBorders>
              <w:top w:val="single" w:sz="8" w:space="0" w:color="FFFFFF"/>
              <w:left w:val="nil"/>
              <w:bottom w:val="single" w:sz="12" w:space="0" w:color="FFFFFF"/>
              <w:right w:val="single" w:sz="8" w:space="0" w:color="FFFFFF"/>
            </w:tcBorders>
            <w:shd w:val="clear" w:color="auto" w:fill="auto"/>
            <w:vAlign w:val="center"/>
            <w:hideMark/>
          </w:tcPr>
          <w:p w:rsidR="00CA1B2D" w:rsidRPr="00447F03" w:rsidRDefault="00CA1B2D" w:rsidP="00C93D49">
            <w:pPr>
              <w:jc w:val="center"/>
              <w:rPr>
                <w:b/>
                <w:bCs/>
                <w:color w:val="FFFFFF"/>
                <w:sz w:val="18"/>
                <w:szCs w:val="18"/>
              </w:rPr>
            </w:pPr>
            <w:r w:rsidRPr="00447F03">
              <w:rPr>
                <w:b/>
                <w:bCs/>
                <w:color w:val="FFFFFF"/>
                <w:sz w:val="18"/>
                <w:szCs w:val="18"/>
              </w:rPr>
              <w:t> </w:t>
            </w:r>
          </w:p>
        </w:tc>
        <w:tc>
          <w:tcPr>
            <w:tcW w:w="2102" w:type="dxa"/>
            <w:gridSpan w:val="2"/>
            <w:tcBorders>
              <w:top w:val="single" w:sz="8" w:space="0" w:color="FFFFFF"/>
              <w:left w:val="nil"/>
              <w:bottom w:val="single" w:sz="12" w:space="0" w:color="FFFFFF"/>
              <w:right w:val="single" w:sz="8" w:space="0" w:color="FFFFFF"/>
            </w:tcBorders>
            <w:shd w:val="clear" w:color="auto" w:fill="auto"/>
            <w:vAlign w:val="center"/>
            <w:hideMark/>
          </w:tcPr>
          <w:p w:rsidR="00CA1B2D" w:rsidRPr="00447F03" w:rsidRDefault="00CA1B2D" w:rsidP="00C93D49">
            <w:pPr>
              <w:jc w:val="center"/>
              <w:rPr>
                <w:b/>
                <w:bCs/>
                <w:color w:val="FFFFFF"/>
                <w:sz w:val="18"/>
                <w:szCs w:val="18"/>
              </w:rPr>
            </w:pPr>
            <w:r w:rsidRPr="00447F03">
              <w:rPr>
                <w:b/>
                <w:bCs/>
                <w:color w:val="FFFFFF"/>
                <w:sz w:val="18"/>
                <w:szCs w:val="18"/>
              </w:rPr>
              <w:t> </w:t>
            </w:r>
          </w:p>
        </w:tc>
      </w:tr>
      <w:tr w:rsidR="00CA1B2D" w:rsidRPr="00447F03" w:rsidTr="00FC0826">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Hasta Başı Vizit</w:t>
            </w:r>
          </w:p>
        </w:tc>
        <w:tc>
          <w:tcPr>
            <w:tcW w:w="1540"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Sınav</w:t>
            </w:r>
          </w:p>
        </w:tc>
        <w:tc>
          <w:tcPr>
            <w:tcW w:w="1540" w:type="dxa"/>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c>
          <w:tcPr>
            <w:tcW w:w="2102" w:type="dxa"/>
            <w:gridSpan w:val="2"/>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r>
      <w:tr w:rsidR="00CA1B2D" w:rsidRPr="00447F03" w:rsidTr="00FC082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5.DER021</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5.DER023</w:t>
            </w:r>
          </w:p>
        </w:tc>
        <w:tc>
          <w:tcPr>
            <w:tcW w:w="1540" w:type="dxa"/>
            <w:vMerge/>
            <w:tcBorders>
              <w:top w:val="nil"/>
              <w:left w:val="single" w:sz="8" w:space="0" w:color="FFFFFF"/>
              <w:bottom w:val="single" w:sz="8" w:space="0" w:color="FFFFFF"/>
              <w:right w:val="single" w:sz="8" w:space="0" w:color="FFFFFF"/>
            </w:tcBorders>
            <w:vAlign w:val="center"/>
            <w:hideMark/>
          </w:tcPr>
          <w:p w:rsidR="00CA1B2D" w:rsidRPr="00447F03" w:rsidRDefault="00CA1B2D"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c>
          <w:tcPr>
            <w:tcW w:w="2102" w:type="dxa"/>
            <w:gridSpan w:val="2"/>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r>
      <w:tr w:rsidR="00CA1B2D" w:rsidRPr="00447F03" w:rsidTr="00FC082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Hasta Başı Poliklinik</w:t>
            </w:r>
          </w:p>
        </w:tc>
        <w:tc>
          <w:tcPr>
            <w:tcW w:w="1540" w:type="dxa"/>
            <w:vMerge/>
            <w:tcBorders>
              <w:top w:val="nil"/>
              <w:left w:val="single" w:sz="8" w:space="0" w:color="FFFFFF"/>
              <w:bottom w:val="single" w:sz="8" w:space="0" w:color="FFFFFF"/>
              <w:right w:val="single" w:sz="8" w:space="0" w:color="FFFFFF"/>
            </w:tcBorders>
            <w:vAlign w:val="center"/>
            <w:hideMark/>
          </w:tcPr>
          <w:p w:rsidR="00CA1B2D" w:rsidRPr="00447F03" w:rsidRDefault="00CA1B2D"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c>
          <w:tcPr>
            <w:tcW w:w="2102" w:type="dxa"/>
            <w:gridSpan w:val="2"/>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r>
      <w:tr w:rsidR="00CA1B2D" w:rsidRPr="00447F03" w:rsidTr="00FC0826">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Hasta Başı Poliklinik</w:t>
            </w:r>
          </w:p>
        </w:tc>
        <w:tc>
          <w:tcPr>
            <w:tcW w:w="1540" w:type="dxa"/>
            <w:vMerge/>
            <w:tcBorders>
              <w:top w:val="nil"/>
              <w:left w:val="single" w:sz="8" w:space="0" w:color="FFFFFF"/>
              <w:bottom w:val="single" w:sz="8" w:space="0" w:color="FFFFFF"/>
              <w:right w:val="single" w:sz="8" w:space="0" w:color="FFFFFF"/>
            </w:tcBorders>
            <w:vAlign w:val="center"/>
            <w:hideMark/>
          </w:tcPr>
          <w:p w:rsidR="00CA1B2D" w:rsidRPr="00447F03" w:rsidRDefault="00CA1B2D"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c>
          <w:tcPr>
            <w:tcW w:w="2102" w:type="dxa"/>
            <w:gridSpan w:val="2"/>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r>
      <w:tr w:rsidR="00CA1B2D" w:rsidRPr="00447F03" w:rsidTr="00FC082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12.20-13.30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A1B2D" w:rsidRPr="00447F03" w:rsidRDefault="00CA1B2D" w:rsidP="00C93D49">
            <w:pPr>
              <w:jc w:val="center"/>
              <w:rPr>
                <w:b/>
                <w:bCs/>
                <w:color w:val="FFFFFF"/>
                <w:sz w:val="18"/>
                <w:szCs w:val="18"/>
              </w:rPr>
            </w:pPr>
            <w:r w:rsidRPr="00447F03">
              <w:rPr>
                <w:b/>
                <w:bCs/>
                <w:color w:val="FFFFFF"/>
                <w:sz w:val="18"/>
                <w:szCs w:val="18"/>
              </w:rPr>
              <w:t>Öğle Arası</w:t>
            </w:r>
          </w:p>
        </w:tc>
        <w:tc>
          <w:tcPr>
            <w:tcW w:w="3642" w:type="dxa"/>
            <w:gridSpan w:val="3"/>
            <w:tcBorders>
              <w:top w:val="single" w:sz="8" w:space="0" w:color="FFFFFF"/>
              <w:left w:val="nil"/>
              <w:bottom w:val="single" w:sz="8" w:space="0" w:color="FFFFFF"/>
              <w:right w:val="single" w:sz="8" w:space="0" w:color="FFFFFF"/>
            </w:tcBorders>
            <w:shd w:val="clear" w:color="auto" w:fill="auto"/>
            <w:vAlign w:val="center"/>
          </w:tcPr>
          <w:p w:rsidR="00CA1B2D" w:rsidRPr="00447F03" w:rsidRDefault="00CA1B2D" w:rsidP="00C93D49">
            <w:pPr>
              <w:jc w:val="center"/>
              <w:rPr>
                <w:b/>
                <w:bCs/>
                <w:color w:val="FFFFFF"/>
                <w:sz w:val="18"/>
                <w:szCs w:val="18"/>
              </w:rPr>
            </w:pPr>
          </w:p>
        </w:tc>
      </w:tr>
      <w:tr w:rsidR="00CA1B2D" w:rsidRPr="00447F03" w:rsidTr="00FC082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5.DER022</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Serbest Çalışma</w:t>
            </w:r>
          </w:p>
        </w:tc>
        <w:tc>
          <w:tcPr>
            <w:tcW w:w="1540" w:type="dxa"/>
            <w:vMerge w:val="restart"/>
            <w:tcBorders>
              <w:top w:val="nil"/>
              <w:left w:val="single" w:sz="8" w:space="0" w:color="FFFFFF"/>
              <w:bottom w:val="nil"/>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 </w:t>
            </w:r>
          </w:p>
        </w:tc>
        <w:tc>
          <w:tcPr>
            <w:tcW w:w="1540" w:type="dxa"/>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c>
          <w:tcPr>
            <w:tcW w:w="2102" w:type="dxa"/>
            <w:gridSpan w:val="2"/>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r>
      <w:tr w:rsidR="00CA1B2D" w:rsidRPr="00447F03" w:rsidTr="00FC082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145DCA">
            <w:pPr>
              <w:jc w:val="center"/>
              <w:rPr>
                <w:sz w:val="18"/>
                <w:szCs w:val="18"/>
              </w:rPr>
            </w:pPr>
            <w:r w:rsidRPr="00447F03">
              <w:rPr>
                <w:sz w:val="18"/>
                <w:szCs w:val="18"/>
              </w:rPr>
              <w:t>5.DER022</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Serbest Çalışma</w:t>
            </w:r>
          </w:p>
        </w:tc>
        <w:tc>
          <w:tcPr>
            <w:tcW w:w="1540" w:type="dxa"/>
            <w:vMerge/>
            <w:tcBorders>
              <w:top w:val="nil"/>
              <w:left w:val="single" w:sz="8" w:space="0" w:color="FFFFFF"/>
              <w:bottom w:val="nil"/>
              <w:right w:val="single" w:sz="8" w:space="0" w:color="FFFFFF"/>
            </w:tcBorders>
            <w:vAlign w:val="center"/>
            <w:hideMark/>
          </w:tcPr>
          <w:p w:rsidR="00CA1B2D" w:rsidRPr="00447F03" w:rsidRDefault="00CA1B2D"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c>
          <w:tcPr>
            <w:tcW w:w="2102" w:type="dxa"/>
            <w:gridSpan w:val="2"/>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r>
      <w:tr w:rsidR="00CA1B2D" w:rsidRPr="00447F03" w:rsidTr="00FC0826">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A1B2D" w:rsidRPr="00447F03" w:rsidRDefault="00CA1B2D"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A1B2D" w:rsidRPr="00447F03" w:rsidRDefault="00CA1B2D" w:rsidP="00C93D49">
            <w:pPr>
              <w:jc w:val="center"/>
              <w:rPr>
                <w:sz w:val="18"/>
                <w:szCs w:val="18"/>
              </w:rPr>
            </w:pPr>
            <w:r w:rsidRPr="00447F03">
              <w:rPr>
                <w:sz w:val="18"/>
                <w:szCs w:val="18"/>
              </w:rPr>
              <w:t>Serbest Çalışma</w:t>
            </w:r>
          </w:p>
        </w:tc>
        <w:tc>
          <w:tcPr>
            <w:tcW w:w="1540" w:type="dxa"/>
            <w:vMerge/>
            <w:tcBorders>
              <w:top w:val="nil"/>
              <w:left w:val="single" w:sz="8" w:space="0" w:color="FFFFFF"/>
              <w:bottom w:val="nil"/>
              <w:right w:val="single" w:sz="8" w:space="0" w:color="FFFFFF"/>
            </w:tcBorders>
            <w:vAlign w:val="center"/>
            <w:hideMark/>
          </w:tcPr>
          <w:p w:rsidR="00CA1B2D" w:rsidRPr="00447F03" w:rsidRDefault="00CA1B2D"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c>
          <w:tcPr>
            <w:tcW w:w="2102" w:type="dxa"/>
            <w:gridSpan w:val="2"/>
            <w:tcBorders>
              <w:top w:val="nil"/>
              <w:left w:val="nil"/>
              <w:bottom w:val="single" w:sz="8" w:space="0" w:color="FFFFFF"/>
              <w:right w:val="single" w:sz="8" w:space="0" w:color="FFFFFF"/>
            </w:tcBorders>
            <w:shd w:val="clear" w:color="auto" w:fill="auto"/>
            <w:vAlign w:val="center"/>
            <w:hideMark/>
          </w:tcPr>
          <w:p w:rsidR="00CA1B2D" w:rsidRPr="00447F03" w:rsidRDefault="00CA1B2D" w:rsidP="00C93D49">
            <w:pPr>
              <w:jc w:val="center"/>
              <w:rPr>
                <w:sz w:val="18"/>
                <w:szCs w:val="18"/>
              </w:rPr>
            </w:pPr>
            <w:r w:rsidRPr="00447F03">
              <w:rPr>
                <w:sz w:val="18"/>
                <w:szCs w:val="18"/>
              </w:rPr>
              <w:t> </w:t>
            </w:r>
          </w:p>
        </w:tc>
      </w:tr>
      <w:tr w:rsidR="00CA1B2D" w:rsidRPr="00447F03" w:rsidTr="00FC0826">
        <w:trPr>
          <w:trHeight w:val="255"/>
        </w:trPr>
        <w:tc>
          <w:tcPr>
            <w:tcW w:w="132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2102" w:type="dxa"/>
            <w:gridSpan w:val="2"/>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r>
      <w:tr w:rsidR="00CA1B2D" w:rsidRPr="00447F03" w:rsidTr="00FC0826">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5.DER021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Akne Vulgaris, Rozase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5.DER022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AF3798">
            <w:pPr>
              <w:rPr>
                <w:sz w:val="18"/>
                <w:szCs w:val="18"/>
              </w:rPr>
            </w:pPr>
            <w:r>
              <w:rPr>
                <w:sz w:val="18"/>
                <w:szCs w:val="18"/>
              </w:rPr>
              <w:t>Mikozis Fungoids Eritrodermi Pitr. Rosea</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Pr>
                <w:sz w:val="18"/>
                <w:szCs w:val="18"/>
              </w:rPr>
              <w:t>2</w:t>
            </w:r>
            <w:r w:rsidRPr="00447F03">
              <w:rPr>
                <w:sz w:val="18"/>
                <w:szCs w:val="18"/>
              </w:rPr>
              <w:t xml:space="preserve">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FC0826" w:rsidRDefault="00FC0826" w:rsidP="00CA1B2D">
            <w:pPr>
              <w:pStyle w:val="TableParagraph"/>
              <w:kinsoku w:val="0"/>
              <w:overflowPunct w:val="0"/>
              <w:spacing w:line="239" w:lineRule="auto"/>
              <w:ind w:right="895"/>
              <w:rPr>
                <w:spacing w:val="-1"/>
                <w:sz w:val="18"/>
                <w:szCs w:val="18"/>
              </w:rPr>
            </w:pPr>
          </w:p>
          <w:p w:rsidR="00CA1B2D" w:rsidRDefault="00CA1B2D" w:rsidP="00CA1B2D">
            <w:pPr>
              <w:pStyle w:val="TableParagraph"/>
              <w:kinsoku w:val="0"/>
              <w:overflowPunct w:val="0"/>
              <w:spacing w:line="239" w:lineRule="auto"/>
              <w:ind w:right="895"/>
            </w:pPr>
            <w:r>
              <w:rPr>
                <w:spacing w:val="-1"/>
                <w:sz w:val="18"/>
                <w:szCs w:val="18"/>
              </w:rPr>
              <w:t>Z.Gizem KAYA  İSLAMOĞLU</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CA1B2D" w:rsidRPr="00447F03" w:rsidRDefault="00CA1B2D" w:rsidP="00C93D49">
            <w:pPr>
              <w:jc w:val="center"/>
              <w:rPr>
                <w:sz w:val="18"/>
                <w:szCs w:val="18"/>
              </w:rPr>
            </w:pPr>
            <w:r w:rsidRPr="00447F03">
              <w:rPr>
                <w:sz w:val="18"/>
                <w:szCs w:val="18"/>
              </w:rPr>
              <w:t>5.DER023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CA1B2D" w:rsidRPr="00447F03" w:rsidRDefault="00CA1B2D" w:rsidP="00C93D49">
            <w:pPr>
              <w:rPr>
                <w:sz w:val="18"/>
                <w:szCs w:val="18"/>
              </w:rPr>
            </w:pPr>
            <w:r w:rsidRPr="00447F03">
              <w:rPr>
                <w:sz w:val="18"/>
                <w:szCs w:val="18"/>
              </w:rPr>
              <w:t>Güneş ve Deri</w:t>
            </w:r>
          </w:p>
        </w:tc>
        <w:tc>
          <w:tcPr>
            <w:tcW w:w="1540" w:type="dxa"/>
            <w:tcBorders>
              <w:top w:val="nil"/>
              <w:left w:val="nil"/>
              <w:bottom w:val="single" w:sz="4" w:space="0" w:color="auto"/>
              <w:right w:val="single" w:sz="4" w:space="0" w:color="auto"/>
            </w:tcBorders>
            <w:shd w:val="clear" w:color="auto" w:fill="auto"/>
            <w:noWrap/>
            <w:vAlign w:val="bottom"/>
            <w:hideMark/>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hideMark/>
          </w:tcPr>
          <w:p w:rsidR="00CA1B2D" w:rsidRDefault="00CA1B2D" w:rsidP="00CA1B2D">
            <w:pPr>
              <w:pStyle w:val="TableParagraph"/>
              <w:kinsoku w:val="0"/>
              <w:overflowPunct w:val="0"/>
              <w:spacing w:line="239" w:lineRule="auto"/>
              <w:ind w:right="895"/>
            </w:pPr>
            <w:r>
              <w:rPr>
                <w:spacing w:val="-1"/>
                <w:sz w:val="18"/>
                <w:szCs w:val="18"/>
              </w:rPr>
              <w:t>Gülcan SAYLAM KURTİPEK</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5.DER501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Deri Muayenesi</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5.DER502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Fototerapi ve fotokemoterapi</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5.DER503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Mantar hastalıkları</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Z.Gizem KAYA  İSLAMOĞLU</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5.DER504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Dermato cerrahi uygulamalar</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Mehmet UNAL</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5.DER505</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Saç hastalıkları pratiği</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Fatma TUNÇEZ</w:t>
            </w:r>
            <w:r>
              <w:rPr>
                <w:spacing w:val="21"/>
                <w:sz w:val="18"/>
                <w:szCs w:val="18"/>
              </w:rPr>
              <w:t xml:space="preserve"> </w:t>
            </w:r>
            <w:r>
              <w:rPr>
                <w:spacing w:val="-1"/>
                <w:sz w:val="18"/>
                <w:szCs w:val="18"/>
              </w:rPr>
              <w:t>AKYÜREK</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5.DER506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Dermatoskopi</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Gülcan SAYLAM KURTİPEK</w:t>
            </w:r>
          </w:p>
        </w:tc>
      </w:tr>
      <w:tr w:rsidR="00CA1B2D" w:rsidRPr="00447F03" w:rsidTr="00FC0826">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CA1B2D" w:rsidRPr="00447F03" w:rsidRDefault="00CA1B2D" w:rsidP="00C93D49">
            <w:pPr>
              <w:jc w:val="center"/>
              <w:rPr>
                <w:sz w:val="18"/>
                <w:szCs w:val="18"/>
              </w:rPr>
            </w:pPr>
            <w:r w:rsidRPr="00447F03">
              <w:rPr>
                <w:sz w:val="18"/>
                <w:szCs w:val="18"/>
              </w:rPr>
              <w:t>5.DER507</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CA1B2D" w:rsidRPr="00447F03" w:rsidRDefault="00CA1B2D" w:rsidP="00C93D49">
            <w:pPr>
              <w:rPr>
                <w:sz w:val="18"/>
                <w:szCs w:val="18"/>
              </w:rPr>
            </w:pPr>
            <w:r w:rsidRPr="00447F03">
              <w:rPr>
                <w:sz w:val="18"/>
                <w:szCs w:val="18"/>
              </w:rPr>
              <w:t>Dermato-Alerji</w:t>
            </w:r>
          </w:p>
        </w:tc>
        <w:tc>
          <w:tcPr>
            <w:tcW w:w="1540" w:type="dxa"/>
            <w:tcBorders>
              <w:top w:val="nil"/>
              <w:left w:val="nil"/>
              <w:bottom w:val="single" w:sz="4" w:space="0" w:color="auto"/>
              <w:right w:val="single" w:sz="4" w:space="0" w:color="auto"/>
            </w:tcBorders>
            <w:shd w:val="clear" w:color="auto" w:fill="auto"/>
            <w:noWrap/>
            <w:vAlign w:val="bottom"/>
          </w:tcPr>
          <w:p w:rsidR="00CA1B2D" w:rsidRPr="00447F03" w:rsidRDefault="00CA1B2D" w:rsidP="00C93D49">
            <w:pPr>
              <w:rPr>
                <w:sz w:val="18"/>
                <w:szCs w:val="18"/>
              </w:rPr>
            </w:pPr>
            <w:r w:rsidRPr="00447F03">
              <w:rPr>
                <w:sz w:val="18"/>
                <w:szCs w:val="18"/>
              </w:rPr>
              <w:t>1 saat</w:t>
            </w:r>
          </w:p>
        </w:tc>
        <w:tc>
          <w:tcPr>
            <w:tcW w:w="3642" w:type="dxa"/>
            <w:gridSpan w:val="3"/>
            <w:tcBorders>
              <w:top w:val="single" w:sz="4" w:space="0" w:color="auto"/>
              <w:left w:val="nil"/>
              <w:bottom w:val="single" w:sz="4" w:space="0" w:color="auto"/>
              <w:right w:val="single" w:sz="4" w:space="0" w:color="000000"/>
            </w:tcBorders>
            <w:shd w:val="clear" w:color="auto" w:fill="auto"/>
            <w:noWrap/>
          </w:tcPr>
          <w:p w:rsidR="00CA1B2D" w:rsidRDefault="00CA1B2D" w:rsidP="00CA1B2D">
            <w:pPr>
              <w:pStyle w:val="TableParagraph"/>
              <w:kinsoku w:val="0"/>
              <w:overflowPunct w:val="0"/>
              <w:spacing w:line="239" w:lineRule="auto"/>
              <w:ind w:right="895"/>
            </w:pPr>
            <w:r>
              <w:rPr>
                <w:spacing w:val="-1"/>
                <w:sz w:val="18"/>
                <w:szCs w:val="18"/>
              </w:rPr>
              <w:t>Gülcan SAYLAM KURTİPEK</w:t>
            </w:r>
          </w:p>
        </w:tc>
      </w:tr>
      <w:tr w:rsidR="00CA1B2D" w:rsidRPr="00447F03" w:rsidTr="00FC0826">
        <w:trPr>
          <w:trHeight w:val="255"/>
        </w:trPr>
        <w:tc>
          <w:tcPr>
            <w:tcW w:w="132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1540" w:type="dxa"/>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c>
          <w:tcPr>
            <w:tcW w:w="2102" w:type="dxa"/>
            <w:gridSpan w:val="2"/>
            <w:tcBorders>
              <w:top w:val="nil"/>
              <w:left w:val="nil"/>
              <w:bottom w:val="nil"/>
              <w:right w:val="nil"/>
            </w:tcBorders>
            <w:shd w:val="clear" w:color="auto" w:fill="auto"/>
            <w:noWrap/>
            <w:vAlign w:val="bottom"/>
            <w:hideMark/>
          </w:tcPr>
          <w:p w:rsidR="00CA1B2D" w:rsidRPr="00447F03" w:rsidRDefault="00CA1B2D" w:rsidP="00C93D49">
            <w:pPr>
              <w:rPr>
                <w:sz w:val="18"/>
                <w:szCs w:val="18"/>
              </w:rPr>
            </w:pPr>
          </w:p>
        </w:tc>
      </w:tr>
    </w:tbl>
    <w:p w:rsidR="002A3664" w:rsidRPr="00447F03" w:rsidRDefault="00AF3798" w:rsidP="002A3664">
      <w:pPr>
        <w:autoSpaceDE w:val="0"/>
        <w:autoSpaceDN w:val="0"/>
        <w:adjustRightInd w:val="0"/>
        <w:rPr>
          <w:sz w:val="18"/>
          <w:szCs w:val="18"/>
        </w:rPr>
      </w:pPr>
      <w:r>
        <w:rPr>
          <w:sz w:val="18"/>
          <w:szCs w:val="18"/>
        </w:rPr>
        <w:t>Teorik ders saati: 8</w:t>
      </w:r>
    </w:p>
    <w:p w:rsidR="002A3664" w:rsidRPr="00447F03" w:rsidRDefault="002A3664" w:rsidP="002A3664">
      <w:pPr>
        <w:autoSpaceDE w:val="0"/>
        <w:autoSpaceDN w:val="0"/>
        <w:adjustRightInd w:val="0"/>
        <w:rPr>
          <w:sz w:val="18"/>
          <w:szCs w:val="18"/>
        </w:rPr>
      </w:pPr>
      <w:r w:rsidRPr="00447F03">
        <w:rPr>
          <w:sz w:val="18"/>
          <w:szCs w:val="18"/>
        </w:rPr>
        <w:t xml:space="preserve">Pratik ders saati : 23 </w:t>
      </w:r>
    </w:p>
    <w:p w:rsidR="002A3664" w:rsidRPr="00447F03" w:rsidRDefault="00AF3798" w:rsidP="002A3664">
      <w:pPr>
        <w:autoSpaceDE w:val="0"/>
        <w:autoSpaceDN w:val="0"/>
        <w:adjustRightInd w:val="0"/>
        <w:rPr>
          <w:sz w:val="18"/>
          <w:szCs w:val="18"/>
        </w:rPr>
      </w:pPr>
      <w:r>
        <w:rPr>
          <w:sz w:val="18"/>
          <w:szCs w:val="18"/>
        </w:rPr>
        <w:t>Serbest çalışma:14</w:t>
      </w:r>
    </w:p>
    <w:p w:rsidR="002A3664" w:rsidRPr="00914DD5" w:rsidRDefault="002A3664" w:rsidP="002A3664">
      <w:pPr>
        <w:rPr>
          <w:b/>
          <w:sz w:val="18"/>
          <w:szCs w:val="18"/>
        </w:rPr>
      </w:pPr>
    </w:p>
    <w:p w:rsidR="002A3664" w:rsidRPr="00EB4B65" w:rsidRDefault="002A3664" w:rsidP="002A3664">
      <w:pPr>
        <w:rPr>
          <w:lang w:eastAsia="en-US"/>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rPr>
          <w:lang w:eastAsia="en-US"/>
        </w:rPr>
      </w:pPr>
    </w:p>
    <w:p w:rsidR="002A3664" w:rsidRPr="00EB4B65" w:rsidRDefault="002A3664" w:rsidP="002A3664">
      <w:pPr>
        <w:rPr>
          <w:lang w:eastAsia="en-US"/>
        </w:rPr>
      </w:pPr>
    </w:p>
    <w:p w:rsidR="002A3664" w:rsidRPr="0000095F" w:rsidRDefault="002A3664" w:rsidP="002A3664">
      <w:pPr>
        <w:rPr>
          <w:b/>
          <w:color w:val="000000" w:themeColor="text1"/>
        </w:rPr>
      </w:pPr>
      <w:r>
        <w:rPr>
          <w:b/>
          <w:color w:val="000000" w:themeColor="text1"/>
        </w:rPr>
        <w:br w:type="page"/>
      </w:r>
    </w:p>
    <w:p w:rsidR="002A3664" w:rsidRPr="00F82D5E" w:rsidRDefault="002A3664" w:rsidP="002A3664">
      <w:pPr>
        <w:pStyle w:val="Balk2"/>
        <w:rPr>
          <w:color w:val="000000" w:themeColor="text1"/>
        </w:rPr>
      </w:pPr>
      <w:r w:rsidRPr="00F82D5E">
        <w:rPr>
          <w:color w:val="000000" w:themeColor="text1"/>
        </w:rPr>
        <w:lastRenderedPageBreak/>
        <w:t>“ÜROLOJİ “ STAJ AMAÇ VE PROGRAM KAZANIMLARI”</w:t>
      </w:r>
    </w:p>
    <w:p w:rsidR="002A3664" w:rsidRPr="00F87923" w:rsidRDefault="002A3664" w:rsidP="002A3664">
      <w:pPr>
        <w:jc w:val="center"/>
        <w:rPr>
          <w:b/>
          <w:bCs/>
          <w:spacing w:val="-4"/>
        </w:rPr>
      </w:pPr>
    </w:p>
    <w:tbl>
      <w:tblPr>
        <w:tblW w:w="9001" w:type="dxa"/>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804"/>
      </w:tblGrid>
      <w:tr w:rsidR="002A3664" w:rsidRPr="005D745B" w:rsidTr="00C93D49">
        <w:trPr>
          <w:trHeight w:val="348"/>
        </w:trPr>
        <w:tc>
          <w:tcPr>
            <w:tcW w:w="2197"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6804" w:type="dxa"/>
          </w:tcPr>
          <w:p w:rsidR="002A3664" w:rsidRPr="005D745B" w:rsidRDefault="002A3664" w:rsidP="00C93D49">
            <w:pPr>
              <w:rPr>
                <w:b/>
                <w:bCs/>
                <w:sz w:val="20"/>
                <w:szCs w:val="20"/>
              </w:rPr>
            </w:pPr>
            <w:r w:rsidRPr="005D745B">
              <w:rPr>
                <w:b/>
                <w:bCs/>
                <w:sz w:val="20"/>
                <w:szCs w:val="20"/>
              </w:rPr>
              <w:t>5.ÜRO</w:t>
            </w:r>
          </w:p>
          <w:p w:rsidR="002A3664" w:rsidRPr="005D745B" w:rsidRDefault="002A3664" w:rsidP="00C93D49">
            <w:pPr>
              <w:rPr>
                <w:sz w:val="20"/>
                <w:szCs w:val="20"/>
              </w:rPr>
            </w:pPr>
            <w:r w:rsidRPr="005D745B">
              <w:rPr>
                <w:b/>
                <w:bCs/>
                <w:sz w:val="20"/>
                <w:szCs w:val="20"/>
              </w:rPr>
              <w:t>Üroloji</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Yılı</w:t>
            </w:r>
          </w:p>
        </w:tc>
        <w:tc>
          <w:tcPr>
            <w:tcW w:w="6804"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9"/>
        </w:trPr>
        <w:tc>
          <w:tcPr>
            <w:tcW w:w="2197" w:type="dxa"/>
          </w:tcPr>
          <w:p w:rsidR="002A3664" w:rsidRPr="005D745B" w:rsidRDefault="002A3664" w:rsidP="00C93D49">
            <w:pPr>
              <w:rPr>
                <w:b/>
                <w:bCs/>
                <w:sz w:val="20"/>
                <w:szCs w:val="20"/>
              </w:rPr>
            </w:pPr>
            <w:r w:rsidRPr="005D745B">
              <w:rPr>
                <w:b/>
                <w:bCs/>
                <w:sz w:val="20"/>
                <w:szCs w:val="20"/>
              </w:rPr>
              <w:t>Staj Süresi</w:t>
            </w:r>
          </w:p>
        </w:tc>
        <w:tc>
          <w:tcPr>
            <w:tcW w:w="6804" w:type="dxa"/>
          </w:tcPr>
          <w:p w:rsidR="002A3664" w:rsidRPr="005D745B" w:rsidRDefault="002A3664" w:rsidP="00C93D49">
            <w:pPr>
              <w:rPr>
                <w:sz w:val="20"/>
                <w:szCs w:val="20"/>
              </w:rPr>
            </w:pPr>
            <w:r w:rsidRPr="005D745B">
              <w:rPr>
                <w:sz w:val="20"/>
                <w:szCs w:val="20"/>
              </w:rPr>
              <w:t>9 gün</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 xml:space="preserve">Staj Türü </w:t>
            </w:r>
          </w:p>
        </w:tc>
        <w:tc>
          <w:tcPr>
            <w:tcW w:w="6804" w:type="dxa"/>
          </w:tcPr>
          <w:p w:rsidR="002A3664" w:rsidRPr="005D745B" w:rsidRDefault="002A3664" w:rsidP="00C93D49">
            <w:pPr>
              <w:rPr>
                <w:sz w:val="20"/>
                <w:szCs w:val="20"/>
              </w:rPr>
            </w:pPr>
            <w:r w:rsidRPr="005D745B">
              <w:rPr>
                <w:sz w:val="20"/>
                <w:szCs w:val="20"/>
              </w:rPr>
              <w:t>Zorunlu</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Sorumlusu</w:t>
            </w:r>
          </w:p>
        </w:tc>
        <w:tc>
          <w:tcPr>
            <w:tcW w:w="6804" w:type="dxa"/>
            <w:vAlign w:val="center"/>
          </w:tcPr>
          <w:p w:rsidR="002A3664" w:rsidRPr="005D745B" w:rsidRDefault="001F2AF6" w:rsidP="00C93D49">
            <w:pPr>
              <w:rPr>
                <w:sz w:val="20"/>
                <w:szCs w:val="20"/>
              </w:rPr>
            </w:pPr>
            <w:r w:rsidRPr="005D745B">
              <w:rPr>
                <w:sz w:val="20"/>
                <w:szCs w:val="20"/>
              </w:rPr>
              <w:t>Doç. Dr. Murat AKAND</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6804" w:type="dxa"/>
            <w:vAlign w:val="center"/>
          </w:tcPr>
          <w:p w:rsidR="002A3664" w:rsidRPr="005D745B" w:rsidRDefault="002A3664" w:rsidP="00AE1A0A">
            <w:pPr>
              <w:rPr>
                <w:sz w:val="20"/>
                <w:szCs w:val="20"/>
              </w:rPr>
            </w:pPr>
            <w:r w:rsidRPr="005D745B">
              <w:rPr>
                <w:sz w:val="20"/>
                <w:szCs w:val="20"/>
              </w:rPr>
              <w:t xml:space="preserve">Prof. Dr. Serdar GÖKTAŞ, </w:t>
            </w:r>
            <w:r>
              <w:rPr>
                <w:sz w:val="20"/>
                <w:szCs w:val="20"/>
              </w:rPr>
              <w:t xml:space="preserve">Doç. Dr. Özcan KILIÇ, </w:t>
            </w:r>
            <w:r w:rsidR="00AE1A0A">
              <w:rPr>
                <w:sz w:val="20"/>
                <w:szCs w:val="20"/>
              </w:rPr>
              <w:t xml:space="preserve">Doç. Dr. Murat AKAND, </w:t>
            </w:r>
            <w:r w:rsidRPr="005D745B">
              <w:rPr>
                <w:sz w:val="20"/>
                <w:szCs w:val="20"/>
              </w:rPr>
              <w:t>Doç. Dr. Mehmet KAYNAR</w:t>
            </w:r>
            <w:r w:rsidR="00E85131">
              <w:rPr>
                <w:sz w:val="20"/>
                <w:szCs w:val="20"/>
              </w:rPr>
              <w:t>,</w:t>
            </w:r>
            <w:r w:rsidR="00E85131" w:rsidRPr="00AE1A0A">
              <w:rPr>
                <w:color w:val="FF0000"/>
                <w:sz w:val="20"/>
                <w:szCs w:val="20"/>
              </w:rPr>
              <w:t xml:space="preserve"> </w:t>
            </w:r>
            <w:r w:rsidR="00E85131" w:rsidRPr="00AE1A0A">
              <w:rPr>
                <w:sz w:val="20"/>
                <w:szCs w:val="20"/>
              </w:rPr>
              <w:t>Dr.</w:t>
            </w:r>
            <w:r w:rsidR="00AE1A0A" w:rsidRPr="00AE1A0A">
              <w:rPr>
                <w:sz w:val="20"/>
                <w:szCs w:val="20"/>
              </w:rPr>
              <w:t xml:space="preserve"> Öğr. Üyesi</w:t>
            </w:r>
            <w:r w:rsidR="00E85131" w:rsidRPr="00AE1A0A">
              <w:rPr>
                <w:sz w:val="20"/>
                <w:szCs w:val="20"/>
              </w:rPr>
              <w:t xml:space="preserve"> Ali Furkan BATUR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Erişkin ve çocuk hasta grubunda karşılaşılan genitoüriner sistemi ilgilendiren cerrahi hastalıkların etyopatogenez ve klinik bulgularını değerlendirme;  birinci basamak düzeyinde  genitoüriner sistem hastalıklarına tanısını koyma, tedavi  etme ve sevk etme becerilerini kazandırmaktır.</w:t>
            </w:r>
          </w:p>
        </w:tc>
      </w:tr>
      <w:tr w:rsidR="002A3664" w:rsidRPr="005D745B" w:rsidTr="00C93D49">
        <w:trPr>
          <w:trHeight w:val="1383"/>
        </w:trPr>
        <w:tc>
          <w:tcPr>
            <w:tcW w:w="2197" w:type="dxa"/>
          </w:tcPr>
          <w:p w:rsidR="002A3664" w:rsidRPr="005D745B" w:rsidRDefault="002A3664" w:rsidP="00C93D49">
            <w:pPr>
              <w:rPr>
                <w:b/>
                <w:bCs/>
                <w:sz w:val="20"/>
                <w:szCs w:val="20"/>
              </w:rPr>
            </w:pPr>
            <w:r w:rsidRPr="005D745B">
              <w:rPr>
                <w:b/>
                <w:bCs/>
                <w:sz w:val="20"/>
                <w:szCs w:val="20"/>
              </w:rPr>
              <w:t>Öğrenim Kazanımları</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 Hasta ve yakınlarından ürolojik hastalıklara özgü detaylı özellikleri içerir şekilde, amaca yönelik anamnez alır.</w:t>
            </w:r>
          </w:p>
          <w:p w:rsidR="002A3664" w:rsidRPr="005D745B" w:rsidRDefault="002A3664" w:rsidP="00C93D49">
            <w:pPr>
              <w:rPr>
                <w:sz w:val="18"/>
                <w:szCs w:val="18"/>
              </w:rPr>
            </w:pPr>
            <w:r w:rsidRPr="005D745B">
              <w:rPr>
                <w:sz w:val="18"/>
                <w:szCs w:val="18"/>
              </w:rPr>
              <w:t>- Ürologenital sisteme yönelik detaylı ve amaca yönelik fizik muayene yapar.</w:t>
            </w:r>
          </w:p>
          <w:p w:rsidR="002A3664" w:rsidRPr="005D745B" w:rsidRDefault="002A3664" w:rsidP="00C93D49">
            <w:pPr>
              <w:rPr>
                <w:sz w:val="18"/>
                <w:szCs w:val="18"/>
              </w:rPr>
            </w:pPr>
            <w:r w:rsidRPr="005D745B">
              <w:rPr>
                <w:sz w:val="18"/>
                <w:szCs w:val="18"/>
              </w:rPr>
              <w:t xml:space="preserve"> - Ürogenital sistem semptamotolijisini hatırlar. </w:t>
            </w:r>
          </w:p>
          <w:p w:rsidR="002A3664" w:rsidRPr="005D745B" w:rsidRDefault="002A3664" w:rsidP="00C93D49">
            <w:pPr>
              <w:rPr>
                <w:sz w:val="18"/>
                <w:szCs w:val="18"/>
              </w:rPr>
            </w:pPr>
            <w:r w:rsidRPr="005D745B">
              <w:rPr>
                <w:sz w:val="18"/>
                <w:szCs w:val="18"/>
              </w:rPr>
              <w:t xml:space="preserve">- Anamnez, fizik muayene bulgularını değerlendirerek ön tanı oluşturur. </w:t>
            </w:r>
          </w:p>
          <w:p w:rsidR="002A3664" w:rsidRPr="005D745B" w:rsidRDefault="002A3664" w:rsidP="00C93D49">
            <w:pPr>
              <w:rPr>
                <w:sz w:val="18"/>
                <w:szCs w:val="18"/>
              </w:rPr>
            </w:pPr>
            <w:r w:rsidRPr="005D745B">
              <w:rPr>
                <w:sz w:val="18"/>
                <w:szCs w:val="18"/>
              </w:rPr>
              <w:t>- Ön tanı desteklemek, ayırıcı tanı yapmak için temel tanısal testleri seçer ve sonuçlarını yorumlar.</w:t>
            </w:r>
          </w:p>
          <w:p w:rsidR="002A3664" w:rsidRPr="005D745B" w:rsidRDefault="002A3664" w:rsidP="00C93D49">
            <w:pPr>
              <w:rPr>
                <w:sz w:val="18"/>
                <w:szCs w:val="18"/>
              </w:rPr>
            </w:pPr>
            <w:r w:rsidRPr="005D745B">
              <w:rPr>
                <w:sz w:val="18"/>
                <w:szCs w:val="18"/>
              </w:rPr>
              <w:t>- Ürogenital siteme yönelik temel tıbbi girişimleri (Sonda takama, . …. vb) yapar.</w:t>
            </w:r>
          </w:p>
          <w:p w:rsidR="002A3664" w:rsidRPr="005D745B" w:rsidRDefault="002A3664" w:rsidP="00C93D49">
            <w:pPr>
              <w:rPr>
                <w:sz w:val="18"/>
                <w:szCs w:val="18"/>
              </w:rPr>
            </w:pPr>
            <w:r w:rsidRPr="005D745B">
              <w:rPr>
                <w:sz w:val="18"/>
                <w:szCs w:val="18"/>
              </w:rPr>
              <w:t>- Erişkin ve çocuk yaş grubunun en sık karşılaşılan ürolojik hastalıklarının sıralar ve bunların arasından ülkemiz şartlarında koruyucu hekimlik yönünden en önemli olanlarının ayırt eder.</w:t>
            </w:r>
          </w:p>
          <w:p w:rsidR="002A3664" w:rsidRPr="005D745B" w:rsidRDefault="002A3664" w:rsidP="00C93D49">
            <w:pPr>
              <w:rPr>
                <w:sz w:val="18"/>
                <w:szCs w:val="18"/>
              </w:rPr>
            </w:pPr>
            <w:r w:rsidRPr="005D745B">
              <w:rPr>
                <w:sz w:val="18"/>
                <w:szCs w:val="18"/>
              </w:rPr>
              <w:t>- Ürolojik acil hastalıklar ve ürolojik travmaların tanımlar ve birinci basamak  düzeyinde acil yaklaşımların nasıl olması gerektiği konusunda bilgi sahibi olur.</w:t>
            </w:r>
          </w:p>
          <w:p w:rsidR="002A3664" w:rsidRPr="005D745B" w:rsidRDefault="002A3664" w:rsidP="00C93D49">
            <w:pPr>
              <w:rPr>
                <w:sz w:val="18"/>
                <w:szCs w:val="18"/>
              </w:rPr>
            </w:pPr>
            <w:r w:rsidRPr="005D745B">
              <w:rPr>
                <w:sz w:val="18"/>
                <w:szCs w:val="18"/>
              </w:rPr>
              <w:t xml:space="preserve">- Ürolojik kanserleri sıralar ve bunların klinik bulgu ve tanı özelliklerini sayar.   </w:t>
            </w:r>
          </w:p>
          <w:p w:rsidR="002A3664" w:rsidRPr="005D745B" w:rsidRDefault="002A3664" w:rsidP="00C93D49">
            <w:pPr>
              <w:rPr>
                <w:sz w:val="18"/>
                <w:szCs w:val="18"/>
              </w:rPr>
            </w:pPr>
            <w:r w:rsidRPr="005D745B">
              <w:rPr>
                <w:sz w:val="18"/>
                <w:szCs w:val="18"/>
              </w:rPr>
              <w:t>- Özellikle bölgemizde görülen çocuk ve erişkin yaş grubunda görülen taş hastalıklarına yaklaşımın tanımlar.</w:t>
            </w:r>
          </w:p>
          <w:p w:rsidR="002A3664" w:rsidRPr="005D745B" w:rsidRDefault="002A3664" w:rsidP="00C93D49">
            <w:pPr>
              <w:rPr>
                <w:sz w:val="18"/>
                <w:szCs w:val="18"/>
              </w:rPr>
            </w:pPr>
            <w:r w:rsidRPr="005D745B">
              <w:rPr>
                <w:sz w:val="18"/>
                <w:szCs w:val="18"/>
              </w:rPr>
              <w:t>- Erişkin yaş grubunda yaşlanma ile birlikte ortaya çıkan ve toplumda sık görülen prostat büyümesi gibi hastalıkların ve bu hastalıklara yaklaşımın tanımlar.</w:t>
            </w:r>
          </w:p>
          <w:p w:rsidR="002A3664" w:rsidRPr="005D745B" w:rsidRDefault="002A3664" w:rsidP="00C93D49">
            <w:pPr>
              <w:rPr>
                <w:sz w:val="18"/>
                <w:szCs w:val="18"/>
              </w:rPr>
            </w:pPr>
            <w:r w:rsidRPr="005D745B">
              <w:rPr>
                <w:sz w:val="18"/>
                <w:szCs w:val="18"/>
              </w:rPr>
              <w:t xml:space="preserve">- Üriner sistem enfeksiyonlarının ve birinci basamak sağlık kuruluşlarında tedavisi yapılabilecek enfeksiyonlara yaklaşımın tanımlar. </w:t>
            </w:r>
          </w:p>
          <w:p w:rsidR="002A3664" w:rsidRPr="005D745B" w:rsidRDefault="002A3664" w:rsidP="00C93D49">
            <w:pPr>
              <w:rPr>
                <w:sz w:val="18"/>
                <w:szCs w:val="18"/>
              </w:rPr>
            </w:pPr>
            <w:r w:rsidRPr="005D745B">
              <w:rPr>
                <w:sz w:val="18"/>
                <w:szCs w:val="18"/>
              </w:rPr>
              <w:t>- Çocuklarda görülen ürogenital sistemin konjenital anomalilerini tanır ve bu hastaları üst basamak sağlık kuruluşlarına yönlendirir.</w:t>
            </w:r>
          </w:p>
          <w:p w:rsidR="002A3664" w:rsidRPr="005D745B" w:rsidRDefault="002A3664" w:rsidP="00C93D49">
            <w:pPr>
              <w:rPr>
                <w:sz w:val="18"/>
                <w:szCs w:val="18"/>
              </w:rPr>
            </w:pPr>
            <w:r w:rsidRPr="005D745B">
              <w:rPr>
                <w:sz w:val="18"/>
                <w:szCs w:val="18"/>
              </w:rPr>
              <w:t>- Erişkin cinsel sağlığı ve üreme sağlığı gibi konularda genel bilgi sahibi olur ve bu konularda şikayeti olan kişilerin gerektiğinde daha üst merkezlere sevk edilebilmesini öğrenir.</w:t>
            </w:r>
          </w:p>
          <w:p w:rsidR="002A3664" w:rsidRPr="005D745B" w:rsidRDefault="002A3664" w:rsidP="00C93D49">
            <w:pPr>
              <w:rPr>
                <w:sz w:val="18"/>
                <w:szCs w:val="18"/>
              </w:rPr>
            </w:pPr>
            <w:r w:rsidRPr="005D745B">
              <w:rPr>
                <w:sz w:val="18"/>
                <w:szCs w:val="18"/>
              </w:rPr>
              <w:t>- Organ bağışı ve böbrek transplantasyonu hakkında halkı aydınlatabilecek düzeyde bilgi sahibi olur.</w:t>
            </w:r>
          </w:p>
          <w:p w:rsidR="002A3664" w:rsidRPr="005D745B" w:rsidRDefault="002A3664" w:rsidP="00C93D49">
            <w:pPr>
              <w:rPr>
                <w:sz w:val="18"/>
                <w:szCs w:val="18"/>
              </w:rPr>
            </w:pPr>
            <w:r w:rsidRPr="005D745B">
              <w:rPr>
                <w:sz w:val="18"/>
                <w:szCs w:val="18"/>
              </w:rPr>
              <w:t>- Birinci basamak hekimliğinde acil yaklaşım gerektiren durumlarda ilk müdahaleyi yapar ve sonraki süreci planlar.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Öğretme Yöntemleri</w:t>
            </w:r>
          </w:p>
          <w:p w:rsidR="002A3664" w:rsidRPr="005D745B" w:rsidRDefault="002A3664" w:rsidP="00C93D49">
            <w:pPr>
              <w:rPr>
                <w:b/>
                <w:bCs/>
                <w:sz w:val="20"/>
                <w:szCs w:val="20"/>
              </w:rPr>
            </w:pPr>
          </w:p>
          <w:p w:rsidR="002A3664" w:rsidRPr="005D745B" w:rsidRDefault="002A3664" w:rsidP="00C93D49">
            <w:pPr>
              <w:rPr>
                <w:b/>
                <w:bCs/>
                <w:sz w:val="20"/>
                <w:szCs w:val="20"/>
              </w:rPr>
            </w:pPr>
            <w:r w:rsidRPr="005D745B">
              <w:rPr>
                <w:b/>
                <w:bCs/>
                <w:sz w:val="20"/>
                <w:szCs w:val="20"/>
              </w:rPr>
              <w:t xml:space="preserve"> </w:t>
            </w:r>
          </w:p>
        </w:tc>
        <w:tc>
          <w:tcPr>
            <w:tcW w:w="6804" w:type="dxa"/>
            <w:vAlign w:val="center"/>
          </w:tcPr>
          <w:p w:rsidR="002A3664" w:rsidRPr="005D745B" w:rsidRDefault="002A3664" w:rsidP="00C93D49">
            <w:pPr>
              <w:widowControl w:val="0"/>
              <w:numPr>
                <w:ilvl w:val="0"/>
                <w:numId w:val="8"/>
              </w:numPr>
              <w:ind w:left="357" w:hanging="357"/>
              <w:rPr>
                <w:sz w:val="18"/>
                <w:szCs w:val="18"/>
              </w:rPr>
            </w:pPr>
            <w:r w:rsidRPr="005D745B">
              <w:rPr>
                <w:sz w:val="18"/>
                <w:szCs w:val="18"/>
              </w:rPr>
              <w:t>Sunum</w:t>
            </w:r>
          </w:p>
          <w:p w:rsidR="002A3664" w:rsidRPr="005D745B" w:rsidRDefault="002A3664" w:rsidP="00C93D49">
            <w:pPr>
              <w:widowControl w:val="0"/>
              <w:numPr>
                <w:ilvl w:val="0"/>
                <w:numId w:val="8"/>
              </w:numPr>
              <w:ind w:left="357" w:hanging="357"/>
              <w:rPr>
                <w:sz w:val="18"/>
                <w:szCs w:val="18"/>
              </w:rPr>
            </w:pPr>
            <w:r w:rsidRPr="005D745B">
              <w:rPr>
                <w:sz w:val="18"/>
                <w:szCs w:val="18"/>
              </w:rPr>
              <w:t>Öğretim üyesi ile hasta başı pratik eğitim ve vizit</w:t>
            </w:r>
          </w:p>
          <w:p w:rsidR="002A3664" w:rsidRPr="005D745B" w:rsidRDefault="002A3664" w:rsidP="00C93D49">
            <w:pPr>
              <w:widowControl w:val="0"/>
              <w:numPr>
                <w:ilvl w:val="0"/>
                <w:numId w:val="8"/>
              </w:numPr>
              <w:ind w:left="357" w:hanging="357"/>
              <w:rPr>
                <w:sz w:val="18"/>
                <w:szCs w:val="18"/>
              </w:rPr>
            </w:pPr>
            <w:r w:rsidRPr="005D745B">
              <w:rPr>
                <w:sz w:val="18"/>
                <w:szCs w:val="18"/>
              </w:rPr>
              <w:t>Uzmanlık öğrencileri ile anamnez alma, dosya hazırlama, hasta ile iletişim</w:t>
            </w:r>
          </w:p>
          <w:p w:rsidR="002A3664" w:rsidRPr="005D745B" w:rsidRDefault="002A3664" w:rsidP="00C93D49">
            <w:pPr>
              <w:widowControl w:val="0"/>
              <w:numPr>
                <w:ilvl w:val="0"/>
                <w:numId w:val="8"/>
              </w:numPr>
              <w:ind w:left="357" w:hanging="357"/>
              <w:rPr>
                <w:sz w:val="18"/>
                <w:szCs w:val="18"/>
              </w:rPr>
            </w:pPr>
            <w:r w:rsidRPr="005D745B">
              <w:rPr>
                <w:sz w:val="18"/>
                <w:szCs w:val="18"/>
              </w:rPr>
              <w:t>Poliklinikte hastaya yaklaşım, tanı ve tedavi sürecine aktif katılım</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Bu staj kapsamında genitoüriner sistemin problemlerinde anamnez alma, fizik muayene ve muayenedeki özel testleri uygulama, teorik dersler, dosya hazırlama, hastabaşı eğitimi, klinik toplantılar ve ameliyathanedeki pratik uygulamalar yer alır. Satjyerler üroloji polikliniğinde ve servisindeki hastaları öğretim üyelerinin denetimi altında takip ederler.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 xml:space="preserve">Değerlendirme Yöntemi </w:t>
            </w:r>
          </w:p>
          <w:p w:rsidR="002A3664" w:rsidRPr="005D745B" w:rsidRDefault="002A3664" w:rsidP="00C93D49">
            <w:pPr>
              <w:rPr>
                <w:b/>
                <w:bCs/>
                <w:sz w:val="20"/>
                <w:szCs w:val="20"/>
              </w:rPr>
            </w:pP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1. Hasta başı değerlendirilme</w:t>
            </w:r>
          </w:p>
          <w:p w:rsidR="002A3664" w:rsidRPr="005D745B" w:rsidRDefault="002A3664" w:rsidP="00C93D49">
            <w:pPr>
              <w:rPr>
                <w:sz w:val="18"/>
                <w:szCs w:val="18"/>
              </w:rPr>
            </w:pPr>
            <w:r w:rsidRPr="005D745B">
              <w:rPr>
                <w:sz w:val="18"/>
                <w:szCs w:val="18"/>
              </w:rPr>
              <w:t>2. Yazılı sınav (ÇSS)</w:t>
            </w:r>
          </w:p>
          <w:p w:rsidR="002A3664" w:rsidRPr="005D745B" w:rsidRDefault="002A3664" w:rsidP="00C93D49">
            <w:pPr>
              <w:rPr>
                <w:sz w:val="18"/>
                <w:szCs w:val="18"/>
              </w:rPr>
            </w:pPr>
            <w:r w:rsidRPr="005D745B">
              <w:rPr>
                <w:sz w:val="18"/>
                <w:szCs w:val="18"/>
              </w:rPr>
              <w:t>3. Yapılandırılmış Sözlü Sınav</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Önerilen Kaynaklar</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1. Temel Üroloji, 4. Baskı, 2011.</w:t>
            </w:r>
          </w:p>
          <w:p w:rsidR="002A3664" w:rsidRPr="005D745B" w:rsidRDefault="002A3664" w:rsidP="00C93D49">
            <w:pPr>
              <w:rPr>
                <w:sz w:val="18"/>
                <w:szCs w:val="18"/>
              </w:rPr>
            </w:pPr>
            <w:r w:rsidRPr="005D745B">
              <w:rPr>
                <w:sz w:val="18"/>
                <w:szCs w:val="18"/>
              </w:rPr>
              <w:t>2. Smith’s General Urology, 18th edition, 2013.</w:t>
            </w:r>
          </w:p>
        </w:tc>
      </w:tr>
    </w:tbl>
    <w:p w:rsidR="002A3664" w:rsidRDefault="002A3664" w:rsidP="002A3664">
      <w:pPr>
        <w:rPr>
          <w:b/>
          <w:bCs/>
          <w:lang w:eastAsia="en-US"/>
        </w:rPr>
      </w:pPr>
      <w:bookmarkStart w:id="27" w:name="_Toc428261184"/>
    </w:p>
    <w:p w:rsidR="002A3664" w:rsidRDefault="002A3664" w:rsidP="002A3664">
      <w:pPr>
        <w:rPr>
          <w:b/>
          <w:bCs/>
          <w:lang w:eastAsia="en-US"/>
        </w:rPr>
      </w:pPr>
      <w:r>
        <w:rPr>
          <w:b/>
          <w:bCs/>
          <w:lang w:eastAsia="en-US"/>
        </w:rPr>
        <w:br w:type="page"/>
      </w:r>
    </w:p>
    <w:p w:rsidR="002A3664" w:rsidRPr="00F82D5E" w:rsidRDefault="002A3664" w:rsidP="002A3664">
      <w:pPr>
        <w:jc w:val="center"/>
        <w:rPr>
          <w:b/>
          <w:bCs/>
          <w:color w:val="000000" w:themeColor="text1"/>
          <w:lang w:eastAsia="en-US"/>
        </w:rPr>
      </w:pPr>
      <w:r w:rsidRPr="00F82D5E">
        <w:rPr>
          <w:b/>
          <w:color w:val="000000" w:themeColor="text1"/>
        </w:rPr>
        <w:lastRenderedPageBreak/>
        <w:t>“ÜROLOJİ” DÖNEM V STAJ PROGRAMI</w:t>
      </w:r>
      <w:bookmarkEnd w:id="27"/>
    </w:p>
    <w:tbl>
      <w:tblPr>
        <w:tblpPr w:leftFromText="141" w:rightFromText="141" w:vertAnchor="text" w:horzAnchor="margin" w:tblpY="336"/>
        <w:tblW w:w="9851" w:type="dxa"/>
        <w:tblCellMar>
          <w:left w:w="70" w:type="dxa"/>
          <w:right w:w="70" w:type="dxa"/>
        </w:tblCellMar>
        <w:tblLook w:val="00A0"/>
      </w:tblPr>
      <w:tblGrid>
        <w:gridCol w:w="1520"/>
        <w:gridCol w:w="1700"/>
        <w:gridCol w:w="1700"/>
        <w:gridCol w:w="1700"/>
        <w:gridCol w:w="1672"/>
        <w:gridCol w:w="142"/>
        <w:gridCol w:w="1417"/>
      </w:tblGrid>
      <w:tr w:rsidR="00FD6995" w:rsidRPr="00E66328" w:rsidTr="009002F2">
        <w:trPr>
          <w:trHeight w:val="255"/>
        </w:trPr>
        <w:tc>
          <w:tcPr>
            <w:tcW w:w="15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FD6995" w:rsidRPr="00E66328" w:rsidRDefault="00FD6995" w:rsidP="00FD6995">
            <w:pPr>
              <w:jc w:val="center"/>
              <w:rPr>
                <w:b/>
                <w:bCs/>
                <w:color w:val="FFFFFF"/>
                <w:sz w:val="18"/>
                <w:szCs w:val="18"/>
              </w:rPr>
            </w:pPr>
            <w:bookmarkStart w:id="28" w:name="_Toc428261185"/>
            <w:r w:rsidRPr="00E66328">
              <w:rPr>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1. gün</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3. gün</w:t>
            </w:r>
          </w:p>
        </w:tc>
        <w:tc>
          <w:tcPr>
            <w:tcW w:w="1672" w:type="dxa"/>
            <w:tcBorders>
              <w:top w:val="single" w:sz="8" w:space="0" w:color="FFFFFF"/>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5. gün</w:t>
            </w:r>
          </w:p>
        </w:tc>
      </w:tr>
      <w:tr w:rsidR="00FD6995" w:rsidRPr="00E66328" w:rsidTr="009002F2">
        <w:trPr>
          <w:trHeight w:val="252"/>
        </w:trPr>
        <w:tc>
          <w:tcPr>
            <w:tcW w:w="1520" w:type="dxa"/>
            <w:tcBorders>
              <w:top w:val="nil"/>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08:30-09:20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672"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559" w:type="dxa"/>
            <w:gridSpan w:val="2"/>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09:30-10:20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5.ÜRO001</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5.ÜRO004</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5.ÜRO007</w:t>
            </w:r>
          </w:p>
        </w:tc>
        <w:tc>
          <w:tcPr>
            <w:tcW w:w="1672"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5.ÜRO010</w:t>
            </w:r>
          </w:p>
        </w:tc>
        <w:tc>
          <w:tcPr>
            <w:tcW w:w="1559" w:type="dxa"/>
            <w:gridSpan w:val="2"/>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5.ÜRO013</w:t>
            </w: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10:30-11:20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5.ÜRO002</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5.ÜRO005</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5.ÜRO008</w:t>
            </w:r>
          </w:p>
        </w:tc>
        <w:tc>
          <w:tcPr>
            <w:tcW w:w="1672"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5.ÜRO011</w:t>
            </w:r>
          </w:p>
        </w:tc>
        <w:tc>
          <w:tcPr>
            <w:tcW w:w="1559" w:type="dxa"/>
            <w:gridSpan w:val="2"/>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5.ÜRO014</w:t>
            </w:r>
          </w:p>
        </w:tc>
      </w:tr>
      <w:tr w:rsidR="00FD6995" w:rsidRPr="00E66328" w:rsidTr="009002F2">
        <w:trPr>
          <w:trHeight w:val="14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11:30-12:20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672"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559" w:type="dxa"/>
            <w:gridSpan w:val="2"/>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12.20-13.30</w:t>
            </w:r>
          </w:p>
        </w:tc>
        <w:tc>
          <w:tcPr>
            <w:tcW w:w="8331" w:type="dxa"/>
            <w:gridSpan w:val="6"/>
            <w:tcBorders>
              <w:top w:val="single" w:sz="8" w:space="0" w:color="FFFFFF"/>
              <w:left w:val="nil"/>
              <w:bottom w:val="single" w:sz="8" w:space="0" w:color="FFFFFF"/>
              <w:right w:val="single" w:sz="8" w:space="0" w:color="FFFFFF"/>
            </w:tcBorders>
            <w:shd w:val="clear" w:color="000000" w:fill="8DB3E2"/>
            <w:vAlign w:val="center"/>
          </w:tcPr>
          <w:p w:rsidR="00FD6995" w:rsidRPr="00E66328" w:rsidRDefault="00FD6995" w:rsidP="00FD6995">
            <w:pPr>
              <w:jc w:val="center"/>
              <w:rPr>
                <w:b/>
                <w:bCs/>
                <w:color w:val="FFFFFF"/>
                <w:sz w:val="18"/>
                <w:szCs w:val="18"/>
              </w:rPr>
            </w:pPr>
            <w:r w:rsidRPr="00E66328">
              <w:rPr>
                <w:b/>
                <w:bCs/>
                <w:color w:val="FFFFFF"/>
                <w:sz w:val="18"/>
                <w:szCs w:val="18"/>
              </w:rPr>
              <w:t>Öğle Arası</w:t>
            </w: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13:30-14:20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5.ÜRO003</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5.ÜRO006</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5.ÜRO009</w:t>
            </w:r>
          </w:p>
        </w:tc>
        <w:tc>
          <w:tcPr>
            <w:tcW w:w="1672"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5.ÜRO012</w:t>
            </w:r>
          </w:p>
        </w:tc>
        <w:tc>
          <w:tcPr>
            <w:tcW w:w="1559" w:type="dxa"/>
            <w:gridSpan w:val="2"/>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Seminer-Literatür</w:t>
            </w:r>
          </w:p>
        </w:tc>
      </w:tr>
      <w:tr w:rsidR="00FD6995" w:rsidRPr="00E66328" w:rsidTr="009002F2">
        <w:trPr>
          <w:trHeight w:val="17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14:30-15:20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672"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559" w:type="dxa"/>
            <w:gridSpan w:val="2"/>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r>
      <w:tr w:rsidR="00FD6995" w:rsidRPr="00E66328" w:rsidTr="009002F2">
        <w:trPr>
          <w:trHeight w:val="178"/>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15:30-16:20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672"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559" w:type="dxa"/>
            <w:gridSpan w:val="2"/>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p>
        </w:tc>
      </w:tr>
      <w:tr w:rsidR="00FD6995" w:rsidRPr="00E66328" w:rsidTr="009002F2">
        <w:trPr>
          <w:trHeight w:val="255"/>
        </w:trPr>
        <w:tc>
          <w:tcPr>
            <w:tcW w:w="1520" w:type="dxa"/>
            <w:tcBorders>
              <w:top w:val="nil"/>
              <w:left w:val="single" w:sz="8" w:space="0" w:color="FFFFFF"/>
              <w:bottom w:val="single" w:sz="8" w:space="0" w:color="auto"/>
              <w:right w:val="single" w:sz="12" w:space="0" w:color="FFFFFF"/>
            </w:tcBorders>
            <w:vAlign w:val="bottom"/>
          </w:tcPr>
          <w:p w:rsidR="00FD6995" w:rsidRPr="00E66328" w:rsidRDefault="00FD6995" w:rsidP="00FD6995">
            <w:pPr>
              <w:jc w:val="center"/>
              <w:rPr>
                <w:b/>
                <w:bCs/>
                <w:color w:val="FFFFFF"/>
                <w:sz w:val="18"/>
                <w:szCs w:val="18"/>
              </w:rPr>
            </w:pPr>
            <w:r w:rsidRPr="00E66328">
              <w:rPr>
                <w:b/>
                <w:bCs/>
                <w:color w:val="FFFFFF"/>
                <w:sz w:val="18"/>
                <w:szCs w:val="18"/>
              </w:rPr>
              <w:t> </w:t>
            </w:r>
          </w:p>
        </w:tc>
        <w:tc>
          <w:tcPr>
            <w:tcW w:w="1700" w:type="dxa"/>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700" w:type="dxa"/>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700" w:type="dxa"/>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672" w:type="dxa"/>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559" w:type="dxa"/>
            <w:gridSpan w:val="2"/>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 xml:space="preserve">Ürolojide Hasta Değerlendirme ve Tanı </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Özcan KILIÇ</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5.ÜRO002</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Ürolojide Tanı Yöntemleri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Özcan KILIÇ</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5.ÜRO003</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 xml:space="preserve">İşeme Fizyolojisi </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Özcan KILIÇ</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5.ÜRO004</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Üst Üriner Sistem Anomalileri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Ali Furkan BATUR</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5.ÜRO005</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Alt Üriner Sistem Anomalileri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Ali Furkan BATUR</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5.ÜRO006</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Pr>
                <w:sz w:val="18"/>
                <w:szCs w:val="18"/>
              </w:rPr>
              <w:t>İnkantinans</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Pr>
                <w:sz w:val="18"/>
                <w:szCs w:val="18"/>
              </w:rPr>
              <w:t>Ali Furkan BATUR</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5.ÜRO007</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Antenatal</w:t>
            </w:r>
            <w:r>
              <w:rPr>
                <w:sz w:val="18"/>
                <w:szCs w:val="18"/>
              </w:rPr>
              <w:t xml:space="preserve"> </w:t>
            </w:r>
            <w:r w:rsidRPr="00E66328">
              <w:rPr>
                <w:sz w:val="18"/>
                <w:szCs w:val="18"/>
              </w:rPr>
              <w:t>Hidronefroz ve Takibi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Pr>
                <w:sz w:val="18"/>
                <w:szCs w:val="18"/>
              </w:rPr>
              <w:t>Ali Furkan BATUR</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5.ÜRO008</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Üst Üriner Sistem Enfeksiyonları</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Murat AKAND</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5.ÜRO009</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Alt Üriner  Sistem Enfeksiyonları</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Murat AKAND</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5.ÜRO010</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Prostat Kanseri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Serdar GÖKTAŞ</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Mesane Tümörleri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Serdar GÖKTAŞ</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5.ÜRO012</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Böbrek Tümörleri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Serdar GÖKTAŞ</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5.ÜRO013</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Testis Tümörleri</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Serdar GÖKTAŞ</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5.ÜRO014</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BPH</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Pr>
                <w:sz w:val="18"/>
                <w:szCs w:val="18"/>
              </w:rPr>
              <w:t>Ali Furkan BATUR</w:t>
            </w:r>
          </w:p>
        </w:tc>
      </w:tr>
      <w:tr w:rsidR="00FD6995" w:rsidRPr="00E66328" w:rsidTr="009002F2">
        <w:trPr>
          <w:trHeight w:val="255"/>
        </w:trPr>
        <w:tc>
          <w:tcPr>
            <w:tcW w:w="9851" w:type="dxa"/>
            <w:gridSpan w:val="7"/>
            <w:tcBorders>
              <w:top w:val="single" w:sz="8" w:space="0" w:color="auto"/>
              <w:left w:val="nil"/>
              <w:bottom w:val="single" w:sz="8" w:space="0" w:color="FFFFFF"/>
              <w:right w:val="nil"/>
            </w:tcBorders>
            <w:noWrap/>
            <w:vAlign w:val="bottom"/>
          </w:tcPr>
          <w:p w:rsidR="00FD6995" w:rsidRPr="00E66328" w:rsidRDefault="00FD6995" w:rsidP="00FD6995">
            <w:pPr>
              <w:jc w:val="center"/>
              <w:rPr>
                <w:sz w:val="18"/>
                <w:szCs w:val="18"/>
              </w:rPr>
            </w:pPr>
            <w:r w:rsidRPr="00E66328">
              <w:rPr>
                <w:sz w:val="18"/>
                <w:szCs w:val="18"/>
              </w:rPr>
              <w:t> </w:t>
            </w:r>
          </w:p>
        </w:tc>
      </w:tr>
      <w:tr w:rsidR="00FD6995" w:rsidRPr="00E66328" w:rsidTr="009002F2">
        <w:trPr>
          <w:trHeight w:val="255"/>
        </w:trPr>
        <w:tc>
          <w:tcPr>
            <w:tcW w:w="1520" w:type="dxa"/>
            <w:tcBorders>
              <w:top w:val="nil"/>
              <w:left w:val="single" w:sz="8" w:space="0" w:color="FFFFFF"/>
              <w:bottom w:val="single" w:sz="12" w:space="0" w:color="FFFFFF"/>
              <w:right w:val="single" w:sz="8" w:space="0" w:color="FFFFFF"/>
            </w:tcBorders>
            <w:shd w:val="clear" w:color="000000" w:fill="FFFFFF"/>
            <w:vAlign w:val="center"/>
          </w:tcPr>
          <w:p w:rsidR="00FD6995" w:rsidRPr="00E66328" w:rsidRDefault="00FD6995" w:rsidP="00FD6995">
            <w:pPr>
              <w:jc w:val="center"/>
              <w:rPr>
                <w:b/>
                <w:bCs/>
                <w:color w:val="FFFFFF"/>
                <w:sz w:val="18"/>
                <w:szCs w:val="18"/>
              </w:rPr>
            </w:pPr>
            <w:r w:rsidRPr="00E66328">
              <w:rPr>
                <w:b/>
                <w:bCs/>
                <w:color w:val="FFFFFF"/>
                <w:sz w:val="18"/>
                <w:szCs w:val="18"/>
              </w:rPr>
              <w:t> </w:t>
            </w:r>
          </w:p>
        </w:tc>
        <w:tc>
          <w:tcPr>
            <w:tcW w:w="1700" w:type="dxa"/>
            <w:tcBorders>
              <w:top w:val="nil"/>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6. gün</w:t>
            </w:r>
          </w:p>
        </w:tc>
        <w:tc>
          <w:tcPr>
            <w:tcW w:w="1700" w:type="dxa"/>
            <w:tcBorders>
              <w:top w:val="nil"/>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7. gün</w:t>
            </w:r>
          </w:p>
        </w:tc>
        <w:tc>
          <w:tcPr>
            <w:tcW w:w="1700" w:type="dxa"/>
            <w:tcBorders>
              <w:top w:val="nil"/>
              <w:left w:val="nil"/>
              <w:bottom w:val="single" w:sz="12" w:space="0" w:color="FFFFFF"/>
              <w:right w:val="single" w:sz="8"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8. gün</w:t>
            </w:r>
          </w:p>
        </w:tc>
        <w:tc>
          <w:tcPr>
            <w:tcW w:w="1814" w:type="dxa"/>
            <w:gridSpan w:val="2"/>
            <w:tcBorders>
              <w:top w:val="nil"/>
              <w:left w:val="nil"/>
              <w:bottom w:val="single" w:sz="12"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9. gün</w:t>
            </w:r>
          </w:p>
        </w:tc>
        <w:tc>
          <w:tcPr>
            <w:tcW w:w="1417" w:type="dxa"/>
            <w:tcBorders>
              <w:top w:val="nil"/>
            </w:tcBorders>
            <w:vAlign w:val="center"/>
          </w:tcPr>
          <w:p w:rsidR="00FD6995" w:rsidRPr="00E66328" w:rsidRDefault="00FD6995" w:rsidP="00FD6995">
            <w:pPr>
              <w:jc w:val="center"/>
              <w:rPr>
                <w:b/>
                <w:bCs/>
                <w:color w:val="FFFFFF"/>
                <w:sz w:val="18"/>
                <w:szCs w:val="18"/>
              </w:rPr>
            </w:pPr>
            <w:r w:rsidRPr="00E66328">
              <w:rPr>
                <w:b/>
                <w:bCs/>
                <w:color w:val="FFFFFF"/>
                <w:sz w:val="18"/>
                <w:szCs w:val="18"/>
              </w:rPr>
              <w:t> </w:t>
            </w:r>
          </w:p>
        </w:tc>
      </w:tr>
      <w:tr w:rsidR="00FD6995" w:rsidRPr="00E66328" w:rsidTr="009002F2">
        <w:trPr>
          <w:trHeight w:val="271"/>
        </w:trPr>
        <w:tc>
          <w:tcPr>
            <w:tcW w:w="1520" w:type="dxa"/>
            <w:tcBorders>
              <w:top w:val="nil"/>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08:30-09:20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814" w:type="dxa"/>
            <w:gridSpan w:val="2"/>
            <w:vMerge w:val="restart"/>
            <w:tcBorders>
              <w:top w:val="nil"/>
              <w:left w:val="nil"/>
            </w:tcBorders>
            <w:shd w:val="clear" w:color="000000" w:fill="DBE5F1"/>
          </w:tcPr>
          <w:p w:rsidR="00FD6995" w:rsidRPr="00E66328" w:rsidRDefault="00FD6995" w:rsidP="00FD6995">
            <w:pPr>
              <w:jc w:val="center"/>
              <w:rPr>
                <w:b/>
                <w:bCs/>
                <w:sz w:val="18"/>
                <w:szCs w:val="18"/>
              </w:rPr>
            </w:pPr>
          </w:p>
          <w:p w:rsidR="00FD6995" w:rsidRPr="00E66328" w:rsidRDefault="00FD6995" w:rsidP="00FD6995">
            <w:pPr>
              <w:jc w:val="center"/>
              <w:rPr>
                <w:b/>
                <w:bCs/>
                <w:sz w:val="18"/>
                <w:szCs w:val="18"/>
              </w:rPr>
            </w:pPr>
          </w:p>
          <w:p w:rsidR="00FD6995" w:rsidRPr="00E66328" w:rsidRDefault="00FD6995" w:rsidP="00FD6995">
            <w:pPr>
              <w:jc w:val="center"/>
              <w:rPr>
                <w:b/>
                <w:bCs/>
                <w:sz w:val="18"/>
                <w:szCs w:val="18"/>
              </w:rPr>
            </w:pPr>
          </w:p>
          <w:p w:rsidR="00FD6995" w:rsidRPr="00E66328" w:rsidRDefault="00FD6995" w:rsidP="00FD6995">
            <w:pPr>
              <w:jc w:val="center"/>
              <w:rPr>
                <w:b/>
                <w:bCs/>
                <w:sz w:val="18"/>
                <w:szCs w:val="18"/>
              </w:rPr>
            </w:pPr>
            <w:r w:rsidRPr="00E66328">
              <w:rPr>
                <w:b/>
                <w:bCs/>
                <w:sz w:val="18"/>
                <w:szCs w:val="18"/>
              </w:rPr>
              <w:t>Sınav ( Teorik )</w:t>
            </w:r>
          </w:p>
          <w:p w:rsidR="00FD6995" w:rsidRPr="00E66328" w:rsidRDefault="00FD6995" w:rsidP="00FD6995">
            <w:pPr>
              <w:jc w:val="center"/>
              <w:rPr>
                <w:sz w:val="18"/>
                <w:szCs w:val="18"/>
              </w:rPr>
            </w:pPr>
          </w:p>
        </w:tc>
        <w:tc>
          <w:tcPr>
            <w:tcW w:w="1417" w:type="dxa"/>
            <w:vMerge w:val="restart"/>
            <w:tcBorders>
              <w:top w:val="nil"/>
            </w:tcBorders>
            <w:vAlign w:val="center"/>
          </w:tcPr>
          <w:p w:rsidR="00FD6995" w:rsidRPr="00E66328" w:rsidRDefault="00FD6995" w:rsidP="00FD6995">
            <w:pPr>
              <w:jc w:val="center"/>
              <w:rPr>
                <w:sz w:val="18"/>
                <w:szCs w:val="18"/>
              </w:rPr>
            </w:pPr>
            <w:r w:rsidRPr="00E66328">
              <w:rPr>
                <w:sz w:val="18"/>
                <w:szCs w:val="18"/>
              </w:rPr>
              <w:t> </w:t>
            </w:r>
          </w:p>
          <w:p w:rsidR="00FD6995" w:rsidRPr="00E66328" w:rsidRDefault="00FD6995" w:rsidP="00FD6995">
            <w:pPr>
              <w:jc w:val="center"/>
              <w:rPr>
                <w:sz w:val="18"/>
                <w:szCs w:val="18"/>
              </w:rPr>
            </w:pPr>
            <w:r w:rsidRPr="00E66328">
              <w:rPr>
                <w:sz w:val="18"/>
                <w:szCs w:val="18"/>
              </w:rPr>
              <w:t> </w:t>
            </w:r>
          </w:p>
          <w:p w:rsidR="00FD6995" w:rsidRPr="00E66328" w:rsidRDefault="00FD6995" w:rsidP="00FD6995">
            <w:pPr>
              <w:jc w:val="center"/>
              <w:rPr>
                <w:sz w:val="18"/>
                <w:szCs w:val="18"/>
              </w:rPr>
            </w:pPr>
            <w:r w:rsidRPr="00E66328">
              <w:rPr>
                <w:sz w:val="18"/>
                <w:szCs w:val="18"/>
              </w:rPr>
              <w:t> </w:t>
            </w:r>
          </w:p>
          <w:p w:rsidR="00FD6995" w:rsidRPr="00E66328" w:rsidRDefault="00FD6995" w:rsidP="00FD6995">
            <w:pPr>
              <w:jc w:val="center"/>
              <w:rPr>
                <w:sz w:val="18"/>
                <w:szCs w:val="18"/>
              </w:rPr>
            </w:pPr>
            <w:r w:rsidRPr="00E66328">
              <w:rPr>
                <w:sz w:val="18"/>
                <w:szCs w:val="18"/>
              </w:rPr>
              <w:t> </w:t>
            </w:r>
          </w:p>
          <w:p w:rsidR="00FD6995" w:rsidRPr="00E66328" w:rsidRDefault="00FD6995" w:rsidP="00FD6995">
            <w:pPr>
              <w:jc w:val="center"/>
              <w:rPr>
                <w:sz w:val="18"/>
                <w:szCs w:val="18"/>
              </w:rPr>
            </w:pPr>
            <w:r w:rsidRPr="00E66328">
              <w:rPr>
                <w:sz w:val="18"/>
                <w:szCs w:val="18"/>
              </w:rPr>
              <w:t> </w:t>
            </w:r>
          </w:p>
          <w:p w:rsidR="00FD6995" w:rsidRPr="00E66328" w:rsidRDefault="00FD6995" w:rsidP="00FD6995">
            <w:pPr>
              <w:jc w:val="center"/>
              <w:rPr>
                <w:sz w:val="18"/>
                <w:szCs w:val="18"/>
              </w:rPr>
            </w:pPr>
            <w:r w:rsidRPr="00E66328">
              <w:rPr>
                <w:sz w:val="18"/>
                <w:szCs w:val="18"/>
              </w:rPr>
              <w:t> </w:t>
            </w:r>
          </w:p>
          <w:p w:rsidR="00FD6995" w:rsidRPr="00E66328" w:rsidRDefault="00FD6995" w:rsidP="00FD6995">
            <w:pPr>
              <w:jc w:val="center"/>
              <w:rPr>
                <w:sz w:val="18"/>
                <w:szCs w:val="18"/>
              </w:rPr>
            </w:pPr>
            <w:r w:rsidRPr="00E66328">
              <w:rPr>
                <w:sz w:val="18"/>
                <w:szCs w:val="18"/>
              </w:rPr>
              <w:t> </w:t>
            </w:r>
          </w:p>
          <w:p w:rsidR="00FD6995" w:rsidRPr="00E66328" w:rsidRDefault="00FD6995" w:rsidP="00FD6995">
            <w:pPr>
              <w:jc w:val="center"/>
              <w:rPr>
                <w:sz w:val="18"/>
                <w:szCs w:val="18"/>
              </w:rPr>
            </w:pPr>
            <w:r w:rsidRPr="00E66328">
              <w:rPr>
                <w:sz w:val="18"/>
                <w:szCs w:val="18"/>
              </w:rPr>
              <w:t> </w:t>
            </w: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09:30-10:20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5.ÜRO015</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5.ÜRO018</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5.ÜRO021</w:t>
            </w:r>
          </w:p>
        </w:tc>
        <w:tc>
          <w:tcPr>
            <w:tcW w:w="1814" w:type="dxa"/>
            <w:gridSpan w:val="2"/>
            <w:vMerge/>
            <w:tcBorders>
              <w:left w:val="nil"/>
            </w:tcBorders>
            <w:shd w:val="clear" w:color="000000" w:fill="DBE5F1"/>
          </w:tcPr>
          <w:p w:rsidR="00FD6995" w:rsidRPr="00E66328" w:rsidRDefault="00FD6995" w:rsidP="00FD6995">
            <w:pPr>
              <w:jc w:val="center"/>
              <w:rPr>
                <w:sz w:val="18"/>
                <w:szCs w:val="18"/>
              </w:rPr>
            </w:pPr>
          </w:p>
        </w:tc>
        <w:tc>
          <w:tcPr>
            <w:tcW w:w="1417" w:type="dxa"/>
            <w:vMerge/>
            <w:vAlign w:val="center"/>
          </w:tcPr>
          <w:p w:rsidR="00FD6995" w:rsidRPr="00E66328" w:rsidRDefault="00FD6995" w:rsidP="00FD6995">
            <w:pPr>
              <w:jc w:val="center"/>
              <w:rPr>
                <w:sz w:val="18"/>
                <w:szCs w:val="18"/>
              </w:rPr>
            </w:pP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10:30-11:20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5.ÜRO016</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5.ÜRO019</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Pr>
                <w:sz w:val="18"/>
                <w:szCs w:val="18"/>
              </w:rPr>
              <w:t>Selbest Çalışma</w:t>
            </w:r>
          </w:p>
        </w:tc>
        <w:tc>
          <w:tcPr>
            <w:tcW w:w="1814" w:type="dxa"/>
            <w:gridSpan w:val="2"/>
            <w:vMerge/>
            <w:tcBorders>
              <w:left w:val="nil"/>
            </w:tcBorders>
            <w:shd w:val="clear" w:color="000000" w:fill="DBE5F1"/>
          </w:tcPr>
          <w:p w:rsidR="00FD6995" w:rsidRPr="00E66328" w:rsidRDefault="00FD6995" w:rsidP="00FD6995">
            <w:pPr>
              <w:jc w:val="center"/>
              <w:rPr>
                <w:sz w:val="18"/>
                <w:szCs w:val="18"/>
              </w:rPr>
            </w:pPr>
          </w:p>
        </w:tc>
        <w:tc>
          <w:tcPr>
            <w:tcW w:w="1417" w:type="dxa"/>
            <w:vMerge/>
            <w:vAlign w:val="center"/>
          </w:tcPr>
          <w:p w:rsidR="00FD6995" w:rsidRPr="00E66328" w:rsidRDefault="00FD6995" w:rsidP="00FD6995">
            <w:pPr>
              <w:jc w:val="center"/>
              <w:rPr>
                <w:sz w:val="18"/>
                <w:szCs w:val="18"/>
              </w:rPr>
            </w:pPr>
          </w:p>
        </w:tc>
      </w:tr>
      <w:tr w:rsidR="00FD6995" w:rsidRPr="00E66328" w:rsidTr="009002F2">
        <w:trPr>
          <w:trHeight w:val="196"/>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11:30-12:20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814" w:type="dxa"/>
            <w:gridSpan w:val="2"/>
            <w:vMerge/>
            <w:tcBorders>
              <w:left w:val="nil"/>
            </w:tcBorders>
            <w:shd w:val="clear" w:color="000000" w:fill="DBE5F1"/>
          </w:tcPr>
          <w:p w:rsidR="00FD6995" w:rsidRPr="00E66328" w:rsidRDefault="00FD6995" w:rsidP="00FD6995">
            <w:pPr>
              <w:jc w:val="center"/>
              <w:rPr>
                <w:sz w:val="18"/>
                <w:szCs w:val="18"/>
              </w:rPr>
            </w:pPr>
          </w:p>
        </w:tc>
        <w:tc>
          <w:tcPr>
            <w:tcW w:w="1417" w:type="dxa"/>
            <w:vMerge/>
            <w:vAlign w:val="center"/>
          </w:tcPr>
          <w:p w:rsidR="00FD6995" w:rsidRPr="00E66328" w:rsidRDefault="00FD6995" w:rsidP="00FD6995">
            <w:pPr>
              <w:jc w:val="center"/>
              <w:rPr>
                <w:sz w:val="18"/>
                <w:szCs w:val="18"/>
              </w:rPr>
            </w:pP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vAlign w:val="center"/>
          </w:tcPr>
          <w:p w:rsidR="00FD6995" w:rsidRPr="00E66328" w:rsidRDefault="00FD6995" w:rsidP="00FD6995">
            <w:pPr>
              <w:jc w:val="center"/>
              <w:rPr>
                <w:b/>
                <w:bCs/>
                <w:color w:val="FFFFFF"/>
                <w:sz w:val="18"/>
                <w:szCs w:val="18"/>
              </w:rPr>
            </w:pPr>
            <w:r w:rsidRPr="00E66328">
              <w:rPr>
                <w:b/>
                <w:bCs/>
                <w:color w:val="FFFFFF"/>
                <w:sz w:val="18"/>
                <w:szCs w:val="18"/>
              </w:rPr>
              <w:t>12.20-13.30</w:t>
            </w:r>
          </w:p>
        </w:tc>
        <w:tc>
          <w:tcPr>
            <w:tcW w:w="6914" w:type="dxa"/>
            <w:gridSpan w:val="5"/>
            <w:tcBorders>
              <w:top w:val="single" w:sz="8" w:space="0" w:color="FFFFFF"/>
              <w:left w:val="nil"/>
              <w:bottom w:val="single" w:sz="8" w:space="0" w:color="FFFFFF"/>
            </w:tcBorders>
            <w:shd w:val="clear" w:color="000000" w:fill="8DB3E2"/>
            <w:vAlign w:val="center"/>
          </w:tcPr>
          <w:p w:rsidR="00FD6995" w:rsidRPr="00E66328" w:rsidRDefault="00FD6995" w:rsidP="00FD6995">
            <w:pPr>
              <w:jc w:val="center"/>
              <w:rPr>
                <w:b/>
                <w:bCs/>
                <w:color w:val="FFFFFF"/>
                <w:sz w:val="18"/>
                <w:szCs w:val="18"/>
              </w:rPr>
            </w:pPr>
            <w:r w:rsidRPr="00E66328">
              <w:rPr>
                <w:b/>
                <w:bCs/>
                <w:color w:val="FFFFFF"/>
                <w:sz w:val="18"/>
                <w:szCs w:val="18"/>
              </w:rPr>
              <w:t>Öğle Arası</w:t>
            </w:r>
          </w:p>
        </w:tc>
        <w:tc>
          <w:tcPr>
            <w:tcW w:w="1417" w:type="dxa"/>
            <w:vMerge/>
            <w:vAlign w:val="center"/>
          </w:tcPr>
          <w:p w:rsidR="00FD6995" w:rsidRPr="00E66328" w:rsidRDefault="00FD6995" w:rsidP="00FD6995">
            <w:pPr>
              <w:jc w:val="center"/>
              <w:rPr>
                <w:b/>
                <w:bCs/>
                <w:color w:val="FFFFFF"/>
                <w:sz w:val="18"/>
                <w:szCs w:val="18"/>
              </w:rPr>
            </w:pPr>
          </w:p>
        </w:tc>
      </w:tr>
      <w:tr w:rsidR="00FD6995" w:rsidRPr="00E66328" w:rsidTr="009002F2">
        <w:trPr>
          <w:trHeight w:val="291"/>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13:30-14:20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5.ÜRO017</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5.ÜRO020</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814" w:type="dxa"/>
            <w:gridSpan w:val="2"/>
            <w:vMerge w:val="restart"/>
            <w:tcBorders>
              <w:left w:val="nil"/>
            </w:tcBorders>
            <w:shd w:val="clear" w:color="000000" w:fill="DBE5F1"/>
            <w:vAlign w:val="center"/>
          </w:tcPr>
          <w:p w:rsidR="00FD6995" w:rsidRPr="00E66328" w:rsidRDefault="00FD6995" w:rsidP="00FD6995">
            <w:pPr>
              <w:jc w:val="center"/>
              <w:rPr>
                <w:b/>
                <w:bCs/>
                <w:sz w:val="18"/>
                <w:szCs w:val="18"/>
              </w:rPr>
            </w:pPr>
            <w:r w:rsidRPr="00E66328">
              <w:rPr>
                <w:b/>
                <w:bCs/>
                <w:sz w:val="18"/>
                <w:szCs w:val="18"/>
              </w:rPr>
              <w:t xml:space="preserve">Sınav </w:t>
            </w:r>
          </w:p>
          <w:p w:rsidR="00FD6995" w:rsidRPr="00E66328" w:rsidRDefault="00FD6995" w:rsidP="00FD6995">
            <w:pPr>
              <w:jc w:val="center"/>
              <w:rPr>
                <w:b/>
                <w:bCs/>
                <w:sz w:val="18"/>
                <w:szCs w:val="18"/>
              </w:rPr>
            </w:pPr>
            <w:r w:rsidRPr="00E66328">
              <w:rPr>
                <w:b/>
                <w:bCs/>
                <w:sz w:val="18"/>
                <w:szCs w:val="18"/>
              </w:rPr>
              <w:t>( Teorik – ÇSS )</w:t>
            </w:r>
          </w:p>
          <w:p w:rsidR="00FD6995" w:rsidRPr="00E66328" w:rsidRDefault="00FD6995" w:rsidP="00FD6995">
            <w:pPr>
              <w:jc w:val="center"/>
              <w:rPr>
                <w:sz w:val="18"/>
                <w:szCs w:val="18"/>
              </w:rPr>
            </w:pPr>
          </w:p>
        </w:tc>
        <w:tc>
          <w:tcPr>
            <w:tcW w:w="1417" w:type="dxa"/>
            <w:vMerge/>
            <w:vAlign w:val="center"/>
          </w:tcPr>
          <w:p w:rsidR="00FD6995" w:rsidRPr="00E66328" w:rsidRDefault="00FD6995" w:rsidP="00FD6995">
            <w:pPr>
              <w:jc w:val="center"/>
              <w:rPr>
                <w:sz w:val="18"/>
                <w:szCs w:val="18"/>
              </w:rPr>
            </w:pPr>
          </w:p>
        </w:tc>
      </w:tr>
      <w:tr w:rsidR="00FD6995" w:rsidRPr="00E66328" w:rsidTr="009002F2">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14:30-15:20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814" w:type="dxa"/>
            <w:gridSpan w:val="2"/>
            <w:vMerge/>
            <w:tcBorders>
              <w:left w:val="nil"/>
            </w:tcBorders>
            <w:shd w:val="clear" w:color="000000" w:fill="DBE5F1"/>
          </w:tcPr>
          <w:p w:rsidR="00FD6995" w:rsidRPr="00E66328" w:rsidRDefault="00FD6995" w:rsidP="00FD6995">
            <w:pPr>
              <w:autoSpaceDE w:val="0"/>
              <w:autoSpaceDN w:val="0"/>
              <w:adjustRightInd w:val="0"/>
              <w:rPr>
                <w:sz w:val="18"/>
                <w:szCs w:val="18"/>
              </w:rPr>
            </w:pPr>
          </w:p>
        </w:tc>
        <w:tc>
          <w:tcPr>
            <w:tcW w:w="1417" w:type="dxa"/>
            <w:vMerge/>
            <w:vAlign w:val="center"/>
          </w:tcPr>
          <w:p w:rsidR="00FD6995" w:rsidRPr="00E66328" w:rsidRDefault="00FD6995" w:rsidP="00FD6995">
            <w:pPr>
              <w:jc w:val="center"/>
              <w:rPr>
                <w:sz w:val="18"/>
                <w:szCs w:val="18"/>
              </w:rPr>
            </w:pPr>
          </w:p>
        </w:tc>
      </w:tr>
      <w:tr w:rsidR="00FD6995" w:rsidRPr="00E66328" w:rsidTr="009002F2">
        <w:trPr>
          <w:trHeight w:val="164"/>
        </w:trPr>
        <w:tc>
          <w:tcPr>
            <w:tcW w:w="1520" w:type="dxa"/>
            <w:tcBorders>
              <w:top w:val="single" w:sz="8" w:space="0" w:color="FFFFFF"/>
              <w:left w:val="single" w:sz="8" w:space="0" w:color="FFFFFF"/>
              <w:bottom w:val="nil"/>
              <w:right w:val="single" w:sz="12" w:space="0" w:color="FFFFFF"/>
            </w:tcBorders>
            <w:shd w:val="clear" w:color="000000" w:fill="4F81BD"/>
          </w:tcPr>
          <w:p w:rsidR="00FD6995" w:rsidRPr="00E66328" w:rsidRDefault="00FD6995" w:rsidP="00FD6995">
            <w:pPr>
              <w:autoSpaceDE w:val="0"/>
              <w:autoSpaceDN w:val="0"/>
              <w:adjustRightInd w:val="0"/>
              <w:jc w:val="center"/>
              <w:rPr>
                <w:b/>
                <w:bCs/>
                <w:color w:val="FFFFFF"/>
                <w:sz w:val="18"/>
                <w:szCs w:val="18"/>
              </w:rPr>
            </w:pPr>
            <w:r w:rsidRPr="00E66328">
              <w:rPr>
                <w:b/>
                <w:bCs/>
                <w:color w:val="FFFFFF"/>
                <w:sz w:val="18"/>
                <w:szCs w:val="18"/>
              </w:rPr>
              <w:t>15:30-16:20</w:t>
            </w:r>
          </w:p>
        </w:tc>
        <w:tc>
          <w:tcPr>
            <w:tcW w:w="1700" w:type="dxa"/>
            <w:tcBorders>
              <w:top w:val="nil"/>
              <w:left w:val="single" w:sz="8" w:space="0" w:color="FFFFFF"/>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Hasta Değerlendirme Viziti</w:t>
            </w:r>
          </w:p>
        </w:tc>
        <w:tc>
          <w:tcPr>
            <w:tcW w:w="1700" w:type="dxa"/>
            <w:tcBorders>
              <w:top w:val="nil"/>
              <w:left w:val="nil"/>
              <w:bottom w:val="single" w:sz="8" w:space="0" w:color="FFFFFF"/>
              <w:right w:val="single" w:sz="8" w:space="0" w:color="FFFFFF"/>
            </w:tcBorders>
            <w:shd w:val="clear" w:color="000000" w:fill="DBE5F1"/>
          </w:tcPr>
          <w:p w:rsidR="00FD6995" w:rsidRPr="00E66328" w:rsidRDefault="00FD6995" w:rsidP="00FD6995">
            <w:pPr>
              <w:autoSpaceDE w:val="0"/>
              <w:autoSpaceDN w:val="0"/>
              <w:adjustRightInd w:val="0"/>
              <w:rPr>
                <w:sz w:val="18"/>
                <w:szCs w:val="18"/>
              </w:rPr>
            </w:pPr>
            <w:r w:rsidRPr="00E66328">
              <w:rPr>
                <w:sz w:val="18"/>
                <w:szCs w:val="18"/>
              </w:rPr>
              <w:t>Serbest Çalışma</w:t>
            </w:r>
          </w:p>
        </w:tc>
        <w:tc>
          <w:tcPr>
            <w:tcW w:w="1814" w:type="dxa"/>
            <w:gridSpan w:val="2"/>
            <w:vMerge/>
            <w:tcBorders>
              <w:left w:val="nil"/>
            </w:tcBorders>
            <w:shd w:val="clear" w:color="000000" w:fill="DBE5F1"/>
            <w:vAlign w:val="center"/>
          </w:tcPr>
          <w:p w:rsidR="00FD6995" w:rsidRPr="00E66328" w:rsidRDefault="00FD6995" w:rsidP="00FD6995">
            <w:pPr>
              <w:jc w:val="center"/>
              <w:rPr>
                <w:sz w:val="18"/>
                <w:szCs w:val="18"/>
              </w:rPr>
            </w:pPr>
          </w:p>
        </w:tc>
        <w:tc>
          <w:tcPr>
            <w:tcW w:w="1417" w:type="dxa"/>
            <w:vMerge/>
            <w:vAlign w:val="center"/>
          </w:tcPr>
          <w:p w:rsidR="00FD6995" w:rsidRPr="00E66328" w:rsidRDefault="00FD6995" w:rsidP="00FD6995">
            <w:pPr>
              <w:jc w:val="center"/>
              <w:rPr>
                <w:sz w:val="18"/>
                <w:szCs w:val="18"/>
              </w:rPr>
            </w:pPr>
          </w:p>
        </w:tc>
      </w:tr>
      <w:tr w:rsidR="00FD6995" w:rsidRPr="00E66328" w:rsidTr="009002F2">
        <w:trPr>
          <w:trHeight w:val="255"/>
        </w:trPr>
        <w:tc>
          <w:tcPr>
            <w:tcW w:w="1520" w:type="dxa"/>
            <w:tcBorders>
              <w:top w:val="nil"/>
              <w:left w:val="single" w:sz="8" w:space="0" w:color="FFFFFF"/>
              <w:bottom w:val="single" w:sz="8" w:space="0" w:color="auto"/>
              <w:right w:val="single" w:sz="12" w:space="0" w:color="FFFFFF"/>
            </w:tcBorders>
            <w:vAlign w:val="bottom"/>
          </w:tcPr>
          <w:p w:rsidR="00FD6995" w:rsidRPr="00E66328" w:rsidRDefault="00FD6995" w:rsidP="00FD6995">
            <w:pPr>
              <w:jc w:val="center"/>
              <w:rPr>
                <w:b/>
                <w:bCs/>
                <w:color w:val="FFFFFF"/>
                <w:sz w:val="18"/>
                <w:szCs w:val="18"/>
              </w:rPr>
            </w:pPr>
            <w:r w:rsidRPr="00E66328">
              <w:rPr>
                <w:b/>
                <w:bCs/>
                <w:color w:val="FFFFFF"/>
                <w:sz w:val="18"/>
                <w:szCs w:val="18"/>
              </w:rPr>
              <w:t> </w:t>
            </w:r>
          </w:p>
        </w:tc>
        <w:tc>
          <w:tcPr>
            <w:tcW w:w="1700" w:type="dxa"/>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700" w:type="dxa"/>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700" w:type="dxa"/>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814" w:type="dxa"/>
            <w:gridSpan w:val="2"/>
            <w:tcBorders>
              <w:top w:val="nil"/>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c>
          <w:tcPr>
            <w:tcW w:w="1417" w:type="dxa"/>
            <w:tcBorders>
              <w:left w:val="nil"/>
              <w:bottom w:val="single" w:sz="8" w:space="0" w:color="auto"/>
              <w:right w:val="single" w:sz="8" w:space="0" w:color="FFFFFF"/>
            </w:tcBorders>
          </w:tcPr>
          <w:p w:rsidR="00FD6995" w:rsidRPr="00E66328" w:rsidRDefault="00FD6995" w:rsidP="00FD6995">
            <w:pPr>
              <w:jc w:val="center"/>
              <w:rPr>
                <w:color w:val="FFFFFF"/>
                <w:sz w:val="18"/>
                <w:szCs w:val="18"/>
              </w:rPr>
            </w:pPr>
            <w:r w:rsidRPr="00E66328">
              <w:rPr>
                <w:color w:val="FFFFFF"/>
                <w:sz w:val="18"/>
                <w:szCs w:val="18"/>
              </w:rPr>
              <w:t> </w:t>
            </w:r>
          </w:p>
        </w:tc>
      </w:tr>
      <w:tr w:rsidR="00FD6995" w:rsidRPr="00E66328" w:rsidTr="009002F2">
        <w:trPr>
          <w:trHeight w:val="192"/>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5.ÜRO015</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Üriner Sistem Taş Hastalığı</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FD6995" w:rsidRPr="00E66328" w:rsidRDefault="00FD6995" w:rsidP="00FD6995">
            <w:pPr>
              <w:rPr>
                <w:sz w:val="18"/>
                <w:szCs w:val="18"/>
              </w:rPr>
            </w:pPr>
            <w:r w:rsidRPr="00E66328">
              <w:rPr>
                <w:sz w:val="18"/>
                <w:szCs w:val="18"/>
              </w:rPr>
              <w:t>Özcan KILIÇ</w:t>
            </w:r>
          </w:p>
        </w:tc>
      </w:tr>
      <w:tr w:rsidR="00FD6995" w:rsidRPr="00E66328" w:rsidTr="009002F2">
        <w:trPr>
          <w:trHeight w:val="9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5.ÜRO016</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Erektil</w:t>
            </w:r>
            <w:r>
              <w:rPr>
                <w:sz w:val="18"/>
                <w:szCs w:val="18"/>
              </w:rPr>
              <w:t xml:space="preserve"> </w:t>
            </w:r>
            <w:r w:rsidRPr="00E66328">
              <w:rPr>
                <w:sz w:val="18"/>
                <w:szCs w:val="18"/>
              </w:rPr>
              <w:t>Disfonksiyon</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Ali Furkan BATUR</w:t>
            </w:r>
          </w:p>
        </w:tc>
      </w:tr>
      <w:tr w:rsidR="00FD6995" w:rsidRPr="00E66328" w:rsidTr="009002F2">
        <w:trPr>
          <w:trHeight w:val="113"/>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5.ÜRO017</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İnfertilite</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Ali Furkan BATUR</w:t>
            </w:r>
          </w:p>
        </w:tc>
      </w:tr>
      <w:tr w:rsidR="00FD6995" w:rsidRPr="00E66328" w:rsidTr="009002F2">
        <w:trPr>
          <w:trHeight w:val="159"/>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5.ÜRO018</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Ürolojik Aciller ve Travmalar</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Pr>
                <w:sz w:val="18"/>
                <w:szCs w:val="18"/>
              </w:rPr>
              <w:t>Ali Furkan BATUR</w:t>
            </w:r>
          </w:p>
        </w:tc>
      </w:tr>
      <w:tr w:rsidR="00FD6995" w:rsidRPr="00E66328" w:rsidTr="009002F2">
        <w:trPr>
          <w:trHeight w:val="255"/>
        </w:trPr>
        <w:tc>
          <w:tcPr>
            <w:tcW w:w="1520" w:type="dxa"/>
            <w:tcBorders>
              <w:top w:val="nil"/>
              <w:left w:val="single" w:sz="8" w:space="0" w:color="auto"/>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5.ÜRO019</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Skrotal</w:t>
            </w:r>
            <w:r>
              <w:rPr>
                <w:sz w:val="18"/>
                <w:szCs w:val="18"/>
              </w:rPr>
              <w:t xml:space="preserve"> </w:t>
            </w:r>
            <w:r w:rsidRPr="00E66328">
              <w:rPr>
                <w:sz w:val="18"/>
                <w:szCs w:val="18"/>
              </w:rPr>
              <w:t>Patalojiler</w:t>
            </w:r>
          </w:p>
        </w:tc>
        <w:tc>
          <w:tcPr>
            <w:tcW w:w="1700" w:type="dxa"/>
            <w:tcBorders>
              <w:top w:val="nil"/>
              <w:left w:val="nil"/>
              <w:bottom w:val="single" w:sz="8"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FD6995" w:rsidRPr="00E66328" w:rsidRDefault="00FD6995" w:rsidP="00FD6995">
            <w:pPr>
              <w:rPr>
                <w:sz w:val="18"/>
                <w:szCs w:val="18"/>
              </w:rPr>
            </w:pPr>
            <w:r>
              <w:rPr>
                <w:sz w:val="18"/>
                <w:szCs w:val="18"/>
              </w:rPr>
              <w:t>Ali Furkan BATUR</w:t>
            </w:r>
          </w:p>
        </w:tc>
      </w:tr>
      <w:tr w:rsidR="00FD6995" w:rsidRPr="00E66328" w:rsidTr="009002F2">
        <w:trPr>
          <w:trHeight w:val="54"/>
        </w:trPr>
        <w:tc>
          <w:tcPr>
            <w:tcW w:w="1520" w:type="dxa"/>
            <w:tcBorders>
              <w:top w:val="nil"/>
              <w:left w:val="single" w:sz="8" w:space="0" w:color="auto"/>
              <w:bottom w:val="single" w:sz="4"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5.ÜRO020</w:t>
            </w:r>
          </w:p>
        </w:tc>
        <w:tc>
          <w:tcPr>
            <w:tcW w:w="3400" w:type="dxa"/>
            <w:gridSpan w:val="2"/>
            <w:tcBorders>
              <w:top w:val="single" w:sz="8" w:space="0" w:color="auto"/>
              <w:left w:val="nil"/>
              <w:bottom w:val="single" w:sz="4"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Obstrüktif</w:t>
            </w:r>
            <w:r>
              <w:rPr>
                <w:sz w:val="18"/>
                <w:szCs w:val="18"/>
              </w:rPr>
              <w:t xml:space="preserve"> </w:t>
            </w:r>
            <w:r w:rsidRPr="00E66328">
              <w:rPr>
                <w:sz w:val="18"/>
                <w:szCs w:val="18"/>
              </w:rPr>
              <w:t>Üropati</w:t>
            </w:r>
          </w:p>
        </w:tc>
        <w:tc>
          <w:tcPr>
            <w:tcW w:w="1700" w:type="dxa"/>
            <w:tcBorders>
              <w:top w:val="nil"/>
              <w:left w:val="nil"/>
              <w:bottom w:val="single" w:sz="4" w:space="0" w:color="auto"/>
              <w:right w:val="single" w:sz="8"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8" w:space="0" w:color="auto"/>
              <w:left w:val="nil"/>
              <w:bottom w:val="single" w:sz="4" w:space="0" w:color="auto"/>
              <w:right w:val="single" w:sz="8" w:space="0" w:color="000000"/>
            </w:tcBorders>
            <w:shd w:val="clear" w:color="000000" w:fill="FFFFFF"/>
            <w:vAlign w:val="center"/>
          </w:tcPr>
          <w:p w:rsidR="00FD6995" w:rsidRPr="00E66328" w:rsidRDefault="00FD6995" w:rsidP="00FD6995">
            <w:pPr>
              <w:rPr>
                <w:sz w:val="18"/>
                <w:szCs w:val="18"/>
              </w:rPr>
            </w:pPr>
            <w:r w:rsidRPr="00E66328">
              <w:rPr>
                <w:sz w:val="18"/>
                <w:szCs w:val="18"/>
              </w:rPr>
              <w:t>Özcan KILIÇ</w:t>
            </w:r>
          </w:p>
        </w:tc>
      </w:tr>
      <w:tr w:rsidR="00FD6995" w:rsidRPr="00E66328" w:rsidTr="009002F2">
        <w:trPr>
          <w:trHeight w:val="255"/>
        </w:trPr>
        <w:tc>
          <w:tcPr>
            <w:tcW w:w="1520" w:type="dxa"/>
            <w:tcBorders>
              <w:top w:val="single" w:sz="4" w:space="0" w:color="auto"/>
              <w:left w:val="single" w:sz="4" w:space="0" w:color="auto"/>
              <w:bottom w:val="single" w:sz="4" w:space="0" w:color="auto"/>
              <w:right w:val="single" w:sz="4" w:space="0" w:color="auto"/>
            </w:tcBorders>
            <w:vAlign w:val="center"/>
          </w:tcPr>
          <w:p w:rsidR="00FD6995" w:rsidRPr="00E66328" w:rsidRDefault="00FD6995" w:rsidP="00FD6995">
            <w:pPr>
              <w:jc w:val="center"/>
              <w:rPr>
                <w:sz w:val="18"/>
                <w:szCs w:val="18"/>
              </w:rPr>
            </w:pPr>
            <w:r w:rsidRPr="00E66328">
              <w:rPr>
                <w:sz w:val="18"/>
                <w:szCs w:val="18"/>
              </w:rPr>
              <w:t>5.ÜRO021</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D6995" w:rsidRPr="00E66328" w:rsidRDefault="00FD6995" w:rsidP="00FD6995">
            <w:pPr>
              <w:rPr>
                <w:sz w:val="18"/>
                <w:szCs w:val="18"/>
              </w:rPr>
            </w:pPr>
            <w:r w:rsidRPr="00E66328">
              <w:rPr>
                <w:sz w:val="18"/>
                <w:szCs w:val="18"/>
              </w:rPr>
              <w:t xml:space="preserve">Vaka Tartışması ve Genel Değerlendirme </w:t>
            </w:r>
          </w:p>
        </w:tc>
        <w:tc>
          <w:tcPr>
            <w:tcW w:w="1700" w:type="dxa"/>
            <w:tcBorders>
              <w:top w:val="single" w:sz="4" w:space="0" w:color="auto"/>
              <w:left w:val="single" w:sz="4" w:space="0" w:color="auto"/>
              <w:bottom w:val="single" w:sz="4" w:space="0" w:color="auto"/>
              <w:right w:val="single" w:sz="4" w:space="0" w:color="auto"/>
            </w:tcBorders>
            <w:vAlign w:val="center"/>
          </w:tcPr>
          <w:p w:rsidR="00FD6995" w:rsidRPr="00E66328" w:rsidRDefault="00FD6995" w:rsidP="00FD6995">
            <w:pPr>
              <w:jc w:val="center"/>
              <w:rPr>
                <w:sz w:val="18"/>
                <w:szCs w:val="18"/>
              </w:rPr>
            </w:pPr>
            <w:r w:rsidRPr="00E66328">
              <w:rPr>
                <w:sz w:val="18"/>
                <w:szCs w:val="18"/>
              </w:rPr>
              <w:t>1 Saat</w:t>
            </w:r>
          </w:p>
        </w:tc>
        <w:tc>
          <w:tcPr>
            <w:tcW w:w="323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D6995" w:rsidRPr="00E66328" w:rsidRDefault="00FD6995" w:rsidP="00FD6995">
            <w:pPr>
              <w:rPr>
                <w:sz w:val="18"/>
                <w:szCs w:val="18"/>
              </w:rPr>
            </w:pPr>
            <w:r w:rsidRPr="00E66328">
              <w:rPr>
                <w:sz w:val="18"/>
                <w:szCs w:val="18"/>
              </w:rPr>
              <w:t>Murat AKAND</w:t>
            </w:r>
          </w:p>
        </w:tc>
      </w:tr>
    </w:tbl>
    <w:p w:rsidR="00FD6995" w:rsidRPr="00E66328" w:rsidRDefault="00FD6995" w:rsidP="00FD6995">
      <w:pPr>
        <w:rPr>
          <w:sz w:val="18"/>
          <w:szCs w:val="18"/>
        </w:rPr>
      </w:pPr>
    </w:p>
    <w:p w:rsidR="00FD6995" w:rsidRDefault="00FD6995" w:rsidP="00FD6995">
      <w:pPr>
        <w:rPr>
          <w:sz w:val="18"/>
          <w:szCs w:val="18"/>
        </w:rPr>
      </w:pPr>
    </w:p>
    <w:p w:rsidR="00FD6995" w:rsidRPr="00E66328" w:rsidRDefault="00FD6995" w:rsidP="00FD6995">
      <w:pPr>
        <w:rPr>
          <w:sz w:val="18"/>
          <w:szCs w:val="18"/>
        </w:rPr>
      </w:pPr>
      <w:r w:rsidRPr="00E66328">
        <w:rPr>
          <w:sz w:val="18"/>
          <w:szCs w:val="18"/>
        </w:rPr>
        <w:t xml:space="preserve">Teorik ders saati:  21         </w:t>
      </w:r>
    </w:p>
    <w:p w:rsidR="00FD6995" w:rsidRPr="00E66328" w:rsidRDefault="00FD6995" w:rsidP="00FD6995">
      <w:pPr>
        <w:rPr>
          <w:sz w:val="18"/>
          <w:szCs w:val="18"/>
        </w:rPr>
      </w:pPr>
      <w:r>
        <w:rPr>
          <w:sz w:val="18"/>
          <w:szCs w:val="18"/>
        </w:rPr>
        <w:t xml:space="preserve"> Pratik ders saati:  17</w:t>
      </w:r>
    </w:p>
    <w:p w:rsidR="00FD6995" w:rsidRPr="00E66328" w:rsidRDefault="00FD6995" w:rsidP="00FD6995">
      <w:pPr>
        <w:rPr>
          <w:b/>
          <w:bCs/>
          <w:iCs/>
          <w:color w:val="FF0000"/>
          <w:sz w:val="18"/>
          <w:szCs w:val="18"/>
        </w:rPr>
      </w:pPr>
      <w:r w:rsidRPr="00E66328">
        <w:rPr>
          <w:sz w:val="18"/>
          <w:szCs w:val="18"/>
        </w:rPr>
        <w:t xml:space="preserve"> Serbest çalışma:   </w:t>
      </w:r>
      <w:r>
        <w:rPr>
          <w:sz w:val="18"/>
          <w:szCs w:val="18"/>
        </w:rPr>
        <w:t>11</w:t>
      </w:r>
    </w:p>
    <w:p w:rsidR="002A3664" w:rsidRPr="00C06196" w:rsidRDefault="00FD6995" w:rsidP="00FD6995">
      <w:pPr>
        <w:jc w:val="center"/>
        <w:rPr>
          <w:b/>
          <w:color w:val="000000" w:themeColor="text1"/>
        </w:rPr>
      </w:pPr>
      <w:r w:rsidRPr="00E66328">
        <w:rPr>
          <w:b/>
          <w:color w:val="FF0000"/>
        </w:rPr>
        <w:br w:type="page"/>
      </w:r>
      <w:r w:rsidRPr="00C06196">
        <w:rPr>
          <w:b/>
          <w:color w:val="000000" w:themeColor="text1"/>
        </w:rPr>
        <w:lastRenderedPageBreak/>
        <w:t xml:space="preserve"> </w:t>
      </w:r>
      <w:r w:rsidR="002A3664" w:rsidRPr="00C06196">
        <w:rPr>
          <w:b/>
          <w:color w:val="000000" w:themeColor="text1"/>
        </w:rPr>
        <w:t>“RUH SAĞLIĞI VE HASTALIKARI” STAJ AMAÇ VE PROGRAM KAZANIMLARI</w:t>
      </w:r>
      <w:bookmarkEnd w:id="28"/>
    </w:p>
    <w:p w:rsidR="002A3664" w:rsidRPr="00B52AE9" w:rsidRDefault="002A3664" w:rsidP="002A3664"/>
    <w:tbl>
      <w:tblPr>
        <w:tblW w:w="9426"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229"/>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229" w:type="dxa"/>
          </w:tcPr>
          <w:p w:rsidR="002A3664" w:rsidRPr="005D745B" w:rsidRDefault="002A3664" w:rsidP="00C93D49">
            <w:pPr>
              <w:ind w:left="355" w:hanging="283"/>
              <w:rPr>
                <w:b/>
                <w:bCs/>
                <w:sz w:val="20"/>
                <w:szCs w:val="20"/>
              </w:rPr>
            </w:pPr>
            <w:r w:rsidRPr="005D745B">
              <w:rPr>
                <w:b/>
                <w:bCs/>
                <w:sz w:val="20"/>
                <w:szCs w:val="20"/>
              </w:rPr>
              <w:t>5.RHS</w:t>
            </w:r>
          </w:p>
          <w:p w:rsidR="002A3664" w:rsidRPr="005D745B" w:rsidRDefault="002A3664" w:rsidP="00C93D49">
            <w:pPr>
              <w:rPr>
                <w:sz w:val="20"/>
                <w:szCs w:val="20"/>
              </w:rPr>
            </w:pPr>
            <w:r w:rsidRPr="005D745B">
              <w:rPr>
                <w:b/>
                <w:bCs/>
                <w:sz w:val="20"/>
                <w:szCs w:val="20"/>
              </w:rPr>
              <w:t xml:space="preserve"> RUH SAĞLIĞI VE HASTALIKLARI</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229" w:type="dxa"/>
          </w:tcPr>
          <w:p w:rsidR="002A3664" w:rsidRPr="00B11E6D" w:rsidRDefault="002A3664" w:rsidP="00C93D49">
            <w:pPr>
              <w:ind w:left="355" w:hanging="283"/>
              <w:rPr>
                <w:sz w:val="19"/>
                <w:szCs w:val="19"/>
              </w:rPr>
            </w:pPr>
            <w:r w:rsidRPr="00B11E6D">
              <w:rPr>
                <w:sz w:val="19"/>
                <w:szCs w:val="19"/>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229" w:type="dxa"/>
          </w:tcPr>
          <w:p w:rsidR="002A3664" w:rsidRPr="00B11E6D" w:rsidRDefault="002A3664" w:rsidP="00C93D49">
            <w:pPr>
              <w:ind w:left="355" w:hanging="283"/>
              <w:rPr>
                <w:sz w:val="19"/>
                <w:szCs w:val="19"/>
              </w:rPr>
            </w:pPr>
            <w:r w:rsidRPr="00B11E6D">
              <w:rPr>
                <w:sz w:val="19"/>
                <w:szCs w:val="19"/>
              </w:rPr>
              <w:t>13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229" w:type="dxa"/>
          </w:tcPr>
          <w:p w:rsidR="002A3664" w:rsidRPr="00B11E6D" w:rsidRDefault="002A3664" w:rsidP="00C93D49">
            <w:pPr>
              <w:ind w:left="355" w:hanging="283"/>
              <w:rPr>
                <w:sz w:val="19"/>
                <w:szCs w:val="19"/>
              </w:rPr>
            </w:pPr>
            <w:r w:rsidRPr="00B11E6D">
              <w:rPr>
                <w:sz w:val="19"/>
                <w:szCs w:val="19"/>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229" w:type="dxa"/>
          </w:tcPr>
          <w:p w:rsidR="002A3664" w:rsidRPr="00B11E6D" w:rsidRDefault="002A3664" w:rsidP="00C93D49">
            <w:pPr>
              <w:ind w:left="355" w:hanging="283"/>
              <w:rPr>
                <w:sz w:val="19"/>
                <w:szCs w:val="19"/>
              </w:rPr>
            </w:pPr>
            <w:r w:rsidRPr="00B11E6D">
              <w:rPr>
                <w:sz w:val="19"/>
                <w:szCs w:val="19"/>
              </w:rPr>
              <w:t>Zorunlu</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229" w:type="dxa"/>
          </w:tcPr>
          <w:p w:rsidR="002A3664" w:rsidRPr="00B11E6D" w:rsidRDefault="002A3664" w:rsidP="00C93D49">
            <w:pPr>
              <w:rPr>
                <w:sz w:val="19"/>
                <w:szCs w:val="19"/>
              </w:rPr>
            </w:pPr>
            <w:r w:rsidRPr="00B11E6D">
              <w:rPr>
                <w:sz w:val="19"/>
                <w:szCs w:val="19"/>
              </w:rPr>
              <w:t>Prof. Dr. Özkan Güler</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Ders Veren Öğretim Elemanları</w:t>
            </w:r>
          </w:p>
        </w:tc>
        <w:tc>
          <w:tcPr>
            <w:tcW w:w="7229" w:type="dxa"/>
          </w:tcPr>
          <w:p w:rsidR="001F1B52" w:rsidRPr="004D766F" w:rsidRDefault="001F1B52" w:rsidP="001F1B52">
            <w:pPr>
              <w:rPr>
                <w:sz w:val="19"/>
                <w:szCs w:val="19"/>
              </w:rPr>
            </w:pPr>
            <w:r w:rsidRPr="004D766F">
              <w:rPr>
                <w:sz w:val="19"/>
                <w:szCs w:val="19"/>
              </w:rPr>
              <w:t xml:space="preserve">Prof. Dr. Özkan Güler,  Doç. Dr. Yavuz Selvi, </w:t>
            </w:r>
            <w:r>
              <w:rPr>
                <w:sz w:val="19"/>
                <w:szCs w:val="19"/>
              </w:rPr>
              <w:t>Doç Dr Kürşat Altınbaş, Yrd Doç Dr Memduha Aydın</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Staj Amacı</w:t>
            </w:r>
          </w:p>
          <w:p w:rsidR="001F1B52" w:rsidRPr="005D745B" w:rsidRDefault="001F1B52" w:rsidP="00C93D49">
            <w:pPr>
              <w:rPr>
                <w:b/>
                <w:bCs/>
                <w:color w:val="000000"/>
                <w:sz w:val="20"/>
                <w:szCs w:val="20"/>
              </w:rPr>
            </w:pPr>
          </w:p>
        </w:tc>
        <w:tc>
          <w:tcPr>
            <w:tcW w:w="7229" w:type="dxa"/>
          </w:tcPr>
          <w:p w:rsidR="001F1B52" w:rsidRPr="004D766F" w:rsidRDefault="001F1B52" w:rsidP="001F1B52">
            <w:pPr>
              <w:rPr>
                <w:sz w:val="19"/>
                <w:szCs w:val="19"/>
              </w:rPr>
            </w:pPr>
            <w:r w:rsidRPr="004D766F">
              <w:rPr>
                <w:sz w:val="19"/>
                <w:szCs w:val="19"/>
              </w:rPr>
              <w:t xml:space="preserve">Hasta-hekim ilişkisini, psikiyatrik görüşme ilkelerini ve ruhsal muayene bulgularını bilen, ruhsal hastalıkları tanıyabilen, sık görülen bazı ruhsal hastalıkların tedavisini yürütebilen ve gerektiğinde bir uzmana yönlendirebilen hekim yetiştirmektir.  </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Öğrenim Kazanımları</w:t>
            </w:r>
          </w:p>
          <w:p w:rsidR="001F1B52" w:rsidRPr="005D745B" w:rsidRDefault="001F1B52" w:rsidP="00C93D49">
            <w:pPr>
              <w:rPr>
                <w:b/>
                <w:bCs/>
                <w:color w:val="000000"/>
                <w:sz w:val="20"/>
                <w:szCs w:val="20"/>
              </w:rPr>
            </w:pPr>
          </w:p>
        </w:tc>
        <w:tc>
          <w:tcPr>
            <w:tcW w:w="7229" w:type="dxa"/>
          </w:tcPr>
          <w:p w:rsidR="001F1B52" w:rsidRPr="004D766F" w:rsidRDefault="001F1B52" w:rsidP="001F1B52">
            <w:pPr>
              <w:rPr>
                <w:sz w:val="19"/>
                <w:szCs w:val="19"/>
              </w:rPr>
            </w:pPr>
            <w:r w:rsidRPr="004D766F">
              <w:rPr>
                <w:sz w:val="19"/>
                <w:szCs w:val="19"/>
              </w:rPr>
              <w:t>- Psikiyatrik görüşme ilkeleri ve ruhsal muayene bulgularını bilir.</w:t>
            </w:r>
          </w:p>
          <w:p w:rsidR="001F1B52" w:rsidRPr="004D766F" w:rsidRDefault="001F1B52" w:rsidP="001F1B52">
            <w:pPr>
              <w:rPr>
                <w:sz w:val="19"/>
                <w:szCs w:val="19"/>
              </w:rPr>
            </w:pPr>
            <w:r w:rsidRPr="004D766F">
              <w:rPr>
                <w:sz w:val="19"/>
                <w:szCs w:val="19"/>
              </w:rPr>
              <w:t>- Psikiyatrik anamanez alır.</w:t>
            </w:r>
          </w:p>
          <w:p w:rsidR="001F1B52" w:rsidRPr="004D766F" w:rsidRDefault="001F1B52" w:rsidP="001F1B52">
            <w:pPr>
              <w:rPr>
                <w:sz w:val="19"/>
                <w:szCs w:val="19"/>
              </w:rPr>
            </w:pPr>
            <w:r w:rsidRPr="004D766F">
              <w:rPr>
                <w:sz w:val="19"/>
                <w:szCs w:val="19"/>
              </w:rPr>
              <w:t>- Mental durum muayenesi yapar.</w:t>
            </w:r>
          </w:p>
          <w:p w:rsidR="001F1B52" w:rsidRPr="004D766F" w:rsidRDefault="001F1B52" w:rsidP="001F1B52">
            <w:pPr>
              <w:rPr>
                <w:sz w:val="19"/>
                <w:szCs w:val="19"/>
              </w:rPr>
            </w:pPr>
            <w:r w:rsidRPr="004D766F">
              <w:rPr>
                <w:sz w:val="19"/>
                <w:szCs w:val="19"/>
              </w:rPr>
              <w:t>- Hasta, hasta yakını ve meslektaşları ile etkin şekilde yazılı ve sözlü iletişim kurabilir, hasta yakınlarını bilgilendirme becerisi kazanır</w:t>
            </w:r>
          </w:p>
          <w:p w:rsidR="001F1B52" w:rsidRPr="004D766F" w:rsidRDefault="001F1B52" w:rsidP="001F1B52">
            <w:pPr>
              <w:rPr>
                <w:sz w:val="19"/>
                <w:szCs w:val="19"/>
              </w:rPr>
            </w:pPr>
            <w:r w:rsidRPr="004D766F">
              <w:rPr>
                <w:sz w:val="19"/>
                <w:szCs w:val="19"/>
              </w:rPr>
              <w:t>- Uluslar arası tanı ölçütlerini kullanarak sık görülen psikiyatrik bozuklukların tanısını ve ayırıcı tanısını yapar</w:t>
            </w:r>
          </w:p>
          <w:p w:rsidR="001F1B52" w:rsidRPr="004D766F" w:rsidRDefault="001F1B52" w:rsidP="001F1B52">
            <w:pPr>
              <w:rPr>
                <w:sz w:val="19"/>
                <w:szCs w:val="19"/>
              </w:rPr>
            </w:pPr>
            <w:r w:rsidRPr="004D766F">
              <w:rPr>
                <w:sz w:val="19"/>
                <w:szCs w:val="19"/>
              </w:rPr>
              <w:t>- Acil psikiyatrik durumlara uygun biçimde yaklaşır</w:t>
            </w:r>
          </w:p>
          <w:p w:rsidR="001F1B52" w:rsidRPr="004D766F" w:rsidRDefault="001F1B52" w:rsidP="001F1B52">
            <w:pPr>
              <w:rPr>
                <w:sz w:val="19"/>
                <w:szCs w:val="19"/>
              </w:rPr>
            </w:pPr>
            <w:r w:rsidRPr="004D766F">
              <w:rPr>
                <w:sz w:val="19"/>
                <w:szCs w:val="19"/>
              </w:rPr>
              <w:t>- Sık görülen bazı psikiyatrik hastalıkların tedavisini bilir</w:t>
            </w:r>
          </w:p>
          <w:p w:rsidR="001F1B52" w:rsidRPr="004D766F" w:rsidRDefault="001F1B52" w:rsidP="001F1B52">
            <w:pPr>
              <w:rPr>
                <w:sz w:val="19"/>
                <w:szCs w:val="19"/>
              </w:rPr>
            </w:pPr>
            <w:r w:rsidRPr="004D766F">
              <w:rPr>
                <w:sz w:val="19"/>
                <w:szCs w:val="19"/>
              </w:rPr>
              <w:t>- Bir ruh sağlığı ve hastalıkları uzmanına sevk etme kriterlerini ve koşullarını bilir.</w:t>
            </w:r>
          </w:p>
          <w:p w:rsidR="001F1B52" w:rsidRPr="004D766F" w:rsidRDefault="001F1B52" w:rsidP="001F1B52">
            <w:pPr>
              <w:rPr>
                <w:sz w:val="19"/>
                <w:szCs w:val="19"/>
              </w:rPr>
            </w:pPr>
            <w:r w:rsidRPr="004D766F">
              <w:rPr>
                <w:sz w:val="19"/>
                <w:szCs w:val="19"/>
              </w:rPr>
              <w:t>- Tanı ve tedavi işlemlerinin etik ve yasal yönlerini bilir.</w:t>
            </w:r>
          </w:p>
          <w:p w:rsidR="001F1B52" w:rsidRPr="004D766F" w:rsidRDefault="001F1B52" w:rsidP="001F1B52">
            <w:pPr>
              <w:rPr>
                <w:sz w:val="19"/>
                <w:szCs w:val="19"/>
              </w:rPr>
            </w:pPr>
            <w:r w:rsidRPr="004D766F">
              <w:rPr>
                <w:sz w:val="19"/>
                <w:szCs w:val="19"/>
              </w:rPr>
              <w:t>- Sorumluluğunu aldığı hastayı sunar, ekip ile tartışır.</w:t>
            </w:r>
          </w:p>
          <w:p w:rsidR="001F1B52" w:rsidRPr="004D766F" w:rsidRDefault="001F1B52" w:rsidP="001F1B52">
            <w:pPr>
              <w:rPr>
                <w:sz w:val="19"/>
                <w:szCs w:val="19"/>
              </w:rPr>
            </w:pPr>
            <w:r w:rsidRPr="004D766F">
              <w:rPr>
                <w:sz w:val="19"/>
                <w:szCs w:val="19"/>
              </w:rPr>
              <w:t>- Şizofreni ve diğer psikotik bozukları tanır, tedavi seçeneklerini açıklar</w:t>
            </w:r>
          </w:p>
          <w:p w:rsidR="001F1B52" w:rsidRPr="004D766F" w:rsidRDefault="001F1B52" w:rsidP="001F1B52">
            <w:pPr>
              <w:rPr>
                <w:sz w:val="19"/>
                <w:szCs w:val="19"/>
              </w:rPr>
            </w:pPr>
            <w:r w:rsidRPr="004D766F">
              <w:rPr>
                <w:sz w:val="19"/>
                <w:szCs w:val="19"/>
              </w:rPr>
              <w:t>- Cinsel işlev bozuklukları kavramını tanır, normal cinsel işlev ve hastalıkları açısından bireyi bilgilendirir.</w:t>
            </w:r>
          </w:p>
          <w:p w:rsidR="001F1B52" w:rsidRPr="004D766F" w:rsidRDefault="001F1B52" w:rsidP="001F1B52">
            <w:pPr>
              <w:rPr>
                <w:sz w:val="19"/>
                <w:szCs w:val="19"/>
              </w:rPr>
            </w:pPr>
            <w:r w:rsidRPr="004D766F">
              <w:rPr>
                <w:sz w:val="19"/>
                <w:szCs w:val="19"/>
              </w:rPr>
              <w:t>- Anksiyete bozuklarını tanır, tedavi seçeneklerini açıklar.</w:t>
            </w:r>
          </w:p>
          <w:p w:rsidR="001F1B52" w:rsidRPr="004D766F" w:rsidRDefault="001F1B52" w:rsidP="001F1B52">
            <w:pPr>
              <w:rPr>
                <w:sz w:val="19"/>
                <w:szCs w:val="19"/>
              </w:rPr>
            </w:pPr>
            <w:r w:rsidRPr="004D766F">
              <w:rPr>
                <w:sz w:val="19"/>
                <w:szCs w:val="19"/>
              </w:rPr>
              <w:t>- Travma sonrası stres bozuklarını tanır, tedavi seçeneklerini açıklar.</w:t>
            </w:r>
          </w:p>
          <w:p w:rsidR="001F1B52" w:rsidRPr="004D766F" w:rsidRDefault="001F1B52" w:rsidP="001F1B52">
            <w:pPr>
              <w:rPr>
                <w:sz w:val="19"/>
                <w:szCs w:val="19"/>
              </w:rPr>
            </w:pPr>
            <w:r w:rsidRPr="004D766F">
              <w:rPr>
                <w:sz w:val="19"/>
                <w:szCs w:val="19"/>
              </w:rPr>
              <w:t>- Obsesif, kompulsif bozukları tanır, tedavi seçeneklerini açıklar.</w:t>
            </w:r>
          </w:p>
          <w:p w:rsidR="001F1B52" w:rsidRPr="004D766F" w:rsidRDefault="001F1B52" w:rsidP="001F1B52">
            <w:pPr>
              <w:rPr>
                <w:sz w:val="19"/>
                <w:szCs w:val="19"/>
              </w:rPr>
            </w:pPr>
            <w:r w:rsidRPr="004D766F">
              <w:rPr>
                <w:sz w:val="19"/>
                <w:szCs w:val="19"/>
              </w:rPr>
              <w:t>- Sosyal anksiyete bozuklukları ve fobik bozukları tanır, tedavi seçeneklerini açıklar.</w:t>
            </w:r>
          </w:p>
          <w:p w:rsidR="001F1B52" w:rsidRPr="004D766F" w:rsidRDefault="001F1B52" w:rsidP="001F1B52">
            <w:pPr>
              <w:rPr>
                <w:sz w:val="19"/>
                <w:szCs w:val="19"/>
              </w:rPr>
            </w:pPr>
            <w:r w:rsidRPr="004D766F">
              <w:rPr>
                <w:sz w:val="19"/>
                <w:szCs w:val="19"/>
              </w:rPr>
              <w:t>- Disosiyatif  bozuklukları ve fobik bozukları tanır, tedavi seçeneklerini açıklar.</w:t>
            </w:r>
          </w:p>
          <w:p w:rsidR="001F1B52" w:rsidRPr="004D766F" w:rsidRDefault="001F1B52" w:rsidP="001F1B52">
            <w:pPr>
              <w:rPr>
                <w:sz w:val="19"/>
                <w:szCs w:val="19"/>
              </w:rPr>
            </w:pPr>
            <w:r w:rsidRPr="004D766F">
              <w:rPr>
                <w:sz w:val="19"/>
                <w:szCs w:val="19"/>
              </w:rPr>
              <w:t>- Demands ve deliryumu tanır, tedavi seçeneklerini açıklar.</w:t>
            </w:r>
          </w:p>
          <w:p w:rsidR="001F1B52" w:rsidRPr="004D766F" w:rsidRDefault="001F1B52" w:rsidP="001F1B52">
            <w:pPr>
              <w:rPr>
                <w:sz w:val="19"/>
                <w:szCs w:val="19"/>
              </w:rPr>
            </w:pPr>
            <w:r w:rsidRPr="004D766F">
              <w:rPr>
                <w:sz w:val="19"/>
                <w:szCs w:val="19"/>
              </w:rPr>
              <w:t>- Somotoform bozukluklar ve tükenmişlik sendromunu tanır ve tedavi seçeneklerini açıklar.</w:t>
            </w:r>
          </w:p>
          <w:p w:rsidR="001F1B52" w:rsidRPr="004D766F" w:rsidRDefault="001F1B52" w:rsidP="001F1B52">
            <w:pPr>
              <w:rPr>
                <w:sz w:val="19"/>
                <w:szCs w:val="19"/>
              </w:rPr>
            </w:pPr>
            <w:r w:rsidRPr="004D766F">
              <w:rPr>
                <w:sz w:val="19"/>
                <w:szCs w:val="19"/>
              </w:rPr>
              <w:t>- Uyku  bozukluklarını  tanır ve tedavi seçeneklerini açıklar.</w:t>
            </w:r>
          </w:p>
          <w:p w:rsidR="001F1B52" w:rsidRPr="004D766F" w:rsidRDefault="001F1B52" w:rsidP="001F1B52">
            <w:pPr>
              <w:rPr>
                <w:sz w:val="19"/>
                <w:szCs w:val="19"/>
              </w:rPr>
            </w:pPr>
            <w:r w:rsidRPr="004D766F">
              <w:rPr>
                <w:sz w:val="19"/>
                <w:szCs w:val="19"/>
              </w:rPr>
              <w:t>- Psikiyatrik acilleri tanır, Türkiye’de en sık görülen psikiatrik acillere nasıl müdahale edileceğini açıklar.</w:t>
            </w:r>
          </w:p>
          <w:p w:rsidR="001F1B52" w:rsidRPr="004D766F" w:rsidRDefault="001F1B52" w:rsidP="001F1B52">
            <w:pPr>
              <w:rPr>
                <w:sz w:val="19"/>
                <w:szCs w:val="19"/>
              </w:rPr>
            </w:pPr>
            <w:r w:rsidRPr="004D766F">
              <w:rPr>
                <w:sz w:val="19"/>
                <w:szCs w:val="19"/>
              </w:rPr>
              <w:t>- Yeme bozukluklarını tanır ve tedavi seçeneklerini açıklar.</w:t>
            </w:r>
          </w:p>
          <w:p w:rsidR="001F1B52" w:rsidRPr="004D766F" w:rsidRDefault="001F1B52" w:rsidP="001F1B52">
            <w:pPr>
              <w:rPr>
                <w:sz w:val="19"/>
                <w:szCs w:val="19"/>
              </w:rPr>
            </w:pPr>
            <w:r w:rsidRPr="004D766F">
              <w:rPr>
                <w:sz w:val="19"/>
                <w:szCs w:val="19"/>
              </w:rPr>
              <w:t xml:space="preserve">- Kişilik bozukluklarını tanır. </w:t>
            </w:r>
          </w:p>
          <w:p w:rsidR="001F1B52" w:rsidRPr="004D766F" w:rsidRDefault="001F1B52" w:rsidP="001F1B52">
            <w:pPr>
              <w:rPr>
                <w:sz w:val="19"/>
                <w:szCs w:val="19"/>
              </w:rPr>
            </w:pPr>
            <w:r w:rsidRPr="004D766F">
              <w:rPr>
                <w:sz w:val="19"/>
                <w:szCs w:val="19"/>
              </w:rPr>
              <w:t>- Psikiyatrik ilaçların etki mekanizmalarını, yan etkilerini, ilaç etkileşimlerini açıklar.</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Öğretme Yöntemleri</w:t>
            </w:r>
          </w:p>
          <w:p w:rsidR="001F1B52" w:rsidRPr="005D745B" w:rsidRDefault="001F1B52" w:rsidP="00C93D49">
            <w:pPr>
              <w:rPr>
                <w:b/>
                <w:bCs/>
                <w:color w:val="000000"/>
                <w:sz w:val="20"/>
                <w:szCs w:val="20"/>
              </w:rPr>
            </w:pPr>
          </w:p>
        </w:tc>
        <w:tc>
          <w:tcPr>
            <w:tcW w:w="7229" w:type="dxa"/>
          </w:tcPr>
          <w:p w:rsidR="001F1B52" w:rsidRPr="004D766F" w:rsidRDefault="001F1B52" w:rsidP="001F1B52">
            <w:pPr>
              <w:widowControl w:val="0"/>
              <w:numPr>
                <w:ilvl w:val="0"/>
                <w:numId w:val="6"/>
              </w:numPr>
              <w:ind w:left="317" w:hanging="317"/>
              <w:rPr>
                <w:sz w:val="19"/>
                <w:szCs w:val="19"/>
              </w:rPr>
            </w:pPr>
            <w:r w:rsidRPr="004D766F">
              <w:rPr>
                <w:sz w:val="19"/>
                <w:szCs w:val="19"/>
              </w:rPr>
              <w:t>Sunumlar</w:t>
            </w:r>
          </w:p>
          <w:p w:rsidR="001F1B52" w:rsidRPr="004D766F" w:rsidRDefault="001F1B52" w:rsidP="001F1B52">
            <w:pPr>
              <w:widowControl w:val="0"/>
              <w:numPr>
                <w:ilvl w:val="0"/>
                <w:numId w:val="6"/>
              </w:numPr>
              <w:ind w:left="317" w:hanging="317"/>
              <w:rPr>
                <w:sz w:val="19"/>
                <w:szCs w:val="19"/>
              </w:rPr>
            </w:pPr>
            <w:r w:rsidRPr="004D766F">
              <w:rPr>
                <w:rFonts w:eastAsia="Calibri"/>
                <w:sz w:val="19"/>
                <w:szCs w:val="19"/>
              </w:rPr>
              <w:t>Klinik ve polklinik- muayene etme ve sonuçları raporlama</w:t>
            </w:r>
          </w:p>
          <w:p w:rsidR="001F1B52" w:rsidRPr="004D766F" w:rsidRDefault="001F1B52" w:rsidP="001F1B52">
            <w:pPr>
              <w:widowControl w:val="0"/>
              <w:numPr>
                <w:ilvl w:val="0"/>
                <w:numId w:val="6"/>
              </w:numPr>
              <w:ind w:left="317" w:hanging="317"/>
              <w:rPr>
                <w:sz w:val="19"/>
                <w:szCs w:val="19"/>
              </w:rPr>
            </w:pPr>
            <w:r w:rsidRPr="004D766F">
              <w:rPr>
                <w:sz w:val="19"/>
                <w:szCs w:val="19"/>
              </w:rPr>
              <w:t>Haftalık düzenli olgu toplantıları, genel vizitler (Salı-Perşembe)</w:t>
            </w:r>
          </w:p>
          <w:p w:rsidR="001F1B52" w:rsidRPr="004D766F" w:rsidRDefault="001F1B52" w:rsidP="001F1B52">
            <w:pPr>
              <w:numPr>
                <w:ilvl w:val="0"/>
                <w:numId w:val="6"/>
              </w:numPr>
              <w:ind w:left="317" w:hanging="317"/>
              <w:rPr>
                <w:sz w:val="19"/>
                <w:szCs w:val="19"/>
              </w:rPr>
            </w:pPr>
            <w:r w:rsidRPr="004D766F">
              <w:rPr>
                <w:sz w:val="19"/>
                <w:szCs w:val="19"/>
              </w:rPr>
              <w:t>Hasta dosyası ve geniş ruhsal gözlem hazırlama</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Staj İçeriği</w:t>
            </w:r>
          </w:p>
          <w:p w:rsidR="001F1B52" w:rsidRPr="005D745B" w:rsidRDefault="001F1B52" w:rsidP="00C93D49">
            <w:pPr>
              <w:rPr>
                <w:b/>
                <w:bCs/>
                <w:color w:val="000000"/>
                <w:sz w:val="20"/>
                <w:szCs w:val="20"/>
              </w:rPr>
            </w:pPr>
          </w:p>
        </w:tc>
        <w:tc>
          <w:tcPr>
            <w:tcW w:w="7229" w:type="dxa"/>
          </w:tcPr>
          <w:p w:rsidR="001F1B52" w:rsidRPr="004D766F" w:rsidRDefault="001F1B52" w:rsidP="001F1B52">
            <w:pPr>
              <w:rPr>
                <w:sz w:val="19"/>
                <w:szCs w:val="19"/>
              </w:rPr>
            </w:pPr>
            <w:r w:rsidRPr="004D766F">
              <w:rPr>
                <w:sz w:val="19"/>
                <w:szCs w:val="19"/>
              </w:rPr>
              <w:t>Bu staj kapsamında psikiyatrik görüşme ilkeleri, ruhsal muayene eğitimi ve uygulaması, teorik dersler, geniş ruhsal gözlem hazırlama, vizitler, makale-seminer-geniş olgu toplantıları yer alır. Stajerler servisteki hastaları öğretim üye ve yardımcılarının denetimi altında takip eder.</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 xml:space="preserve">Değerlendirme Yöntemi </w:t>
            </w:r>
          </w:p>
          <w:p w:rsidR="001F1B52" w:rsidRPr="005D745B" w:rsidRDefault="001F1B52" w:rsidP="00C93D49">
            <w:pPr>
              <w:rPr>
                <w:b/>
                <w:bCs/>
                <w:color w:val="000000"/>
                <w:sz w:val="20"/>
                <w:szCs w:val="20"/>
              </w:rPr>
            </w:pPr>
          </w:p>
        </w:tc>
        <w:tc>
          <w:tcPr>
            <w:tcW w:w="7229" w:type="dxa"/>
          </w:tcPr>
          <w:p w:rsidR="001F1B52" w:rsidRPr="004D766F" w:rsidRDefault="001F1B52" w:rsidP="001F1B52">
            <w:pPr>
              <w:widowControl w:val="0"/>
              <w:rPr>
                <w:sz w:val="19"/>
                <w:szCs w:val="19"/>
              </w:rPr>
            </w:pPr>
            <w:r w:rsidRPr="004D766F">
              <w:rPr>
                <w:sz w:val="19"/>
                <w:szCs w:val="19"/>
              </w:rPr>
              <w:t xml:space="preserve">1. Teorik Sınav ÇSS (%40) </w:t>
            </w:r>
          </w:p>
          <w:p w:rsidR="001F1B52" w:rsidRPr="004D766F" w:rsidRDefault="001F1B52" w:rsidP="001F1B52">
            <w:pPr>
              <w:rPr>
                <w:sz w:val="19"/>
                <w:szCs w:val="19"/>
              </w:rPr>
            </w:pPr>
            <w:r w:rsidRPr="004D766F">
              <w:rPr>
                <w:sz w:val="19"/>
                <w:szCs w:val="19"/>
              </w:rPr>
              <w:t xml:space="preserve">2. Sözlü Sınav  (%60) (Olguya dayalı </w:t>
            </w:r>
            <w:r w:rsidRPr="004D766F">
              <w:rPr>
                <w:rFonts w:eastAsia="Calibri"/>
                <w:sz w:val="19"/>
                <w:szCs w:val="19"/>
              </w:rPr>
              <w:t>yapılandırılmış sözlü sınav, h</w:t>
            </w:r>
            <w:r w:rsidRPr="004D766F">
              <w:rPr>
                <w:sz w:val="19"/>
                <w:szCs w:val="19"/>
              </w:rPr>
              <w:t>asta dosyası hazırlama, servis çalışmalarının değerlendirilmesi)</w:t>
            </w:r>
          </w:p>
        </w:tc>
      </w:tr>
      <w:tr w:rsidR="001F1B52" w:rsidRPr="005D745B" w:rsidTr="00C93D49">
        <w:tc>
          <w:tcPr>
            <w:tcW w:w="2197" w:type="dxa"/>
          </w:tcPr>
          <w:p w:rsidR="001F1B52" w:rsidRPr="005D745B" w:rsidRDefault="001F1B52" w:rsidP="00C93D49">
            <w:pPr>
              <w:rPr>
                <w:b/>
                <w:bCs/>
                <w:color w:val="000000"/>
                <w:sz w:val="20"/>
                <w:szCs w:val="20"/>
              </w:rPr>
            </w:pPr>
            <w:r w:rsidRPr="005D745B">
              <w:rPr>
                <w:b/>
                <w:bCs/>
                <w:color w:val="000000"/>
                <w:sz w:val="20"/>
                <w:szCs w:val="20"/>
              </w:rPr>
              <w:t>Önerilen Kaynaklar</w:t>
            </w:r>
          </w:p>
          <w:p w:rsidR="001F1B52" w:rsidRPr="005D745B" w:rsidRDefault="001F1B52" w:rsidP="00C93D49">
            <w:pPr>
              <w:rPr>
                <w:b/>
                <w:bCs/>
                <w:color w:val="000000"/>
                <w:sz w:val="20"/>
                <w:szCs w:val="20"/>
              </w:rPr>
            </w:pPr>
          </w:p>
        </w:tc>
        <w:tc>
          <w:tcPr>
            <w:tcW w:w="7229" w:type="dxa"/>
          </w:tcPr>
          <w:p w:rsidR="001F1B52" w:rsidRPr="004D766F" w:rsidRDefault="001F1B52" w:rsidP="001F1B52">
            <w:pPr>
              <w:numPr>
                <w:ilvl w:val="0"/>
                <w:numId w:val="7"/>
              </w:numPr>
              <w:ind w:left="317" w:hanging="284"/>
              <w:jc w:val="both"/>
              <w:rPr>
                <w:sz w:val="19"/>
                <w:szCs w:val="19"/>
              </w:rPr>
            </w:pPr>
            <w:r w:rsidRPr="004D766F">
              <w:rPr>
                <w:sz w:val="19"/>
                <w:szCs w:val="19"/>
              </w:rPr>
              <w:t>M.Orhan Öztürk, Aylin Uluşahin (Editörler) Ruh Sağlığı ve Bozuklukları 11. Baskı (Cilt 1 ve Cilt 2) . Tuna Matbaacılık, Ankara, 2008</w:t>
            </w:r>
          </w:p>
          <w:p w:rsidR="001F1B52" w:rsidRPr="004D766F" w:rsidRDefault="001F1B52" w:rsidP="001F1B52">
            <w:pPr>
              <w:numPr>
                <w:ilvl w:val="0"/>
                <w:numId w:val="7"/>
              </w:numPr>
              <w:ind w:left="317" w:hanging="284"/>
              <w:jc w:val="both"/>
              <w:rPr>
                <w:sz w:val="19"/>
                <w:szCs w:val="19"/>
              </w:rPr>
            </w:pPr>
            <w:r w:rsidRPr="004D766F">
              <w:rPr>
                <w:sz w:val="19"/>
                <w:szCs w:val="19"/>
              </w:rPr>
              <w:t>Ertuğrul Köroğlu, Cengiz Güleç (Editörler) .  Psikiyatri Temel Kitabı (2. Baskı). HYB Basım Yayın, Ankara, 2007.</w:t>
            </w:r>
          </w:p>
        </w:tc>
      </w:tr>
    </w:tbl>
    <w:p w:rsidR="002A3664" w:rsidRDefault="002A3664" w:rsidP="002A3664">
      <w:pPr>
        <w:pStyle w:val="Balk2"/>
        <w:rPr>
          <w:color w:val="000000" w:themeColor="text1"/>
        </w:rPr>
      </w:pPr>
    </w:p>
    <w:p w:rsidR="002A3664" w:rsidRDefault="002A3664" w:rsidP="002A3664">
      <w:pPr>
        <w:rPr>
          <w:szCs w:val="28"/>
        </w:rPr>
      </w:pPr>
      <w:r>
        <w:br w:type="page"/>
      </w:r>
    </w:p>
    <w:p w:rsidR="002A3664" w:rsidRPr="00F82D5E" w:rsidRDefault="002A3664" w:rsidP="002A3664">
      <w:pPr>
        <w:pStyle w:val="Balk2"/>
        <w:rPr>
          <w:color w:val="000000" w:themeColor="text1"/>
        </w:rPr>
      </w:pPr>
      <w:r w:rsidRPr="00F82D5E">
        <w:rPr>
          <w:color w:val="000000" w:themeColor="text1"/>
        </w:rPr>
        <w:lastRenderedPageBreak/>
        <w:t xml:space="preserve"> </w:t>
      </w:r>
      <w:bookmarkStart w:id="29" w:name="_Toc428261186"/>
      <w:r w:rsidRPr="00F82D5E">
        <w:rPr>
          <w:color w:val="000000" w:themeColor="text1"/>
        </w:rPr>
        <w:t>“RUH SAĞLIĞI VE HASTALIKLARI” STAJ PROGRAMI</w:t>
      </w:r>
      <w:bookmarkEnd w:id="29"/>
    </w:p>
    <w:p w:rsidR="002A3664" w:rsidRPr="00F50941" w:rsidRDefault="002A3664" w:rsidP="002A3664">
      <w:pPr>
        <w:rPr>
          <w:lang w:eastAsia="en-US"/>
        </w:rPr>
      </w:pPr>
    </w:p>
    <w:tbl>
      <w:tblPr>
        <w:tblW w:w="8814" w:type="dxa"/>
        <w:tblCellMar>
          <w:left w:w="70" w:type="dxa"/>
          <w:right w:w="70" w:type="dxa"/>
        </w:tblCellMar>
        <w:tblLook w:val="04A0"/>
      </w:tblPr>
      <w:tblGrid>
        <w:gridCol w:w="1300"/>
        <w:gridCol w:w="1399"/>
        <w:gridCol w:w="1418"/>
        <w:gridCol w:w="64"/>
        <w:gridCol w:w="1134"/>
        <w:gridCol w:w="568"/>
        <w:gridCol w:w="527"/>
        <w:gridCol w:w="986"/>
        <w:gridCol w:w="1418"/>
      </w:tblGrid>
      <w:tr w:rsidR="002A3664" w:rsidRPr="00180922" w:rsidTr="00BD2AEE">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180922" w:rsidRDefault="002A3664" w:rsidP="00C93D49">
            <w:pPr>
              <w:jc w:val="center"/>
              <w:rPr>
                <w:b/>
                <w:bCs/>
                <w:color w:val="FFFFFF"/>
                <w:sz w:val="18"/>
                <w:szCs w:val="18"/>
              </w:rPr>
            </w:pPr>
            <w:r w:rsidRPr="00180922">
              <w:rPr>
                <w:b/>
                <w:bCs/>
                <w:color w:val="FFFFFF"/>
                <w:sz w:val="18"/>
                <w:szCs w:val="18"/>
              </w:rPr>
              <w:t> </w:t>
            </w:r>
          </w:p>
        </w:tc>
        <w:tc>
          <w:tcPr>
            <w:tcW w:w="1399" w:type="dxa"/>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1.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2. gün</w:t>
            </w:r>
          </w:p>
        </w:tc>
        <w:tc>
          <w:tcPr>
            <w:tcW w:w="1766" w:type="dxa"/>
            <w:gridSpan w:val="3"/>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3. gün</w:t>
            </w:r>
          </w:p>
        </w:tc>
        <w:tc>
          <w:tcPr>
            <w:tcW w:w="1513" w:type="dxa"/>
            <w:gridSpan w:val="2"/>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4.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2A3664" w:rsidRPr="00180922" w:rsidRDefault="002A3664" w:rsidP="00C93D49">
            <w:pPr>
              <w:jc w:val="center"/>
              <w:rPr>
                <w:b/>
                <w:bCs/>
                <w:color w:val="FFFFFF"/>
                <w:sz w:val="18"/>
                <w:szCs w:val="18"/>
              </w:rPr>
            </w:pPr>
            <w:r w:rsidRPr="00180922">
              <w:rPr>
                <w:b/>
                <w:bCs/>
                <w:color w:val="FFFFFF"/>
                <w:sz w:val="18"/>
                <w:szCs w:val="18"/>
              </w:rPr>
              <w:t>5. gün</w:t>
            </w:r>
          </w:p>
        </w:tc>
      </w:tr>
      <w:tr w:rsidR="001F1B52" w:rsidRPr="00180922" w:rsidTr="00BD2AEE">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r>
      <w:tr w:rsidR="001F1B52" w:rsidRPr="00180922" w:rsidTr="00BD2AEE">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5.RHS003 </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5.RHS006 </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5.RHS009</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rPr>
                <w:sz w:val="18"/>
                <w:szCs w:val="18"/>
              </w:rPr>
            </w:pPr>
            <w:r w:rsidRPr="00180922">
              <w:rPr>
                <w:sz w:val="18"/>
                <w:szCs w:val="18"/>
              </w:rPr>
              <w:t> 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5.RHS004</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5.RHS007</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5.RHS010</w:t>
            </w:r>
          </w:p>
        </w:tc>
      </w:tr>
      <w:tr w:rsidR="002A3664"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80922" w:rsidRDefault="002A3664" w:rsidP="00C93D49">
            <w:pPr>
              <w:jc w:val="center"/>
              <w:rPr>
                <w:b/>
                <w:bCs/>
                <w:color w:val="FFFFFF"/>
                <w:sz w:val="18"/>
                <w:szCs w:val="18"/>
              </w:rPr>
            </w:pPr>
            <w:r w:rsidRPr="00180922">
              <w:rPr>
                <w:b/>
                <w:bCs/>
                <w:color w:val="FFFFFF"/>
                <w:sz w:val="18"/>
                <w:szCs w:val="18"/>
              </w:rPr>
              <w:t>12.00-13.30</w:t>
            </w:r>
          </w:p>
        </w:tc>
        <w:tc>
          <w:tcPr>
            <w:tcW w:w="7514" w:type="dxa"/>
            <w:gridSpan w:val="8"/>
            <w:tcBorders>
              <w:top w:val="single" w:sz="8" w:space="0" w:color="FFFFFF"/>
              <w:left w:val="nil"/>
              <w:bottom w:val="single" w:sz="8" w:space="0" w:color="FFFFFF"/>
              <w:right w:val="single" w:sz="8" w:space="0" w:color="FFFFFF"/>
            </w:tcBorders>
            <w:shd w:val="clear" w:color="000000" w:fill="8DB3E2"/>
            <w:vAlign w:val="bottom"/>
            <w:hideMark/>
          </w:tcPr>
          <w:p w:rsidR="002A3664" w:rsidRPr="00180922" w:rsidRDefault="002A3664" w:rsidP="00C93D49">
            <w:pPr>
              <w:jc w:val="center"/>
              <w:rPr>
                <w:b/>
                <w:bCs/>
                <w:color w:val="FFFFFF"/>
                <w:sz w:val="18"/>
                <w:szCs w:val="18"/>
              </w:rPr>
            </w:pPr>
            <w:r w:rsidRPr="00180922">
              <w:rPr>
                <w:b/>
                <w:bCs/>
                <w:color w:val="FFFFFF"/>
                <w:sz w:val="18"/>
                <w:szCs w:val="18"/>
              </w:rPr>
              <w:t>Öğle Arası</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5.RHS001</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5.RHS005</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5.RHS007</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5.RHS008</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5.RHS011</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5.RHS002</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5.RHS005</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5.RHS007</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5.RHS008</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5.RHS011</w:t>
            </w:r>
          </w:p>
        </w:tc>
      </w:tr>
      <w:tr w:rsidR="001F1B52"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F1B52" w:rsidRPr="00180922" w:rsidRDefault="001F1B52" w:rsidP="00C93D49">
            <w:pPr>
              <w:jc w:val="center"/>
              <w:rPr>
                <w:b/>
                <w:bCs/>
                <w:color w:val="FFFFFF"/>
                <w:sz w:val="18"/>
                <w:szCs w:val="18"/>
              </w:rPr>
            </w:pPr>
            <w:r w:rsidRPr="00180922">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Serbest Çalışma </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1F1B52">
            <w:pPr>
              <w:jc w:val="center"/>
              <w:rPr>
                <w:sz w:val="18"/>
                <w:szCs w:val="18"/>
              </w:rPr>
            </w:pPr>
            <w:r w:rsidRPr="00180922">
              <w:rPr>
                <w:sz w:val="18"/>
                <w:szCs w:val="18"/>
              </w:rPr>
              <w:t>5.RHS005</w:t>
            </w:r>
          </w:p>
        </w:tc>
        <w:tc>
          <w:tcPr>
            <w:tcW w:w="1766" w:type="dxa"/>
            <w:gridSpan w:val="3"/>
            <w:tcBorders>
              <w:top w:val="nil"/>
              <w:left w:val="nil"/>
              <w:bottom w:val="single" w:sz="8" w:space="0" w:color="FFFFFF"/>
              <w:right w:val="single" w:sz="8" w:space="0" w:color="FFFFFF"/>
            </w:tcBorders>
            <w:shd w:val="clear" w:color="000000" w:fill="DBE5F1"/>
            <w:hideMark/>
          </w:tcPr>
          <w:p w:rsidR="001F1B52" w:rsidRPr="00180922" w:rsidRDefault="001F1B52" w:rsidP="00F232A8">
            <w:pPr>
              <w:jc w:val="center"/>
              <w:rPr>
                <w:sz w:val="18"/>
                <w:szCs w:val="18"/>
              </w:rPr>
            </w:pPr>
            <w:r w:rsidRPr="00180922">
              <w:rPr>
                <w:sz w:val="18"/>
                <w:szCs w:val="18"/>
              </w:rPr>
              <w:t>Serbest Çalışma</w:t>
            </w:r>
          </w:p>
        </w:tc>
        <w:tc>
          <w:tcPr>
            <w:tcW w:w="1513" w:type="dxa"/>
            <w:gridSpan w:val="2"/>
            <w:tcBorders>
              <w:top w:val="nil"/>
              <w:left w:val="nil"/>
              <w:bottom w:val="single" w:sz="8" w:space="0" w:color="FFFFFF"/>
              <w:right w:val="single" w:sz="8" w:space="0" w:color="FFFFFF"/>
            </w:tcBorders>
            <w:shd w:val="clear" w:color="000000" w:fill="DBE5F1"/>
            <w:hideMark/>
          </w:tcPr>
          <w:p w:rsidR="001F1B52" w:rsidRPr="00180922" w:rsidRDefault="001F1B52" w:rsidP="00F232A8">
            <w:pPr>
              <w:jc w:val="center"/>
              <w:rPr>
                <w:sz w:val="18"/>
                <w:szCs w:val="18"/>
              </w:rPr>
            </w:pPr>
            <w:r w:rsidRPr="00180922">
              <w:rPr>
                <w:sz w:val="18"/>
                <w:szCs w:val="18"/>
              </w:rPr>
              <w:t>5.RHS008</w:t>
            </w:r>
          </w:p>
        </w:tc>
        <w:tc>
          <w:tcPr>
            <w:tcW w:w="1418" w:type="dxa"/>
            <w:tcBorders>
              <w:top w:val="nil"/>
              <w:left w:val="nil"/>
              <w:bottom w:val="single" w:sz="8" w:space="0" w:color="FFFFFF"/>
              <w:right w:val="single" w:sz="8" w:space="0" w:color="FFFFFF"/>
            </w:tcBorders>
            <w:shd w:val="clear" w:color="000000" w:fill="DBE5F1"/>
            <w:hideMark/>
          </w:tcPr>
          <w:p w:rsidR="001F1B52" w:rsidRPr="00180922" w:rsidRDefault="001F1B52" w:rsidP="00F232A8">
            <w:pPr>
              <w:jc w:val="center"/>
              <w:rPr>
                <w:sz w:val="18"/>
                <w:szCs w:val="18"/>
              </w:rPr>
            </w:pPr>
            <w:r w:rsidRPr="00180922">
              <w:rPr>
                <w:sz w:val="18"/>
                <w:szCs w:val="18"/>
              </w:rPr>
              <w:t>Serbest Çalışma</w:t>
            </w:r>
          </w:p>
        </w:tc>
      </w:tr>
      <w:tr w:rsidR="002A3664" w:rsidRPr="00180922" w:rsidTr="00BD2AEE">
        <w:trPr>
          <w:trHeight w:val="285"/>
        </w:trPr>
        <w:tc>
          <w:tcPr>
            <w:tcW w:w="1300"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399"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766" w:type="dxa"/>
            <w:gridSpan w:val="3"/>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513" w:type="dxa"/>
            <w:gridSpan w:val="2"/>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r>
      <w:tr w:rsidR="00BD2AEE" w:rsidRPr="00180922" w:rsidTr="00BD2AEE">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5.RHS001</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Psikiyatrik anamnez</w:t>
            </w:r>
          </w:p>
        </w:tc>
        <w:tc>
          <w:tcPr>
            <w:tcW w:w="1095" w:type="dxa"/>
            <w:gridSpan w:val="2"/>
            <w:tcBorders>
              <w:top w:val="single" w:sz="4" w:space="0" w:color="auto"/>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C93D49">
            <w:pPr>
              <w:rPr>
                <w:sz w:val="18"/>
                <w:szCs w:val="18"/>
              </w:rPr>
            </w:pPr>
            <w:r w:rsidRPr="00180922">
              <w:rPr>
                <w:sz w:val="18"/>
                <w:szCs w:val="18"/>
              </w:rPr>
              <w:t>K. ALTINBAŞ</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5.RHS002</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Psikiyatrik belirtiler ve muayene</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K. ALTINBAŞ</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5.RHS003</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Anksiyete bozukluklarına giriş ve  YaygınAnksiyete Bozukluğu</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BD2AEE">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C93D49">
            <w:pPr>
              <w:rPr>
                <w:sz w:val="18"/>
                <w:szCs w:val="18"/>
              </w:rPr>
            </w:pPr>
            <w:r w:rsidRPr="00180922">
              <w:rPr>
                <w:sz w:val="18"/>
                <w:szCs w:val="18"/>
              </w:rPr>
              <w:t>Ö. GÜLER</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5.RHS004</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Panik bozukluk</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BD2AEE">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Ö. GÜLER</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5.RHS005</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Şizofreni ve diğer Psikotik bozukluklar</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3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C93D49">
            <w:pPr>
              <w:rPr>
                <w:sz w:val="18"/>
                <w:szCs w:val="18"/>
              </w:rPr>
            </w:pPr>
            <w:r w:rsidRPr="00180922">
              <w:rPr>
                <w:sz w:val="18"/>
                <w:szCs w:val="18"/>
              </w:rPr>
              <w:t>M. AYDIN</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5.RHS006</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Antipsikotikler</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M. AYDIN</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5.RHS007</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highlight w:val="yellow"/>
              </w:rPr>
            </w:pPr>
            <w:r w:rsidRPr="00180922">
              <w:rPr>
                <w:sz w:val="18"/>
                <w:szCs w:val="18"/>
              </w:rPr>
              <w:t>Alkol ve madde kullanım bozuklukları</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highlight w:val="yellow"/>
              </w:rPr>
            </w:pPr>
            <w:r w:rsidRPr="00180922">
              <w:rPr>
                <w:sz w:val="18"/>
                <w:szCs w:val="18"/>
              </w:rPr>
              <w:t>3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Y. SELVİ</w:t>
            </w:r>
          </w:p>
        </w:tc>
      </w:tr>
      <w:tr w:rsidR="00932067"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5.RHS008</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Duygudurum bozuklukları</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3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 ALTINBAŞ</w:t>
            </w:r>
          </w:p>
        </w:tc>
      </w:tr>
      <w:tr w:rsidR="00932067"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5.RHS009</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Travma sonrası stres bozukluğu</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932067"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5.RHS010</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OKB</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BD2AEE" w:rsidRPr="00180922" w:rsidTr="00BD2AEE">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BD2AEE" w:rsidRPr="00180922" w:rsidRDefault="00BD2AEE" w:rsidP="006219F3">
            <w:pPr>
              <w:jc w:val="center"/>
              <w:rPr>
                <w:sz w:val="18"/>
                <w:szCs w:val="18"/>
              </w:rPr>
            </w:pPr>
            <w:r w:rsidRPr="00180922">
              <w:rPr>
                <w:sz w:val="18"/>
                <w:szCs w:val="18"/>
              </w:rPr>
              <w:t>5.RHS011</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Somatoform Bozukluklar ve Tükenmişlik Sendromu</w:t>
            </w:r>
          </w:p>
        </w:tc>
        <w:tc>
          <w:tcPr>
            <w:tcW w:w="1095" w:type="dxa"/>
            <w:gridSpan w:val="2"/>
            <w:tcBorders>
              <w:top w:val="nil"/>
              <w:left w:val="nil"/>
              <w:bottom w:val="single" w:sz="4" w:space="0" w:color="auto"/>
              <w:right w:val="single" w:sz="4" w:space="0" w:color="auto"/>
            </w:tcBorders>
            <w:shd w:val="clear" w:color="auto" w:fill="auto"/>
            <w:noWrap/>
            <w:vAlign w:val="bottom"/>
            <w:hideMark/>
          </w:tcPr>
          <w:p w:rsidR="00BD2AEE" w:rsidRPr="00180922" w:rsidRDefault="00BD2AEE"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BD2AEE" w:rsidRPr="00180922" w:rsidRDefault="00BD2AEE" w:rsidP="006219F3">
            <w:pPr>
              <w:rPr>
                <w:sz w:val="18"/>
                <w:szCs w:val="18"/>
              </w:rPr>
            </w:pPr>
            <w:r w:rsidRPr="00180922">
              <w:rPr>
                <w:sz w:val="18"/>
                <w:szCs w:val="18"/>
              </w:rPr>
              <w:t>M. AYDIN</w:t>
            </w:r>
          </w:p>
        </w:tc>
      </w:tr>
      <w:tr w:rsidR="00BD2AEE" w:rsidRPr="00180922" w:rsidTr="00BD2AEE">
        <w:trPr>
          <w:trHeight w:val="255"/>
        </w:trPr>
        <w:tc>
          <w:tcPr>
            <w:tcW w:w="1300" w:type="dxa"/>
            <w:tcBorders>
              <w:top w:val="single" w:sz="4" w:space="0" w:color="auto"/>
            </w:tcBorders>
            <w:shd w:val="clear" w:color="auto" w:fill="auto"/>
            <w:noWrap/>
            <w:hideMark/>
          </w:tcPr>
          <w:p w:rsidR="00BD2AEE" w:rsidRPr="00180922" w:rsidRDefault="00BD2AEE" w:rsidP="00C93D49">
            <w:pPr>
              <w:jc w:val="center"/>
              <w:rPr>
                <w:sz w:val="18"/>
                <w:szCs w:val="18"/>
              </w:rPr>
            </w:pPr>
          </w:p>
        </w:tc>
        <w:tc>
          <w:tcPr>
            <w:tcW w:w="2817" w:type="dxa"/>
            <w:gridSpan w:val="2"/>
            <w:tcBorders>
              <w:top w:val="single" w:sz="4" w:space="0" w:color="auto"/>
            </w:tcBorders>
            <w:shd w:val="clear" w:color="auto" w:fill="auto"/>
            <w:noWrap/>
            <w:hideMark/>
          </w:tcPr>
          <w:p w:rsidR="00BD2AEE" w:rsidRPr="00180922" w:rsidRDefault="00BD2AEE" w:rsidP="00C93D49">
            <w:pPr>
              <w:rPr>
                <w:sz w:val="18"/>
                <w:szCs w:val="18"/>
              </w:rPr>
            </w:pPr>
          </w:p>
        </w:tc>
        <w:tc>
          <w:tcPr>
            <w:tcW w:w="1766" w:type="dxa"/>
            <w:gridSpan w:val="3"/>
            <w:tcBorders>
              <w:top w:val="single" w:sz="4" w:space="0" w:color="auto"/>
            </w:tcBorders>
            <w:shd w:val="clear" w:color="auto" w:fill="auto"/>
            <w:noWrap/>
            <w:vAlign w:val="bottom"/>
            <w:hideMark/>
          </w:tcPr>
          <w:p w:rsidR="00BD2AEE" w:rsidRPr="00180922" w:rsidRDefault="00BD2AEE" w:rsidP="00C93D49">
            <w:pPr>
              <w:jc w:val="center"/>
              <w:rPr>
                <w:sz w:val="18"/>
                <w:szCs w:val="18"/>
              </w:rPr>
            </w:pPr>
          </w:p>
        </w:tc>
        <w:tc>
          <w:tcPr>
            <w:tcW w:w="2931" w:type="dxa"/>
            <w:gridSpan w:val="3"/>
            <w:tcBorders>
              <w:top w:val="single" w:sz="4" w:space="0" w:color="auto"/>
            </w:tcBorders>
            <w:shd w:val="clear" w:color="auto" w:fill="auto"/>
            <w:noWrap/>
            <w:hideMark/>
          </w:tcPr>
          <w:p w:rsidR="00BD2AEE" w:rsidRPr="00180922" w:rsidRDefault="00BD2AEE" w:rsidP="00C93D49">
            <w:pPr>
              <w:rPr>
                <w:sz w:val="18"/>
                <w:szCs w:val="18"/>
              </w:rPr>
            </w:pPr>
          </w:p>
        </w:tc>
      </w:tr>
      <w:tr w:rsidR="00BD2AEE" w:rsidRPr="00180922" w:rsidTr="00BD2AEE">
        <w:trPr>
          <w:trHeight w:val="300"/>
        </w:trPr>
        <w:tc>
          <w:tcPr>
            <w:tcW w:w="1300" w:type="dxa"/>
            <w:tcBorders>
              <w:left w:val="single" w:sz="8" w:space="0" w:color="FFFFFF"/>
              <w:bottom w:val="single" w:sz="12" w:space="0" w:color="FFFFFF"/>
              <w:right w:val="single" w:sz="8" w:space="0" w:color="FFFFFF"/>
            </w:tcBorders>
            <w:shd w:val="clear" w:color="000000" w:fill="FFFFFF"/>
            <w:hideMark/>
          </w:tcPr>
          <w:p w:rsidR="00BD2AEE" w:rsidRPr="00180922" w:rsidRDefault="00BD2AEE" w:rsidP="00C93D49">
            <w:pPr>
              <w:jc w:val="center"/>
              <w:rPr>
                <w:b/>
                <w:bCs/>
                <w:color w:val="FFFFFF"/>
                <w:sz w:val="18"/>
                <w:szCs w:val="18"/>
              </w:rPr>
            </w:pPr>
            <w:r w:rsidRPr="00180922">
              <w:rPr>
                <w:b/>
                <w:bCs/>
                <w:color w:val="FFFFFF"/>
                <w:sz w:val="18"/>
                <w:szCs w:val="18"/>
              </w:rPr>
              <w:t> </w:t>
            </w:r>
          </w:p>
        </w:tc>
        <w:tc>
          <w:tcPr>
            <w:tcW w:w="1399" w:type="dxa"/>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6. gün</w:t>
            </w:r>
          </w:p>
        </w:tc>
        <w:tc>
          <w:tcPr>
            <w:tcW w:w="1418" w:type="dxa"/>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7. gün</w:t>
            </w:r>
          </w:p>
        </w:tc>
        <w:tc>
          <w:tcPr>
            <w:tcW w:w="1766" w:type="dxa"/>
            <w:gridSpan w:val="3"/>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8. gün</w:t>
            </w:r>
          </w:p>
        </w:tc>
        <w:tc>
          <w:tcPr>
            <w:tcW w:w="1513" w:type="dxa"/>
            <w:gridSpan w:val="2"/>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9. gün</w:t>
            </w:r>
          </w:p>
        </w:tc>
        <w:tc>
          <w:tcPr>
            <w:tcW w:w="1418" w:type="dxa"/>
            <w:tcBorders>
              <w:left w:val="nil"/>
              <w:bottom w:val="single" w:sz="12" w:space="0" w:color="FFFFFF"/>
              <w:right w:val="single" w:sz="8" w:space="0" w:color="FFFFFF"/>
            </w:tcBorders>
            <w:shd w:val="clear" w:color="000000" w:fill="4F81BD"/>
            <w:hideMark/>
          </w:tcPr>
          <w:p w:rsidR="00BD2AEE" w:rsidRPr="00180922" w:rsidRDefault="00BD2AEE" w:rsidP="00C93D49">
            <w:pPr>
              <w:jc w:val="center"/>
              <w:rPr>
                <w:b/>
                <w:bCs/>
                <w:color w:val="FFFFFF"/>
                <w:sz w:val="18"/>
                <w:szCs w:val="18"/>
              </w:rPr>
            </w:pPr>
            <w:r w:rsidRPr="00180922">
              <w:rPr>
                <w:b/>
                <w:bCs/>
                <w:color w:val="FFFFFF"/>
                <w:sz w:val="18"/>
                <w:szCs w:val="18"/>
              </w:rPr>
              <w:t>10. gün</w:t>
            </w:r>
          </w:p>
        </w:tc>
      </w:tr>
      <w:tr w:rsidR="00932067" w:rsidRPr="00180922" w:rsidTr="00BD2AEE">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r>
      <w:tr w:rsidR="00932067" w:rsidRPr="00180922" w:rsidTr="00BD2AEE">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5.RHS016</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5.RHS019</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 </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5.RHS013</w:t>
            </w:r>
          </w:p>
        </w:tc>
        <w:tc>
          <w:tcPr>
            <w:tcW w:w="1766" w:type="dxa"/>
            <w:gridSpan w:val="3"/>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5.RHS016</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5.RHS020 </w:t>
            </w:r>
          </w:p>
        </w:tc>
      </w:tr>
      <w:tr w:rsidR="00BD2AEE"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BD2AEE" w:rsidRPr="00180922" w:rsidRDefault="00BD2AEE" w:rsidP="00C93D49">
            <w:pPr>
              <w:jc w:val="center"/>
              <w:rPr>
                <w:b/>
                <w:bCs/>
                <w:color w:val="FFFFFF"/>
                <w:sz w:val="18"/>
                <w:szCs w:val="18"/>
              </w:rPr>
            </w:pPr>
            <w:r w:rsidRPr="00180922">
              <w:rPr>
                <w:b/>
                <w:bCs/>
                <w:color w:val="FFFFFF"/>
                <w:sz w:val="18"/>
                <w:szCs w:val="18"/>
              </w:rPr>
              <w:t>12.00-13.30</w:t>
            </w:r>
          </w:p>
        </w:tc>
        <w:tc>
          <w:tcPr>
            <w:tcW w:w="7514" w:type="dxa"/>
            <w:gridSpan w:val="8"/>
            <w:tcBorders>
              <w:top w:val="single" w:sz="8" w:space="0" w:color="FFFFFF"/>
              <w:left w:val="nil"/>
              <w:bottom w:val="single" w:sz="8" w:space="0" w:color="FFFFFF"/>
              <w:right w:val="single" w:sz="8" w:space="0" w:color="FFFFFF"/>
            </w:tcBorders>
            <w:shd w:val="clear" w:color="000000" w:fill="8DB3E2"/>
            <w:vAlign w:val="bottom"/>
            <w:hideMark/>
          </w:tcPr>
          <w:p w:rsidR="00BD2AEE" w:rsidRPr="00180922" w:rsidRDefault="00BD2AEE" w:rsidP="00C93D49">
            <w:pPr>
              <w:jc w:val="center"/>
              <w:rPr>
                <w:b/>
                <w:bCs/>
                <w:color w:val="FFFFFF"/>
                <w:sz w:val="18"/>
                <w:szCs w:val="18"/>
              </w:rPr>
            </w:pPr>
            <w:r w:rsidRPr="00180922">
              <w:rPr>
                <w:b/>
                <w:bCs/>
                <w:color w:val="FFFFFF"/>
                <w:sz w:val="18"/>
                <w:szCs w:val="18"/>
              </w:rPr>
              <w:t>Öğle Arası</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5.RHS012</w:t>
            </w:r>
          </w:p>
        </w:tc>
        <w:tc>
          <w:tcPr>
            <w:tcW w:w="148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5.RHS014</w:t>
            </w:r>
          </w:p>
        </w:tc>
        <w:tc>
          <w:tcPr>
            <w:tcW w:w="170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5.RHS017</w:t>
            </w: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162E62">
            <w:pPr>
              <w:jc w:val="center"/>
              <w:rPr>
                <w:sz w:val="18"/>
                <w:szCs w:val="18"/>
              </w:rPr>
            </w:pPr>
            <w:r w:rsidRPr="00180922">
              <w:rPr>
                <w:sz w:val="18"/>
                <w:szCs w:val="18"/>
              </w:rPr>
              <w:t>5.RHS018</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162E62">
            <w:pPr>
              <w:jc w:val="center"/>
              <w:rPr>
                <w:sz w:val="18"/>
                <w:szCs w:val="18"/>
              </w:rPr>
            </w:pPr>
            <w:r w:rsidRPr="00180922">
              <w:rPr>
                <w:sz w:val="18"/>
                <w:szCs w:val="18"/>
              </w:rPr>
              <w:t>5.RHS021</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5.RHS012</w:t>
            </w:r>
          </w:p>
        </w:tc>
        <w:tc>
          <w:tcPr>
            <w:tcW w:w="148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5.RHS015</w:t>
            </w:r>
          </w:p>
        </w:tc>
        <w:tc>
          <w:tcPr>
            <w:tcW w:w="170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5.RHS018</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5.RHS022</w:t>
            </w:r>
          </w:p>
        </w:tc>
      </w:tr>
      <w:tr w:rsidR="00932067" w:rsidRPr="00180922" w:rsidTr="00BD2AEE">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932067" w:rsidRPr="00180922" w:rsidRDefault="00932067" w:rsidP="00C93D49">
            <w:pPr>
              <w:jc w:val="center"/>
              <w:rPr>
                <w:b/>
                <w:bCs/>
                <w:color w:val="FFFFFF"/>
                <w:sz w:val="18"/>
                <w:szCs w:val="18"/>
              </w:rPr>
            </w:pPr>
            <w:r w:rsidRPr="00180922">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Serbest Çalışma</w:t>
            </w:r>
          </w:p>
        </w:tc>
        <w:tc>
          <w:tcPr>
            <w:tcW w:w="148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Serbest Çalışma</w:t>
            </w:r>
          </w:p>
        </w:tc>
        <w:tc>
          <w:tcPr>
            <w:tcW w:w="1702"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p>
        </w:tc>
        <w:tc>
          <w:tcPr>
            <w:tcW w:w="1513" w:type="dxa"/>
            <w:gridSpan w:val="2"/>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r w:rsidRPr="00180922">
              <w:rPr>
                <w:sz w:val="18"/>
                <w:szCs w:val="18"/>
              </w:rPr>
              <w:t>Serbest Çalışma</w:t>
            </w:r>
          </w:p>
        </w:tc>
        <w:tc>
          <w:tcPr>
            <w:tcW w:w="1418" w:type="dxa"/>
            <w:tcBorders>
              <w:top w:val="nil"/>
              <w:left w:val="nil"/>
              <w:bottom w:val="single" w:sz="8" w:space="0" w:color="FFFFFF"/>
              <w:right w:val="single" w:sz="8" w:space="0" w:color="FFFFFF"/>
            </w:tcBorders>
            <w:shd w:val="clear" w:color="000000" w:fill="DBE5F1"/>
            <w:hideMark/>
          </w:tcPr>
          <w:p w:rsidR="00932067" w:rsidRPr="00180922" w:rsidRDefault="00932067" w:rsidP="006219F3">
            <w:pPr>
              <w:jc w:val="center"/>
              <w:rPr>
                <w:sz w:val="18"/>
                <w:szCs w:val="18"/>
              </w:rPr>
            </w:pPr>
          </w:p>
        </w:tc>
      </w:tr>
    </w:tbl>
    <w:p w:rsidR="002A3664" w:rsidRPr="00180922" w:rsidRDefault="002A3664" w:rsidP="002A3664">
      <w:pPr>
        <w:rPr>
          <w:sz w:val="18"/>
          <w:szCs w:val="18"/>
        </w:rPr>
      </w:pPr>
    </w:p>
    <w:tbl>
      <w:tblPr>
        <w:tblW w:w="8718" w:type="dxa"/>
        <w:tblCellMar>
          <w:left w:w="70" w:type="dxa"/>
          <w:right w:w="70" w:type="dxa"/>
        </w:tblCellMar>
        <w:tblLook w:val="04A0"/>
      </w:tblPr>
      <w:tblGrid>
        <w:gridCol w:w="1300"/>
        <w:gridCol w:w="1399"/>
        <w:gridCol w:w="1482"/>
        <w:gridCol w:w="1134"/>
        <w:gridCol w:w="568"/>
        <w:gridCol w:w="431"/>
        <w:gridCol w:w="986"/>
        <w:gridCol w:w="1418"/>
      </w:tblGrid>
      <w:tr w:rsidR="002A3664" w:rsidRPr="00180922" w:rsidTr="00C93D49">
        <w:trPr>
          <w:trHeight w:val="285"/>
        </w:trPr>
        <w:tc>
          <w:tcPr>
            <w:tcW w:w="1300"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399"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82"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7" w:type="dxa"/>
            <w:gridSpan w:val="2"/>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80922" w:rsidRDefault="002A3664" w:rsidP="00C93D49">
            <w:pPr>
              <w:rPr>
                <w:sz w:val="18"/>
                <w:szCs w:val="18"/>
              </w:rPr>
            </w:pPr>
          </w:p>
        </w:tc>
      </w:tr>
      <w:tr w:rsidR="00932067" w:rsidRPr="00180922" w:rsidTr="00C93D49">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5.RHS012</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highlight w:val="yellow"/>
              </w:rPr>
            </w:pPr>
            <w:r w:rsidRPr="00180922">
              <w:rPr>
                <w:sz w:val="18"/>
                <w:szCs w:val="18"/>
              </w:rPr>
              <w:t>Farmakolojik Tedaviler Antidepresanlar</w:t>
            </w:r>
          </w:p>
        </w:tc>
        <w:tc>
          <w:tcPr>
            <w:tcW w:w="999" w:type="dxa"/>
            <w:gridSpan w:val="2"/>
            <w:tcBorders>
              <w:top w:val="single" w:sz="4" w:space="0" w:color="auto"/>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 ALTINBAŞ</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5.RHS013</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Anksiyolitikler ve Duygudurum düzenleyiciler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 ALTINBAŞ</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5.RHS014</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Cinsel İşlev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pPr>
              <w:rPr>
                <w:sz w:val="18"/>
                <w:szCs w:val="18"/>
              </w:rPr>
            </w:pPr>
            <w:r w:rsidRPr="00180922">
              <w:rPr>
                <w:sz w:val="18"/>
                <w:szCs w:val="18"/>
              </w:rPr>
              <w:t>M. AYDIN</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5.RHS015</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Yeme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pPr>
              <w:rPr>
                <w:sz w:val="18"/>
                <w:szCs w:val="18"/>
              </w:rPr>
            </w:pPr>
            <w:r w:rsidRPr="00180922">
              <w:rPr>
                <w:sz w:val="18"/>
                <w:szCs w:val="18"/>
              </w:rPr>
              <w:t>M. AYDIN</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5.RHS016</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Deliryum, Demans ve Amnestik Sendrom</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Y. SELVİ</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5.RHS017</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İlaç dışı tedaviler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M. AYDIN</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5.RHS018</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Psikiyatrik aciller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Y. SELVİ</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5.RHS019</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Sosyal Anksiyete Bozukluğu, Fobik bozukluk</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5.RHS020</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Dissosiyatif bozukluklar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932067"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32067" w:rsidRPr="00180922" w:rsidRDefault="00932067" w:rsidP="006219F3">
            <w:pPr>
              <w:jc w:val="center"/>
              <w:rPr>
                <w:sz w:val="18"/>
                <w:szCs w:val="18"/>
              </w:rPr>
            </w:pPr>
            <w:r w:rsidRPr="00180922">
              <w:rPr>
                <w:sz w:val="18"/>
                <w:szCs w:val="18"/>
              </w:rPr>
              <w:t>5.RHS021</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Kişilik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32067" w:rsidRPr="00180922" w:rsidRDefault="00932067"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932067" w:rsidRPr="00180922" w:rsidRDefault="00932067" w:rsidP="006219F3">
            <w:pPr>
              <w:rPr>
                <w:sz w:val="18"/>
                <w:szCs w:val="18"/>
              </w:rPr>
            </w:pPr>
            <w:r w:rsidRPr="00180922">
              <w:rPr>
                <w:sz w:val="18"/>
                <w:szCs w:val="18"/>
              </w:rPr>
              <w:t>Ö. GÜLER</w:t>
            </w:r>
          </w:p>
        </w:tc>
      </w:tr>
      <w:tr w:rsidR="006F3600" w:rsidRPr="00180922"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6F3600" w:rsidRPr="00180922" w:rsidRDefault="006F3600" w:rsidP="006219F3">
            <w:pPr>
              <w:jc w:val="center"/>
              <w:rPr>
                <w:sz w:val="18"/>
                <w:szCs w:val="18"/>
              </w:rPr>
            </w:pPr>
            <w:r w:rsidRPr="00180922">
              <w:rPr>
                <w:sz w:val="18"/>
                <w:szCs w:val="18"/>
              </w:rPr>
              <w:t>5.RHS022</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6F3600" w:rsidRPr="00180922" w:rsidRDefault="006F3600" w:rsidP="006219F3">
            <w:pPr>
              <w:rPr>
                <w:sz w:val="18"/>
                <w:szCs w:val="18"/>
              </w:rPr>
            </w:pPr>
            <w:r w:rsidRPr="00180922">
              <w:rPr>
                <w:sz w:val="18"/>
                <w:szCs w:val="18"/>
              </w:rPr>
              <w:t>Uyku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6F3600" w:rsidRPr="00180922" w:rsidRDefault="006F3600" w:rsidP="006219F3">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6F3600" w:rsidRPr="00180922" w:rsidRDefault="006F3600" w:rsidP="006219F3">
            <w:pPr>
              <w:rPr>
                <w:sz w:val="18"/>
                <w:szCs w:val="18"/>
              </w:rPr>
            </w:pPr>
            <w:r w:rsidRPr="00180922">
              <w:rPr>
                <w:sz w:val="18"/>
                <w:szCs w:val="18"/>
              </w:rPr>
              <w:t>Y. SELVİ</w:t>
            </w:r>
          </w:p>
        </w:tc>
      </w:tr>
    </w:tbl>
    <w:p w:rsidR="007054CD" w:rsidRDefault="007054CD">
      <w:r>
        <w:br w:type="page"/>
      </w:r>
    </w:p>
    <w:tbl>
      <w:tblPr>
        <w:tblW w:w="8718" w:type="dxa"/>
        <w:tblCellMar>
          <w:left w:w="70" w:type="dxa"/>
          <w:right w:w="70" w:type="dxa"/>
        </w:tblCellMar>
        <w:tblLook w:val="04A0"/>
      </w:tblPr>
      <w:tblGrid>
        <w:gridCol w:w="1300"/>
        <w:gridCol w:w="1399"/>
        <w:gridCol w:w="1482"/>
        <w:gridCol w:w="1134"/>
        <w:gridCol w:w="568"/>
        <w:gridCol w:w="431"/>
        <w:gridCol w:w="909"/>
        <w:gridCol w:w="1495"/>
      </w:tblGrid>
      <w:tr w:rsidR="00C93D49" w:rsidRPr="00180922" w:rsidTr="00C93D49">
        <w:trPr>
          <w:trHeight w:val="270"/>
        </w:trPr>
        <w:tc>
          <w:tcPr>
            <w:tcW w:w="1300"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99"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482"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40" w:type="dxa"/>
            <w:gridSpan w:val="2"/>
            <w:tcBorders>
              <w:top w:val="nil"/>
              <w:left w:val="nil"/>
              <w:right w:val="nil"/>
            </w:tcBorders>
            <w:shd w:val="clear" w:color="auto" w:fill="auto"/>
            <w:noWrap/>
            <w:vAlign w:val="bottom"/>
            <w:hideMark/>
          </w:tcPr>
          <w:p w:rsidR="00C93D49" w:rsidRPr="00180922" w:rsidRDefault="00C93D49" w:rsidP="00C93D49">
            <w:pPr>
              <w:rPr>
                <w:sz w:val="18"/>
                <w:szCs w:val="18"/>
              </w:rPr>
            </w:pPr>
          </w:p>
        </w:tc>
        <w:tc>
          <w:tcPr>
            <w:tcW w:w="1495" w:type="dxa"/>
            <w:tcBorders>
              <w:top w:val="nil"/>
              <w:left w:val="nil"/>
              <w:right w:val="nil"/>
            </w:tcBorders>
            <w:shd w:val="clear" w:color="auto" w:fill="auto"/>
            <w:noWrap/>
            <w:vAlign w:val="bottom"/>
            <w:hideMark/>
          </w:tcPr>
          <w:p w:rsidR="00C93D49" w:rsidRPr="00180922" w:rsidRDefault="00C93D49" w:rsidP="00C93D49">
            <w:pPr>
              <w:rPr>
                <w:sz w:val="18"/>
                <w:szCs w:val="18"/>
              </w:rPr>
            </w:pPr>
          </w:p>
        </w:tc>
      </w:tr>
      <w:tr w:rsidR="00C93D49" w:rsidRPr="00180922" w:rsidTr="00C93D49">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hideMark/>
          </w:tcPr>
          <w:p w:rsidR="00C93D49" w:rsidRPr="00180922" w:rsidRDefault="00C93D49" w:rsidP="00C93D49">
            <w:pPr>
              <w:jc w:val="center"/>
              <w:rPr>
                <w:b/>
                <w:bCs/>
                <w:color w:val="FFFFFF"/>
                <w:sz w:val="18"/>
                <w:szCs w:val="18"/>
              </w:rPr>
            </w:pPr>
            <w:r w:rsidRPr="00180922">
              <w:rPr>
                <w:b/>
                <w:bCs/>
                <w:color w:val="FFFFFF"/>
                <w:sz w:val="18"/>
                <w:szCs w:val="18"/>
              </w:rPr>
              <w:t> </w:t>
            </w:r>
          </w:p>
        </w:tc>
        <w:tc>
          <w:tcPr>
            <w:tcW w:w="1399" w:type="dxa"/>
            <w:tcBorders>
              <w:top w:val="single" w:sz="8" w:space="0" w:color="FFFFFF"/>
              <w:left w:val="nil"/>
              <w:bottom w:val="single" w:sz="12" w:space="0" w:color="FFFFFF"/>
              <w:right w:val="single" w:sz="8" w:space="0" w:color="FFFFFF"/>
            </w:tcBorders>
            <w:shd w:val="clear" w:color="000000" w:fill="4F81BD"/>
            <w:hideMark/>
          </w:tcPr>
          <w:p w:rsidR="00C93D49" w:rsidRPr="00180922" w:rsidRDefault="00C93D49" w:rsidP="00C93D49">
            <w:pPr>
              <w:jc w:val="center"/>
              <w:rPr>
                <w:b/>
                <w:bCs/>
                <w:color w:val="FFFFFF"/>
                <w:sz w:val="18"/>
                <w:szCs w:val="18"/>
              </w:rPr>
            </w:pPr>
            <w:r w:rsidRPr="00180922">
              <w:rPr>
                <w:b/>
                <w:bCs/>
                <w:color w:val="FFFFFF"/>
                <w:sz w:val="18"/>
                <w:szCs w:val="18"/>
              </w:rPr>
              <w:t>11. gün</w:t>
            </w:r>
          </w:p>
        </w:tc>
        <w:tc>
          <w:tcPr>
            <w:tcW w:w="1482" w:type="dxa"/>
            <w:tcBorders>
              <w:top w:val="single" w:sz="8" w:space="0" w:color="FFFFFF"/>
              <w:left w:val="nil"/>
              <w:bottom w:val="single" w:sz="12" w:space="0" w:color="FFFFFF"/>
              <w:right w:val="single" w:sz="8" w:space="0" w:color="FFFFFF"/>
            </w:tcBorders>
            <w:shd w:val="clear" w:color="000000" w:fill="4F81BD"/>
            <w:hideMark/>
          </w:tcPr>
          <w:p w:rsidR="00C93D49" w:rsidRPr="00180922" w:rsidRDefault="00C93D49" w:rsidP="00C93D49">
            <w:pPr>
              <w:jc w:val="center"/>
              <w:rPr>
                <w:b/>
                <w:bCs/>
                <w:color w:val="FFFFFF"/>
                <w:sz w:val="18"/>
                <w:szCs w:val="18"/>
              </w:rPr>
            </w:pPr>
            <w:r w:rsidRPr="00180922">
              <w:rPr>
                <w:b/>
                <w:bCs/>
                <w:color w:val="FFFFFF"/>
                <w:sz w:val="18"/>
                <w:szCs w:val="18"/>
              </w:rPr>
              <w:t>12. gün</w:t>
            </w:r>
          </w:p>
        </w:tc>
        <w:tc>
          <w:tcPr>
            <w:tcW w:w="1702" w:type="dxa"/>
            <w:gridSpan w:val="2"/>
            <w:tcBorders>
              <w:top w:val="single" w:sz="8" w:space="0" w:color="FFFFFF"/>
              <w:left w:val="nil"/>
              <w:bottom w:val="single" w:sz="12" w:space="0" w:color="FFFFFF"/>
            </w:tcBorders>
            <w:shd w:val="clear" w:color="000000" w:fill="4F81BD"/>
            <w:hideMark/>
          </w:tcPr>
          <w:p w:rsidR="00C93D49" w:rsidRPr="00180922" w:rsidRDefault="00C93D49" w:rsidP="00C93D49">
            <w:pPr>
              <w:jc w:val="center"/>
              <w:rPr>
                <w:b/>
                <w:bCs/>
                <w:color w:val="FFFFFF"/>
                <w:sz w:val="18"/>
                <w:szCs w:val="18"/>
              </w:rPr>
            </w:pPr>
            <w:r w:rsidRPr="00180922">
              <w:rPr>
                <w:b/>
                <w:bCs/>
                <w:color w:val="FFFFFF"/>
                <w:sz w:val="18"/>
                <w:szCs w:val="18"/>
              </w:rPr>
              <w:t>13. gün</w:t>
            </w:r>
          </w:p>
        </w:tc>
        <w:tc>
          <w:tcPr>
            <w:tcW w:w="1340" w:type="dxa"/>
            <w:gridSpan w:val="2"/>
            <w:shd w:val="clear" w:color="auto" w:fill="auto"/>
            <w:hideMark/>
          </w:tcPr>
          <w:p w:rsidR="00C93D49" w:rsidRPr="00180922" w:rsidRDefault="00C93D49" w:rsidP="00C93D49">
            <w:pPr>
              <w:jc w:val="center"/>
              <w:rPr>
                <w:b/>
                <w:bCs/>
                <w:color w:val="FFFFFF"/>
                <w:sz w:val="18"/>
                <w:szCs w:val="18"/>
              </w:rPr>
            </w:pPr>
            <w:r w:rsidRPr="00180922">
              <w:rPr>
                <w:b/>
                <w:bCs/>
                <w:color w:val="FFFFFF"/>
                <w:sz w:val="18"/>
                <w:szCs w:val="18"/>
              </w:rPr>
              <w:t> </w:t>
            </w:r>
          </w:p>
        </w:tc>
        <w:tc>
          <w:tcPr>
            <w:tcW w:w="1495" w:type="dxa"/>
            <w:shd w:val="clear" w:color="auto" w:fill="auto"/>
            <w:hideMark/>
          </w:tcPr>
          <w:p w:rsidR="00C93D49" w:rsidRPr="00180922" w:rsidRDefault="00C93D49" w:rsidP="00C93D49">
            <w:pPr>
              <w:jc w:val="center"/>
              <w:rPr>
                <w:b/>
                <w:bCs/>
                <w:color w:val="FFFFFF"/>
                <w:sz w:val="18"/>
                <w:szCs w:val="18"/>
              </w:rPr>
            </w:pPr>
            <w:r w:rsidRPr="00180922">
              <w:rPr>
                <w:b/>
                <w:bCs/>
                <w:color w:val="FFFFFF"/>
                <w:sz w:val="18"/>
                <w:szCs w:val="18"/>
              </w:rPr>
              <w:t> </w:t>
            </w:r>
          </w:p>
        </w:tc>
      </w:tr>
      <w:tr w:rsidR="00162E62" w:rsidRPr="00180922"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702" w:type="dxa"/>
            <w:gridSpan w:val="2"/>
            <w:vMerge w:val="restart"/>
            <w:tcBorders>
              <w:top w:val="nil"/>
              <w:left w:val="single" w:sz="8" w:space="0" w:color="FFFFFF"/>
            </w:tcBorders>
            <w:shd w:val="clear" w:color="000000" w:fill="DBE5F1"/>
            <w:vAlign w:val="center"/>
            <w:hideMark/>
          </w:tcPr>
          <w:p w:rsidR="00162E62" w:rsidRPr="00180922" w:rsidRDefault="00162E62" w:rsidP="00C93D49">
            <w:pPr>
              <w:jc w:val="center"/>
              <w:rPr>
                <w:b/>
                <w:sz w:val="18"/>
                <w:szCs w:val="18"/>
              </w:rPr>
            </w:pPr>
          </w:p>
          <w:p w:rsidR="00162E62" w:rsidRPr="00180922" w:rsidRDefault="00162E62" w:rsidP="00C93D49">
            <w:pPr>
              <w:jc w:val="center"/>
              <w:rPr>
                <w:b/>
                <w:sz w:val="18"/>
                <w:szCs w:val="18"/>
              </w:rPr>
            </w:pPr>
          </w:p>
          <w:p w:rsidR="00162E62" w:rsidRPr="00180922" w:rsidRDefault="00162E62" w:rsidP="00C93D49">
            <w:pPr>
              <w:jc w:val="center"/>
              <w:rPr>
                <w:b/>
                <w:sz w:val="18"/>
                <w:szCs w:val="18"/>
              </w:rPr>
            </w:pPr>
          </w:p>
          <w:p w:rsidR="00162E62" w:rsidRPr="00180922" w:rsidRDefault="00162E62" w:rsidP="00C93D49">
            <w:pPr>
              <w:jc w:val="center"/>
              <w:rPr>
                <w:b/>
                <w:sz w:val="18"/>
                <w:szCs w:val="18"/>
              </w:rPr>
            </w:pPr>
          </w:p>
          <w:p w:rsidR="00162E62" w:rsidRPr="00180922" w:rsidRDefault="00162E62" w:rsidP="00C93D49">
            <w:pPr>
              <w:jc w:val="center"/>
              <w:rPr>
                <w:b/>
                <w:sz w:val="18"/>
                <w:szCs w:val="18"/>
              </w:rPr>
            </w:pPr>
            <w:r w:rsidRPr="00180922">
              <w:rPr>
                <w:b/>
                <w:sz w:val="18"/>
                <w:szCs w:val="18"/>
              </w:rPr>
              <w:t xml:space="preserve">Staj Sonu Sınav </w:t>
            </w:r>
          </w:p>
          <w:p w:rsidR="00162E62" w:rsidRPr="00180922" w:rsidRDefault="00162E62" w:rsidP="00C93D49">
            <w:pPr>
              <w:jc w:val="center"/>
              <w:rPr>
                <w:b/>
                <w:sz w:val="18"/>
                <w:szCs w:val="18"/>
              </w:rPr>
            </w:pPr>
            <w:r w:rsidRPr="00180922">
              <w:rPr>
                <w:b/>
                <w:sz w:val="18"/>
                <w:szCs w:val="18"/>
              </w:rPr>
              <w:t> </w:t>
            </w:r>
          </w:p>
          <w:p w:rsidR="00162E62" w:rsidRPr="00180922" w:rsidRDefault="00162E62" w:rsidP="00C93D49">
            <w:pPr>
              <w:jc w:val="center"/>
              <w:rPr>
                <w:b/>
                <w:sz w:val="18"/>
                <w:szCs w:val="18"/>
              </w:rPr>
            </w:pPr>
            <w:r w:rsidRPr="00180922">
              <w:rPr>
                <w:b/>
                <w:sz w:val="18"/>
                <w:szCs w:val="18"/>
              </w:rPr>
              <w:t> </w:t>
            </w:r>
          </w:p>
          <w:p w:rsidR="00162E62" w:rsidRPr="00180922" w:rsidRDefault="00162E62" w:rsidP="00C93D49">
            <w:pPr>
              <w:jc w:val="center"/>
              <w:rPr>
                <w:b/>
                <w:sz w:val="18"/>
                <w:szCs w:val="18"/>
              </w:rPr>
            </w:pPr>
            <w:r w:rsidRPr="00180922">
              <w:rPr>
                <w:b/>
                <w:sz w:val="18"/>
                <w:szCs w:val="18"/>
              </w:rPr>
              <w:t> </w:t>
            </w: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w:t>
            </w:r>
          </w:p>
        </w:tc>
        <w:tc>
          <w:tcPr>
            <w:tcW w:w="1702" w:type="dxa"/>
            <w:gridSpan w:val="2"/>
            <w:vMerge/>
            <w:tcBorders>
              <w:left w:val="single" w:sz="8" w:space="0" w:color="FFFFFF"/>
            </w:tcBorders>
            <w:vAlign w:val="center"/>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Vizit-Vaka-Klinik Görüşme </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5.RHS025</w:t>
            </w:r>
          </w:p>
        </w:tc>
        <w:tc>
          <w:tcPr>
            <w:tcW w:w="1702" w:type="dxa"/>
            <w:gridSpan w:val="2"/>
            <w:vMerge/>
            <w:tcBorders>
              <w:left w:val="single" w:sz="8" w:space="0" w:color="FFFFFF"/>
            </w:tcBorders>
            <w:vAlign w:val="center"/>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C93D49"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80922" w:rsidRDefault="00C93D49" w:rsidP="00C93D49">
            <w:pPr>
              <w:jc w:val="center"/>
              <w:rPr>
                <w:b/>
                <w:bCs/>
                <w:color w:val="FFFFFF"/>
                <w:sz w:val="18"/>
                <w:szCs w:val="18"/>
              </w:rPr>
            </w:pPr>
            <w:r w:rsidRPr="00180922">
              <w:rPr>
                <w:b/>
                <w:bCs/>
                <w:color w:val="FFFFFF"/>
                <w:sz w:val="18"/>
                <w:szCs w:val="18"/>
              </w:rPr>
              <w:t>12.00-13.30</w:t>
            </w:r>
          </w:p>
        </w:tc>
        <w:tc>
          <w:tcPr>
            <w:tcW w:w="2881" w:type="dxa"/>
            <w:gridSpan w:val="2"/>
            <w:tcBorders>
              <w:top w:val="single" w:sz="8" w:space="0" w:color="FFFFFF"/>
              <w:left w:val="nil"/>
              <w:bottom w:val="single" w:sz="8" w:space="0" w:color="FFFFFF"/>
              <w:right w:val="single" w:sz="8" w:space="0" w:color="FFFFFF"/>
            </w:tcBorders>
            <w:shd w:val="clear" w:color="000000" w:fill="8DB3E2"/>
            <w:vAlign w:val="bottom"/>
            <w:hideMark/>
          </w:tcPr>
          <w:p w:rsidR="00C93D49" w:rsidRPr="00180922" w:rsidRDefault="00C93D49" w:rsidP="00C93D49">
            <w:pPr>
              <w:jc w:val="center"/>
              <w:rPr>
                <w:b/>
                <w:bCs/>
                <w:color w:val="FFFFFF"/>
                <w:sz w:val="18"/>
                <w:szCs w:val="18"/>
              </w:rPr>
            </w:pPr>
            <w:r w:rsidRPr="00180922">
              <w:rPr>
                <w:b/>
                <w:bCs/>
                <w:color w:val="FFFFFF"/>
                <w:sz w:val="18"/>
                <w:szCs w:val="18"/>
              </w:rPr>
              <w:t>Öğle Arası</w:t>
            </w:r>
          </w:p>
        </w:tc>
        <w:tc>
          <w:tcPr>
            <w:tcW w:w="1702" w:type="dxa"/>
            <w:gridSpan w:val="2"/>
            <w:vMerge/>
            <w:tcBorders>
              <w:left w:val="single" w:sz="8" w:space="0" w:color="FFFFFF"/>
            </w:tcBorders>
            <w:shd w:val="clear" w:color="000000" w:fill="8DB3E2"/>
            <w:vAlign w:val="bottom"/>
          </w:tcPr>
          <w:p w:rsidR="00C93D49" w:rsidRPr="00180922" w:rsidRDefault="00C93D49" w:rsidP="00C93D49">
            <w:pPr>
              <w:jc w:val="center"/>
              <w:rPr>
                <w:b/>
                <w:bCs/>
                <w:color w:val="FFFFFF"/>
                <w:sz w:val="18"/>
                <w:szCs w:val="18"/>
              </w:rPr>
            </w:pPr>
          </w:p>
        </w:tc>
        <w:tc>
          <w:tcPr>
            <w:tcW w:w="1340" w:type="dxa"/>
            <w:gridSpan w:val="2"/>
            <w:shd w:val="clear" w:color="auto" w:fill="auto"/>
            <w:vAlign w:val="bottom"/>
          </w:tcPr>
          <w:p w:rsidR="00C93D49" w:rsidRPr="00180922" w:rsidRDefault="00C93D49" w:rsidP="00C93D49">
            <w:pPr>
              <w:jc w:val="center"/>
              <w:rPr>
                <w:b/>
                <w:bCs/>
                <w:color w:val="FFFFFF"/>
                <w:sz w:val="18"/>
                <w:szCs w:val="18"/>
              </w:rPr>
            </w:pPr>
          </w:p>
        </w:tc>
        <w:tc>
          <w:tcPr>
            <w:tcW w:w="1495" w:type="dxa"/>
            <w:shd w:val="clear" w:color="auto" w:fill="auto"/>
            <w:vAlign w:val="bottom"/>
          </w:tcPr>
          <w:p w:rsidR="00C93D49" w:rsidRPr="00180922" w:rsidRDefault="00C93D49" w:rsidP="00C93D49">
            <w:pPr>
              <w:jc w:val="center"/>
              <w:rPr>
                <w:b/>
                <w:bCs/>
                <w:color w:val="FFFFFF"/>
                <w:sz w:val="18"/>
                <w:szCs w:val="18"/>
              </w:rPr>
            </w:pP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5.RHS023</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5.RHS026</w:t>
            </w:r>
          </w:p>
        </w:tc>
        <w:tc>
          <w:tcPr>
            <w:tcW w:w="1702" w:type="dxa"/>
            <w:gridSpan w:val="2"/>
            <w:vMerge/>
            <w:tcBorders>
              <w:left w:val="single" w:sz="8" w:space="0" w:color="FFFFFF"/>
            </w:tcBorders>
            <w:shd w:val="clear" w:color="000000" w:fill="DBE5F1"/>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5.RHS024 </w:t>
            </w: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r w:rsidRPr="00180922">
              <w:rPr>
                <w:sz w:val="18"/>
                <w:szCs w:val="18"/>
              </w:rPr>
              <w:t>5.RHS027</w:t>
            </w:r>
          </w:p>
        </w:tc>
        <w:tc>
          <w:tcPr>
            <w:tcW w:w="1702" w:type="dxa"/>
            <w:gridSpan w:val="2"/>
            <w:vMerge/>
            <w:tcBorders>
              <w:left w:val="single" w:sz="8" w:space="0" w:color="FFFFFF"/>
            </w:tcBorders>
            <w:shd w:val="clear" w:color="000000" w:fill="DBE5F1"/>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162E62" w:rsidRPr="00180922"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162E62" w:rsidRPr="00180922" w:rsidRDefault="00162E62" w:rsidP="00C93D49">
            <w:pPr>
              <w:jc w:val="center"/>
              <w:rPr>
                <w:b/>
                <w:bCs/>
                <w:color w:val="FFFFFF"/>
                <w:sz w:val="18"/>
                <w:szCs w:val="18"/>
              </w:rPr>
            </w:pPr>
            <w:r w:rsidRPr="00180922">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p>
        </w:tc>
        <w:tc>
          <w:tcPr>
            <w:tcW w:w="1482" w:type="dxa"/>
            <w:tcBorders>
              <w:top w:val="nil"/>
              <w:left w:val="nil"/>
              <w:bottom w:val="single" w:sz="8" w:space="0" w:color="FFFFFF"/>
              <w:right w:val="single" w:sz="8" w:space="0" w:color="FFFFFF"/>
            </w:tcBorders>
            <w:shd w:val="clear" w:color="000000" w:fill="DBE5F1"/>
            <w:hideMark/>
          </w:tcPr>
          <w:p w:rsidR="00162E62" w:rsidRPr="00180922" w:rsidRDefault="00162E62" w:rsidP="006219F3">
            <w:pPr>
              <w:jc w:val="center"/>
              <w:rPr>
                <w:sz w:val="18"/>
                <w:szCs w:val="18"/>
              </w:rPr>
            </w:pPr>
          </w:p>
        </w:tc>
        <w:tc>
          <w:tcPr>
            <w:tcW w:w="1702" w:type="dxa"/>
            <w:gridSpan w:val="2"/>
            <w:vMerge/>
            <w:tcBorders>
              <w:left w:val="single" w:sz="8" w:space="0" w:color="FFFFFF"/>
              <w:bottom w:val="single" w:sz="8" w:space="0" w:color="FFFFFF"/>
            </w:tcBorders>
            <w:shd w:val="clear" w:color="000000" w:fill="DBE5F1"/>
            <w:hideMark/>
          </w:tcPr>
          <w:p w:rsidR="00162E62" w:rsidRPr="00180922" w:rsidRDefault="00162E62" w:rsidP="00C93D49">
            <w:pPr>
              <w:jc w:val="center"/>
              <w:rPr>
                <w:sz w:val="18"/>
                <w:szCs w:val="18"/>
              </w:rPr>
            </w:pPr>
          </w:p>
        </w:tc>
        <w:tc>
          <w:tcPr>
            <w:tcW w:w="1340" w:type="dxa"/>
            <w:gridSpan w:val="2"/>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c>
          <w:tcPr>
            <w:tcW w:w="1495" w:type="dxa"/>
            <w:tcBorders>
              <w:top w:val="nil"/>
            </w:tcBorders>
            <w:shd w:val="clear" w:color="auto" w:fill="auto"/>
            <w:hideMark/>
          </w:tcPr>
          <w:p w:rsidR="00162E62" w:rsidRPr="00180922" w:rsidRDefault="00162E62" w:rsidP="00C93D49">
            <w:pPr>
              <w:jc w:val="center"/>
              <w:rPr>
                <w:sz w:val="18"/>
                <w:szCs w:val="18"/>
              </w:rPr>
            </w:pPr>
            <w:r w:rsidRPr="00180922">
              <w:rPr>
                <w:sz w:val="18"/>
                <w:szCs w:val="18"/>
              </w:rPr>
              <w:t> </w:t>
            </w:r>
          </w:p>
        </w:tc>
      </w:tr>
      <w:tr w:rsidR="00C93D49" w:rsidRPr="00180922" w:rsidTr="00C93D49">
        <w:trPr>
          <w:trHeight w:val="285"/>
        </w:trPr>
        <w:tc>
          <w:tcPr>
            <w:tcW w:w="1300"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99"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482" w:type="dxa"/>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C93D49" w:rsidRPr="00180922" w:rsidRDefault="00C93D49" w:rsidP="00C93D49">
            <w:pPr>
              <w:rPr>
                <w:sz w:val="18"/>
                <w:szCs w:val="18"/>
              </w:rPr>
            </w:pPr>
          </w:p>
        </w:tc>
        <w:tc>
          <w:tcPr>
            <w:tcW w:w="1340" w:type="dxa"/>
            <w:gridSpan w:val="2"/>
            <w:tcBorders>
              <w:left w:val="nil"/>
              <w:bottom w:val="nil"/>
              <w:right w:val="nil"/>
            </w:tcBorders>
            <w:shd w:val="clear" w:color="auto" w:fill="auto"/>
            <w:noWrap/>
            <w:vAlign w:val="bottom"/>
            <w:hideMark/>
          </w:tcPr>
          <w:p w:rsidR="00C93D49" w:rsidRPr="00180922" w:rsidRDefault="00C93D49" w:rsidP="00C93D49">
            <w:pPr>
              <w:rPr>
                <w:sz w:val="18"/>
                <w:szCs w:val="18"/>
              </w:rPr>
            </w:pPr>
          </w:p>
        </w:tc>
        <w:tc>
          <w:tcPr>
            <w:tcW w:w="1495" w:type="dxa"/>
            <w:tcBorders>
              <w:left w:val="nil"/>
              <w:bottom w:val="nil"/>
              <w:right w:val="nil"/>
            </w:tcBorders>
            <w:shd w:val="clear" w:color="auto" w:fill="auto"/>
            <w:noWrap/>
            <w:vAlign w:val="bottom"/>
            <w:hideMark/>
          </w:tcPr>
          <w:p w:rsidR="00C93D49" w:rsidRPr="00180922" w:rsidRDefault="00C93D49" w:rsidP="00C93D49">
            <w:pPr>
              <w:rPr>
                <w:sz w:val="18"/>
                <w:szCs w:val="18"/>
              </w:rPr>
            </w:pPr>
          </w:p>
        </w:tc>
      </w:tr>
      <w:tr w:rsidR="00162E62" w:rsidRPr="00180922" w:rsidTr="00180922">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5.RHS023</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Çocuk ve ergenlerde Depresyon ve Anksiyete Bozuklukları</w:t>
            </w:r>
          </w:p>
        </w:tc>
        <w:tc>
          <w:tcPr>
            <w:tcW w:w="999" w:type="dxa"/>
            <w:gridSpan w:val="2"/>
            <w:tcBorders>
              <w:top w:val="single" w:sz="4" w:space="0" w:color="auto"/>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5.RHS024</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Dışa Atım Bozuklukları ve Tik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5.RHS025</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Dikkat eksikliği hiperaktivite bozukluğu</w:t>
            </w:r>
          </w:p>
          <w:p w:rsidR="00162E62" w:rsidRPr="00180922" w:rsidRDefault="00162E62" w:rsidP="006219F3">
            <w:pPr>
              <w:rPr>
                <w:sz w:val="18"/>
                <w:szCs w:val="18"/>
              </w:rPr>
            </w:pPr>
            <w:r w:rsidRPr="00180922">
              <w:rPr>
                <w:sz w:val="18"/>
                <w:szCs w:val="18"/>
              </w:rPr>
              <w:t>Davranım bozuklukları</w:t>
            </w:r>
          </w:p>
          <w:p w:rsidR="00162E62" w:rsidRPr="00180922" w:rsidRDefault="00162E62" w:rsidP="006219F3">
            <w:pPr>
              <w:rPr>
                <w:sz w:val="18"/>
                <w:szCs w:val="18"/>
              </w:rPr>
            </w:pPr>
            <w:r w:rsidRPr="00180922">
              <w:rPr>
                <w:sz w:val="18"/>
                <w:szCs w:val="18"/>
              </w:rPr>
              <w:t>Karşı olma, karşı gelme bozukluğu</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5.RHS026</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6219F3">
            <w:pPr>
              <w:rPr>
                <w:sz w:val="18"/>
                <w:szCs w:val="18"/>
              </w:rPr>
            </w:pPr>
            <w:r w:rsidRPr="00180922">
              <w:rPr>
                <w:sz w:val="18"/>
                <w:szCs w:val="18"/>
              </w:rPr>
              <w:t>Yaygın gelişimsel bozukluklar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r w:rsidR="00162E62" w:rsidRPr="00180922" w:rsidTr="00180922">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162E62" w:rsidRPr="00180922" w:rsidRDefault="00162E62" w:rsidP="006219F3">
            <w:pPr>
              <w:jc w:val="center"/>
              <w:rPr>
                <w:sz w:val="18"/>
                <w:szCs w:val="18"/>
              </w:rPr>
            </w:pPr>
            <w:r w:rsidRPr="00180922">
              <w:rPr>
                <w:sz w:val="18"/>
                <w:szCs w:val="18"/>
              </w:rPr>
              <w:t>5.RHS027</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162E62" w:rsidRPr="00180922" w:rsidRDefault="00162E62" w:rsidP="00180922">
            <w:pPr>
              <w:rPr>
                <w:sz w:val="18"/>
                <w:szCs w:val="18"/>
              </w:rPr>
            </w:pPr>
            <w:r w:rsidRPr="00180922">
              <w:rPr>
                <w:sz w:val="18"/>
                <w:szCs w:val="18"/>
              </w:rPr>
              <w:t>Mentalretardasyon</w:t>
            </w:r>
            <w:r w:rsidR="00180922">
              <w:rPr>
                <w:sz w:val="18"/>
                <w:szCs w:val="18"/>
              </w:rPr>
              <w:t xml:space="preserve"> </w:t>
            </w:r>
            <w:r w:rsidRPr="00180922">
              <w:rPr>
                <w:sz w:val="18"/>
                <w:szCs w:val="18"/>
              </w:rPr>
              <w:t>Öğrenme bozukluğu</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162E62" w:rsidRPr="00180922" w:rsidRDefault="00162E62" w:rsidP="00162E62">
            <w:pPr>
              <w:jc w:val="center"/>
              <w:rPr>
                <w:sz w:val="18"/>
                <w:szCs w:val="18"/>
              </w:rPr>
            </w:pPr>
            <w:r w:rsidRPr="00180922">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62E62" w:rsidRPr="00180922" w:rsidRDefault="00162E62" w:rsidP="00180922">
            <w:pPr>
              <w:rPr>
                <w:sz w:val="18"/>
                <w:szCs w:val="18"/>
              </w:rPr>
            </w:pPr>
            <w:r w:rsidRPr="00180922">
              <w:rPr>
                <w:sz w:val="18"/>
                <w:szCs w:val="18"/>
              </w:rPr>
              <w:t>S.TÜRKOĞLU</w:t>
            </w:r>
          </w:p>
        </w:tc>
      </w:tr>
    </w:tbl>
    <w:p w:rsidR="002A3664" w:rsidRPr="00180922" w:rsidRDefault="002A3664" w:rsidP="002A3664">
      <w:pPr>
        <w:rPr>
          <w:sz w:val="18"/>
          <w:szCs w:val="18"/>
        </w:rPr>
      </w:pPr>
    </w:p>
    <w:p w:rsidR="00180922" w:rsidRPr="005E1F1C" w:rsidRDefault="00180922" w:rsidP="00180922">
      <w:pPr>
        <w:rPr>
          <w:sz w:val="18"/>
          <w:szCs w:val="18"/>
        </w:rPr>
      </w:pPr>
      <w:bookmarkStart w:id="30" w:name="_Toc428261187"/>
      <w:r w:rsidRPr="00180922">
        <w:rPr>
          <w:sz w:val="18"/>
          <w:szCs w:val="18"/>
        </w:rPr>
        <w:t xml:space="preserve">Teorik Saat: 37 </w:t>
      </w:r>
    </w:p>
    <w:p w:rsidR="00180922" w:rsidRPr="00180922" w:rsidRDefault="00180922" w:rsidP="00180922">
      <w:pPr>
        <w:rPr>
          <w:sz w:val="18"/>
          <w:szCs w:val="18"/>
        </w:rPr>
      </w:pPr>
      <w:r w:rsidRPr="00180922">
        <w:rPr>
          <w:sz w:val="18"/>
          <w:szCs w:val="18"/>
        </w:rPr>
        <w:t>Serbest Çalışma Saati: 6</w:t>
      </w:r>
    </w:p>
    <w:p w:rsidR="00180922" w:rsidRPr="005E1F1C" w:rsidRDefault="00180922" w:rsidP="00180922">
      <w:pPr>
        <w:rPr>
          <w:sz w:val="18"/>
          <w:szCs w:val="18"/>
        </w:rPr>
      </w:pPr>
      <w:r w:rsidRPr="00180922">
        <w:rPr>
          <w:sz w:val="18"/>
          <w:szCs w:val="18"/>
        </w:rPr>
        <w:t>Pratik Saat (vizit -vaka- klinik görüşme): 24</w:t>
      </w:r>
    </w:p>
    <w:p w:rsidR="002A3664" w:rsidRPr="00F82D5E" w:rsidRDefault="002A3664" w:rsidP="002A3664">
      <w:pPr>
        <w:jc w:val="center"/>
        <w:rPr>
          <w:color w:val="000000" w:themeColor="text1"/>
        </w:rPr>
      </w:pPr>
      <w:r w:rsidRPr="00180922">
        <w:rPr>
          <w:color w:val="FF0000"/>
          <w:sz w:val="18"/>
          <w:szCs w:val="18"/>
        </w:rPr>
        <w:br w:type="page"/>
      </w:r>
      <w:r w:rsidRPr="00F82D5E">
        <w:rPr>
          <w:b/>
          <w:color w:val="000000" w:themeColor="text1"/>
        </w:rPr>
        <w:lastRenderedPageBreak/>
        <w:t>“RADYOLOJİ” STAJ AMAÇ VE PROGRAM KAZANIMLARI</w:t>
      </w:r>
      <w:bookmarkEnd w:id="30"/>
    </w:p>
    <w:p w:rsidR="002A3664" w:rsidRPr="00B52AE9" w:rsidRDefault="002A3664" w:rsidP="002A3664">
      <w:pPr>
        <w:pStyle w:val="Balk3"/>
      </w:pPr>
    </w:p>
    <w:tbl>
      <w:tblPr>
        <w:tblW w:w="8859"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2482"/>
        <w:gridCol w:w="6377"/>
      </w:tblGrid>
      <w:tr w:rsidR="002A3664" w:rsidRPr="005D745B" w:rsidTr="00C93D49">
        <w:trPr>
          <w:trHeight w:val="255"/>
        </w:trPr>
        <w:tc>
          <w:tcPr>
            <w:tcW w:w="2482" w:type="dxa"/>
          </w:tcPr>
          <w:p w:rsidR="002A3664" w:rsidRPr="005D745B" w:rsidRDefault="002A3664" w:rsidP="00C93D49">
            <w:pPr>
              <w:rPr>
                <w:b/>
                <w:bCs/>
                <w:color w:val="000000"/>
                <w:sz w:val="20"/>
                <w:szCs w:val="20"/>
              </w:rPr>
            </w:pPr>
            <w:r w:rsidRPr="005D745B">
              <w:rPr>
                <w:b/>
                <w:bCs/>
                <w:color w:val="000000"/>
                <w:sz w:val="20"/>
                <w:szCs w:val="20"/>
              </w:rPr>
              <w:t xml:space="preserve">Staj (Ders) </w:t>
            </w:r>
          </w:p>
          <w:p w:rsidR="002A3664" w:rsidRPr="005D745B" w:rsidRDefault="002A3664" w:rsidP="00C93D49">
            <w:pPr>
              <w:rPr>
                <w:b/>
                <w:bCs/>
                <w:color w:val="000000"/>
                <w:sz w:val="20"/>
                <w:szCs w:val="20"/>
              </w:rPr>
            </w:pPr>
            <w:r w:rsidRPr="005D745B">
              <w:rPr>
                <w:b/>
                <w:bCs/>
                <w:color w:val="000000"/>
                <w:sz w:val="20"/>
                <w:szCs w:val="20"/>
              </w:rPr>
              <w:t>Kodu Adı</w:t>
            </w:r>
          </w:p>
        </w:tc>
        <w:tc>
          <w:tcPr>
            <w:tcW w:w="6377" w:type="dxa"/>
          </w:tcPr>
          <w:p w:rsidR="002A3664" w:rsidRPr="005D745B" w:rsidRDefault="002A3664" w:rsidP="00C93D49">
            <w:pPr>
              <w:ind w:left="355" w:hanging="283"/>
              <w:rPr>
                <w:b/>
                <w:bCs/>
                <w:sz w:val="20"/>
                <w:szCs w:val="20"/>
              </w:rPr>
            </w:pPr>
            <w:r w:rsidRPr="005D745B">
              <w:rPr>
                <w:b/>
                <w:bCs/>
                <w:sz w:val="20"/>
                <w:szCs w:val="20"/>
              </w:rPr>
              <w:t>5.RAD</w:t>
            </w:r>
          </w:p>
          <w:p w:rsidR="002A3664" w:rsidRPr="005D745B" w:rsidRDefault="002A3664" w:rsidP="00C93D49">
            <w:pPr>
              <w:ind w:left="355" w:hanging="283"/>
              <w:rPr>
                <w:sz w:val="20"/>
                <w:szCs w:val="20"/>
              </w:rPr>
            </w:pPr>
            <w:r w:rsidRPr="005D745B">
              <w:rPr>
                <w:b/>
                <w:bCs/>
                <w:sz w:val="20"/>
                <w:szCs w:val="20"/>
              </w:rPr>
              <w:t>Radyoloji</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Ders Yılı(1-6)</w:t>
            </w:r>
          </w:p>
        </w:tc>
        <w:tc>
          <w:tcPr>
            <w:tcW w:w="6377" w:type="dxa"/>
          </w:tcPr>
          <w:p w:rsidR="002A3664" w:rsidRPr="00983DB1" w:rsidRDefault="002A3664" w:rsidP="00C93D49">
            <w:pPr>
              <w:ind w:left="355" w:hanging="283"/>
              <w:rPr>
                <w:sz w:val="20"/>
                <w:szCs w:val="20"/>
              </w:rPr>
            </w:pPr>
            <w:r w:rsidRPr="00983DB1">
              <w:rPr>
                <w:sz w:val="20"/>
                <w:szCs w:val="20"/>
              </w:rPr>
              <w:t>5</w:t>
            </w:r>
          </w:p>
        </w:tc>
      </w:tr>
      <w:tr w:rsidR="002A3664" w:rsidRPr="005D745B" w:rsidTr="00C93D49">
        <w:trPr>
          <w:trHeight w:val="351"/>
        </w:trPr>
        <w:tc>
          <w:tcPr>
            <w:tcW w:w="2482"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6377" w:type="dxa"/>
          </w:tcPr>
          <w:p w:rsidR="002A3664" w:rsidRPr="00983DB1" w:rsidRDefault="002A3664" w:rsidP="00C93D49">
            <w:pPr>
              <w:ind w:left="355" w:hanging="283"/>
              <w:rPr>
                <w:sz w:val="20"/>
                <w:szCs w:val="20"/>
              </w:rPr>
            </w:pPr>
            <w:r w:rsidRPr="00983DB1">
              <w:rPr>
                <w:sz w:val="20"/>
                <w:szCs w:val="20"/>
              </w:rPr>
              <w:t>9 gün</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6377" w:type="dxa"/>
          </w:tcPr>
          <w:p w:rsidR="002A3664" w:rsidRPr="00983DB1" w:rsidRDefault="002A3664" w:rsidP="00C93D49">
            <w:pPr>
              <w:ind w:left="355" w:hanging="283"/>
              <w:rPr>
                <w:sz w:val="20"/>
                <w:szCs w:val="20"/>
              </w:rPr>
            </w:pPr>
            <w:r w:rsidRPr="00983DB1">
              <w:rPr>
                <w:sz w:val="20"/>
                <w:szCs w:val="20"/>
              </w:rPr>
              <w:t>3</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6377" w:type="dxa"/>
          </w:tcPr>
          <w:p w:rsidR="002A3664" w:rsidRPr="00983DB1" w:rsidRDefault="002A3664" w:rsidP="00C93D49">
            <w:pPr>
              <w:ind w:left="355" w:hanging="283"/>
              <w:rPr>
                <w:sz w:val="20"/>
                <w:szCs w:val="20"/>
              </w:rPr>
            </w:pPr>
            <w:r w:rsidRPr="00983DB1">
              <w:rPr>
                <w:sz w:val="20"/>
                <w:szCs w:val="20"/>
              </w:rPr>
              <w:t>Zorunlu</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6377" w:type="dxa"/>
          </w:tcPr>
          <w:p w:rsidR="002A3664" w:rsidRPr="00983DB1" w:rsidRDefault="002A3664" w:rsidP="00C93D49">
            <w:pPr>
              <w:rPr>
                <w:sz w:val="20"/>
                <w:szCs w:val="20"/>
              </w:rPr>
            </w:pPr>
            <w:r w:rsidRPr="00983DB1">
              <w:rPr>
                <w:sz w:val="20"/>
                <w:szCs w:val="20"/>
              </w:rPr>
              <w:t>Doç. Dr. Mustafa KOPLAY</w:t>
            </w:r>
          </w:p>
        </w:tc>
      </w:tr>
      <w:tr w:rsidR="0013472B" w:rsidRPr="005D745B" w:rsidTr="00C93D49">
        <w:trPr>
          <w:trHeight w:val="711"/>
        </w:trPr>
        <w:tc>
          <w:tcPr>
            <w:tcW w:w="2482" w:type="dxa"/>
          </w:tcPr>
          <w:p w:rsidR="0013472B" w:rsidRPr="005D745B" w:rsidRDefault="0013472B" w:rsidP="00C93D49">
            <w:pPr>
              <w:rPr>
                <w:b/>
                <w:bCs/>
                <w:color w:val="000000"/>
                <w:sz w:val="20"/>
                <w:szCs w:val="20"/>
              </w:rPr>
            </w:pPr>
            <w:r w:rsidRPr="005D745B">
              <w:rPr>
                <w:b/>
                <w:bCs/>
                <w:color w:val="000000"/>
                <w:sz w:val="20"/>
                <w:szCs w:val="20"/>
              </w:rPr>
              <w:t>Ders Veren Öğretim Elemanları</w:t>
            </w:r>
          </w:p>
        </w:tc>
        <w:tc>
          <w:tcPr>
            <w:tcW w:w="6377" w:type="dxa"/>
          </w:tcPr>
          <w:p w:rsidR="0013472B" w:rsidRPr="0098780B" w:rsidRDefault="0013472B" w:rsidP="006219F3">
            <w:pPr>
              <w:rPr>
                <w:sz w:val="20"/>
                <w:szCs w:val="20"/>
              </w:rPr>
            </w:pPr>
            <w:r w:rsidRPr="0098780B">
              <w:rPr>
                <w:sz w:val="20"/>
                <w:szCs w:val="20"/>
              </w:rPr>
              <w:t xml:space="preserve">Prof. Dr. Yahya PAKSOY, Doç. Dr. Mustafa KOPLAY, Yrd. Doç. Dr. Alaaddin NAYMAN, </w:t>
            </w:r>
            <w:r>
              <w:rPr>
                <w:sz w:val="20"/>
                <w:szCs w:val="20"/>
              </w:rPr>
              <w:t>Yrd. Doç. Dr.</w:t>
            </w:r>
            <w:r w:rsidRPr="0098780B">
              <w:rPr>
                <w:sz w:val="20"/>
                <w:szCs w:val="20"/>
              </w:rPr>
              <w:t xml:space="preserve"> Hakan CEBECİ</w:t>
            </w:r>
            <w:r>
              <w:rPr>
                <w:sz w:val="20"/>
                <w:szCs w:val="20"/>
              </w:rPr>
              <w:t xml:space="preserve">, </w:t>
            </w:r>
            <w:r w:rsidRPr="0098780B">
              <w:rPr>
                <w:sz w:val="20"/>
                <w:szCs w:val="20"/>
              </w:rPr>
              <w:t>Yrd. Doç. Dr.</w:t>
            </w:r>
            <w:r>
              <w:rPr>
                <w:sz w:val="20"/>
                <w:szCs w:val="20"/>
              </w:rPr>
              <w:t xml:space="preserve"> Mehmet ÖZTÜRK</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Staj Amacı</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Radyoloji stajının sonunda, dönem V öğrencilerinin tanısal tıbbi görüntülemede kullanılan modalitelerin özelliklerini, üstünlük ve sınırlılıklarını bilerek hangi tetkiki nerede ve ne zaman istemeleri gerektiğini öğrenmeleri, birinci basamak düzeyinde radyolojik acilleri tanıyabilmeleri, ayırıcı tanı yapabilmeleri, tanısal ve girişimsel radyolojinin ne işler yaptığını bilmeleri amaçlanmaktadır.</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Öğrenim Kazanımları</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 Radyolojik tetkiklerin hangi yöntemle yapıldığını ayırt edebilmek.</w:t>
            </w:r>
          </w:p>
          <w:p w:rsidR="0013472B" w:rsidRPr="0098780B" w:rsidRDefault="0013472B" w:rsidP="006219F3">
            <w:pPr>
              <w:rPr>
                <w:sz w:val="20"/>
                <w:szCs w:val="20"/>
              </w:rPr>
            </w:pPr>
            <w:r w:rsidRPr="0098780B">
              <w:rPr>
                <w:sz w:val="20"/>
                <w:szCs w:val="20"/>
              </w:rPr>
              <w:t>- Hastalıklara özel radyolojik modalite ve algoritmaları bilmek.</w:t>
            </w:r>
          </w:p>
          <w:p w:rsidR="0013472B" w:rsidRPr="0098780B" w:rsidRDefault="0013472B" w:rsidP="006219F3">
            <w:pPr>
              <w:rPr>
                <w:sz w:val="20"/>
                <w:szCs w:val="20"/>
              </w:rPr>
            </w:pPr>
            <w:r w:rsidRPr="0098780B">
              <w:rPr>
                <w:sz w:val="20"/>
                <w:szCs w:val="20"/>
              </w:rPr>
              <w:t>- Radyolojik modalitelerinden nerede, ne zaman ve hangi durumlarda yararlanılması gerektiğini bilmek.</w:t>
            </w:r>
          </w:p>
          <w:p w:rsidR="0013472B" w:rsidRPr="0098780B" w:rsidRDefault="0013472B" w:rsidP="006219F3">
            <w:pPr>
              <w:rPr>
                <w:sz w:val="20"/>
                <w:szCs w:val="20"/>
              </w:rPr>
            </w:pPr>
            <w:r w:rsidRPr="0098780B">
              <w:rPr>
                <w:sz w:val="20"/>
                <w:szCs w:val="20"/>
              </w:rPr>
              <w:t>- Normal yapılar ile patolojik yapıların radyolojik görünümlerini birbirinden ayırt edebilmek.</w:t>
            </w:r>
          </w:p>
          <w:p w:rsidR="0013472B" w:rsidRPr="0098780B" w:rsidRDefault="0013472B" w:rsidP="006219F3">
            <w:pPr>
              <w:rPr>
                <w:sz w:val="20"/>
                <w:szCs w:val="20"/>
              </w:rPr>
            </w:pPr>
            <w:r w:rsidRPr="0098780B">
              <w:rPr>
                <w:sz w:val="20"/>
                <w:szCs w:val="20"/>
              </w:rPr>
              <w:t>- Radyolojik tetkiklerle tüm sistemlerdeki acil ve temel hastalıkların tanısını koyabilmek.</w:t>
            </w:r>
          </w:p>
          <w:p w:rsidR="0013472B" w:rsidRPr="0098780B" w:rsidRDefault="0013472B" w:rsidP="006219F3">
            <w:pPr>
              <w:rPr>
                <w:sz w:val="20"/>
                <w:szCs w:val="20"/>
              </w:rPr>
            </w:pPr>
            <w:r w:rsidRPr="0098780B">
              <w:rPr>
                <w:sz w:val="20"/>
                <w:szCs w:val="20"/>
              </w:rPr>
              <w:t>- Girişimsel radyolojide kullanılan tanı ve tedavi yöntemleri konusunda bilgi sahibi olmak.</w:t>
            </w:r>
          </w:p>
          <w:p w:rsidR="0013472B" w:rsidRPr="0098780B" w:rsidRDefault="0013472B" w:rsidP="006219F3">
            <w:pPr>
              <w:rPr>
                <w:sz w:val="20"/>
                <w:szCs w:val="20"/>
              </w:rPr>
            </w:pPr>
            <w:r w:rsidRPr="0098780B">
              <w:rPr>
                <w:sz w:val="20"/>
                <w:szCs w:val="20"/>
              </w:rPr>
              <w:t>- Radyolojide kullanılan cihazları, cihazların teknik özelliklerini, radyolojik tetkiklerin avantaj, dezavantaj ve yan etkilerini sayabilmek.</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Öğretme Yöntemleri</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Teorik ve pratik dersler</w:t>
            </w:r>
          </w:p>
          <w:p w:rsidR="0013472B" w:rsidRPr="0098780B" w:rsidRDefault="0013472B" w:rsidP="006219F3">
            <w:pPr>
              <w:rPr>
                <w:sz w:val="20"/>
                <w:szCs w:val="20"/>
              </w:rPr>
            </w:pPr>
            <w:r w:rsidRPr="0098780B">
              <w:rPr>
                <w:sz w:val="20"/>
                <w:szCs w:val="20"/>
              </w:rPr>
              <w:t>Pratik uygulamalar</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Staj İçeriği</w:t>
            </w:r>
          </w:p>
          <w:p w:rsidR="0013472B" w:rsidRPr="005D745B" w:rsidRDefault="0013472B" w:rsidP="00C93D49">
            <w:pPr>
              <w:rPr>
                <w:b/>
                <w:bCs/>
                <w:color w:val="000000"/>
                <w:sz w:val="20"/>
                <w:szCs w:val="20"/>
              </w:rPr>
            </w:pPr>
          </w:p>
        </w:tc>
        <w:tc>
          <w:tcPr>
            <w:tcW w:w="6377" w:type="dxa"/>
          </w:tcPr>
          <w:p w:rsidR="0013472B" w:rsidRPr="0098780B" w:rsidRDefault="0013472B" w:rsidP="006219F3">
            <w:pPr>
              <w:jc w:val="both"/>
              <w:rPr>
                <w:sz w:val="20"/>
                <w:szCs w:val="20"/>
              </w:rPr>
            </w:pPr>
            <w:r w:rsidRPr="0098780B">
              <w:rPr>
                <w:sz w:val="20"/>
                <w:szCs w:val="20"/>
              </w:rPr>
              <w:t>Ağırlıklı olarak teorik dersler eşliğinde pratik uygulamalar</w:t>
            </w:r>
          </w:p>
          <w:p w:rsidR="0013472B" w:rsidRPr="0098780B" w:rsidRDefault="0013472B" w:rsidP="006219F3">
            <w:pPr>
              <w:jc w:val="both"/>
              <w:rPr>
                <w:sz w:val="20"/>
                <w:szCs w:val="20"/>
              </w:rPr>
            </w:pPr>
            <w:r w:rsidRPr="0098780B">
              <w:rPr>
                <w:sz w:val="20"/>
                <w:szCs w:val="20"/>
              </w:rPr>
              <w:t>Tanısal radyolojik uygulamalarla birlikte girişimsel radyolojinin tanıtılması.  Teorik dersler görsel araçlar kullanılarak interaktif biçimde yapılır.</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 xml:space="preserve">Değerlendirme Yöntemi </w:t>
            </w:r>
          </w:p>
          <w:p w:rsidR="0013472B" w:rsidRPr="005D745B" w:rsidRDefault="0013472B" w:rsidP="00C93D49">
            <w:pPr>
              <w:rPr>
                <w:b/>
                <w:bCs/>
                <w:color w:val="000000"/>
                <w:sz w:val="20"/>
                <w:szCs w:val="20"/>
              </w:rPr>
            </w:pPr>
          </w:p>
        </w:tc>
        <w:tc>
          <w:tcPr>
            <w:tcW w:w="6377" w:type="dxa"/>
          </w:tcPr>
          <w:p w:rsidR="0013472B" w:rsidRPr="0098780B" w:rsidRDefault="0013472B" w:rsidP="006219F3">
            <w:pPr>
              <w:rPr>
                <w:sz w:val="20"/>
                <w:szCs w:val="20"/>
              </w:rPr>
            </w:pPr>
            <w:r w:rsidRPr="0098780B">
              <w:rPr>
                <w:sz w:val="20"/>
                <w:szCs w:val="20"/>
              </w:rPr>
              <w:t>1-Yazılı teorik sınav (% 40)</w:t>
            </w:r>
          </w:p>
          <w:p w:rsidR="0013472B" w:rsidRPr="0098780B" w:rsidRDefault="0013472B" w:rsidP="006219F3">
            <w:pPr>
              <w:rPr>
                <w:sz w:val="20"/>
                <w:szCs w:val="20"/>
              </w:rPr>
            </w:pPr>
            <w:r w:rsidRPr="0098780B">
              <w:rPr>
                <w:sz w:val="20"/>
                <w:szCs w:val="20"/>
              </w:rPr>
              <w:t>2-Yazılı pratik sınav (% 60)</w:t>
            </w:r>
          </w:p>
        </w:tc>
      </w:tr>
      <w:tr w:rsidR="0013472B" w:rsidRPr="005D745B" w:rsidTr="00C93D49">
        <w:tc>
          <w:tcPr>
            <w:tcW w:w="2482" w:type="dxa"/>
          </w:tcPr>
          <w:p w:rsidR="0013472B" w:rsidRPr="005D745B" w:rsidRDefault="0013472B" w:rsidP="00C93D49">
            <w:pPr>
              <w:rPr>
                <w:b/>
                <w:bCs/>
                <w:color w:val="000000"/>
                <w:sz w:val="20"/>
                <w:szCs w:val="20"/>
              </w:rPr>
            </w:pPr>
            <w:r w:rsidRPr="005D745B">
              <w:rPr>
                <w:b/>
                <w:bCs/>
                <w:color w:val="000000"/>
                <w:sz w:val="20"/>
                <w:szCs w:val="20"/>
              </w:rPr>
              <w:t>Önerilen Kaynaklar</w:t>
            </w:r>
          </w:p>
        </w:tc>
        <w:tc>
          <w:tcPr>
            <w:tcW w:w="6377" w:type="dxa"/>
          </w:tcPr>
          <w:p w:rsidR="0013472B" w:rsidRPr="0098780B" w:rsidRDefault="0013472B" w:rsidP="006219F3">
            <w:pPr>
              <w:rPr>
                <w:sz w:val="20"/>
                <w:szCs w:val="20"/>
              </w:rPr>
            </w:pPr>
            <w:r w:rsidRPr="0098780B">
              <w:rPr>
                <w:sz w:val="20"/>
                <w:szCs w:val="20"/>
              </w:rPr>
              <w:t>Klinik radyoloji- Ercan Tuncel</w:t>
            </w:r>
          </w:p>
          <w:p w:rsidR="0013472B" w:rsidRPr="0098780B" w:rsidRDefault="0013472B" w:rsidP="006219F3">
            <w:pPr>
              <w:rPr>
                <w:sz w:val="20"/>
                <w:szCs w:val="20"/>
              </w:rPr>
            </w:pPr>
            <w:r w:rsidRPr="0098780B">
              <w:rPr>
                <w:sz w:val="20"/>
                <w:szCs w:val="20"/>
              </w:rPr>
              <w:t>Pediyatrik radyoloji- Ercan tuncel</w:t>
            </w:r>
          </w:p>
          <w:p w:rsidR="0013472B" w:rsidRPr="0098780B" w:rsidRDefault="0013472B" w:rsidP="006219F3">
            <w:pPr>
              <w:rPr>
                <w:sz w:val="20"/>
                <w:szCs w:val="20"/>
              </w:rPr>
            </w:pPr>
            <w:r w:rsidRPr="0098780B">
              <w:rPr>
                <w:sz w:val="20"/>
                <w:szCs w:val="20"/>
              </w:rPr>
              <w:t>Diagnostic Imaging serisi</w:t>
            </w:r>
          </w:p>
        </w:tc>
      </w:tr>
    </w:tbl>
    <w:p w:rsidR="002A3664" w:rsidRPr="005D745B" w:rsidRDefault="002A3664" w:rsidP="002A3664">
      <w:pPr>
        <w:pStyle w:val="Balk3"/>
      </w:pPr>
      <w:r w:rsidRPr="005D745B">
        <w:t xml:space="preserve"> </w:t>
      </w:r>
    </w:p>
    <w:p w:rsidR="002A3664" w:rsidRPr="006C575B" w:rsidRDefault="002A3664" w:rsidP="002A3664">
      <w:pPr>
        <w:pStyle w:val="Balk3"/>
      </w:pPr>
      <w:r w:rsidRPr="005D745B">
        <w:rPr>
          <w:color w:val="000000" w:themeColor="text1"/>
        </w:rPr>
        <w:t xml:space="preserve">  </w:t>
      </w:r>
    </w:p>
    <w:p w:rsidR="002A3664" w:rsidRPr="006C575B" w:rsidRDefault="002A3664" w:rsidP="002A3664">
      <w:pPr>
        <w:pStyle w:val="Balk3"/>
      </w:pPr>
    </w:p>
    <w:p w:rsidR="002A3664" w:rsidRPr="006C575B" w:rsidRDefault="002A3664" w:rsidP="002A3664">
      <w:pPr>
        <w:pStyle w:val="Balk3"/>
      </w:pPr>
    </w:p>
    <w:p w:rsidR="002A3664" w:rsidRDefault="002A3664" w:rsidP="002A3664">
      <w:pPr>
        <w:rPr>
          <w:b/>
          <w:bCs/>
          <w:szCs w:val="26"/>
          <w:lang w:eastAsia="en-US"/>
        </w:rPr>
      </w:pPr>
      <w:r>
        <w:br w:type="page"/>
      </w:r>
    </w:p>
    <w:p w:rsidR="002A3664" w:rsidRPr="00F82D5E" w:rsidRDefault="002A3664" w:rsidP="002A3664">
      <w:pPr>
        <w:pStyle w:val="Balk2"/>
        <w:rPr>
          <w:color w:val="000000" w:themeColor="text1"/>
        </w:rPr>
      </w:pPr>
      <w:bookmarkStart w:id="31" w:name="_Toc428261188"/>
      <w:r w:rsidRPr="00F82D5E">
        <w:rPr>
          <w:color w:val="000000" w:themeColor="text1"/>
        </w:rPr>
        <w:lastRenderedPageBreak/>
        <w:t>“RADYOLOJİ” STAJ PROGRAMI</w:t>
      </w:r>
      <w:bookmarkEnd w:id="31"/>
      <w:r w:rsidRPr="00F82D5E">
        <w:rPr>
          <w:color w:val="000000" w:themeColor="text1"/>
        </w:rPr>
        <w:t xml:space="preserve"> </w:t>
      </w:r>
    </w:p>
    <w:p w:rsidR="002A3664" w:rsidRPr="00F82D5E" w:rsidRDefault="002A3664" w:rsidP="002A3664">
      <w:pPr>
        <w:rPr>
          <w:color w:val="000000" w:themeColor="text1"/>
        </w:rPr>
      </w:pPr>
    </w:p>
    <w:tbl>
      <w:tblPr>
        <w:tblW w:w="9878" w:type="dxa"/>
        <w:tblInd w:w="60" w:type="dxa"/>
        <w:tblCellMar>
          <w:left w:w="70" w:type="dxa"/>
          <w:right w:w="70" w:type="dxa"/>
        </w:tblCellMar>
        <w:tblLook w:val="04A0"/>
      </w:tblPr>
      <w:tblGrid>
        <w:gridCol w:w="1250"/>
        <w:gridCol w:w="1640"/>
        <w:gridCol w:w="1640"/>
        <w:gridCol w:w="1684"/>
        <w:gridCol w:w="425"/>
        <w:gridCol w:w="425"/>
        <w:gridCol w:w="284"/>
        <w:gridCol w:w="890"/>
        <w:gridCol w:w="68"/>
        <w:gridCol w:w="318"/>
        <w:gridCol w:w="1254"/>
      </w:tblGrid>
      <w:tr w:rsidR="002A3664" w:rsidRPr="0015254B" w:rsidTr="00C93D49">
        <w:trPr>
          <w:trHeight w:val="134"/>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15254B" w:rsidRDefault="002A3664" w:rsidP="00C93D49">
            <w:pPr>
              <w:jc w:val="center"/>
              <w:rPr>
                <w:b/>
                <w:bCs/>
                <w:color w:val="FFFFFF"/>
                <w:sz w:val="18"/>
                <w:szCs w:val="18"/>
              </w:rPr>
            </w:pPr>
            <w:r w:rsidRPr="0015254B">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2. gün</w:t>
            </w:r>
          </w:p>
        </w:tc>
        <w:tc>
          <w:tcPr>
            <w:tcW w:w="2109" w:type="dxa"/>
            <w:gridSpan w:val="2"/>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3. gün</w:t>
            </w:r>
          </w:p>
        </w:tc>
        <w:tc>
          <w:tcPr>
            <w:tcW w:w="1599"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4. gün</w:t>
            </w:r>
          </w:p>
        </w:tc>
        <w:tc>
          <w:tcPr>
            <w:tcW w:w="1640"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5. gün</w:t>
            </w:r>
          </w:p>
        </w:tc>
      </w:tr>
      <w:tr w:rsidR="001C63F1" w:rsidRPr="0015254B" w:rsidTr="00C93D49">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5.RAD.001</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5.RAD.003</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5.RAD.005</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5.RAD.009</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5.RAD.013</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5.RAD.002</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5.RAD.006</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5.RAD.010</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5.RAD.014</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5.RAD.002</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5.RAD.007</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5.RAD.011</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5.RAD.015</w:t>
            </w:r>
          </w:p>
        </w:tc>
      </w:tr>
      <w:tr w:rsidR="001C63F1" w:rsidRPr="0015254B" w:rsidTr="00C93D49">
        <w:trPr>
          <w:trHeight w:val="18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11.10 - 12.00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5.RAD.003</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5.RAD.008</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5.RAD.012</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r>
      <w:tr w:rsidR="001C63F1" w:rsidRPr="0015254B" w:rsidTr="00C93D49">
        <w:trPr>
          <w:trHeight w:val="141"/>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12.00-13.30</w:t>
            </w:r>
          </w:p>
        </w:tc>
        <w:tc>
          <w:tcPr>
            <w:tcW w:w="8628" w:type="dxa"/>
            <w:gridSpan w:val="10"/>
            <w:tcBorders>
              <w:top w:val="single" w:sz="8" w:space="0" w:color="FFFFFF"/>
              <w:left w:val="nil"/>
              <w:bottom w:val="single" w:sz="8" w:space="0" w:color="FFFFFF"/>
              <w:right w:val="single" w:sz="8" w:space="0" w:color="FFFFFF"/>
            </w:tcBorders>
            <w:shd w:val="clear" w:color="000000" w:fill="8DB3E2"/>
            <w:vAlign w:val="bottom"/>
          </w:tcPr>
          <w:p w:rsidR="001C63F1" w:rsidRPr="0098780B" w:rsidRDefault="001C63F1" w:rsidP="006219F3">
            <w:pPr>
              <w:jc w:val="center"/>
              <w:rPr>
                <w:b/>
                <w:bCs/>
                <w:color w:val="FFFFFF"/>
                <w:sz w:val="18"/>
                <w:szCs w:val="18"/>
              </w:rPr>
            </w:pPr>
            <w:r w:rsidRPr="0098780B">
              <w:rPr>
                <w:b/>
                <w:bCs/>
                <w:color w:val="FFFFFF"/>
                <w:sz w:val="18"/>
                <w:szCs w:val="18"/>
              </w:rPr>
              <w:t>Öğle Arası</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r>
      <w:tr w:rsidR="002A3664" w:rsidRPr="0015254B" w:rsidTr="00C93D49">
        <w:trPr>
          <w:trHeight w:val="112"/>
        </w:trPr>
        <w:tc>
          <w:tcPr>
            <w:tcW w:w="1250" w:type="dxa"/>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89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gridSpan w:val="3"/>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r>
      <w:tr w:rsidR="004915AB" w:rsidRPr="0015254B" w:rsidTr="00C93D49">
        <w:trPr>
          <w:trHeight w:val="255"/>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4915AB" w:rsidRPr="0098780B" w:rsidRDefault="004915AB" w:rsidP="006219F3">
            <w:pPr>
              <w:jc w:val="center"/>
              <w:rPr>
                <w:sz w:val="18"/>
                <w:szCs w:val="18"/>
              </w:rPr>
            </w:pPr>
            <w:r w:rsidRPr="0098780B">
              <w:rPr>
                <w:sz w:val="18"/>
                <w:szCs w:val="18"/>
              </w:rPr>
              <w:t>5.RAD001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4915AB" w:rsidRPr="0098780B" w:rsidRDefault="004915AB" w:rsidP="006219F3">
            <w:pPr>
              <w:rPr>
                <w:bCs/>
                <w:sz w:val="18"/>
                <w:szCs w:val="18"/>
              </w:rPr>
            </w:pPr>
            <w:r w:rsidRPr="0098780B">
              <w:rPr>
                <w:bCs/>
                <w:sz w:val="18"/>
                <w:szCs w:val="18"/>
              </w:rPr>
              <w:t>Radyolojiye giriş</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4915AB" w:rsidRPr="0098780B" w:rsidRDefault="004915AB"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4915AB" w:rsidRPr="00E03F09" w:rsidRDefault="004915AB" w:rsidP="00AE1A0A">
            <w:pPr>
              <w:rPr>
                <w:bCs/>
                <w:sz w:val="18"/>
                <w:szCs w:val="18"/>
              </w:rPr>
            </w:pPr>
            <w:r w:rsidRPr="00E03F09">
              <w:rPr>
                <w:bCs/>
                <w:sz w:val="18"/>
                <w:szCs w:val="18"/>
              </w:rPr>
              <w:t>Yahya PAKSOY</w:t>
            </w:r>
          </w:p>
        </w:tc>
      </w:tr>
      <w:tr w:rsidR="004915AB"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4915AB" w:rsidRPr="0098780B" w:rsidRDefault="004915AB" w:rsidP="006219F3">
            <w:pPr>
              <w:jc w:val="center"/>
              <w:rPr>
                <w:sz w:val="18"/>
                <w:szCs w:val="18"/>
              </w:rPr>
            </w:pPr>
            <w:r w:rsidRPr="0098780B">
              <w:rPr>
                <w:sz w:val="18"/>
                <w:szCs w:val="18"/>
              </w:rPr>
              <w:t>5.RAD002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4915AB" w:rsidRPr="0098780B" w:rsidRDefault="004915AB" w:rsidP="006219F3">
            <w:pPr>
              <w:rPr>
                <w:bCs/>
                <w:sz w:val="18"/>
                <w:szCs w:val="18"/>
              </w:rPr>
            </w:pPr>
            <w:r w:rsidRPr="0098780B">
              <w:rPr>
                <w:bCs/>
                <w:sz w:val="18"/>
                <w:szCs w:val="18"/>
              </w:rPr>
              <w:t>Nöroradyoloji 1</w:t>
            </w:r>
          </w:p>
        </w:tc>
        <w:tc>
          <w:tcPr>
            <w:tcW w:w="1134" w:type="dxa"/>
            <w:gridSpan w:val="3"/>
            <w:tcBorders>
              <w:top w:val="nil"/>
              <w:left w:val="nil"/>
              <w:bottom w:val="single" w:sz="4" w:space="0" w:color="auto"/>
              <w:right w:val="single" w:sz="4" w:space="0" w:color="auto"/>
            </w:tcBorders>
            <w:shd w:val="clear" w:color="auto" w:fill="auto"/>
            <w:noWrap/>
            <w:vAlign w:val="bottom"/>
          </w:tcPr>
          <w:p w:rsidR="004915AB" w:rsidRPr="0098780B" w:rsidRDefault="004915AB"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4915AB" w:rsidRPr="00E03F09" w:rsidRDefault="004915AB" w:rsidP="00AE1A0A">
            <w:pPr>
              <w:rPr>
                <w:bCs/>
                <w:sz w:val="18"/>
                <w:szCs w:val="18"/>
              </w:rPr>
            </w:pPr>
            <w:r w:rsidRPr="00E03F09">
              <w:rPr>
                <w:bCs/>
                <w:sz w:val="18"/>
                <w:szCs w:val="18"/>
              </w:rPr>
              <w:t>Yahya PAKSOY</w:t>
            </w:r>
          </w:p>
        </w:tc>
      </w:tr>
      <w:tr w:rsidR="004915AB"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4915AB" w:rsidRPr="0098780B" w:rsidRDefault="004915AB" w:rsidP="006219F3">
            <w:pPr>
              <w:jc w:val="center"/>
              <w:rPr>
                <w:sz w:val="18"/>
                <w:szCs w:val="18"/>
              </w:rPr>
            </w:pPr>
            <w:r w:rsidRPr="0098780B">
              <w:rPr>
                <w:sz w:val="18"/>
                <w:szCs w:val="18"/>
              </w:rPr>
              <w:t>5.RAD003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4915AB" w:rsidRPr="0098780B" w:rsidRDefault="004915AB" w:rsidP="006219F3">
            <w:pPr>
              <w:rPr>
                <w:bCs/>
                <w:sz w:val="18"/>
                <w:szCs w:val="18"/>
              </w:rPr>
            </w:pPr>
            <w:r w:rsidRPr="0098780B">
              <w:rPr>
                <w:bCs/>
                <w:sz w:val="18"/>
                <w:szCs w:val="18"/>
              </w:rPr>
              <w:t>Nöroradyoloji 2</w:t>
            </w:r>
          </w:p>
        </w:tc>
        <w:tc>
          <w:tcPr>
            <w:tcW w:w="1134" w:type="dxa"/>
            <w:gridSpan w:val="3"/>
            <w:tcBorders>
              <w:top w:val="nil"/>
              <w:left w:val="nil"/>
              <w:bottom w:val="single" w:sz="4" w:space="0" w:color="auto"/>
              <w:right w:val="single" w:sz="4" w:space="0" w:color="auto"/>
            </w:tcBorders>
            <w:shd w:val="clear" w:color="auto" w:fill="auto"/>
            <w:noWrap/>
            <w:vAlign w:val="bottom"/>
          </w:tcPr>
          <w:p w:rsidR="004915AB" w:rsidRPr="0098780B" w:rsidRDefault="004915AB"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4915AB" w:rsidRPr="00E03F09" w:rsidRDefault="004915AB" w:rsidP="00AE1A0A">
            <w:pPr>
              <w:rPr>
                <w:bCs/>
                <w:sz w:val="18"/>
                <w:szCs w:val="18"/>
              </w:rPr>
            </w:pPr>
            <w:r>
              <w:rPr>
                <w:bCs/>
                <w:sz w:val="18"/>
                <w:szCs w:val="18"/>
              </w:rPr>
              <w:t>Abdülsamet BATUR</w:t>
            </w:r>
          </w:p>
        </w:tc>
      </w:tr>
      <w:tr w:rsidR="004915AB"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4915AB" w:rsidRPr="0098780B" w:rsidRDefault="004915AB" w:rsidP="006219F3">
            <w:pPr>
              <w:jc w:val="center"/>
              <w:rPr>
                <w:sz w:val="18"/>
                <w:szCs w:val="18"/>
              </w:rPr>
            </w:pPr>
            <w:r w:rsidRPr="0098780B">
              <w:rPr>
                <w:sz w:val="18"/>
                <w:szCs w:val="18"/>
              </w:rPr>
              <w:t>5.RAD004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4915AB" w:rsidRPr="0098780B" w:rsidRDefault="004915AB" w:rsidP="006219F3">
            <w:pPr>
              <w:rPr>
                <w:bCs/>
                <w:sz w:val="18"/>
                <w:szCs w:val="18"/>
              </w:rPr>
            </w:pPr>
            <w:r w:rsidRPr="0098780B">
              <w:rPr>
                <w:bCs/>
                <w:sz w:val="18"/>
                <w:szCs w:val="18"/>
              </w:rPr>
              <w:t>Nöroradyoloji 3</w:t>
            </w:r>
          </w:p>
        </w:tc>
        <w:tc>
          <w:tcPr>
            <w:tcW w:w="1134" w:type="dxa"/>
            <w:gridSpan w:val="3"/>
            <w:tcBorders>
              <w:top w:val="nil"/>
              <w:left w:val="nil"/>
              <w:bottom w:val="single" w:sz="4" w:space="0" w:color="auto"/>
              <w:right w:val="single" w:sz="4" w:space="0" w:color="auto"/>
            </w:tcBorders>
            <w:shd w:val="clear" w:color="auto" w:fill="auto"/>
            <w:noWrap/>
            <w:vAlign w:val="bottom"/>
          </w:tcPr>
          <w:p w:rsidR="004915AB" w:rsidRPr="0098780B" w:rsidRDefault="004915AB"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4915AB" w:rsidRPr="00E03F09" w:rsidRDefault="004915AB" w:rsidP="00AE1A0A">
            <w:pPr>
              <w:rPr>
                <w:bCs/>
                <w:sz w:val="18"/>
                <w:szCs w:val="18"/>
              </w:rPr>
            </w:pPr>
            <w:r>
              <w:rPr>
                <w:bCs/>
                <w:sz w:val="18"/>
                <w:szCs w:val="18"/>
              </w:rPr>
              <w:t>Abdülsamet BATUR</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Solunum sistemi inceleme yöntemleri ve akciğer radyografilerinin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Akciğerlerin elementer lezyonları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Akciğer enfeksiyonları, enfestasyonları ve tüberküloz</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sz w:val="20"/>
                <w:szCs w:val="20"/>
              </w:rPr>
              <w:t>Çocuk AC grafisinin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sz w:val="18"/>
                <w:szCs w:val="18"/>
              </w:rPr>
            </w:pPr>
            <w:r w:rsidRPr="0098780B">
              <w:rPr>
                <w:sz w:val="18"/>
                <w:szCs w:val="18"/>
              </w:rPr>
              <w:t>Mehmet ÖZTÜRK</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5.RAD009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Akciğerlerin neoplazmları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153"/>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Plevra, mediasten ve hava yolu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Abdominal hastalıklarda radyolojik tanı yöntemleri ve düz karın radyogramı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Karaciğer, safra yolları, pankreas görüntüleme yöntemleri  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Akut Batın görüntüleme.</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Pr>
                <w:bCs/>
                <w:sz w:val="18"/>
                <w:szCs w:val="18"/>
              </w:rPr>
              <w:t>Ürogenital</w:t>
            </w:r>
            <w:r w:rsidRPr="0098780B">
              <w:rPr>
                <w:bCs/>
                <w:sz w:val="18"/>
                <w:szCs w:val="18"/>
              </w:rPr>
              <w:t xml:space="preserve">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Kardiyovasküler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Mustafa KOPLAY</w:t>
            </w:r>
          </w:p>
        </w:tc>
      </w:tr>
      <w:tr w:rsidR="002A3664" w:rsidRPr="0015254B" w:rsidTr="00C93D49">
        <w:trPr>
          <w:trHeight w:val="77"/>
        </w:trPr>
        <w:tc>
          <w:tcPr>
            <w:tcW w:w="1250" w:type="dxa"/>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958" w:type="dxa"/>
            <w:gridSpan w:val="2"/>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572" w:type="dxa"/>
            <w:gridSpan w:val="2"/>
            <w:tcBorders>
              <w:top w:val="nil"/>
              <w:left w:val="nil"/>
              <w:right w:val="nil"/>
            </w:tcBorders>
            <w:shd w:val="clear" w:color="auto" w:fill="auto"/>
            <w:noWrap/>
            <w:vAlign w:val="bottom"/>
          </w:tcPr>
          <w:p w:rsidR="002A3664" w:rsidRPr="0015254B" w:rsidRDefault="002A3664" w:rsidP="00C93D49">
            <w:pPr>
              <w:jc w:val="center"/>
              <w:rPr>
                <w:sz w:val="18"/>
                <w:szCs w:val="18"/>
              </w:rPr>
            </w:pPr>
          </w:p>
        </w:tc>
      </w:tr>
      <w:tr w:rsidR="002A3664" w:rsidRPr="0015254B" w:rsidTr="00C93D49">
        <w:trPr>
          <w:trHeight w:val="300"/>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15254B" w:rsidRDefault="002A3664" w:rsidP="00C93D49">
            <w:pPr>
              <w:jc w:val="center"/>
              <w:rPr>
                <w:b/>
                <w:bCs/>
                <w:color w:val="FFFFFF"/>
                <w:sz w:val="18"/>
                <w:szCs w:val="18"/>
              </w:rPr>
            </w:pPr>
            <w:r w:rsidRPr="0015254B">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7. gün</w:t>
            </w:r>
          </w:p>
        </w:tc>
        <w:tc>
          <w:tcPr>
            <w:tcW w:w="2534"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8. gün</w:t>
            </w:r>
          </w:p>
        </w:tc>
        <w:tc>
          <w:tcPr>
            <w:tcW w:w="1560" w:type="dxa"/>
            <w:gridSpan w:val="4"/>
            <w:tcBorders>
              <w:top w:val="single" w:sz="8" w:space="0" w:color="FFFFFF"/>
              <w:left w:val="nil"/>
              <w:bottom w:val="single" w:sz="12"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9. gün</w:t>
            </w:r>
          </w:p>
        </w:tc>
        <w:tc>
          <w:tcPr>
            <w:tcW w:w="1254" w:type="dxa"/>
            <w:vMerge w:val="restart"/>
            <w:shd w:val="clear" w:color="auto" w:fill="auto"/>
          </w:tcPr>
          <w:p w:rsidR="002A3664" w:rsidRPr="0015254B" w:rsidRDefault="002A3664" w:rsidP="00C93D49">
            <w:pPr>
              <w:jc w:val="center"/>
              <w:rPr>
                <w:b/>
                <w:bCs/>
                <w:color w:val="FFFFFF"/>
                <w:sz w:val="18"/>
                <w:szCs w:val="18"/>
              </w:rPr>
            </w:pPr>
            <w:r w:rsidRPr="0015254B">
              <w:rPr>
                <w:b/>
                <w:bCs/>
                <w:color w:val="FFFFFF"/>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b/>
                <w:bCs/>
                <w:color w:val="FFFFFF"/>
                <w:sz w:val="18"/>
                <w:szCs w:val="18"/>
              </w:rPr>
            </w:pPr>
            <w:r w:rsidRPr="0015254B">
              <w:rPr>
                <w:sz w:val="18"/>
                <w:szCs w:val="18"/>
              </w:rPr>
              <w:t> </w:t>
            </w:r>
          </w:p>
          <w:p w:rsidR="002A3664" w:rsidRPr="0015254B" w:rsidRDefault="002A3664" w:rsidP="00C93D49">
            <w:pPr>
              <w:jc w:val="center"/>
              <w:rPr>
                <w:b/>
                <w:bCs/>
                <w:color w:val="FFFFFF"/>
                <w:sz w:val="18"/>
                <w:szCs w:val="18"/>
              </w:rPr>
            </w:pPr>
          </w:p>
        </w:tc>
      </w:tr>
      <w:tr w:rsidR="001C63F1" w:rsidRPr="0015254B" w:rsidTr="00C93D49">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5.RAD.016</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0</w:t>
            </w:r>
          </w:p>
        </w:tc>
        <w:tc>
          <w:tcPr>
            <w:tcW w:w="1560" w:type="dxa"/>
            <w:gridSpan w:val="4"/>
            <w:vMerge w:val="restart"/>
            <w:tcBorders>
              <w:top w:val="nil"/>
              <w:left w:val="single" w:sz="8" w:space="0" w:color="FFFFFF"/>
            </w:tcBorders>
            <w:shd w:val="clear" w:color="000000" w:fill="DBE5F1"/>
            <w:vAlign w:val="center"/>
          </w:tcPr>
          <w:p w:rsidR="001C63F1" w:rsidRPr="0015254B" w:rsidRDefault="001C63F1" w:rsidP="00C93D49">
            <w:pPr>
              <w:jc w:val="center"/>
              <w:rPr>
                <w:sz w:val="18"/>
                <w:szCs w:val="18"/>
              </w:rPr>
            </w:pPr>
          </w:p>
          <w:p w:rsidR="001C63F1" w:rsidRPr="0015254B" w:rsidRDefault="001C63F1" w:rsidP="00C93D49">
            <w:pPr>
              <w:jc w:val="center"/>
              <w:rPr>
                <w:sz w:val="18"/>
                <w:szCs w:val="18"/>
              </w:rPr>
            </w:pPr>
          </w:p>
          <w:p w:rsidR="001C63F1" w:rsidRPr="0015254B" w:rsidRDefault="001C63F1" w:rsidP="00C93D49">
            <w:pPr>
              <w:jc w:val="center"/>
              <w:rPr>
                <w:sz w:val="18"/>
                <w:szCs w:val="18"/>
              </w:rPr>
            </w:pPr>
          </w:p>
          <w:p w:rsidR="001C63F1" w:rsidRPr="0015254B" w:rsidRDefault="001C63F1" w:rsidP="00C93D49">
            <w:pPr>
              <w:jc w:val="center"/>
              <w:rPr>
                <w:b/>
                <w:sz w:val="18"/>
                <w:szCs w:val="18"/>
              </w:rPr>
            </w:pPr>
            <w:r>
              <w:rPr>
                <w:b/>
                <w:sz w:val="18"/>
                <w:szCs w:val="18"/>
              </w:rPr>
              <w:t>SINAV</w:t>
            </w:r>
          </w:p>
          <w:p w:rsidR="001C63F1" w:rsidRPr="0015254B" w:rsidRDefault="001C63F1" w:rsidP="00C93D49">
            <w:pPr>
              <w:jc w:val="center"/>
              <w:rPr>
                <w:sz w:val="18"/>
                <w:szCs w:val="18"/>
              </w:rPr>
            </w:pPr>
            <w:r w:rsidRPr="0015254B">
              <w:rPr>
                <w:sz w:val="18"/>
                <w:szCs w:val="18"/>
              </w:rPr>
              <w:t> </w:t>
            </w:r>
          </w:p>
          <w:p w:rsidR="001C63F1" w:rsidRPr="0015254B" w:rsidRDefault="001C63F1" w:rsidP="00C93D49">
            <w:pPr>
              <w:jc w:val="center"/>
              <w:rPr>
                <w:sz w:val="18"/>
                <w:szCs w:val="18"/>
              </w:rPr>
            </w:pPr>
            <w:r w:rsidRPr="0015254B">
              <w:rPr>
                <w:sz w:val="18"/>
                <w:szCs w:val="18"/>
              </w:rPr>
              <w:t> </w:t>
            </w:r>
          </w:p>
          <w:p w:rsidR="001C63F1" w:rsidRPr="0015254B" w:rsidRDefault="001C63F1" w:rsidP="00C93D49">
            <w:pPr>
              <w:jc w:val="center"/>
              <w:rPr>
                <w:sz w:val="18"/>
                <w:szCs w:val="18"/>
              </w:rPr>
            </w:pPr>
            <w:r w:rsidRPr="0015254B">
              <w:rPr>
                <w:sz w:val="18"/>
                <w:szCs w:val="18"/>
              </w:rPr>
              <w:t> </w:t>
            </w:r>
          </w:p>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5.RAD.016</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w:t>
            </w:r>
            <w:r>
              <w:rPr>
                <w:sz w:val="18"/>
                <w:szCs w:val="18"/>
              </w:rPr>
              <w:t>19</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1</w:t>
            </w:r>
          </w:p>
        </w:tc>
        <w:tc>
          <w:tcPr>
            <w:tcW w:w="1560" w:type="dxa"/>
            <w:gridSpan w:val="4"/>
            <w:vMerge/>
            <w:tcBorders>
              <w:left w:val="single" w:sz="8" w:space="0" w:color="FFFFFF"/>
            </w:tcBorders>
            <w:vAlign w:val="center"/>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5.RAD.017</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0</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5.RAD.02</w:t>
            </w:r>
            <w:r>
              <w:rPr>
                <w:sz w:val="18"/>
                <w:szCs w:val="18"/>
              </w:rPr>
              <w:t>2</w:t>
            </w:r>
          </w:p>
        </w:tc>
        <w:tc>
          <w:tcPr>
            <w:tcW w:w="1560" w:type="dxa"/>
            <w:gridSpan w:val="4"/>
            <w:vMerge/>
            <w:tcBorders>
              <w:left w:val="single" w:sz="8" w:space="0" w:color="FFFFFF"/>
            </w:tcBorders>
            <w:vAlign w:val="center"/>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67"/>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p>
        </w:tc>
        <w:tc>
          <w:tcPr>
            <w:tcW w:w="1560" w:type="dxa"/>
            <w:gridSpan w:val="4"/>
            <w:vMerge/>
            <w:tcBorders>
              <w:left w:val="single" w:sz="8" w:space="0" w:color="FFFFFF"/>
            </w:tcBorders>
            <w:vAlign w:val="center"/>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39"/>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12.00-13.30</w:t>
            </w:r>
          </w:p>
        </w:tc>
        <w:tc>
          <w:tcPr>
            <w:tcW w:w="5814" w:type="dxa"/>
            <w:gridSpan w:val="5"/>
            <w:tcBorders>
              <w:top w:val="single" w:sz="8" w:space="0" w:color="FFFFFF"/>
              <w:left w:val="nil"/>
              <w:bottom w:val="single" w:sz="8" w:space="0" w:color="FFFFFF"/>
              <w:right w:val="single" w:sz="8" w:space="0" w:color="FFFFFF"/>
            </w:tcBorders>
            <w:shd w:val="clear" w:color="000000" w:fill="8DB3E2"/>
            <w:vAlign w:val="bottom"/>
          </w:tcPr>
          <w:p w:rsidR="001C63F1" w:rsidRPr="0015254B" w:rsidRDefault="001C63F1" w:rsidP="00C93D49">
            <w:pPr>
              <w:jc w:val="center"/>
              <w:rPr>
                <w:b/>
                <w:bCs/>
                <w:color w:val="FFFFFF"/>
                <w:sz w:val="18"/>
                <w:szCs w:val="18"/>
              </w:rPr>
            </w:pPr>
            <w:r w:rsidRPr="0098780B">
              <w:rPr>
                <w:b/>
                <w:bCs/>
                <w:color w:val="FFFFFF"/>
                <w:sz w:val="18"/>
                <w:szCs w:val="18"/>
              </w:rPr>
              <w:t>Öğle Arası</w:t>
            </w:r>
          </w:p>
        </w:tc>
        <w:tc>
          <w:tcPr>
            <w:tcW w:w="1560" w:type="dxa"/>
            <w:gridSpan w:val="4"/>
            <w:vMerge/>
            <w:tcBorders>
              <w:left w:val="single" w:sz="8" w:space="0" w:color="FFFFFF"/>
            </w:tcBorders>
            <w:shd w:val="clear" w:color="000000" w:fill="8DB3E2"/>
          </w:tcPr>
          <w:p w:rsidR="001C63F1" w:rsidRPr="0015254B" w:rsidRDefault="001C63F1" w:rsidP="00C93D49">
            <w:pPr>
              <w:jc w:val="center"/>
              <w:rPr>
                <w:b/>
                <w:bCs/>
                <w:color w:val="FFFFFF"/>
                <w:sz w:val="18"/>
                <w:szCs w:val="18"/>
              </w:rPr>
            </w:pPr>
          </w:p>
        </w:tc>
        <w:tc>
          <w:tcPr>
            <w:tcW w:w="1254" w:type="dxa"/>
            <w:vMerge/>
            <w:shd w:val="clear" w:color="auto" w:fill="auto"/>
          </w:tcPr>
          <w:p w:rsidR="001C63F1" w:rsidRPr="0015254B" w:rsidRDefault="001C63F1" w:rsidP="00C93D49">
            <w:pPr>
              <w:jc w:val="center"/>
              <w:rPr>
                <w:b/>
                <w:bCs/>
                <w:color w:val="FFFFFF"/>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5.RAD.018</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560" w:type="dxa"/>
            <w:gridSpan w:val="4"/>
            <w:vMerge/>
            <w:tcBorders>
              <w:left w:val="single" w:sz="8" w:space="0" w:color="FFFFFF"/>
            </w:tcBorders>
            <w:shd w:val="clear" w:color="000000" w:fill="DBE5F1"/>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Ders</w:t>
            </w:r>
          </w:p>
        </w:tc>
        <w:tc>
          <w:tcPr>
            <w:tcW w:w="1560" w:type="dxa"/>
            <w:gridSpan w:val="4"/>
            <w:vMerge/>
            <w:tcBorders>
              <w:left w:val="single" w:sz="8" w:space="0" w:color="FFFFFF"/>
            </w:tcBorders>
            <w:shd w:val="clear" w:color="000000" w:fill="DBE5F1"/>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60" w:type="dxa"/>
            <w:gridSpan w:val="4"/>
            <w:vMerge/>
            <w:tcBorders>
              <w:left w:val="single" w:sz="8" w:space="0" w:color="FFFFFF"/>
            </w:tcBorders>
            <w:shd w:val="clear" w:color="000000" w:fill="DBE5F1"/>
          </w:tcPr>
          <w:p w:rsidR="001C63F1" w:rsidRPr="0015254B" w:rsidRDefault="001C63F1" w:rsidP="00C93D49">
            <w:pPr>
              <w:jc w:val="center"/>
              <w:rPr>
                <w:sz w:val="18"/>
                <w:szCs w:val="18"/>
              </w:rPr>
            </w:pPr>
          </w:p>
        </w:tc>
        <w:tc>
          <w:tcPr>
            <w:tcW w:w="1254" w:type="dxa"/>
            <w:vMerge/>
            <w:shd w:val="clear" w:color="auto" w:fill="auto"/>
          </w:tcPr>
          <w:p w:rsidR="001C63F1" w:rsidRPr="0015254B" w:rsidRDefault="001C63F1" w:rsidP="00C93D49">
            <w:pPr>
              <w:jc w:val="center"/>
              <w:rPr>
                <w:sz w:val="18"/>
                <w:szCs w:val="18"/>
              </w:rPr>
            </w:pPr>
          </w:p>
        </w:tc>
      </w:tr>
      <w:tr w:rsidR="001C63F1"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1C63F1" w:rsidRPr="0015254B" w:rsidRDefault="001C63F1" w:rsidP="00C93D49">
            <w:pPr>
              <w:jc w:val="center"/>
              <w:rPr>
                <w:b/>
                <w:bCs/>
                <w:color w:val="FFFFFF"/>
                <w:sz w:val="18"/>
                <w:szCs w:val="18"/>
              </w:rPr>
            </w:pPr>
            <w:r w:rsidRPr="0015254B">
              <w:rPr>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1C63F1" w:rsidRPr="0098780B" w:rsidRDefault="001C63F1" w:rsidP="006219F3">
            <w:pPr>
              <w:jc w:val="center"/>
              <w:rPr>
                <w:sz w:val="18"/>
                <w:szCs w:val="18"/>
              </w:rPr>
            </w:pPr>
            <w:r w:rsidRPr="0098780B">
              <w:rPr>
                <w:sz w:val="18"/>
                <w:szCs w:val="18"/>
              </w:rPr>
              <w:t>Pratik Uygulama</w:t>
            </w:r>
          </w:p>
        </w:tc>
        <w:tc>
          <w:tcPr>
            <w:tcW w:w="1560" w:type="dxa"/>
            <w:gridSpan w:val="4"/>
            <w:vMerge/>
            <w:tcBorders>
              <w:left w:val="single" w:sz="8" w:space="0" w:color="FFFFFF"/>
              <w:bottom w:val="single" w:sz="8" w:space="0" w:color="FFFFFF"/>
            </w:tcBorders>
            <w:shd w:val="clear" w:color="000000" w:fill="DBE5F1"/>
          </w:tcPr>
          <w:p w:rsidR="001C63F1" w:rsidRPr="0015254B" w:rsidRDefault="001C63F1" w:rsidP="00C93D49">
            <w:pPr>
              <w:jc w:val="center"/>
              <w:rPr>
                <w:sz w:val="18"/>
                <w:szCs w:val="18"/>
              </w:rPr>
            </w:pPr>
          </w:p>
        </w:tc>
        <w:tc>
          <w:tcPr>
            <w:tcW w:w="1254" w:type="dxa"/>
            <w:shd w:val="clear" w:color="auto" w:fill="auto"/>
          </w:tcPr>
          <w:p w:rsidR="001C63F1" w:rsidRPr="0015254B" w:rsidRDefault="001C63F1" w:rsidP="00C93D49">
            <w:pPr>
              <w:jc w:val="center"/>
              <w:rPr>
                <w:sz w:val="18"/>
                <w:szCs w:val="18"/>
              </w:rPr>
            </w:pPr>
          </w:p>
        </w:tc>
      </w:tr>
      <w:tr w:rsidR="002A3664" w:rsidRPr="0015254B" w:rsidTr="00C93D49">
        <w:trPr>
          <w:trHeight w:val="71"/>
        </w:trPr>
        <w:tc>
          <w:tcPr>
            <w:tcW w:w="1250" w:type="dxa"/>
            <w:tcBorders>
              <w:top w:val="nil"/>
              <w:left w:val="nil"/>
              <w:bottom w:val="single" w:sz="4" w:space="0" w:color="auto"/>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single" w:sz="4" w:space="0" w:color="auto"/>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single" w:sz="4" w:space="0" w:color="auto"/>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single" w:sz="4" w:space="0" w:color="auto"/>
              <w:right w:val="nil"/>
            </w:tcBorders>
            <w:shd w:val="clear" w:color="auto" w:fill="auto"/>
            <w:noWrap/>
            <w:vAlign w:val="bottom"/>
          </w:tcPr>
          <w:p w:rsidR="002A3664" w:rsidRPr="0015254B" w:rsidRDefault="002A3664" w:rsidP="00C93D49">
            <w:pPr>
              <w:rPr>
                <w:sz w:val="18"/>
                <w:szCs w:val="18"/>
              </w:rPr>
            </w:pPr>
          </w:p>
        </w:tc>
        <w:tc>
          <w:tcPr>
            <w:tcW w:w="958" w:type="dxa"/>
            <w:gridSpan w:val="2"/>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572" w:type="dxa"/>
            <w:gridSpan w:val="2"/>
            <w:tcBorders>
              <w:left w:val="nil"/>
              <w:bottom w:val="nil"/>
              <w:right w:val="nil"/>
            </w:tcBorders>
            <w:shd w:val="clear" w:color="auto" w:fill="auto"/>
            <w:noWrap/>
            <w:vAlign w:val="bottom"/>
          </w:tcPr>
          <w:p w:rsidR="002A3664" w:rsidRPr="0015254B" w:rsidRDefault="002A3664" w:rsidP="00C93D49">
            <w:pPr>
              <w:jc w:val="center"/>
              <w:rPr>
                <w:sz w:val="18"/>
                <w:szCs w:val="18"/>
              </w:rPr>
            </w:pPr>
          </w:p>
        </w:tc>
      </w:tr>
      <w:tr w:rsidR="001C63F1" w:rsidRPr="0015254B" w:rsidTr="00C93D49">
        <w:trPr>
          <w:trHeight w:val="171"/>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Nöroradyoloji 4 (Spine)</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Pr>
                <w:bCs/>
                <w:sz w:val="18"/>
                <w:szCs w:val="18"/>
              </w:rPr>
              <w:t>Mehmet ÖZTÜRK</w:t>
            </w:r>
          </w:p>
        </w:tc>
      </w:tr>
      <w:tr w:rsidR="001C63F1" w:rsidRPr="0015254B" w:rsidTr="00C93D49">
        <w:trPr>
          <w:trHeight w:val="103"/>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Meme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Hakan CEBECİ</w:t>
            </w:r>
          </w:p>
        </w:tc>
      </w:tr>
      <w:tr w:rsidR="001C63F1"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Kemikler ve eklemler: İnceleme yöntemleri 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sz w:val="18"/>
                <w:szCs w:val="18"/>
              </w:rPr>
            </w:pPr>
            <w:r w:rsidRPr="0098780B">
              <w:rPr>
                <w:sz w:val="18"/>
                <w:szCs w:val="18"/>
              </w:rPr>
              <w:t>Mehmet ÖZTÜRK</w:t>
            </w:r>
          </w:p>
        </w:tc>
      </w:tr>
      <w:tr w:rsidR="001C63F1" w:rsidRPr="0015254B" w:rsidTr="00C93D49">
        <w:trPr>
          <w:trHeight w:val="19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5.RAD019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2C0F6E" w:rsidRDefault="003B6D23" w:rsidP="006219F3">
            <w:pPr>
              <w:rPr>
                <w:bCs/>
                <w:color w:val="000000" w:themeColor="text1"/>
                <w:sz w:val="18"/>
                <w:szCs w:val="18"/>
              </w:rPr>
            </w:pPr>
            <w:hyperlink r:id="rId8" w:history="1">
              <w:r w:rsidR="001C63F1">
                <w:rPr>
                  <w:rStyle w:val="Kpr"/>
                  <w:iCs/>
                  <w:color w:val="000000" w:themeColor="text1"/>
                  <w:sz w:val="18"/>
                  <w:szCs w:val="18"/>
                  <w:shd w:val="clear" w:color="auto" w:fill="FFFFFF"/>
                </w:rPr>
                <w:t>K</w:t>
              </w:r>
              <w:r w:rsidR="001C63F1" w:rsidRPr="002C0F6E">
                <w:rPr>
                  <w:rStyle w:val="Kpr"/>
                  <w:iCs/>
                  <w:color w:val="000000" w:themeColor="text1"/>
                  <w:sz w:val="18"/>
                  <w:szCs w:val="18"/>
                  <w:shd w:val="clear" w:color="auto" w:fill="FFFFFF"/>
                </w:rPr>
                <w:t>onjenital</w:t>
              </w:r>
              <w:r w:rsidR="001C63F1" w:rsidRPr="002C0F6E">
                <w:rPr>
                  <w:rStyle w:val="Kpr"/>
                  <w:color w:val="000000" w:themeColor="text1"/>
                  <w:sz w:val="18"/>
                  <w:szCs w:val="18"/>
                  <w:shd w:val="clear" w:color="auto" w:fill="FFFFFF"/>
                </w:rPr>
                <w:t> beyin malformasyonları</w:t>
              </w:r>
            </w:hyperlink>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sz w:val="18"/>
                <w:szCs w:val="18"/>
              </w:rPr>
              <w:t>Mehmet ÖZTÜRK</w:t>
            </w:r>
          </w:p>
        </w:tc>
      </w:tr>
      <w:tr w:rsidR="001C63F1" w:rsidRPr="0015254B" w:rsidTr="00C93D49">
        <w:trPr>
          <w:trHeight w:val="113"/>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5.RAD020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Nöroradyoloji 5 (Baş Boyun)</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r w:rsidR="001C63F1" w:rsidRPr="0015254B" w:rsidTr="00C93D49">
        <w:trPr>
          <w:trHeight w:val="77"/>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5.RAD021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Nonvasküler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r w:rsidR="001C63F1" w:rsidRPr="0015254B" w:rsidTr="00C93D49">
        <w:trPr>
          <w:trHeight w:val="105"/>
        </w:trPr>
        <w:tc>
          <w:tcPr>
            <w:tcW w:w="1250" w:type="dxa"/>
            <w:tcBorders>
              <w:top w:val="nil"/>
              <w:left w:val="single" w:sz="4" w:space="0" w:color="auto"/>
              <w:bottom w:val="single" w:sz="4" w:space="0" w:color="auto"/>
              <w:right w:val="single" w:sz="4" w:space="0" w:color="auto"/>
            </w:tcBorders>
            <w:shd w:val="clear" w:color="auto" w:fill="auto"/>
            <w:noWrap/>
          </w:tcPr>
          <w:p w:rsidR="001C63F1" w:rsidRPr="0098780B" w:rsidRDefault="001C63F1" w:rsidP="006219F3">
            <w:pPr>
              <w:jc w:val="center"/>
              <w:rPr>
                <w:sz w:val="18"/>
                <w:szCs w:val="18"/>
              </w:rPr>
            </w:pPr>
            <w:r w:rsidRPr="0098780B">
              <w:rPr>
                <w:sz w:val="18"/>
                <w:szCs w:val="18"/>
              </w:rPr>
              <w:t>5.RAD022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1C63F1" w:rsidRPr="0098780B" w:rsidRDefault="001C63F1" w:rsidP="006219F3">
            <w:pPr>
              <w:jc w:val="center"/>
              <w:rPr>
                <w:sz w:val="18"/>
                <w:szCs w:val="18"/>
              </w:rPr>
            </w:pPr>
            <w:r w:rsidRPr="0098780B">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1C63F1" w:rsidRPr="0098780B" w:rsidRDefault="001C63F1" w:rsidP="006219F3">
            <w:pPr>
              <w:rPr>
                <w:bCs/>
                <w:sz w:val="18"/>
                <w:szCs w:val="18"/>
              </w:rPr>
            </w:pPr>
            <w:r w:rsidRPr="0098780B">
              <w:rPr>
                <w:bCs/>
                <w:sz w:val="18"/>
                <w:szCs w:val="18"/>
              </w:rPr>
              <w:t>Alaaddin NAYMAN</w:t>
            </w:r>
          </w:p>
        </w:tc>
      </w:tr>
    </w:tbl>
    <w:p w:rsidR="002A3664" w:rsidRPr="0015254B" w:rsidRDefault="002A3664" w:rsidP="002A3664">
      <w:pPr>
        <w:rPr>
          <w:sz w:val="18"/>
          <w:szCs w:val="18"/>
        </w:rPr>
      </w:pPr>
      <w:bookmarkStart w:id="32" w:name="_Toc428261189"/>
    </w:p>
    <w:p w:rsidR="002A3664" w:rsidRPr="0015254B" w:rsidRDefault="002A3664" w:rsidP="002A3664">
      <w:pPr>
        <w:rPr>
          <w:sz w:val="18"/>
          <w:szCs w:val="18"/>
        </w:rPr>
      </w:pPr>
      <w:r w:rsidRPr="0015254B">
        <w:rPr>
          <w:sz w:val="18"/>
          <w:szCs w:val="18"/>
        </w:rPr>
        <w:t>Teorik Ders Saati: 28</w:t>
      </w:r>
    </w:p>
    <w:p w:rsidR="002A3664" w:rsidRPr="0015254B" w:rsidRDefault="002A3664" w:rsidP="002A3664">
      <w:pPr>
        <w:rPr>
          <w:sz w:val="18"/>
          <w:szCs w:val="18"/>
        </w:rPr>
      </w:pPr>
      <w:r w:rsidRPr="0015254B">
        <w:rPr>
          <w:sz w:val="18"/>
          <w:szCs w:val="18"/>
        </w:rPr>
        <w:t>Pratik Ders Saat : 9</w:t>
      </w:r>
    </w:p>
    <w:p w:rsidR="002A3664" w:rsidRPr="0015254B" w:rsidRDefault="002A3664" w:rsidP="002A3664">
      <w:pPr>
        <w:rPr>
          <w:sz w:val="18"/>
          <w:szCs w:val="18"/>
        </w:rPr>
      </w:pPr>
      <w:r w:rsidRPr="0015254B">
        <w:rPr>
          <w:sz w:val="18"/>
          <w:szCs w:val="18"/>
        </w:rPr>
        <w:t>Serbest Çalışma: 21</w:t>
      </w:r>
    </w:p>
    <w:p w:rsidR="002A3664" w:rsidRDefault="002A3664" w:rsidP="002A3664">
      <w:pPr>
        <w:rPr>
          <w:b/>
          <w:bCs/>
          <w:color w:val="FF0000"/>
          <w:lang w:eastAsia="en-US"/>
        </w:rPr>
      </w:pPr>
      <w:bookmarkStart w:id="33" w:name="_Toc405188174"/>
      <w:bookmarkStart w:id="34" w:name="_Toc428261191"/>
      <w:bookmarkEnd w:id="32"/>
      <w:r>
        <w:rPr>
          <w:b/>
          <w:bCs/>
          <w:color w:val="FF0000"/>
          <w:lang w:eastAsia="en-US"/>
        </w:rPr>
        <w:br w:type="page"/>
      </w:r>
    </w:p>
    <w:p w:rsidR="002A3664" w:rsidRPr="00F82D5E" w:rsidRDefault="002A3664" w:rsidP="002A3664">
      <w:pPr>
        <w:keepNext/>
        <w:spacing w:line="276" w:lineRule="auto"/>
        <w:jc w:val="center"/>
        <w:outlineLvl w:val="2"/>
        <w:rPr>
          <w:b/>
          <w:bCs/>
          <w:color w:val="000000" w:themeColor="text1"/>
          <w:lang w:eastAsia="en-US"/>
        </w:rPr>
      </w:pPr>
      <w:r w:rsidRPr="00F82D5E">
        <w:rPr>
          <w:b/>
          <w:bCs/>
          <w:color w:val="000000" w:themeColor="text1"/>
          <w:lang w:eastAsia="en-US"/>
        </w:rPr>
        <w:lastRenderedPageBreak/>
        <w:t>“NÖROLOJİ” STAJ AMAÇ VE PROGRAM KAZANIMLARI</w:t>
      </w:r>
      <w:bookmarkEnd w:id="33"/>
    </w:p>
    <w:bookmarkEnd w:id="34"/>
    <w:p w:rsidR="00CA1D55" w:rsidRPr="00CA1D55" w:rsidRDefault="00CA1D55" w:rsidP="00CA1D55">
      <w:pPr>
        <w:keepNext/>
        <w:spacing w:line="276" w:lineRule="auto"/>
        <w:jc w:val="center"/>
        <w:outlineLvl w:val="2"/>
        <w:rPr>
          <w:b/>
          <w:bCs/>
          <w:lang w:eastAsia="en-US"/>
        </w:rPr>
      </w:pPr>
    </w:p>
    <w:tbl>
      <w:tblPr>
        <w:tblW w:w="9408"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746"/>
        <w:gridCol w:w="6662"/>
      </w:tblGrid>
      <w:tr w:rsidR="00CA1D55" w:rsidRPr="00CA1D55" w:rsidTr="00AE1A0A">
        <w:trPr>
          <w:trHeight w:val="426"/>
        </w:trPr>
        <w:tc>
          <w:tcPr>
            <w:tcW w:w="2746" w:type="dxa"/>
          </w:tcPr>
          <w:p w:rsidR="00CA1D55" w:rsidRPr="00CA1D55" w:rsidRDefault="00CA1D55" w:rsidP="00CA1D55">
            <w:pPr>
              <w:rPr>
                <w:b/>
                <w:bCs/>
                <w:color w:val="000000"/>
                <w:sz w:val="20"/>
                <w:szCs w:val="20"/>
              </w:rPr>
            </w:pPr>
            <w:r w:rsidRPr="00CA1D55">
              <w:rPr>
                <w:b/>
                <w:bCs/>
                <w:color w:val="000000"/>
                <w:sz w:val="20"/>
                <w:szCs w:val="20"/>
              </w:rPr>
              <w:t xml:space="preserve">Staj Kodu </w:t>
            </w:r>
          </w:p>
          <w:p w:rsidR="00CA1D55" w:rsidRPr="00CA1D55" w:rsidRDefault="00CA1D55" w:rsidP="00CA1D55">
            <w:pPr>
              <w:rPr>
                <w:b/>
                <w:bCs/>
                <w:color w:val="000000"/>
                <w:sz w:val="20"/>
                <w:szCs w:val="20"/>
              </w:rPr>
            </w:pPr>
            <w:r w:rsidRPr="00CA1D55">
              <w:rPr>
                <w:b/>
                <w:bCs/>
                <w:color w:val="000000"/>
                <w:sz w:val="20"/>
                <w:szCs w:val="20"/>
              </w:rPr>
              <w:t>Adı</w:t>
            </w:r>
          </w:p>
        </w:tc>
        <w:tc>
          <w:tcPr>
            <w:tcW w:w="6662" w:type="dxa"/>
          </w:tcPr>
          <w:p w:rsidR="00CA1D55" w:rsidRPr="00CA1D55" w:rsidRDefault="00CA1D55" w:rsidP="00CA1D55">
            <w:pPr>
              <w:widowControl w:val="0"/>
              <w:kinsoku w:val="0"/>
              <w:overflowPunct w:val="0"/>
              <w:autoSpaceDE w:val="0"/>
              <w:autoSpaceDN w:val="0"/>
              <w:adjustRightInd w:val="0"/>
              <w:ind w:left="165"/>
              <w:rPr>
                <w:sz w:val="20"/>
                <w:szCs w:val="20"/>
              </w:rPr>
            </w:pPr>
            <w:r w:rsidRPr="00CA1D55">
              <w:rPr>
                <w:b/>
                <w:bCs/>
                <w:sz w:val="20"/>
                <w:szCs w:val="20"/>
              </w:rPr>
              <w:t>5.NÖR</w:t>
            </w:r>
          </w:p>
          <w:p w:rsidR="00CA1D55" w:rsidRPr="00CA1D55" w:rsidRDefault="00CA1D55" w:rsidP="00CA1D55">
            <w:pPr>
              <w:widowControl w:val="0"/>
              <w:kinsoku w:val="0"/>
              <w:overflowPunct w:val="0"/>
              <w:autoSpaceDE w:val="0"/>
              <w:autoSpaceDN w:val="0"/>
              <w:adjustRightInd w:val="0"/>
              <w:ind w:left="165"/>
            </w:pPr>
            <w:r w:rsidRPr="00CA1D55">
              <w:rPr>
                <w:b/>
                <w:bCs/>
                <w:spacing w:val="-1"/>
                <w:sz w:val="20"/>
                <w:szCs w:val="20"/>
              </w:rPr>
              <w:t>Nöroloji</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Staj Yılı</w:t>
            </w:r>
          </w:p>
        </w:tc>
        <w:tc>
          <w:tcPr>
            <w:tcW w:w="6662" w:type="dxa"/>
          </w:tcPr>
          <w:p w:rsidR="00CA1D55" w:rsidRPr="00CA1D55" w:rsidRDefault="00CA1D55" w:rsidP="00CA1D55">
            <w:pPr>
              <w:widowControl w:val="0"/>
              <w:kinsoku w:val="0"/>
              <w:overflowPunct w:val="0"/>
              <w:autoSpaceDE w:val="0"/>
              <w:autoSpaceDN w:val="0"/>
              <w:adjustRightInd w:val="0"/>
              <w:ind w:left="143"/>
            </w:pPr>
            <w:r w:rsidRPr="00CA1D55">
              <w:rPr>
                <w:sz w:val="20"/>
                <w:szCs w:val="20"/>
              </w:rPr>
              <w:t>5</w:t>
            </w:r>
          </w:p>
        </w:tc>
      </w:tr>
      <w:tr w:rsidR="00CA1D55" w:rsidRPr="00CA1D55" w:rsidTr="00AE1A0A">
        <w:trPr>
          <w:trHeight w:val="167"/>
        </w:trPr>
        <w:tc>
          <w:tcPr>
            <w:tcW w:w="2746" w:type="dxa"/>
          </w:tcPr>
          <w:p w:rsidR="00CA1D55" w:rsidRPr="00CA1D55" w:rsidRDefault="00CA1D55" w:rsidP="00CA1D55">
            <w:pPr>
              <w:rPr>
                <w:b/>
                <w:bCs/>
                <w:color w:val="000000"/>
                <w:sz w:val="20"/>
                <w:szCs w:val="20"/>
              </w:rPr>
            </w:pPr>
            <w:r w:rsidRPr="00CA1D55">
              <w:rPr>
                <w:b/>
                <w:bCs/>
                <w:color w:val="000000"/>
                <w:sz w:val="20"/>
                <w:szCs w:val="20"/>
              </w:rPr>
              <w:t>Staj Süresi</w:t>
            </w:r>
          </w:p>
        </w:tc>
        <w:tc>
          <w:tcPr>
            <w:tcW w:w="6662" w:type="dxa"/>
          </w:tcPr>
          <w:p w:rsidR="00CA1D55" w:rsidRPr="00CA1D55" w:rsidRDefault="00CA1D55" w:rsidP="00CA1D55">
            <w:pPr>
              <w:widowControl w:val="0"/>
              <w:kinsoku w:val="0"/>
              <w:overflowPunct w:val="0"/>
              <w:autoSpaceDE w:val="0"/>
              <w:autoSpaceDN w:val="0"/>
              <w:adjustRightInd w:val="0"/>
              <w:ind w:left="143"/>
            </w:pPr>
            <w:r w:rsidRPr="00CA1D55">
              <w:rPr>
                <w:sz w:val="20"/>
                <w:szCs w:val="20"/>
              </w:rPr>
              <w:t>13 gün</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Staj  Kredisi</w:t>
            </w:r>
          </w:p>
        </w:tc>
        <w:tc>
          <w:tcPr>
            <w:tcW w:w="6662" w:type="dxa"/>
          </w:tcPr>
          <w:p w:rsidR="00CA1D55" w:rsidRPr="00CA1D55" w:rsidRDefault="00CA1D55" w:rsidP="00CA1D55">
            <w:pPr>
              <w:widowControl w:val="0"/>
              <w:kinsoku w:val="0"/>
              <w:overflowPunct w:val="0"/>
              <w:autoSpaceDE w:val="0"/>
              <w:autoSpaceDN w:val="0"/>
              <w:adjustRightInd w:val="0"/>
              <w:ind w:left="165"/>
            </w:pPr>
            <w:r w:rsidRPr="00CA1D55">
              <w:rPr>
                <w:sz w:val="20"/>
                <w:szCs w:val="20"/>
              </w:rPr>
              <w:t>5</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 xml:space="preserve">Staj Türü </w:t>
            </w:r>
          </w:p>
        </w:tc>
        <w:tc>
          <w:tcPr>
            <w:tcW w:w="6662" w:type="dxa"/>
          </w:tcPr>
          <w:p w:rsidR="00CA1D55" w:rsidRPr="00CA1D55" w:rsidRDefault="00CA1D55" w:rsidP="00CA1D55">
            <w:pPr>
              <w:widowControl w:val="0"/>
              <w:kinsoku w:val="0"/>
              <w:overflowPunct w:val="0"/>
              <w:autoSpaceDE w:val="0"/>
              <w:autoSpaceDN w:val="0"/>
              <w:adjustRightInd w:val="0"/>
              <w:ind w:left="165"/>
            </w:pPr>
            <w:r w:rsidRPr="00CA1D55">
              <w:rPr>
                <w:sz w:val="20"/>
                <w:szCs w:val="20"/>
              </w:rPr>
              <w:t>Zorunlu</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Staj Sorumlusu</w:t>
            </w:r>
          </w:p>
        </w:tc>
        <w:tc>
          <w:tcPr>
            <w:tcW w:w="6662" w:type="dxa"/>
          </w:tcPr>
          <w:p w:rsidR="00CA1D55" w:rsidRPr="00CA1D55" w:rsidRDefault="00CA1D55" w:rsidP="00CA1D55">
            <w:pPr>
              <w:widowControl w:val="0"/>
              <w:kinsoku w:val="0"/>
              <w:overflowPunct w:val="0"/>
              <w:autoSpaceDE w:val="0"/>
              <w:autoSpaceDN w:val="0"/>
              <w:adjustRightInd w:val="0"/>
              <w:ind w:left="93"/>
            </w:pPr>
            <w:r w:rsidRPr="00CA1D55">
              <w:rPr>
                <w:spacing w:val="-1"/>
                <w:sz w:val="20"/>
                <w:szCs w:val="20"/>
              </w:rPr>
              <w:t>Prof.</w:t>
            </w:r>
            <w:r w:rsidRPr="00CA1D55">
              <w:rPr>
                <w:spacing w:val="-2"/>
                <w:sz w:val="20"/>
                <w:szCs w:val="20"/>
              </w:rPr>
              <w:t xml:space="preserve"> </w:t>
            </w:r>
            <w:r w:rsidRPr="00CA1D55">
              <w:rPr>
                <w:spacing w:val="-1"/>
                <w:sz w:val="20"/>
                <w:szCs w:val="20"/>
              </w:rPr>
              <w:t>Dr.</w:t>
            </w:r>
            <w:r w:rsidRPr="00CA1D55">
              <w:rPr>
                <w:spacing w:val="-2"/>
                <w:sz w:val="20"/>
                <w:szCs w:val="20"/>
              </w:rPr>
              <w:t xml:space="preserve"> </w:t>
            </w:r>
            <w:r w:rsidRPr="00CA1D55">
              <w:rPr>
                <w:spacing w:val="-1"/>
                <w:sz w:val="20"/>
                <w:szCs w:val="20"/>
              </w:rPr>
              <w:t>Şerefnur</w:t>
            </w:r>
            <w:r w:rsidRPr="00CA1D55">
              <w:rPr>
                <w:spacing w:val="-2"/>
                <w:sz w:val="20"/>
                <w:szCs w:val="20"/>
              </w:rPr>
              <w:t xml:space="preserve"> </w:t>
            </w:r>
            <w:r w:rsidRPr="00CA1D55">
              <w:rPr>
                <w:spacing w:val="-1"/>
                <w:sz w:val="20"/>
                <w:szCs w:val="20"/>
              </w:rPr>
              <w:t>Öztürk</w:t>
            </w:r>
          </w:p>
        </w:tc>
      </w:tr>
      <w:tr w:rsidR="00CA1D55" w:rsidRPr="00CA1D55" w:rsidTr="00AE1A0A">
        <w:tc>
          <w:tcPr>
            <w:tcW w:w="2746" w:type="dxa"/>
          </w:tcPr>
          <w:p w:rsidR="00CA1D55" w:rsidRPr="00CA1D55" w:rsidRDefault="00CA1D55" w:rsidP="00CA1D55">
            <w:pPr>
              <w:widowControl w:val="0"/>
              <w:kinsoku w:val="0"/>
              <w:overflowPunct w:val="0"/>
              <w:autoSpaceDE w:val="0"/>
              <w:autoSpaceDN w:val="0"/>
              <w:adjustRightInd w:val="0"/>
              <w:ind w:left="93" w:right="186"/>
            </w:pPr>
            <w:r w:rsidRPr="00CA1D55">
              <w:rPr>
                <w:b/>
                <w:bCs/>
                <w:spacing w:val="-1"/>
                <w:sz w:val="20"/>
                <w:szCs w:val="20"/>
              </w:rPr>
              <w:t>Ders</w:t>
            </w:r>
            <w:r w:rsidRPr="00CA1D55">
              <w:rPr>
                <w:b/>
                <w:bCs/>
                <w:spacing w:val="-3"/>
                <w:sz w:val="20"/>
                <w:szCs w:val="20"/>
              </w:rPr>
              <w:t xml:space="preserve"> </w:t>
            </w:r>
            <w:r w:rsidRPr="00CA1D55">
              <w:rPr>
                <w:b/>
                <w:bCs/>
                <w:spacing w:val="-1"/>
                <w:sz w:val="20"/>
                <w:szCs w:val="20"/>
              </w:rPr>
              <w:t>Veren</w:t>
            </w:r>
            <w:r w:rsidRPr="00CA1D55">
              <w:rPr>
                <w:b/>
                <w:bCs/>
                <w:spacing w:val="-3"/>
                <w:sz w:val="20"/>
                <w:szCs w:val="20"/>
              </w:rPr>
              <w:t xml:space="preserve"> </w:t>
            </w:r>
            <w:r w:rsidRPr="00CA1D55">
              <w:rPr>
                <w:b/>
                <w:bCs/>
                <w:spacing w:val="-1"/>
                <w:sz w:val="20"/>
                <w:szCs w:val="20"/>
              </w:rPr>
              <w:t>Öğretim</w:t>
            </w:r>
            <w:r w:rsidRPr="00CA1D55">
              <w:rPr>
                <w:b/>
                <w:bCs/>
                <w:spacing w:val="29"/>
                <w:sz w:val="20"/>
                <w:szCs w:val="20"/>
              </w:rPr>
              <w:t xml:space="preserve"> </w:t>
            </w:r>
            <w:r w:rsidRPr="00CA1D55">
              <w:rPr>
                <w:b/>
                <w:bCs/>
                <w:sz w:val="20"/>
                <w:szCs w:val="20"/>
              </w:rPr>
              <w:t>Elemanları</w:t>
            </w:r>
          </w:p>
        </w:tc>
        <w:tc>
          <w:tcPr>
            <w:tcW w:w="6662" w:type="dxa"/>
          </w:tcPr>
          <w:p w:rsidR="00CA1D55" w:rsidRPr="00CA1D55" w:rsidRDefault="00CA1D55" w:rsidP="00CA1D55">
            <w:pPr>
              <w:widowControl w:val="0"/>
              <w:kinsoku w:val="0"/>
              <w:overflowPunct w:val="0"/>
              <w:autoSpaceDE w:val="0"/>
              <w:autoSpaceDN w:val="0"/>
              <w:adjustRightInd w:val="0"/>
              <w:ind w:left="93"/>
              <w:rPr>
                <w:sz w:val="20"/>
                <w:szCs w:val="20"/>
              </w:rPr>
            </w:pPr>
            <w:r w:rsidRPr="00CA1D55">
              <w:rPr>
                <w:spacing w:val="-1"/>
                <w:sz w:val="20"/>
                <w:szCs w:val="20"/>
              </w:rPr>
              <w:t>Prof. Dr. Şerefnur  Öztürk, Prof. Dr. Recep Aygül, Dr.Öğr.Üyesi Hakan Ekmekci - Doç. Dr. Haluk GÜMÜŞ, Dr.Öğr.Üyesi Gökhan ÖZDEMİR</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Staj Amacı</w:t>
            </w:r>
          </w:p>
          <w:p w:rsidR="00CA1D55" w:rsidRPr="00CA1D55" w:rsidRDefault="00CA1D55" w:rsidP="00CA1D55">
            <w:pPr>
              <w:rPr>
                <w:b/>
                <w:bCs/>
                <w:color w:val="000000"/>
                <w:sz w:val="20"/>
                <w:szCs w:val="20"/>
              </w:rPr>
            </w:pPr>
          </w:p>
        </w:tc>
        <w:tc>
          <w:tcPr>
            <w:tcW w:w="6662" w:type="dxa"/>
          </w:tcPr>
          <w:p w:rsidR="00CA1D55" w:rsidRPr="00CA1D55" w:rsidRDefault="00CA1D55" w:rsidP="00CA1D55">
            <w:pPr>
              <w:widowControl w:val="0"/>
              <w:kinsoku w:val="0"/>
              <w:overflowPunct w:val="0"/>
              <w:autoSpaceDE w:val="0"/>
              <w:autoSpaceDN w:val="0"/>
              <w:adjustRightInd w:val="0"/>
              <w:ind w:left="93" w:right="377"/>
            </w:pPr>
            <w:r w:rsidRPr="00CA1D55">
              <w:rPr>
                <w:sz w:val="20"/>
                <w:szCs w:val="20"/>
              </w:rPr>
              <w:t>Sık</w:t>
            </w:r>
            <w:r w:rsidRPr="00CA1D55">
              <w:rPr>
                <w:spacing w:val="-5"/>
                <w:sz w:val="20"/>
                <w:szCs w:val="20"/>
              </w:rPr>
              <w:t xml:space="preserve"> </w:t>
            </w:r>
            <w:r w:rsidRPr="00CA1D55">
              <w:rPr>
                <w:sz w:val="20"/>
                <w:szCs w:val="20"/>
              </w:rPr>
              <w:t>görülen</w:t>
            </w:r>
            <w:r w:rsidRPr="00CA1D55">
              <w:rPr>
                <w:spacing w:val="-5"/>
                <w:sz w:val="20"/>
                <w:szCs w:val="20"/>
              </w:rPr>
              <w:t xml:space="preserve"> </w:t>
            </w:r>
            <w:r w:rsidRPr="00CA1D55">
              <w:rPr>
                <w:spacing w:val="-1"/>
                <w:sz w:val="20"/>
                <w:szCs w:val="20"/>
              </w:rPr>
              <w:t>nörolojik</w:t>
            </w:r>
            <w:r w:rsidRPr="00CA1D55">
              <w:rPr>
                <w:spacing w:val="-5"/>
                <w:sz w:val="20"/>
                <w:szCs w:val="20"/>
              </w:rPr>
              <w:t xml:space="preserve"> </w:t>
            </w:r>
            <w:r w:rsidRPr="00CA1D55">
              <w:rPr>
                <w:spacing w:val="-1"/>
                <w:sz w:val="20"/>
                <w:szCs w:val="20"/>
              </w:rPr>
              <w:t>hastalıklara</w:t>
            </w:r>
            <w:r w:rsidRPr="00CA1D55">
              <w:rPr>
                <w:spacing w:val="-5"/>
                <w:sz w:val="20"/>
                <w:szCs w:val="20"/>
              </w:rPr>
              <w:t xml:space="preserve"> </w:t>
            </w:r>
            <w:r w:rsidRPr="00CA1D55">
              <w:rPr>
                <w:sz w:val="20"/>
                <w:szCs w:val="20"/>
              </w:rPr>
              <w:t>birinci</w:t>
            </w:r>
            <w:r w:rsidRPr="00CA1D55">
              <w:rPr>
                <w:spacing w:val="-5"/>
                <w:sz w:val="20"/>
                <w:szCs w:val="20"/>
              </w:rPr>
              <w:t xml:space="preserve"> </w:t>
            </w:r>
            <w:r w:rsidRPr="00CA1D55">
              <w:rPr>
                <w:spacing w:val="-1"/>
                <w:sz w:val="20"/>
                <w:szCs w:val="20"/>
              </w:rPr>
              <w:t>basamak</w:t>
            </w:r>
            <w:r w:rsidRPr="00CA1D55">
              <w:rPr>
                <w:spacing w:val="-5"/>
                <w:sz w:val="20"/>
                <w:szCs w:val="20"/>
              </w:rPr>
              <w:t xml:space="preserve"> </w:t>
            </w:r>
            <w:r w:rsidRPr="00CA1D55">
              <w:rPr>
                <w:sz w:val="20"/>
                <w:szCs w:val="20"/>
              </w:rPr>
              <w:t>düzeyinde</w:t>
            </w:r>
            <w:r w:rsidRPr="00CA1D55">
              <w:rPr>
                <w:spacing w:val="-6"/>
                <w:sz w:val="20"/>
                <w:szCs w:val="20"/>
              </w:rPr>
              <w:t xml:space="preserve"> </w:t>
            </w:r>
            <w:r w:rsidRPr="00CA1D55">
              <w:rPr>
                <w:sz w:val="20"/>
                <w:szCs w:val="20"/>
              </w:rPr>
              <w:t>tanı</w:t>
            </w:r>
            <w:r w:rsidRPr="00CA1D55">
              <w:rPr>
                <w:spacing w:val="-4"/>
                <w:sz w:val="20"/>
                <w:szCs w:val="20"/>
              </w:rPr>
              <w:t xml:space="preserve"> </w:t>
            </w:r>
            <w:r w:rsidRPr="00CA1D55">
              <w:rPr>
                <w:sz w:val="20"/>
                <w:szCs w:val="20"/>
              </w:rPr>
              <w:t>koymak</w:t>
            </w:r>
            <w:r w:rsidRPr="00CA1D55">
              <w:rPr>
                <w:spacing w:val="-5"/>
                <w:sz w:val="20"/>
                <w:szCs w:val="20"/>
              </w:rPr>
              <w:t xml:space="preserve"> </w:t>
            </w:r>
            <w:r w:rsidRPr="00CA1D55">
              <w:rPr>
                <w:sz w:val="20"/>
                <w:szCs w:val="20"/>
              </w:rPr>
              <w:t>ve</w:t>
            </w:r>
            <w:r w:rsidRPr="00CA1D55">
              <w:rPr>
                <w:spacing w:val="49"/>
                <w:w w:val="99"/>
                <w:sz w:val="20"/>
                <w:szCs w:val="20"/>
              </w:rPr>
              <w:t xml:space="preserve"> </w:t>
            </w:r>
            <w:r w:rsidRPr="00CA1D55">
              <w:rPr>
                <w:sz w:val="20"/>
                <w:szCs w:val="20"/>
              </w:rPr>
              <w:t>tedavi</w:t>
            </w:r>
            <w:r w:rsidRPr="00CA1D55">
              <w:rPr>
                <w:spacing w:val="-6"/>
                <w:sz w:val="20"/>
                <w:szCs w:val="20"/>
              </w:rPr>
              <w:t xml:space="preserve"> </w:t>
            </w:r>
            <w:r w:rsidRPr="00CA1D55">
              <w:rPr>
                <w:sz w:val="20"/>
                <w:szCs w:val="20"/>
              </w:rPr>
              <w:t>etmek;</w:t>
            </w:r>
            <w:r w:rsidRPr="00CA1D55">
              <w:rPr>
                <w:spacing w:val="-5"/>
                <w:sz w:val="20"/>
                <w:szCs w:val="20"/>
              </w:rPr>
              <w:t xml:space="preserve"> </w:t>
            </w:r>
            <w:r w:rsidRPr="00CA1D55">
              <w:rPr>
                <w:spacing w:val="-1"/>
                <w:sz w:val="20"/>
                <w:szCs w:val="20"/>
              </w:rPr>
              <w:t>acil</w:t>
            </w:r>
            <w:r w:rsidRPr="00CA1D55">
              <w:rPr>
                <w:spacing w:val="-6"/>
                <w:sz w:val="20"/>
                <w:szCs w:val="20"/>
              </w:rPr>
              <w:t xml:space="preserve"> </w:t>
            </w:r>
            <w:r w:rsidRPr="00CA1D55">
              <w:rPr>
                <w:sz w:val="20"/>
                <w:szCs w:val="20"/>
              </w:rPr>
              <w:t>nörolojik</w:t>
            </w:r>
            <w:r w:rsidRPr="00CA1D55">
              <w:rPr>
                <w:spacing w:val="-4"/>
                <w:sz w:val="20"/>
                <w:szCs w:val="20"/>
              </w:rPr>
              <w:t xml:space="preserve"> </w:t>
            </w:r>
            <w:r w:rsidRPr="00CA1D55">
              <w:rPr>
                <w:spacing w:val="-1"/>
                <w:sz w:val="20"/>
                <w:szCs w:val="20"/>
              </w:rPr>
              <w:t>durumları</w:t>
            </w:r>
            <w:r w:rsidRPr="00CA1D55">
              <w:rPr>
                <w:spacing w:val="-5"/>
                <w:sz w:val="20"/>
                <w:szCs w:val="20"/>
              </w:rPr>
              <w:t xml:space="preserve"> </w:t>
            </w:r>
            <w:r w:rsidRPr="00CA1D55">
              <w:rPr>
                <w:spacing w:val="-1"/>
                <w:sz w:val="20"/>
                <w:szCs w:val="20"/>
              </w:rPr>
              <w:t>tanımak</w:t>
            </w:r>
            <w:r w:rsidRPr="00CA1D55">
              <w:rPr>
                <w:spacing w:val="-5"/>
                <w:sz w:val="20"/>
                <w:szCs w:val="20"/>
              </w:rPr>
              <w:t xml:space="preserve"> </w:t>
            </w:r>
            <w:r w:rsidRPr="00CA1D55">
              <w:rPr>
                <w:sz w:val="20"/>
                <w:szCs w:val="20"/>
              </w:rPr>
              <w:t>ve</w:t>
            </w:r>
            <w:r w:rsidRPr="00CA1D55">
              <w:rPr>
                <w:spacing w:val="-4"/>
                <w:sz w:val="20"/>
                <w:szCs w:val="20"/>
              </w:rPr>
              <w:t xml:space="preserve"> </w:t>
            </w:r>
            <w:r w:rsidRPr="00CA1D55">
              <w:rPr>
                <w:sz w:val="20"/>
                <w:szCs w:val="20"/>
              </w:rPr>
              <w:t>ilk</w:t>
            </w:r>
            <w:r w:rsidRPr="00CA1D55">
              <w:rPr>
                <w:spacing w:val="-6"/>
                <w:sz w:val="20"/>
                <w:szCs w:val="20"/>
              </w:rPr>
              <w:t xml:space="preserve"> </w:t>
            </w:r>
            <w:r w:rsidRPr="00CA1D55">
              <w:rPr>
                <w:spacing w:val="-1"/>
                <w:sz w:val="20"/>
                <w:szCs w:val="20"/>
              </w:rPr>
              <w:t>müdahaleyi</w:t>
            </w:r>
            <w:r w:rsidRPr="00CA1D55">
              <w:rPr>
                <w:spacing w:val="-4"/>
                <w:sz w:val="20"/>
                <w:szCs w:val="20"/>
              </w:rPr>
              <w:t xml:space="preserve"> </w:t>
            </w:r>
            <w:r w:rsidRPr="00CA1D55">
              <w:rPr>
                <w:spacing w:val="-1"/>
                <w:sz w:val="20"/>
                <w:szCs w:val="20"/>
              </w:rPr>
              <w:t>yapmak;</w:t>
            </w:r>
            <w:r w:rsidRPr="00CA1D55">
              <w:rPr>
                <w:spacing w:val="65"/>
                <w:w w:val="99"/>
                <w:sz w:val="20"/>
                <w:szCs w:val="20"/>
              </w:rPr>
              <w:t xml:space="preserve"> </w:t>
            </w:r>
            <w:r w:rsidRPr="00CA1D55">
              <w:rPr>
                <w:sz w:val="20"/>
                <w:szCs w:val="20"/>
              </w:rPr>
              <w:t>uygun</w:t>
            </w:r>
            <w:r w:rsidRPr="00CA1D55">
              <w:rPr>
                <w:spacing w:val="-3"/>
                <w:sz w:val="20"/>
                <w:szCs w:val="20"/>
              </w:rPr>
              <w:t xml:space="preserve"> </w:t>
            </w:r>
            <w:r w:rsidRPr="00CA1D55">
              <w:rPr>
                <w:sz w:val="20"/>
                <w:szCs w:val="20"/>
              </w:rPr>
              <w:t>koşullarda</w:t>
            </w:r>
            <w:r w:rsidRPr="00CA1D55">
              <w:rPr>
                <w:spacing w:val="-3"/>
                <w:sz w:val="20"/>
                <w:szCs w:val="20"/>
              </w:rPr>
              <w:t xml:space="preserve"> </w:t>
            </w:r>
            <w:r w:rsidRPr="00CA1D55">
              <w:rPr>
                <w:spacing w:val="-1"/>
                <w:sz w:val="20"/>
                <w:szCs w:val="20"/>
              </w:rPr>
              <w:t>sevk</w:t>
            </w:r>
            <w:r w:rsidRPr="00CA1D55">
              <w:rPr>
                <w:spacing w:val="-2"/>
                <w:sz w:val="20"/>
                <w:szCs w:val="20"/>
              </w:rPr>
              <w:t xml:space="preserve"> </w:t>
            </w:r>
            <w:r w:rsidRPr="00CA1D55">
              <w:rPr>
                <w:spacing w:val="-1"/>
                <w:sz w:val="20"/>
                <w:szCs w:val="20"/>
              </w:rPr>
              <w:t>etmek</w:t>
            </w:r>
            <w:r w:rsidRPr="00CA1D55">
              <w:rPr>
                <w:spacing w:val="-4"/>
                <w:sz w:val="20"/>
                <w:szCs w:val="20"/>
              </w:rPr>
              <w:t xml:space="preserve"> </w:t>
            </w:r>
            <w:r w:rsidRPr="00CA1D55">
              <w:rPr>
                <w:spacing w:val="-1"/>
                <w:sz w:val="20"/>
                <w:szCs w:val="20"/>
              </w:rPr>
              <w:t>için</w:t>
            </w:r>
            <w:r w:rsidRPr="00CA1D55">
              <w:rPr>
                <w:spacing w:val="-2"/>
                <w:sz w:val="20"/>
                <w:szCs w:val="20"/>
              </w:rPr>
              <w:t xml:space="preserve"> </w:t>
            </w:r>
            <w:r w:rsidRPr="00CA1D55">
              <w:rPr>
                <w:sz w:val="20"/>
                <w:szCs w:val="20"/>
              </w:rPr>
              <w:t>gerekli</w:t>
            </w:r>
            <w:r w:rsidRPr="00CA1D55">
              <w:rPr>
                <w:spacing w:val="-3"/>
                <w:sz w:val="20"/>
                <w:szCs w:val="20"/>
              </w:rPr>
              <w:t xml:space="preserve"> </w:t>
            </w:r>
            <w:r w:rsidRPr="00CA1D55">
              <w:rPr>
                <w:spacing w:val="-1"/>
                <w:sz w:val="20"/>
                <w:szCs w:val="20"/>
              </w:rPr>
              <w:t>bilgi,</w:t>
            </w:r>
            <w:r w:rsidRPr="00CA1D55">
              <w:rPr>
                <w:spacing w:val="-3"/>
                <w:sz w:val="20"/>
                <w:szCs w:val="20"/>
              </w:rPr>
              <w:t xml:space="preserve"> </w:t>
            </w:r>
            <w:r w:rsidRPr="00CA1D55">
              <w:rPr>
                <w:sz w:val="20"/>
                <w:szCs w:val="20"/>
              </w:rPr>
              <w:t>beceri</w:t>
            </w:r>
            <w:r w:rsidRPr="00CA1D55">
              <w:rPr>
                <w:spacing w:val="-2"/>
                <w:sz w:val="20"/>
                <w:szCs w:val="20"/>
              </w:rPr>
              <w:t xml:space="preserve"> </w:t>
            </w:r>
            <w:r w:rsidRPr="00CA1D55">
              <w:rPr>
                <w:sz w:val="20"/>
                <w:szCs w:val="20"/>
              </w:rPr>
              <w:t>ve</w:t>
            </w:r>
            <w:r w:rsidRPr="00CA1D55">
              <w:rPr>
                <w:spacing w:val="-4"/>
                <w:sz w:val="20"/>
                <w:szCs w:val="20"/>
              </w:rPr>
              <w:t xml:space="preserve"> </w:t>
            </w:r>
            <w:r w:rsidRPr="00CA1D55">
              <w:rPr>
                <w:sz w:val="20"/>
                <w:szCs w:val="20"/>
              </w:rPr>
              <w:t>tutumları</w:t>
            </w:r>
            <w:r w:rsidRPr="00CA1D55">
              <w:rPr>
                <w:spacing w:val="27"/>
                <w:sz w:val="20"/>
                <w:szCs w:val="20"/>
              </w:rPr>
              <w:t xml:space="preserve"> </w:t>
            </w:r>
            <w:r w:rsidRPr="00CA1D55">
              <w:rPr>
                <w:spacing w:val="-1"/>
                <w:sz w:val="20"/>
                <w:szCs w:val="20"/>
              </w:rPr>
              <w:t>kazandırmaktır</w:t>
            </w:r>
            <w:r w:rsidRPr="00CA1D55">
              <w:rPr>
                <w:b/>
                <w:bCs/>
                <w:spacing w:val="-1"/>
                <w:sz w:val="20"/>
                <w:szCs w:val="20"/>
              </w:rPr>
              <w:t>.</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Öğrenim Kazanımları</w:t>
            </w:r>
          </w:p>
          <w:p w:rsidR="00CA1D55" w:rsidRPr="00CA1D55" w:rsidRDefault="00CA1D55" w:rsidP="00CA1D55">
            <w:pPr>
              <w:rPr>
                <w:b/>
                <w:bCs/>
                <w:color w:val="000000"/>
                <w:sz w:val="20"/>
                <w:szCs w:val="20"/>
              </w:rPr>
            </w:pPr>
          </w:p>
        </w:tc>
        <w:tc>
          <w:tcPr>
            <w:tcW w:w="6662" w:type="dxa"/>
          </w:tcPr>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rPr>
                <w:sz w:val="20"/>
                <w:szCs w:val="20"/>
              </w:rPr>
            </w:pPr>
            <w:r w:rsidRPr="00CA1D55">
              <w:rPr>
                <w:spacing w:val="-1"/>
                <w:sz w:val="20"/>
                <w:szCs w:val="20"/>
              </w:rPr>
              <w:t>Nörolojik</w:t>
            </w:r>
            <w:r w:rsidRPr="00CA1D55">
              <w:rPr>
                <w:spacing w:val="-9"/>
                <w:sz w:val="20"/>
                <w:szCs w:val="20"/>
              </w:rPr>
              <w:t xml:space="preserve"> </w:t>
            </w:r>
            <w:r w:rsidRPr="00CA1D55">
              <w:rPr>
                <w:spacing w:val="-1"/>
                <w:sz w:val="20"/>
                <w:szCs w:val="20"/>
              </w:rPr>
              <w:t>hastalardan</w:t>
            </w:r>
            <w:r w:rsidRPr="00CA1D55">
              <w:rPr>
                <w:spacing w:val="-8"/>
                <w:sz w:val="20"/>
                <w:szCs w:val="20"/>
              </w:rPr>
              <w:t xml:space="preserve"> </w:t>
            </w:r>
            <w:r w:rsidRPr="00CA1D55">
              <w:rPr>
                <w:spacing w:val="-1"/>
                <w:sz w:val="20"/>
                <w:szCs w:val="20"/>
              </w:rPr>
              <w:t>anamnez</w:t>
            </w:r>
            <w:r w:rsidRPr="00CA1D55">
              <w:rPr>
                <w:spacing w:val="-8"/>
                <w:sz w:val="20"/>
                <w:szCs w:val="20"/>
              </w:rPr>
              <w:t xml:space="preserve"> </w:t>
            </w:r>
            <w:r w:rsidRPr="00CA1D55">
              <w:rPr>
                <w:sz w:val="20"/>
                <w:szCs w:val="20"/>
              </w:rPr>
              <w:t>alır.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left="209" w:hanging="116"/>
              <w:rPr>
                <w:spacing w:val="-1"/>
                <w:sz w:val="20"/>
                <w:szCs w:val="20"/>
              </w:rPr>
            </w:pPr>
            <w:r w:rsidRPr="00CA1D55">
              <w:rPr>
                <w:spacing w:val="-1"/>
                <w:sz w:val="20"/>
                <w:szCs w:val="20"/>
              </w:rPr>
              <w:t>Hasta</w:t>
            </w:r>
            <w:r w:rsidRPr="00CA1D55">
              <w:rPr>
                <w:spacing w:val="-3"/>
                <w:sz w:val="20"/>
                <w:szCs w:val="20"/>
              </w:rPr>
              <w:t xml:space="preserve"> </w:t>
            </w:r>
            <w:r w:rsidRPr="00CA1D55">
              <w:rPr>
                <w:sz w:val="20"/>
                <w:szCs w:val="20"/>
              </w:rPr>
              <w:t>ve</w:t>
            </w:r>
            <w:r w:rsidRPr="00CA1D55">
              <w:rPr>
                <w:spacing w:val="-3"/>
                <w:sz w:val="20"/>
                <w:szCs w:val="20"/>
              </w:rPr>
              <w:t xml:space="preserve"> </w:t>
            </w:r>
            <w:r w:rsidRPr="00CA1D55">
              <w:rPr>
                <w:sz w:val="20"/>
                <w:szCs w:val="20"/>
              </w:rPr>
              <w:t>hasta</w:t>
            </w:r>
            <w:r w:rsidRPr="00CA1D55">
              <w:rPr>
                <w:spacing w:val="-4"/>
                <w:sz w:val="20"/>
                <w:szCs w:val="20"/>
              </w:rPr>
              <w:t xml:space="preserve"> </w:t>
            </w:r>
            <w:r w:rsidRPr="00CA1D55">
              <w:rPr>
                <w:sz w:val="20"/>
                <w:szCs w:val="20"/>
              </w:rPr>
              <w:t>yakınları</w:t>
            </w:r>
            <w:r w:rsidRPr="00CA1D55">
              <w:rPr>
                <w:spacing w:val="-3"/>
                <w:sz w:val="20"/>
                <w:szCs w:val="20"/>
              </w:rPr>
              <w:t xml:space="preserve"> </w:t>
            </w:r>
            <w:r w:rsidRPr="00CA1D55">
              <w:rPr>
                <w:spacing w:val="-1"/>
                <w:sz w:val="20"/>
                <w:szCs w:val="20"/>
              </w:rPr>
              <w:t>ile</w:t>
            </w:r>
            <w:r w:rsidRPr="00CA1D55">
              <w:rPr>
                <w:spacing w:val="-3"/>
                <w:sz w:val="20"/>
                <w:szCs w:val="20"/>
              </w:rPr>
              <w:t xml:space="preserve"> </w:t>
            </w:r>
            <w:r w:rsidRPr="00CA1D55">
              <w:rPr>
                <w:sz w:val="20"/>
                <w:szCs w:val="20"/>
              </w:rPr>
              <w:t>etkin</w:t>
            </w:r>
            <w:r w:rsidRPr="00CA1D55">
              <w:rPr>
                <w:spacing w:val="-4"/>
                <w:sz w:val="20"/>
                <w:szCs w:val="20"/>
              </w:rPr>
              <w:t xml:space="preserve"> </w:t>
            </w:r>
            <w:r w:rsidRPr="00CA1D55">
              <w:rPr>
                <w:spacing w:val="-1"/>
                <w:sz w:val="20"/>
                <w:szCs w:val="20"/>
              </w:rPr>
              <w:t>iletişim</w:t>
            </w:r>
            <w:r w:rsidRPr="00CA1D55">
              <w:rPr>
                <w:spacing w:val="-3"/>
                <w:sz w:val="20"/>
                <w:szCs w:val="20"/>
              </w:rPr>
              <w:t xml:space="preserve"> </w:t>
            </w:r>
            <w:r w:rsidRPr="00CA1D55">
              <w:rPr>
                <w:spacing w:val="-1"/>
                <w:sz w:val="20"/>
                <w:szCs w:val="20"/>
              </w:rPr>
              <w:t>kurar.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left="209" w:hanging="116"/>
              <w:rPr>
                <w:sz w:val="20"/>
                <w:szCs w:val="20"/>
              </w:rPr>
            </w:pPr>
            <w:r w:rsidRPr="00CA1D55">
              <w:rPr>
                <w:spacing w:val="-1"/>
                <w:sz w:val="20"/>
                <w:szCs w:val="20"/>
              </w:rPr>
              <w:t>Anamnez</w:t>
            </w:r>
            <w:r w:rsidRPr="00CA1D55">
              <w:rPr>
                <w:spacing w:val="-2"/>
                <w:sz w:val="20"/>
                <w:szCs w:val="20"/>
              </w:rPr>
              <w:t xml:space="preserve"> </w:t>
            </w:r>
            <w:r w:rsidRPr="00CA1D55">
              <w:rPr>
                <w:spacing w:val="-1"/>
                <w:sz w:val="20"/>
                <w:szCs w:val="20"/>
              </w:rPr>
              <w:t>bulguları</w:t>
            </w:r>
            <w:r w:rsidRPr="00CA1D55">
              <w:rPr>
                <w:spacing w:val="-2"/>
                <w:sz w:val="20"/>
                <w:szCs w:val="20"/>
              </w:rPr>
              <w:t xml:space="preserve"> </w:t>
            </w:r>
            <w:r w:rsidRPr="00CA1D55">
              <w:rPr>
                <w:sz w:val="20"/>
                <w:szCs w:val="20"/>
              </w:rPr>
              <w:t>ile</w:t>
            </w:r>
            <w:r w:rsidRPr="00CA1D55">
              <w:rPr>
                <w:spacing w:val="-3"/>
                <w:sz w:val="20"/>
                <w:szCs w:val="20"/>
              </w:rPr>
              <w:t xml:space="preserve"> </w:t>
            </w:r>
            <w:r w:rsidRPr="00CA1D55">
              <w:rPr>
                <w:sz w:val="20"/>
                <w:szCs w:val="20"/>
              </w:rPr>
              <w:t>ön</w:t>
            </w:r>
            <w:r w:rsidRPr="00CA1D55">
              <w:rPr>
                <w:spacing w:val="-2"/>
                <w:sz w:val="20"/>
                <w:szCs w:val="20"/>
              </w:rPr>
              <w:t xml:space="preserve"> </w:t>
            </w:r>
            <w:r w:rsidRPr="00CA1D55">
              <w:rPr>
                <w:sz w:val="20"/>
                <w:szCs w:val="20"/>
              </w:rPr>
              <w:t>tanı</w:t>
            </w:r>
            <w:r w:rsidRPr="00CA1D55">
              <w:rPr>
                <w:spacing w:val="-2"/>
                <w:sz w:val="20"/>
                <w:szCs w:val="20"/>
              </w:rPr>
              <w:t xml:space="preserve"> </w:t>
            </w:r>
            <w:r w:rsidRPr="00CA1D55">
              <w:rPr>
                <w:sz w:val="20"/>
                <w:szCs w:val="20"/>
              </w:rPr>
              <w:t>oluşturur.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left="209" w:hanging="116"/>
              <w:rPr>
                <w:sz w:val="20"/>
                <w:szCs w:val="20"/>
              </w:rPr>
            </w:pPr>
            <w:r w:rsidRPr="00CA1D55">
              <w:rPr>
                <w:spacing w:val="-1"/>
                <w:sz w:val="20"/>
                <w:szCs w:val="20"/>
              </w:rPr>
              <w:t>Nörolojik</w:t>
            </w:r>
            <w:r w:rsidRPr="00CA1D55">
              <w:rPr>
                <w:spacing w:val="-11"/>
                <w:sz w:val="20"/>
                <w:szCs w:val="20"/>
              </w:rPr>
              <w:t xml:space="preserve"> </w:t>
            </w:r>
            <w:r w:rsidRPr="00CA1D55">
              <w:rPr>
                <w:spacing w:val="-1"/>
                <w:sz w:val="20"/>
                <w:szCs w:val="20"/>
              </w:rPr>
              <w:t>muayeneyi</w:t>
            </w:r>
            <w:r w:rsidRPr="00CA1D55">
              <w:rPr>
                <w:spacing w:val="-11"/>
                <w:sz w:val="20"/>
                <w:szCs w:val="20"/>
              </w:rPr>
              <w:t xml:space="preserve"> </w:t>
            </w:r>
            <w:r w:rsidRPr="00CA1D55">
              <w:rPr>
                <w:sz w:val="20"/>
                <w:szCs w:val="20"/>
              </w:rPr>
              <w:t>yapar.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left="209" w:hanging="116"/>
              <w:rPr>
                <w:sz w:val="20"/>
                <w:szCs w:val="20"/>
              </w:rPr>
            </w:pPr>
            <w:r w:rsidRPr="00CA1D55">
              <w:rPr>
                <w:spacing w:val="-1"/>
                <w:sz w:val="20"/>
                <w:szCs w:val="20"/>
              </w:rPr>
              <w:t>Anamnez,</w:t>
            </w:r>
            <w:r w:rsidRPr="00CA1D55">
              <w:rPr>
                <w:spacing w:val="-5"/>
                <w:sz w:val="20"/>
                <w:szCs w:val="20"/>
              </w:rPr>
              <w:t xml:space="preserve"> </w:t>
            </w:r>
            <w:r w:rsidRPr="00CA1D55">
              <w:rPr>
                <w:spacing w:val="-1"/>
                <w:sz w:val="20"/>
                <w:szCs w:val="20"/>
              </w:rPr>
              <w:t>fizik</w:t>
            </w:r>
            <w:r w:rsidRPr="00CA1D55">
              <w:rPr>
                <w:spacing w:val="-5"/>
                <w:sz w:val="20"/>
                <w:szCs w:val="20"/>
              </w:rPr>
              <w:t xml:space="preserve"> </w:t>
            </w:r>
            <w:r w:rsidRPr="00CA1D55">
              <w:rPr>
                <w:sz w:val="20"/>
                <w:szCs w:val="20"/>
              </w:rPr>
              <w:t>muayene</w:t>
            </w:r>
            <w:r w:rsidRPr="00CA1D55">
              <w:rPr>
                <w:spacing w:val="-5"/>
                <w:sz w:val="20"/>
                <w:szCs w:val="20"/>
              </w:rPr>
              <w:t xml:space="preserve"> </w:t>
            </w:r>
            <w:r w:rsidRPr="00CA1D55">
              <w:rPr>
                <w:sz w:val="20"/>
                <w:szCs w:val="20"/>
              </w:rPr>
              <w:t>ve</w:t>
            </w:r>
            <w:r w:rsidRPr="00CA1D55">
              <w:rPr>
                <w:spacing w:val="-4"/>
                <w:sz w:val="20"/>
                <w:szCs w:val="20"/>
              </w:rPr>
              <w:t xml:space="preserve"> </w:t>
            </w:r>
            <w:r w:rsidRPr="00CA1D55">
              <w:rPr>
                <w:sz w:val="20"/>
                <w:szCs w:val="20"/>
              </w:rPr>
              <w:t>nörolojik</w:t>
            </w:r>
            <w:r w:rsidRPr="00CA1D55">
              <w:rPr>
                <w:spacing w:val="-4"/>
                <w:sz w:val="20"/>
                <w:szCs w:val="20"/>
              </w:rPr>
              <w:t xml:space="preserve"> </w:t>
            </w:r>
            <w:r w:rsidRPr="00CA1D55">
              <w:rPr>
                <w:spacing w:val="-1"/>
                <w:sz w:val="20"/>
                <w:szCs w:val="20"/>
              </w:rPr>
              <w:t>muayene</w:t>
            </w:r>
            <w:r w:rsidRPr="00CA1D55">
              <w:rPr>
                <w:spacing w:val="-4"/>
                <w:sz w:val="20"/>
                <w:szCs w:val="20"/>
              </w:rPr>
              <w:t xml:space="preserve"> </w:t>
            </w:r>
            <w:r w:rsidRPr="00CA1D55">
              <w:rPr>
                <w:spacing w:val="-1"/>
                <w:sz w:val="20"/>
                <w:szCs w:val="20"/>
              </w:rPr>
              <w:t>bulgularını</w:t>
            </w:r>
            <w:r w:rsidRPr="00CA1D55">
              <w:rPr>
                <w:spacing w:val="-5"/>
                <w:sz w:val="20"/>
                <w:szCs w:val="20"/>
              </w:rPr>
              <w:t xml:space="preserve"> </w:t>
            </w:r>
            <w:r w:rsidRPr="00CA1D55">
              <w:rPr>
                <w:spacing w:val="-1"/>
                <w:sz w:val="20"/>
                <w:szCs w:val="20"/>
              </w:rPr>
              <w:t>ilişkilendirir</w:t>
            </w:r>
            <w:r w:rsidRPr="00CA1D55">
              <w:rPr>
                <w:spacing w:val="-4"/>
                <w:sz w:val="20"/>
                <w:szCs w:val="20"/>
              </w:rPr>
              <w:t xml:space="preserve"> </w:t>
            </w:r>
            <w:r w:rsidRPr="00CA1D55">
              <w:rPr>
                <w:sz w:val="20"/>
                <w:szCs w:val="20"/>
              </w:rPr>
              <w:t>ve</w:t>
            </w:r>
            <w:r w:rsidRPr="00CA1D55">
              <w:rPr>
                <w:spacing w:val="-4"/>
                <w:sz w:val="20"/>
                <w:szCs w:val="20"/>
              </w:rPr>
              <w:t xml:space="preserve"> </w:t>
            </w:r>
            <w:r w:rsidRPr="00CA1D55">
              <w:rPr>
                <w:sz w:val="20"/>
                <w:szCs w:val="20"/>
              </w:rPr>
              <w:t>ön</w:t>
            </w:r>
          </w:p>
          <w:p w:rsidR="00CA1D55" w:rsidRPr="00CA1D55" w:rsidRDefault="00CA1D55" w:rsidP="00CA1D55">
            <w:pPr>
              <w:widowControl w:val="0"/>
              <w:kinsoku w:val="0"/>
              <w:overflowPunct w:val="0"/>
              <w:autoSpaceDE w:val="0"/>
              <w:autoSpaceDN w:val="0"/>
              <w:adjustRightInd w:val="0"/>
              <w:ind w:left="93"/>
              <w:rPr>
                <w:spacing w:val="-1"/>
                <w:sz w:val="20"/>
                <w:szCs w:val="20"/>
              </w:rPr>
            </w:pPr>
            <w:r w:rsidRPr="00CA1D55">
              <w:rPr>
                <w:sz w:val="20"/>
                <w:szCs w:val="20"/>
              </w:rPr>
              <w:t>tanı</w:t>
            </w:r>
            <w:r w:rsidRPr="00CA1D55">
              <w:rPr>
                <w:spacing w:val="-4"/>
                <w:sz w:val="20"/>
                <w:szCs w:val="20"/>
              </w:rPr>
              <w:t xml:space="preserve"> </w:t>
            </w:r>
            <w:r w:rsidRPr="00CA1D55">
              <w:rPr>
                <w:spacing w:val="-1"/>
                <w:sz w:val="20"/>
                <w:szCs w:val="20"/>
              </w:rPr>
              <w:t>koyar.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right="783"/>
              <w:rPr>
                <w:sz w:val="20"/>
                <w:szCs w:val="20"/>
              </w:rPr>
            </w:pPr>
            <w:r w:rsidRPr="00CA1D55">
              <w:rPr>
                <w:spacing w:val="-1"/>
                <w:sz w:val="20"/>
                <w:szCs w:val="20"/>
              </w:rPr>
              <w:t>Ön</w:t>
            </w:r>
            <w:r w:rsidRPr="00CA1D55">
              <w:rPr>
                <w:spacing w:val="-4"/>
                <w:sz w:val="20"/>
                <w:szCs w:val="20"/>
              </w:rPr>
              <w:t xml:space="preserve"> </w:t>
            </w:r>
            <w:r w:rsidRPr="00CA1D55">
              <w:rPr>
                <w:sz w:val="20"/>
                <w:szCs w:val="20"/>
              </w:rPr>
              <w:t>tanıyı</w:t>
            </w:r>
            <w:r w:rsidRPr="00CA1D55">
              <w:rPr>
                <w:spacing w:val="-4"/>
                <w:sz w:val="20"/>
                <w:szCs w:val="20"/>
              </w:rPr>
              <w:t xml:space="preserve"> </w:t>
            </w:r>
            <w:r w:rsidRPr="00CA1D55">
              <w:rPr>
                <w:spacing w:val="-1"/>
                <w:sz w:val="20"/>
                <w:szCs w:val="20"/>
              </w:rPr>
              <w:t>desteklemek</w:t>
            </w:r>
            <w:r w:rsidRPr="00CA1D55">
              <w:rPr>
                <w:spacing w:val="-5"/>
                <w:sz w:val="20"/>
                <w:szCs w:val="20"/>
              </w:rPr>
              <w:t xml:space="preserve"> </w:t>
            </w:r>
            <w:r w:rsidRPr="00CA1D55">
              <w:rPr>
                <w:sz w:val="20"/>
                <w:szCs w:val="20"/>
              </w:rPr>
              <w:t>ve</w:t>
            </w:r>
            <w:r w:rsidRPr="00CA1D55">
              <w:rPr>
                <w:spacing w:val="-5"/>
                <w:sz w:val="20"/>
                <w:szCs w:val="20"/>
              </w:rPr>
              <w:t xml:space="preserve"> </w:t>
            </w:r>
            <w:r w:rsidRPr="00CA1D55">
              <w:rPr>
                <w:sz w:val="20"/>
                <w:szCs w:val="20"/>
              </w:rPr>
              <w:t>ayırıcı</w:t>
            </w:r>
            <w:r w:rsidRPr="00CA1D55">
              <w:rPr>
                <w:spacing w:val="-5"/>
                <w:sz w:val="20"/>
                <w:szCs w:val="20"/>
              </w:rPr>
              <w:t xml:space="preserve"> </w:t>
            </w:r>
            <w:r w:rsidRPr="00CA1D55">
              <w:rPr>
                <w:sz w:val="20"/>
                <w:szCs w:val="20"/>
              </w:rPr>
              <w:t>tanı</w:t>
            </w:r>
            <w:r w:rsidRPr="00CA1D55">
              <w:rPr>
                <w:spacing w:val="-4"/>
                <w:sz w:val="20"/>
                <w:szCs w:val="20"/>
              </w:rPr>
              <w:t xml:space="preserve"> </w:t>
            </w:r>
            <w:r w:rsidRPr="00CA1D55">
              <w:rPr>
                <w:spacing w:val="-1"/>
                <w:sz w:val="20"/>
                <w:szCs w:val="20"/>
              </w:rPr>
              <w:t>yapabilmek</w:t>
            </w:r>
            <w:r w:rsidRPr="00CA1D55">
              <w:rPr>
                <w:spacing w:val="-5"/>
                <w:sz w:val="20"/>
                <w:szCs w:val="20"/>
              </w:rPr>
              <w:t xml:space="preserve"> </w:t>
            </w:r>
            <w:r w:rsidRPr="00CA1D55">
              <w:rPr>
                <w:sz w:val="20"/>
                <w:szCs w:val="20"/>
              </w:rPr>
              <w:t>için</w:t>
            </w:r>
            <w:r w:rsidRPr="00CA1D55">
              <w:rPr>
                <w:spacing w:val="-5"/>
                <w:sz w:val="20"/>
                <w:szCs w:val="20"/>
              </w:rPr>
              <w:t xml:space="preserve"> </w:t>
            </w:r>
            <w:r w:rsidRPr="00CA1D55">
              <w:rPr>
                <w:sz w:val="20"/>
                <w:szCs w:val="20"/>
              </w:rPr>
              <w:t>hangi</w:t>
            </w:r>
            <w:r w:rsidRPr="00CA1D55">
              <w:rPr>
                <w:spacing w:val="-4"/>
                <w:sz w:val="20"/>
                <w:szCs w:val="20"/>
              </w:rPr>
              <w:t xml:space="preserve"> </w:t>
            </w:r>
            <w:r w:rsidRPr="00CA1D55">
              <w:rPr>
                <w:spacing w:val="-1"/>
                <w:sz w:val="20"/>
                <w:szCs w:val="20"/>
              </w:rPr>
              <w:t>laboratuar</w:t>
            </w:r>
            <w:r w:rsidRPr="00CA1D55">
              <w:rPr>
                <w:spacing w:val="57"/>
                <w:sz w:val="20"/>
                <w:szCs w:val="20"/>
              </w:rPr>
              <w:t xml:space="preserve"> </w:t>
            </w:r>
            <w:r w:rsidRPr="00CA1D55">
              <w:rPr>
                <w:spacing w:val="-1"/>
                <w:sz w:val="20"/>
                <w:szCs w:val="20"/>
              </w:rPr>
              <w:t>tetkikleri</w:t>
            </w:r>
            <w:r w:rsidRPr="00CA1D55">
              <w:rPr>
                <w:spacing w:val="-6"/>
                <w:sz w:val="20"/>
                <w:szCs w:val="20"/>
              </w:rPr>
              <w:t xml:space="preserve"> </w:t>
            </w:r>
            <w:r w:rsidRPr="00CA1D55">
              <w:rPr>
                <w:spacing w:val="-1"/>
                <w:sz w:val="20"/>
                <w:szCs w:val="20"/>
              </w:rPr>
              <w:t>isteyeceğini</w:t>
            </w:r>
            <w:r w:rsidRPr="00CA1D55">
              <w:rPr>
                <w:spacing w:val="-6"/>
                <w:sz w:val="20"/>
                <w:szCs w:val="20"/>
              </w:rPr>
              <w:t xml:space="preserve"> </w:t>
            </w:r>
            <w:r w:rsidRPr="00CA1D55">
              <w:rPr>
                <w:spacing w:val="-1"/>
                <w:sz w:val="20"/>
                <w:szCs w:val="20"/>
              </w:rPr>
              <w:t>bilir.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right="649"/>
              <w:rPr>
                <w:sz w:val="20"/>
                <w:szCs w:val="20"/>
              </w:rPr>
            </w:pPr>
            <w:r w:rsidRPr="00CA1D55">
              <w:rPr>
                <w:spacing w:val="-1"/>
                <w:sz w:val="20"/>
                <w:szCs w:val="20"/>
              </w:rPr>
              <w:t>Nörolojik</w:t>
            </w:r>
            <w:r w:rsidRPr="00CA1D55">
              <w:rPr>
                <w:spacing w:val="-4"/>
                <w:sz w:val="20"/>
                <w:szCs w:val="20"/>
              </w:rPr>
              <w:t xml:space="preserve"> </w:t>
            </w:r>
            <w:r w:rsidRPr="00CA1D55">
              <w:rPr>
                <w:spacing w:val="-1"/>
                <w:sz w:val="20"/>
                <w:szCs w:val="20"/>
              </w:rPr>
              <w:t>hastalıkların</w:t>
            </w:r>
            <w:r w:rsidRPr="00CA1D55">
              <w:rPr>
                <w:spacing w:val="-4"/>
                <w:sz w:val="20"/>
                <w:szCs w:val="20"/>
              </w:rPr>
              <w:t xml:space="preserve"> </w:t>
            </w:r>
            <w:r w:rsidRPr="00CA1D55">
              <w:rPr>
                <w:spacing w:val="-1"/>
                <w:sz w:val="20"/>
                <w:szCs w:val="20"/>
              </w:rPr>
              <w:t>tanı</w:t>
            </w:r>
            <w:r w:rsidRPr="00CA1D55">
              <w:rPr>
                <w:spacing w:val="-4"/>
                <w:sz w:val="20"/>
                <w:szCs w:val="20"/>
              </w:rPr>
              <w:t xml:space="preserve"> </w:t>
            </w:r>
            <w:r w:rsidRPr="00CA1D55">
              <w:rPr>
                <w:sz w:val="20"/>
                <w:szCs w:val="20"/>
              </w:rPr>
              <w:t>ve</w:t>
            </w:r>
            <w:r w:rsidRPr="00CA1D55">
              <w:rPr>
                <w:spacing w:val="-4"/>
                <w:sz w:val="20"/>
                <w:szCs w:val="20"/>
              </w:rPr>
              <w:t xml:space="preserve"> </w:t>
            </w:r>
            <w:r w:rsidRPr="00CA1D55">
              <w:rPr>
                <w:spacing w:val="-1"/>
                <w:sz w:val="20"/>
                <w:szCs w:val="20"/>
              </w:rPr>
              <w:t>izleminde</w:t>
            </w:r>
            <w:r w:rsidRPr="00CA1D55">
              <w:rPr>
                <w:spacing w:val="-5"/>
                <w:sz w:val="20"/>
                <w:szCs w:val="20"/>
              </w:rPr>
              <w:t xml:space="preserve"> </w:t>
            </w:r>
            <w:r w:rsidRPr="00CA1D55">
              <w:rPr>
                <w:spacing w:val="-1"/>
                <w:sz w:val="20"/>
                <w:szCs w:val="20"/>
              </w:rPr>
              <w:t>kullanılan</w:t>
            </w:r>
            <w:r w:rsidRPr="00CA1D55">
              <w:rPr>
                <w:spacing w:val="-4"/>
                <w:sz w:val="20"/>
                <w:szCs w:val="20"/>
              </w:rPr>
              <w:t xml:space="preserve"> </w:t>
            </w:r>
            <w:r w:rsidRPr="00CA1D55">
              <w:rPr>
                <w:spacing w:val="-1"/>
                <w:sz w:val="20"/>
                <w:szCs w:val="20"/>
              </w:rPr>
              <w:t>temel</w:t>
            </w:r>
            <w:r w:rsidRPr="00CA1D55">
              <w:rPr>
                <w:spacing w:val="-5"/>
                <w:sz w:val="20"/>
                <w:szCs w:val="20"/>
              </w:rPr>
              <w:t xml:space="preserve"> </w:t>
            </w:r>
            <w:r w:rsidRPr="00CA1D55">
              <w:rPr>
                <w:spacing w:val="-1"/>
                <w:sz w:val="20"/>
                <w:szCs w:val="20"/>
              </w:rPr>
              <w:t>ölçekleri</w:t>
            </w:r>
            <w:r w:rsidRPr="00CA1D55">
              <w:rPr>
                <w:spacing w:val="-5"/>
                <w:sz w:val="20"/>
                <w:szCs w:val="20"/>
              </w:rPr>
              <w:t xml:space="preserve"> </w:t>
            </w:r>
            <w:r w:rsidRPr="00CA1D55">
              <w:rPr>
                <w:spacing w:val="-1"/>
                <w:sz w:val="20"/>
                <w:szCs w:val="20"/>
              </w:rPr>
              <w:t>bilir,</w:t>
            </w:r>
            <w:r w:rsidRPr="00CA1D55">
              <w:rPr>
                <w:spacing w:val="101"/>
                <w:sz w:val="20"/>
                <w:szCs w:val="20"/>
              </w:rPr>
              <w:t xml:space="preserve"> </w:t>
            </w:r>
            <w:r w:rsidRPr="00CA1D55">
              <w:rPr>
                <w:sz w:val="20"/>
                <w:szCs w:val="20"/>
              </w:rPr>
              <w:t>uygular</w:t>
            </w:r>
            <w:r w:rsidRPr="00CA1D55">
              <w:rPr>
                <w:spacing w:val="-7"/>
                <w:sz w:val="20"/>
                <w:szCs w:val="20"/>
              </w:rPr>
              <w:t xml:space="preserve"> </w:t>
            </w:r>
            <w:r w:rsidRPr="00CA1D55">
              <w:rPr>
                <w:sz w:val="20"/>
                <w:szCs w:val="20"/>
              </w:rPr>
              <w:t>ve</w:t>
            </w:r>
            <w:r w:rsidRPr="00CA1D55">
              <w:rPr>
                <w:spacing w:val="-8"/>
                <w:sz w:val="20"/>
                <w:szCs w:val="20"/>
              </w:rPr>
              <w:t xml:space="preserve"> </w:t>
            </w:r>
            <w:r w:rsidRPr="00CA1D55">
              <w:rPr>
                <w:spacing w:val="-1"/>
                <w:sz w:val="20"/>
                <w:szCs w:val="20"/>
              </w:rPr>
              <w:t>yorumlar.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right="355"/>
              <w:rPr>
                <w:sz w:val="20"/>
                <w:szCs w:val="20"/>
              </w:rPr>
            </w:pPr>
            <w:r w:rsidRPr="00CA1D55">
              <w:rPr>
                <w:spacing w:val="-1"/>
                <w:sz w:val="20"/>
                <w:szCs w:val="20"/>
              </w:rPr>
              <w:t>Nörolojik</w:t>
            </w:r>
            <w:r w:rsidRPr="00CA1D55">
              <w:rPr>
                <w:spacing w:val="-8"/>
                <w:sz w:val="20"/>
                <w:szCs w:val="20"/>
              </w:rPr>
              <w:t xml:space="preserve"> </w:t>
            </w:r>
            <w:r w:rsidRPr="00CA1D55">
              <w:rPr>
                <w:spacing w:val="-1"/>
                <w:sz w:val="20"/>
                <w:szCs w:val="20"/>
              </w:rPr>
              <w:t>hastalıkların</w:t>
            </w:r>
            <w:r w:rsidRPr="00CA1D55">
              <w:rPr>
                <w:spacing w:val="-8"/>
                <w:sz w:val="20"/>
                <w:szCs w:val="20"/>
              </w:rPr>
              <w:t xml:space="preserve"> </w:t>
            </w:r>
            <w:r w:rsidRPr="00CA1D55">
              <w:rPr>
                <w:spacing w:val="-1"/>
                <w:sz w:val="20"/>
                <w:szCs w:val="20"/>
              </w:rPr>
              <w:t>nedenlerini</w:t>
            </w:r>
            <w:r w:rsidRPr="00CA1D55">
              <w:rPr>
                <w:spacing w:val="-8"/>
                <w:sz w:val="20"/>
                <w:szCs w:val="20"/>
              </w:rPr>
              <w:t xml:space="preserve"> </w:t>
            </w:r>
            <w:r w:rsidRPr="00CA1D55">
              <w:rPr>
                <w:spacing w:val="-1"/>
                <w:sz w:val="20"/>
                <w:szCs w:val="20"/>
              </w:rPr>
              <w:t>(vasküler,</w:t>
            </w:r>
            <w:r w:rsidRPr="00CA1D55">
              <w:rPr>
                <w:spacing w:val="-9"/>
                <w:sz w:val="20"/>
                <w:szCs w:val="20"/>
              </w:rPr>
              <w:t xml:space="preserve"> </w:t>
            </w:r>
            <w:r w:rsidRPr="00CA1D55">
              <w:rPr>
                <w:spacing w:val="-1"/>
                <w:sz w:val="20"/>
                <w:szCs w:val="20"/>
              </w:rPr>
              <w:t>travmatik,</w:t>
            </w:r>
            <w:r w:rsidRPr="00CA1D55">
              <w:rPr>
                <w:spacing w:val="-9"/>
                <w:sz w:val="20"/>
                <w:szCs w:val="20"/>
              </w:rPr>
              <w:t xml:space="preserve"> </w:t>
            </w:r>
            <w:r w:rsidRPr="00CA1D55">
              <w:rPr>
                <w:spacing w:val="-1"/>
                <w:sz w:val="20"/>
                <w:szCs w:val="20"/>
              </w:rPr>
              <w:t>metabolik,</w:t>
            </w:r>
            <w:r w:rsidRPr="00CA1D55">
              <w:rPr>
                <w:spacing w:val="-8"/>
                <w:sz w:val="20"/>
                <w:szCs w:val="20"/>
              </w:rPr>
              <w:t xml:space="preserve"> </w:t>
            </w:r>
            <w:r w:rsidRPr="00CA1D55">
              <w:rPr>
                <w:sz w:val="20"/>
                <w:szCs w:val="20"/>
              </w:rPr>
              <w:t>genetik,</w:t>
            </w:r>
            <w:r w:rsidRPr="00CA1D55">
              <w:rPr>
                <w:spacing w:val="99"/>
                <w:w w:val="99"/>
                <w:sz w:val="20"/>
                <w:szCs w:val="20"/>
              </w:rPr>
              <w:t xml:space="preserve"> </w:t>
            </w:r>
            <w:r w:rsidRPr="00CA1D55">
              <w:rPr>
                <w:sz w:val="20"/>
                <w:szCs w:val="20"/>
              </w:rPr>
              <w:t>toksik,</w:t>
            </w:r>
            <w:r w:rsidRPr="00CA1D55">
              <w:rPr>
                <w:spacing w:val="-12"/>
                <w:sz w:val="20"/>
                <w:szCs w:val="20"/>
              </w:rPr>
              <w:t xml:space="preserve"> </w:t>
            </w:r>
            <w:r w:rsidRPr="00CA1D55">
              <w:rPr>
                <w:spacing w:val="-1"/>
                <w:sz w:val="20"/>
                <w:szCs w:val="20"/>
              </w:rPr>
              <w:t>enfeksiyöz,</w:t>
            </w:r>
            <w:r w:rsidRPr="00CA1D55">
              <w:rPr>
                <w:spacing w:val="-10"/>
                <w:sz w:val="20"/>
                <w:szCs w:val="20"/>
              </w:rPr>
              <w:t xml:space="preserve"> </w:t>
            </w:r>
            <w:r w:rsidRPr="00CA1D55">
              <w:rPr>
                <w:spacing w:val="-1"/>
                <w:sz w:val="20"/>
                <w:szCs w:val="20"/>
              </w:rPr>
              <w:t>otoimmün,inflamatuvar,</w:t>
            </w:r>
            <w:r w:rsidRPr="00CA1D55">
              <w:rPr>
                <w:spacing w:val="-11"/>
                <w:sz w:val="20"/>
                <w:szCs w:val="20"/>
              </w:rPr>
              <w:t xml:space="preserve"> </w:t>
            </w:r>
            <w:r w:rsidRPr="00CA1D55">
              <w:rPr>
                <w:sz w:val="20"/>
                <w:szCs w:val="20"/>
              </w:rPr>
              <w:t>dejeneratif)</w:t>
            </w:r>
            <w:r w:rsidRPr="00CA1D55">
              <w:rPr>
                <w:spacing w:val="-10"/>
                <w:sz w:val="20"/>
                <w:szCs w:val="20"/>
              </w:rPr>
              <w:t xml:space="preserve"> </w:t>
            </w:r>
            <w:r w:rsidRPr="00CA1D55">
              <w:rPr>
                <w:sz w:val="20"/>
                <w:szCs w:val="20"/>
              </w:rPr>
              <w:t>açıklar.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right="945"/>
              <w:rPr>
                <w:spacing w:val="-1"/>
                <w:sz w:val="20"/>
                <w:szCs w:val="20"/>
              </w:rPr>
            </w:pPr>
            <w:r w:rsidRPr="00CA1D55">
              <w:rPr>
                <w:spacing w:val="-1"/>
                <w:sz w:val="20"/>
                <w:szCs w:val="20"/>
              </w:rPr>
              <w:t>Nörolojik</w:t>
            </w:r>
            <w:r w:rsidRPr="00CA1D55">
              <w:rPr>
                <w:spacing w:val="-4"/>
                <w:sz w:val="20"/>
                <w:szCs w:val="20"/>
              </w:rPr>
              <w:t xml:space="preserve"> </w:t>
            </w:r>
            <w:r w:rsidRPr="00CA1D55">
              <w:rPr>
                <w:spacing w:val="-1"/>
                <w:sz w:val="20"/>
                <w:szCs w:val="20"/>
              </w:rPr>
              <w:t>hastalıklarda</w:t>
            </w:r>
            <w:r w:rsidRPr="00CA1D55">
              <w:rPr>
                <w:spacing w:val="-4"/>
                <w:sz w:val="20"/>
                <w:szCs w:val="20"/>
              </w:rPr>
              <w:t xml:space="preserve"> </w:t>
            </w:r>
            <w:r w:rsidRPr="00CA1D55">
              <w:rPr>
                <w:spacing w:val="-1"/>
                <w:sz w:val="20"/>
                <w:szCs w:val="20"/>
              </w:rPr>
              <w:t>vücudun</w:t>
            </w:r>
            <w:r w:rsidRPr="00CA1D55">
              <w:rPr>
                <w:spacing w:val="-3"/>
                <w:sz w:val="20"/>
                <w:szCs w:val="20"/>
              </w:rPr>
              <w:t xml:space="preserve"> </w:t>
            </w:r>
            <w:r w:rsidRPr="00CA1D55">
              <w:rPr>
                <w:sz w:val="20"/>
                <w:szCs w:val="20"/>
              </w:rPr>
              <w:t>ve</w:t>
            </w:r>
            <w:r w:rsidRPr="00CA1D55">
              <w:rPr>
                <w:spacing w:val="-4"/>
                <w:sz w:val="20"/>
                <w:szCs w:val="20"/>
              </w:rPr>
              <w:t xml:space="preserve"> </w:t>
            </w:r>
            <w:r w:rsidRPr="00CA1D55">
              <w:rPr>
                <w:sz w:val="20"/>
                <w:szCs w:val="20"/>
              </w:rPr>
              <w:t>organ</w:t>
            </w:r>
            <w:r w:rsidRPr="00CA1D55">
              <w:rPr>
                <w:spacing w:val="-4"/>
                <w:sz w:val="20"/>
                <w:szCs w:val="20"/>
              </w:rPr>
              <w:t xml:space="preserve"> </w:t>
            </w:r>
            <w:r w:rsidRPr="00CA1D55">
              <w:rPr>
                <w:spacing w:val="-1"/>
                <w:sz w:val="20"/>
                <w:szCs w:val="20"/>
              </w:rPr>
              <w:t>sistemlerinin</w:t>
            </w:r>
            <w:r w:rsidRPr="00CA1D55">
              <w:rPr>
                <w:spacing w:val="-3"/>
                <w:sz w:val="20"/>
                <w:szCs w:val="20"/>
              </w:rPr>
              <w:t xml:space="preserve"> </w:t>
            </w:r>
            <w:r w:rsidRPr="00CA1D55">
              <w:rPr>
                <w:sz w:val="20"/>
                <w:szCs w:val="20"/>
              </w:rPr>
              <w:t>yapı</w:t>
            </w:r>
            <w:r w:rsidRPr="00CA1D55">
              <w:rPr>
                <w:spacing w:val="-4"/>
                <w:sz w:val="20"/>
                <w:szCs w:val="20"/>
              </w:rPr>
              <w:t xml:space="preserve"> </w:t>
            </w:r>
            <w:r w:rsidRPr="00CA1D55">
              <w:rPr>
                <w:sz w:val="20"/>
                <w:szCs w:val="20"/>
              </w:rPr>
              <w:t>ve</w:t>
            </w:r>
            <w:r w:rsidRPr="00CA1D55">
              <w:rPr>
                <w:spacing w:val="-4"/>
                <w:sz w:val="20"/>
                <w:szCs w:val="20"/>
              </w:rPr>
              <w:t xml:space="preserve"> </w:t>
            </w:r>
            <w:r w:rsidRPr="00CA1D55">
              <w:rPr>
                <w:spacing w:val="-1"/>
                <w:sz w:val="20"/>
                <w:szCs w:val="20"/>
              </w:rPr>
              <w:t>işlev</w:t>
            </w:r>
            <w:r w:rsidRPr="00CA1D55">
              <w:rPr>
                <w:spacing w:val="57"/>
                <w:sz w:val="20"/>
                <w:szCs w:val="20"/>
              </w:rPr>
              <w:t xml:space="preserve"> </w:t>
            </w:r>
            <w:r w:rsidRPr="00CA1D55">
              <w:rPr>
                <w:spacing w:val="-1"/>
                <w:sz w:val="20"/>
                <w:szCs w:val="20"/>
              </w:rPr>
              <w:t>değişikliklerini</w:t>
            </w:r>
            <w:r w:rsidRPr="00CA1D55">
              <w:rPr>
                <w:spacing w:val="-5"/>
                <w:sz w:val="20"/>
                <w:szCs w:val="20"/>
              </w:rPr>
              <w:t xml:space="preserve"> </w:t>
            </w:r>
            <w:r w:rsidRPr="00CA1D55">
              <w:rPr>
                <w:spacing w:val="-1"/>
                <w:sz w:val="20"/>
                <w:szCs w:val="20"/>
              </w:rPr>
              <w:t>(patoloji</w:t>
            </w:r>
            <w:r w:rsidRPr="00CA1D55">
              <w:rPr>
                <w:spacing w:val="-5"/>
                <w:sz w:val="20"/>
                <w:szCs w:val="20"/>
              </w:rPr>
              <w:t xml:space="preserve"> </w:t>
            </w:r>
            <w:r w:rsidRPr="00CA1D55">
              <w:rPr>
                <w:sz w:val="20"/>
                <w:szCs w:val="20"/>
              </w:rPr>
              <w:t>ve</w:t>
            </w:r>
            <w:r w:rsidRPr="00CA1D55">
              <w:rPr>
                <w:spacing w:val="-5"/>
                <w:sz w:val="20"/>
                <w:szCs w:val="20"/>
              </w:rPr>
              <w:t xml:space="preserve"> </w:t>
            </w:r>
            <w:r w:rsidRPr="00CA1D55">
              <w:rPr>
                <w:spacing w:val="-1"/>
                <w:sz w:val="20"/>
                <w:szCs w:val="20"/>
              </w:rPr>
              <w:t>patofizyoloji)</w:t>
            </w:r>
            <w:r w:rsidRPr="00CA1D55">
              <w:rPr>
                <w:spacing w:val="-5"/>
                <w:sz w:val="20"/>
                <w:szCs w:val="20"/>
              </w:rPr>
              <w:t xml:space="preserve"> </w:t>
            </w:r>
            <w:r w:rsidRPr="00CA1D55">
              <w:rPr>
                <w:spacing w:val="-1"/>
                <w:sz w:val="20"/>
                <w:szCs w:val="20"/>
              </w:rPr>
              <w:t>açıklar.</w:t>
            </w:r>
          </w:p>
          <w:p w:rsidR="00CA1D55" w:rsidRPr="00CA1D55" w:rsidRDefault="00CA1D55" w:rsidP="00CA1D55">
            <w:pPr>
              <w:widowControl w:val="0"/>
              <w:numPr>
                <w:ilvl w:val="0"/>
                <w:numId w:val="31"/>
              </w:numPr>
              <w:tabs>
                <w:tab w:val="left" w:pos="210"/>
              </w:tabs>
              <w:kinsoku w:val="0"/>
              <w:overflowPunct w:val="0"/>
              <w:autoSpaceDE w:val="0"/>
              <w:autoSpaceDN w:val="0"/>
              <w:adjustRightInd w:val="0"/>
              <w:spacing w:after="200" w:line="276" w:lineRule="auto"/>
              <w:ind w:right="321"/>
              <w:rPr>
                <w:spacing w:val="-1"/>
                <w:sz w:val="20"/>
                <w:szCs w:val="20"/>
              </w:rPr>
            </w:pPr>
            <w:r w:rsidRPr="00CA1D55">
              <w:rPr>
                <w:spacing w:val="-1"/>
                <w:sz w:val="20"/>
                <w:szCs w:val="20"/>
              </w:rPr>
              <w:t>Nörolojik</w:t>
            </w:r>
            <w:r w:rsidRPr="00CA1D55">
              <w:rPr>
                <w:spacing w:val="-6"/>
                <w:sz w:val="20"/>
                <w:szCs w:val="20"/>
              </w:rPr>
              <w:t xml:space="preserve"> </w:t>
            </w:r>
            <w:r w:rsidRPr="00CA1D55">
              <w:rPr>
                <w:spacing w:val="-1"/>
                <w:sz w:val="20"/>
                <w:szCs w:val="20"/>
              </w:rPr>
              <w:t>hastalıklardan</w:t>
            </w:r>
            <w:r w:rsidRPr="00CA1D55">
              <w:rPr>
                <w:spacing w:val="-5"/>
                <w:sz w:val="20"/>
                <w:szCs w:val="20"/>
              </w:rPr>
              <w:t xml:space="preserve"> </w:t>
            </w:r>
            <w:r w:rsidRPr="00CA1D55">
              <w:rPr>
                <w:spacing w:val="-1"/>
                <w:sz w:val="20"/>
                <w:szCs w:val="20"/>
              </w:rPr>
              <w:t>korunma</w:t>
            </w:r>
            <w:r w:rsidRPr="00CA1D55">
              <w:rPr>
                <w:spacing w:val="-6"/>
                <w:sz w:val="20"/>
                <w:szCs w:val="20"/>
              </w:rPr>
              <w:t xml:space="preserve"> </w:t>
            </w:r>
            <w:r w:rsidRPr="00CA1D55">
              <w:rPr>
                <w:sz w:val="20"/>
                <w:szCs w:val="20"/>
              </w:rPr>
              <w:t>yollarını</w:t>
            </w:r>
            <w:r w:rsidRPr="00CA1D55">
              <w:rPr>
                <w:spacing w:val="38"/>
                <w:sz w:val="20"/>
                <w:szCs w:val="20"/>
              </w:rPr>
              <w:t xml:space="preserve"> </w:t>
            </w:r>
            <w:r w:rsidRPr="00CA1D55">
              <w:rPr>
                <w:spacing w:val="-1"/>
                <w:sz w:val="20"/>
                <w:szCs w:val="20"/>
              </w:rPr>
              <w:t>(vasküler,</w:t>
            </w:r>
            <w:r w:rsidRPr="00CA1D55">
              <w:rPr>
                <w:spacing w:val="-6"/>
                <w:sz w:val="20"/>
                <w:szCs w:val="20"/>
              </w:rPr>
              <w:t xml:space="preserve"> </w:t>
            </w:r>
            <w:r w:rsidRPr="00CA1D55">
              <w:rPr>
                <w:spacing w:val="-1"/>
                <w:sz w:val="20"/>
                <w:szCs w:val="20"/>
              </w:rPr>
              <w:t>travmatik,</w:t>
            </w:r>
            <w:r w:rsidRPr="00CA1D55">
              <w:rPr>
                <w:spacing w:val="-7"/>
                <w:sz w:val="20"/>
                <w:szCs w:val="20"/>
              </w:rPr>
              <w:t xml:space="preserve"> </w:t>
            </w:r>
            <w:r w:rsidRPr="00CA1D55">
              <w:rPr>
                <w:spacing w:val="-1"/>
                <w:sz w:val="20"/>
                <w:szCs w:val="20"/>
              </w:rPr>
              <w:t>metabolik,</w:t>
            </w:r>
            <w:r w:rsidRPr="00CA1D55">
              <w:rPr>
                <w:spacing w:val="93"/>
                <w:w w:val="99"/>
                <w:sz w:val="20"/>
                <w:szCs w:val="20"/>
              </w:rPr>
              <w:t xml:space="preserve"> </w:t>
            </w:r>
            <w:r w:rsidRPr="00CA1D55">
              <w:rPr>
                <w:spacing w:val="-1"/>
                <w:sz w:val="20"/>
                <w:szCs w:val="20"/>
              </w:rPr>
              <w:t>genetik,</w:t>
            </w:r>
            <w:r w:rsidRPr="00CA1D55">
              <w:rPr>
                <w:spacing w:val="-10"/>
                <w:sz w:val="20"/>
                <w:szCs w:val="20"/>
              </w:rPr>
              <w:t xml:space="preserve"> </w:t>
            </w:r>
            <w:r w:rsidRPr="00CA1D55">
              <w:rPr>
                <w:sz w:val="20"/>
                <w:szCs w:val="20"/>
              </w:rPr>
              <w:t>toksik,</w:t>
            </w:r>
            <w:r w:rsidRPr="00CA1D55">
              <w:rPr>
                <w:spacing w:val="-11"/>
                <w:sz w:val="20"/>
                <w:szCs w:val="20"/>
              </w:rPr>
              <w:t xml:space="preserve"> </w:t>
            </w:r>
            <w:r w:rsidRPr="00CA1D55">
              <w:rPr>
                <w:sz w:val="20"/>
                <w:szCs w:val="20"/>
              </w:rPr>
              <w:t>enfeksiyöz,</w:t>
            </w:r>
            <w:r w:rsidRPr="00CA1D55">
              <w:rPr>
                <w:spacing w:val="-10"/>
                <w:sz w:val="20"/>
                <w:szCs w:val="20"/>
              </w:rPr>
              <w:t xml:space="preserve"> </w:t>
            </w:r>
            <w:r w:rsidRPr="00CA1D55">
              <w:rPr>
                <w:spacing w:val="-1"/>
                <w:sz w:val="20"/>
                <w:szCs w:val="20"/>
              </w:rPr>
              <w:t>otoimmün,inflamatuvar,</w:t>
            </w:r>
            <w:r w:rsidRPr="00CA1D55">
              <w:rPr>
                <w:spacing w:val="-11"/>
                <w:sz w:val="20"/>
                <w:szCs w:val="20"/>
              </w:rPr>
              <w:t xml:space="preserve"> </w:t>
            </w:r>
            <w:r w:rsidRPr="00CA1D55">
              <w:rPr>
                <w:spacing w:val="-1"/>
                <w:sz w:val="20"/>
                <w:szCs w:val="20"/>
              </w:rPr>
              <w:t>dejeneratif)</w:t>
            </w:r>
            <w:r w:rsidRPr="00CA1D55">
              <w:rPr>
                <w:spacing w:val="-10"/>
                <w:sz w:val="20"/>
                <w:szCs w:val="20"/>
              </w:rPr>
              <w:t xml:space="preserve"> </w:t>
            </w:r>
            <w:r w:rsidRPr="00CA1D55">
              <w:rPr>
                <w:spacing w:val="-1"/>
                <w:sz w:val="20"/>
                <w:szCs w:val="20"/>
              </w:rPr>
              <w:t>açıklar.</w:t>
            </w:r>
          </w:p>
          <w:p w:rsidR="00CA1D55" w:rsidRPr="00CA1D55" w:rsidRDefault="00CA1D55" w:rsidP="00CA1D55">
            <w:pPr>
              <w:widowControl w:val="0"/>
              <w:kinsoku w:val="0"/>
              <w:overflowPunct w:val="0"/>
              <w:autoSpaceDE w:val="0"/>
              <w:autoSpaceDN w:val="0"/>
              <w:adjustRightInd w:val="0"/>
              <w:ind w:left="93"/>
              <w:rPr>
                <w:spacing w:val="-1"/>
                <w:sz w:val="20"/>
                <w:szCs w:val="20"/>
              </w:rPr>
            </w:pPr>
            <w:r w:rsidRPr="00CA1D55">
              <w:rPr>
                <w:sz w:val="20"/>
                <w:szCs w:val="20"/>
              </w:rPr>
              <w:t>-Nörolojik</w:t>
            </w:r>
            <w:r w:rsidRPr="00CA1D55">
              <w:rPr>
                <w:spacing w:val="-4"/>
                <w:sz w:val="20"/>
                <w:szCs w:val="20"/>
              </w:rPr>
              <w:t xml:space="preserve"> </w:t>
            </w:r>
            <w:r w:rsidRPr="00CA1D55">
              <w:rPr>
                <w:spacing w:val="-1"/>
                <w:sz w:val="20"/>
                <w:szCs w:val="20"/>
              </w:rPr>
              <w:t>hastalıkların</w:t>
            </w:r>
            <w:r w:rsidRPr="00CA1D55">
              <w:rPr>
                <w:spacing w:val="-4"/>
                <w:sz w:val="20"/>
                <w:szCs w:val="20"/>
              </w:rPr>
              <w:t xml:space="preserve"> </w:t>
            </w:r>
            <w:r w:rsidRPr="00CA1D55">
              <w:rPr>
                <w:spacing w:val="-1"/>
                <w:sz w:val="20"/>
                <w:szCs w:val="20"/>
              </w:rPr>
              <w:t>toplum</w:t>
            </w:r>
            <w:r w:rsidRPr="00CA1D55">
              <w:rPr>
                <w:spacing w:val="-4"/>
                <w:sz w:val="20"/>
                <w:szCs w:val="20"/>
              </w:rPr>
              <w:t xml:space="preserve"> </w:t>
            </w:r>
            <w:r w:rsidRPr="00CA1D55">
              <w:rPr>
                <w:sz w:val="20"/>
                <w:szCs w:val="20"/>
              </w:rPr>
              <w:t>sağlığı</w:t>
            </w:r>
            <w:r w:rsidRPr="00CA1D55">
              <w:rPr>
                <w:spacing w:val="-3"/>
                <w:sz w:val="20"/>
                <w:szCs w:val="20"/>
              </w:rPr>
              <w:t xml:space="preserve"> </w:t>
            </w:r>
            <w:r w:rsidRPr="00CA1D55">
              <w:rPr>
                <w:spacing w:val="-1"/>
                <w:sz w:val="20"/>
                <w:szCs w:val="20"/>
              </w:rPr>
              <w:t>açısından</w:t>
            </w:r>
            <w:r w:rsidRPr="00CA1D55">
              <w:rPr>
                <w:spacing w:val="-4"/>
                <w:sz w:val="20"/>
                <w:szCs w:val="20"/>
              </w:rPr>
              <w:t xml:space="preserve"> </w:t>
            </w:r>
            <w:r w:rsidRPr="00CA1D55">
              <w:rPr>
                <w:sz w:val="20"/>
                <w:szCs w:val="20"/>
              </w:rPr>
              <w:t>önemini</w:t>
            </w:r>
            <w:r w:rsidRPr="00CA1D55">
              <w:rPr>
                <w:spacing w:val="-5"/>
                <w:sz w:val="20"/>
                <w:szCs w:val="20"/>
              </w:rPr>
              <w:t xml:space="preserve"> </w:t>
            </w:r>
            <w:r w:rsidRPr="00CA1D55">
              <w:rPr>
                <w:sz w:val="20"/>
                <w:szCs w:val="20"/>
              </w:rPr>
              <w:t>ve</w:t>
            </w:r>
            <w:r w:rsidRPr="00CA1D55">
              <w:rPr>
                <w:spacing w:val="-3"/>
                <w:sz w:val="20"/>
                <w:szCs w:val="20"/>
              </w:rPr>
              <w:t xml:space="preserve"> </w:t>
            </w:r>
            <w:r w:rsidRPr="00CA1D55">
              <w:rPr>
                <w:sz w:val="20"/>
                <w:szCs w:val="20"/>
              </w:rPr>
              <w:t>korunma</w:t>
            </w:r>
            <w:r w:rsidRPr="00CA1D55">
              <w:rPr>
                <w:spacing w:val="-4"/>
                <w:sz w:val="20"/>
                <w:szCs w:val="20"/>
              </w:rPr>
              <w:t xml:space="preserve"> </w:t>
            </w:r>
            <w:r w:rsidRPr="00CA1D55">
              <w:rPr>
                <w:spacing w:val="-1"/>
                <w:sz w:val="20"/>
                <w:szCs w:val="20"/>
              </w:rPr>
              <w:t>yollarını</w:t>
            </w:r>
          </w:p>
          <w:p w:rsidR="00CA1D55" w:rsidRPr="00CA1D55" w:rsidRDefault="00CA1D55" w:rsidP="00CA1D55">
            <w:pPr>
              <w:widowControl w:val="0"/>
              <w:kinsoku w:val="0"/>
              <w:overflowPunct w:val="0"/>
              <w:autoSpaceDE w:val="0"/>
              <w:autoSpaceDN w:val="0"/>
              <w:adjustRightInd w:val="0"/>
              <w:ind w:left="93"/>
              <w:rPr>
                <w:sz w:val="20"/>
                <w:szCs w:val="20"/>
              </w:rPr>
            </w:pPr>
            <w:r w:rsidRPr="00CA1D55">
              <w:rPr>
                <w:spacing w:val="-1"/>
                <w:sz w:val="20"/>
                <w:szCs w:val="20"/>
              </w:rPr>
              <w:t>bilir,</w:t>
            </w:r>
            <w:r w:rsidRPr="00CA1D55">
              <w:rPr>
                <w:spacing w:val="-4"/>
                <w:sz w:val="20"/>
                <w:szCs w:val="20"/>
              </w:rPr>
              <w:t xml:space="preserve"> </w:t>
            </w:r>
            <w:r w:rsidRPr="00CA1D55">
              <w:rPr>
                <w:spacing w:val="-1"/>
                <w:sz w:val="20"/>
                <w:szCs w:val="20"/>
              </w:rPr>
              <w:t>birey</w:t>
            </w:r>
            <w:r w:rsidRPr="00CA1D55">
              <w:rPr>
                <w:spacing w:val="-4"/>
                <w:sz w:val="20"/>
                <w:szCs w:val="20"/>
              </w:rPr>
              <w:t xml:space="preserve"> </w:t>
            </w:r>
            <w:r w:rsidRPr="00CA1D55">
              <w:rPr>
                <w:sz w:val="20"/>
                <w:szCs w:val="20"/>
              </w:rPr>
              <w:t>ve</w:t>
            </w:r>
            <w:r w:rsidRPr="00CA1D55">
              <w:rPr>
                <w:spacing w:val="-4"/>
                <w:sz w:val="20"/>
                <w:szCs w:val="20"/>
              </w:rPr>
              <w:t xml:space="preserve"> </w:t>
            </w:r>
            <w:r w:rsidRPr="00CA1D55">
              <w:rPr>
                <w:spacing w:val="-1"/>
                <w:sz w:val="20"/>
                <w:szCs w:val="20"/>
              </w:rPr>
              <w:t>toplumla</w:t>
            </w:r>
            <w:r w:rsidRPr="00CA1D55">
              <w:rPr>
                <w:spacing w:val="-4"/>
                <w:sz w:val="20"/>
                <w:szCs w:val="20"/>
              </w:rPr>
              <w:t xml:space="preserve"> </w:t>
            </w:r>
            <w:r w:rsidRPr="00CA1D55">
              <w:rPr>
                <w:sz w:val="20"/>
                <w:szCs w:val="20"/>
              </w:rPr>
              <w:t>paylaşır.</w:t>
            </w:r>
          </w:p>
          <w:p w:rsidR="00CA1D55" w:rsidRPr="00CA1D55" w:rsidRDefault="00CA1D55" w:rsidP="00CA1D55">
            <w:pPr>
              <w:widowControl w:val="0"/>
              <w:kinsoku w:val="0"/>
              <w:overflowPunct w:val="0"/>
              <w:autoSpaceDE w:val="0"/>
              <w:autoSpaceDN w:val="0"/>
              <w:adjustRightInd w:val="0"/>
              <w:ind w:left="93"/>
              <w:rPr>
                <w:sz w:val="20"/>
                <w:szCs w:val="20"/>
              </w:rPr>
            </w:pPr>
            <w:r w:rsidRPr="00CA1D55">
              <w:rPr>
                <w:sz w:val="20"/>
                <w:szCs w:val="20"/>
              </w:rPr>
              <w:t>-Nörolojik</w:t>
            </w:r>
            <w:r w:rsidRPr="00CA1D55">
              <w:rPr>
                <w:spacing w:val="-6"/>
                <w:sz w:val="20"/>
                <w:szCs w:val="20"/>
              </w:rPr>
              <w:t xml:space="preserve"> </w:t>
            </w:r>
            <w:r w:rsidRPr="00CA1D55">
              <w:rPr>
                <w:spacing w:val="-1"/>
                <w:sz w:val="20"/>
                <w:szCs w:val="20"/>
              </w:rPr>
              <w:t>hastalıkların</w:t>
            </w:r>
            <w:r w:rsidRPr="00CA1D55">
              <w:rPr>
                <w:spacing w:val="-5"/>
                <w:sz w:val="20"/>
                <w:szCs w:val="20"/>
              </w:rPr>
              <w:t xml:space="preserve"> </w:t>
            </w:r>
            <w:r w:rsidRPr="00CA1D55">
              <w:rPr>
                <w:spacing w:val="-1"/>
                <w:sz w:val="20"/>
                <w:szCs w:val="20"/>
              </w:rPr>
              <w:t>multidisipliner</w:t>
            </w:r>
            <w:r w:rsidRPr="00CA1D55">
              <w:rPr>
                <w:spacing w:val="-5"/>
                <w:sz w:val="20"/>
                <w:szCs w:val="20"/>
              </w:rPr>
              <w:t xml:space="preserve"> </w:t>
            </w:r>
            <w:r w:rsidRPr="00CA1D55">
              <w:rPr>
                <w:spacing w:val="-1"/>
                <w:sz w:val="20"/>
                <w:szCs w:val="20"/>
              </w:rPr>
              <w:t>yönetimini</w:t>
            </w:r>
            <w:r w:rsidRPr="00CA1D55">
              <w:rPr>
                <w:spacing w:val="-6"/>
                <w:sz w:val="20"/>
                <w:szCs w:val="20"/>
              </w:rPr>
              <w:t xml:space="preserve"> </w:t>
            </w:r>
            <w:r w:rsidRPr="00CA1D55">
              <w:rPr>
                <w:sz w:val="20"/>
                <w:szCs w:val="20"/>
              </w:rPr>
              <w:t>bilir</w:t>
            </w:r>
            <w:r w:rsidRPr="00CA1D55">
              <w:rPr>
                <w:spacing w:val="-5"/>
                <w:sz w:val="20"/>
                <w:szCs w:val="20"/>
              </w:rPr>
              <w:t xml:space="preserve"> </w:t>
            </w:r>
            <w:r w:rsidRPr="00CA1D55">
              <w:rPr>
                <w:sz w:val="20"/>
                <w:szCs w:val="20"/>
              </w:rPr>
              <w:t>ve</w:t>
            </w:r>
            <w:r w:rsidRPr="00CA1D55">
              <w:rPr>
                <w:spacing w:val="-5"/>
                <w:sz w:val="20"/>
                <w:szCs w:val="20"/>
              </w:rPr>
              <w:t xml:space="preserve"> </w:t>
            </w:r>
            <w:r w:rsidRPr="00CA1D55">
              <w:rPr>
                <w:spacing w:val="-1"/>
                <w:sz w:val="20"/>
                <w:szCs w:val="20"/>
              </w:rPr>
              <w:t>ekip</w:t>
            </w:r>
            <w:r w:rsidRPr="00CA1D55">
              <w:rPr>
                <w:spacing w:val="-6"/>
                <w:sz w:val="20"/>
                <w:szCs w:val="20"/>
              </w:rPr>
              <w:t xml:space="preserve"> </w:t>
            </w:r>
            <w:r w:rsidRPr="00CA1D55">
              <w:rPr>
                <w:spacing w:val="-1"/>
                <w:sz w:val="20"/>
                <w:szCs w:val="20"/>
              </w:rPr>
              <w:t>çalışması</w:t>
            </w:r>
            <w:r w:rsidRPr="00CA1D55">
              <w:rPr>
                <w:spacing w:val="-6"/>
                <w:sz w:val="20"/>
                <w:szCs w:val="20"/>
              </w:rPr>
              <w:t xml:space="preserve"> </w:t>
            </w:r>
            <w:r w:rsidRPr="00CA1D55">
              <w:rPr>
                <w:sz w:val="20"/>
                <w:szCs w:val="20"/>
              </w:rPr>
              <w:t>yapar.</w:t>
            </w:r>
          </w:p>
          <w:p w:rsidR="00CA1D55" w:rsidRPr="00CA1D55" w:rsidRDefault="00CA1D55" w:rsidP="00CA1D55">
            <w:pPr>
              <w:widowControl w:val="0"/>
              <w:numPr>
                <w:ilvl w:val="0"/>
                <w:numId w:val="30"/>
              </w:numPr>
              <w:tabs>
                <w:tab w:val="left" w:pos="210"/>
              </w:tabs>
              <w:kinsoku w:val="0"/>
              <w:overflowPunct w:val="0"/>
              <w:autoSpaceDE w:val="0"/>
              <w:autoSpaceDN w:val="0"/>
              <w:adjustRightInd w:val="0"/>
              <w:spacing w:after="200" w:line="276" w:lineRule="auto"/>
              <w:ind w:right="399"/>
              <w:rPr>
                <w:sz w:val="20"/>
                <w:szCs w:val="20"/>
              </w:rPr>
            </w:pPr>
            <w:r w:rsidRPr="00CA1D55">
              <w:rPr>
                <w:spacing w:val="-1"/>
                <w:sz w:val="20"/>
                <w:szCs w:val="20"/>
              </w:rPr>
              <w:t>Nörolojik</w:t>
            </w:r>
            <w:r w:rsidRPr="00CA1D55">
              <w:rPr>
                <w:spacing w:val="-3"/>
                <w:sz w:val="20"/>
                <w:szCs w:val="20"/>
              </w:rPr>
              <w:t xml:space="preserve"> </w:t>
            </w:r>
            <w:r w:rsidRPr="00CA1D55">
              <w:rPr>
                <w:spacing w:val="-1"/>
                <w:sz w:val="20"/>
                <w:szCs w:val="20"/>
              </w:rPr>
              <w:t>hastalıkların</w:t>
            </w:r>
            <w:r w:rsidRPr="00CA1D55">
              <w:rPr>
                <w:spacing w:val="-3"/>
                <w:sz w:val="20"/>
                <w:szCs w:val="20"/>
              </w:rPr>
              <w:t xml:space="preserve"> </w:t>
            </w:r>
            <w:r w:rsidRPr="00CA1D55">
              <w:rPr>
                <w:spacing w:val="-1"/>
                <w:sz w:val="20"/>
                <w:szCs w:val="20"/>
              </w:rPr>
              <w:t>tedavi</w:t>
            </w:r>
            <w:r w:rsidRPr="00CA1D55">
              <w:rPr>
                <w:spacing w:val="-4"/>
                <w:sz w:val="20"/>
                <w:szCs w:val="20"/>
              </w:rPr>
              <w:t xml:space="preserve"> </w:t>
            </w:r>
            <w:r w:rsidRPr="00CA1D55">
              <w:rPr>
                <w:spacing w:val="-1"/>
                <w:sz w:val="20"/>
                <w:szCs w:val="20"/>
              </w:rPr>
              <w:t>yaklaşımlarını</w:t>
            </w:r>
            <w:r w:rsidRPr="00CA1D55">
              <w:rPr>
                <w:sz w:val="20"/>
                <w:szCs w:val="20"/>
              </w:rPr>
              <w:t xml:space="preserve"> </w:t>
            </w:r>
            <w:r w:rsidRPr="00CA1D55">
              <w:rPr>
                <w:spacing w:val="42"/>
                <w:sz w:val="20"/>
                <w:szCs w:val="20"/>
              </w:rPr>
              <w:t xml:space="preserve"> </w:t>
            </w:r>
            <w:r w:rsidRPr="00CA1D55">
              <w:rPr>
                <w:spacing w:val="-1"/>
                <w:sz w:val="20"/>
                <w:szCs w:val="20"/>
              </w:rPr>
              <w:t>(acil</w:t>
            </w:r>
            <w:r w:rsidRPr="00CA1D55">
              <w:rPr>
                <w:spacing w:val="-3"/>
                <w:sz w:val="20"/>
                <w:szCs w:val="20"/>
              </w:rPr>
              <w:t xml:space="preserve"> </w:t>
            </w:r>
            <w:r w:rsidRPr="00CA1D55">
              <w:rPr>
                <w:spacing w:val="-1"/>
                <w:sz w:val="20"/>
                <w:szCs w:val="20"/>
              </w:rPr>
              <w:t>temel</w:t>
            </w:r>
            <w:r w:rsidRPr="00CA1D55">
              <w:rPr>
                <w:spacing w:val="-2"/>
                <w:sz w:val="20"/>
                <w:szCs w:val="20"/>
              </w:rPr>
              <w:t xml:space="preserve"> </w:t>
            </w:r>
            <w:r w:rsidRPr="00CA1D55">
              <w:rPr>
                <w:spacing w:val="-1"/>
                <w:sz w:val="20"/>
                <w:szCs w:val="20"/>
              </w:rPr>
              <w:t>yaklaşımları</w:t>
            </w:r>
            <w:r w:rsidRPr="00CA1D55">
              <w:rPr>
                <w:spacing w:val="-3"/>
                <w:sz w:val="20"/>
                <w:szCs w:val="20"/>
              </w:rPr>
              <w:t xml:space="preserve"> </w:t>
            </w:r>
            <w:r w:rsidRPr="00CA1D55">
              <w:rPr>
                <w:sz w:val="20"/>
                <w:szCs w:val="20"/>
              </w:rPr>
              <w:t>bilir,</w:t>
            </w:r>
            <w:r w:rsidRPr="00CA1D55">
              <w:rPr>
                <w:spacing w:val="101"/>
                <w:w w:val="99"/>
                <w:sz w:val="20"/>
                <w:szCs w:val="20"/>
              </w:rPr>
              <w:t xml:space="preserve"> </w:t>
            </w:r>
            <w:r w:rsidRPr="00CA1D55">
              <w:rPr>
                <w:sz w:val="20"/>
                <w:szCs w:val="20"/>
              </w:rPr>
              <w:t>primer</w:t>
            </w:r>
            <w:r w:rsidRPr="00CA1D55">
              <w:rPr>
                <w:spacing w:val="-4"/>
                <w:sz w:val="20"/>
                <w:szCs w:val="20"/>
              </w:rPr>
              <w:t xml:space="preserve"> </w:t>
            </w:r>
            <w:r w:rsidRPr="00CA1D55">
              <w:rPr>
                <w:spacing w:val="-1"/>
                <w:sz w:val="20"/>
                <w:szCs w:val="20"/>
              </w:rPr>
              <w:t>koruma,</w:t>
            </w:r>
            <w:r w:rsidRPr="00CA1D55">
              <w:rPr>
                <w:spacing w:val="-4"/>
                <w:sz w:val="20"/>
                <w:szCs w:val="20"/>
              </w:rPr>
              <w:t xml:space="preserve"> </w:t>
            </w:r>
            <w:r w:rsidRPr="00CA1D55">
              <w:rPr>
                <w:sz w:val="20"/>
                <w:szCs w:val="20"/>
              </w:rPr>
              <w:t>ve</w:t>
            </w:r>
            <w:r w:rsidRPr="00CA1D55">
              <w:rPr>
                <w:spacing w:val="-4"/>
                <w:sz w:val="20"/>
                <w:szCs w:val="20"/>
              </w:rPr>
              <w:t xml:space="preserve"> </w:t>
            </w:r>
            <w:r w:rsidRPr="00CA1D55">
              <w:rPr>
                <w:sz w:val="20"/>
                <w:szCs w:val="20"/>
              </w:rPr>
              <w:t>idame</w:t>
            </w:r>
            <w:r w:rsidRPr="00CA1D55">
              <w:rPr>
                <w:spacing w:val="-4"/>
                <w:sz w:val="20"/>
                <w:szCs w:val="20"/>
              </w:rPr>
              <w:t xml:space="preserve"> </w:t>
            </w:r>
            <w:r w:rsidRPr="00CA1D55">
              <w:rPr>
                <w:sz w:val="20"/>
                <w:szCs w:val="20"/>
              </w:rPr>
              <w:t>tedavi</w:t>
            </w:r>
            <w:r w:rsidRPr="00CA1D55">
              <w:rPr>
                <w:spacing w:val="-4"/>
                <w:sz w:val="20"/>
                <w:szCs w:val="20"/>
              </w:rPr>
              <w:t xml:space="preserve"> </w:t>
            </w:r>
            <w:r w:rsidRPr="00CA1D55">
              <w:rPr>
                <w:spacing w:val="-1"/>
                <w:sz w:val="20"/>
                <w:szCs w:val="20"/>
              </w:rPr>
              <w:t>iyaklaşımı</w:t>
            </w:r>
            <w:r w:rsidRPr="00CA1D55">
              <w:rPr>
                <w:spacing w:val="-4"/>
                <w:sz w:val="20"/>
                <w:szCs w:val="20"/>
              </w:rPr>
              <w:t xml:space="preserve"> </w:t>
            </w:r>
            <w:r w:rsidRPr="00CA1D55">
              <w:rPr>
                <w:spacing w:val="-1"/>
                <w:sz w:val="20"/>
                <w:szCs w:val="20"/>
              </w:rPr>
              <w:t>yönetir;</w:t>
            </w:r>
            <w:r w:rsidRPr="00CA1D55">
              <w:rPr>
                <w:spacing w:val="-4"/>
                <w:sz w:val="20"/>
                <w:szCs w:val="20"/>
              </w:rPr>
              <w:t xml:space="preserve"> </w:t>
            </w:r>
            <w:r w:rsidRPr="00CA1D55">
              <w:rPr>
                <w:spacing w:val="-1"/>
                <w:sz w:val="20"/>
                <w:szCs w:val="20"/>
              </w:rPr>
              <w:t>sevk</w:t>
            </w:r>
            <w:r w:rsidRPr="00CA1D55">
              <w:rPr>
                <w:spacing w:val="-4"/>
                <w:sz w:val="20"/>
                <w:szCs w:val="20"/>
              </w:rPr>
              <w:t xml:space="preserve"> </w:t>
            </w:r>
            <w:r w:rsidRPr="00CA1D55">
              <w:rPr>
                <w:sz w:val="20"/>
                <w:szCs w:val="20"/>
              </w:rPr>
              <w:t>vb).</w:t>
            </w:r>
          </w:p>
          <w:p w:rsidR="00CA1D55" w:rsidRPr="00CA1D55" w:rsidRDefault="00CA1D55" w:rsidP="00CA1D55">
            <w:pPr>
              <w:widowControl w:val="0"/>
              <w:numPr>
                <w:ilvl w:val="0"/>
                <w:numId w:val="30"/>
              </w:numPr>
              <w:tabs>
                <w:tab w:val="left" w:pos="210"/>
              </w:tabs>
              <w:kinsoku w:val="0"/>
              <w:overflowPunct w:val="0"/>
              <w:autoSpaceDE w:val="0"/>
              <w:autoSpaceDN w:val="0"/>
              <w:adjustRightInd w:val="0"/>
              <w:spacing w:after="200" w:line="276" w:lineRule="auto"/>
              <w:ind w:right="279"/>
            </w:pPr>
            <w:r w:rsidRPr="00CA1D55">
              <w:rPr>
                <w:spacing w:val="-1"/>
                <w:sz w:val="20"/>
                <w:szCs w:val="20"/>
              </w:rPr>
              <w:t>Nörolojik</w:t>
            </w:r>
            <w:r w:rsidRPr="00CA1D55">
              <w:rPr>
                <w:spacing w:val="-5"/>
                <w:sz w:val="20"/>
                <w:szCs w:val="20"/>
              </w:rPr>
              <w:t xml:space="preserve"> </w:t>
            </w:r>
            <w:r w:rsidRPr="00CA1D55">
              <w:rPr>
                <w:spacing w:val="-1"/>
                <w:sz w:val="20"/>
                <w:szCs w:val="20"/>
              </w:rPr>
              <w:t>hastalıkların</w:t>
            </w:r>
            <w:r w:rsidRPr="00CA1D55">
              <w:rPr>
                <w:spacing w:val="-4"/>
                <w:sz w:val="20"/>
                <w:szCs w:val="20"/>
              </w:rPr>
              <w:t xml:space="preserve"> </w:t>
            </w:r>
            <w:r w:rsidRPr="00CA1D55">
              <w:rPr>
                <w:spacing w:val="-1"/>
                <w:sz w:val="20"/>
                <w:szCs w:val="20"/>
              </w:rPr>
              <w:t>tanı</w:t>
            </w:r>
            <w:r w:rsidRPr="00CA1D55">
              <w:rPr>
                <w:spacing w:val="-5"/>
                <w:sz w:val="20"/>
                <w:szCs w:val="20"/>
              </w:rPr>
              <w:t xml:space="preserve"> </w:t>
            </w:r>
            <w:r w:rsidRPr="00CA1D55">
              <w:rPr>
                <w:sz w:val="20"/>
                <w:szCs w:val="20"/>
              </w:rPr>
              <w:t>ve</w:t>
            </w:r>
            <w:r w:rsidRPr="00CA1D55">
              <w:rPr>
                <w:spacing w:val="-4"/>
                <w:sz w:val="20"/>
                <w:szCs w:val="20"/>
              </w:rPr>
              <w:t xml:space="preserve"> </w:t>
            </w:r>
            <w:r w:rsidRPr="00CA1D55">
              <w:rPr>
                <w:spacing w:val="-1"/>
                <w:sz w:val="20"/>
                <w:szCs w:val="20"/>
              </w:rPr>
              <w:t>izleminde</w:t>
            </w:r>
            <w:r w:rsidRPr="00CA1D55">
              <w:rPr>
                <w:spacing w:val="-6"/>
                <w:sz w:val="20"/>
                <w:szCs w:val="20"/>
              </w:rPr>
              <w:t xml:space="preserve"> </w:t>
            </w:r>
            <w:r w:rsidRPr="00CA1D55">
              <w:rPr>
                <w:spacing w:val="-1"/>
                <w:sz w:val="20"/>
                <w:szCs w:val="20"/>
              </w:rPr>
              <w:t>kullanılan</w:t>
            </w:r>
            <w:r w:rsidRPr="00CA1D55">
              <w:rPr>
                <w:spacing w:val="-4"/>
                <w:sz w:val="20"/>
                <w:szCs w:val="20"/>
              </w:rPr>
              <w:t xml:space="preserve"> </w:t>
            </w:r>
            <w:r w:rsidRPr="00CA1D55">
              <w:rPr>
                <w:spacing w:val="-1"/>
                <w:sz w:val="20"/>
                <w:szCs w:val="20"/>
              </w:rPr>
              <w:t>temel</w:t>
            </w:r>
            <w:r w:rsidRPr="00CA1D55">
              <w:rPr>
                <w:spacing w:val="-6"/>
                <w:sz w:val="20"/>
                <w:szCs w:val="20"/>
              </w:rPr>
              <w:t xml:space="preserve"> </w:t>
            </w:r>
            <w:r w:rsidRPr="00CA1D55">
              <w:rPr>
                <w:spacing w:val="-1"/>
                <w:sz w:val="20"/>
                <w:szCs w:val="20"/>
              </w:rPr>
              <w:t>laboratuar</w:t>
            </w:r>
            <w:r w:rsidRPr="00CA1D55">
              <w:rPr>
                <w:spacing w:val="-4"/>
                <w:sz w:val="20"/>
                <w:szCs w:val="20"/>
              </w:rPr>
              <w:t xml:space="preserve"> </w:t>
            </w:r>
            <w:r w:rsidRPr="00CA1D55">
              <w:rPr>
                <w:spacing w:val="-1"/>
                <w:sz w:val="20"/>
                <w:szCs w:val="20"/>
              </w:rPr>
              <w:t>testlerin</w:t>
            </w:r>
            <w:r w:rsidRPr="00CA1D55">
              <w:rPr>
                <w:spacing w:val="109"/>
                <w:sz w:val="20"/>
                <w:szCs w:val="20"/>
              </w:rPr>
              <w:t xml:space="preserve"> </w:t>
            </w:r>
            <w:r w:rsidRPr="00CA1D55">
              <w:rPr>
                <w:sz w:val="20"/>
                <w:szCs w:val="20"/>
              </w:rPr>
              <w:t>(EEG,</w:t>
            </w:r>
            <w:r w:rsidRPr="00CA1D55">
              <w:rPr>
                <w:spacing w:val="-3"/>
                <w:sz w:val="20"/>
                <w:szCs w:val="20"/>
              </w:rPr>
              <w:t xml:space="preserve"> </w:t>
            </w:r>
            <w:r w:rsidRPr="00CA1D55">
              <w:rPr>
                <w:sz w:val="20"/>
                <w:szCs w:val="20"/>
              </w:rPr>
              <w:t>EMG,</w:t>
            </w:r>
            <w:r w:rsidRPr="00CA1D55">
              <w:rPr>
                <w:spacing w:val="-4"/>
                <w:sz w:val="20"/>
                <w:szCs w:val="20"/>
              </w:rPr>
              <w:t xml:space="preserve"> </w:t>
            </w:r>
            <w:r w:rsidRPr="00CA1D55">
              <w:rPr>
                <w:spacing w:val="-1"/>
                <w:sz w:val="20"/>
                <w:szCs w:val="20"/>
              </w:rPr>
              <w:t>UP)</w:t>
            </w:r>
            <w:r w:rsidRPr="00CA1D55">
              <w:rPr>
                <w:spacing w:val="44"/>
                <w:sz w:val="20"/>
                <w:szCs w:val="20"/>
              </w:rPr>
              <w:t xml:space="preserve"> </w:t>
            </w:r>
            <w:r w:rsidRPr="00CA1D55">
              <w:rPr>
                <w:sz w:val="20"/>
                <w:szCs w:val="20"/>
              </w:rPr>
              <w:t>endikasyon</w:t>
            </w:r>
            <w:r w:rsidRPr="00CA1D55">
              <w:rPr>
                <w:spacing w:val="-3"/>
                <w:sz w:val="20"/>
                <w:szCs w:val="20"/>
              </w:rPr>
              <w:t xml:space="preserve"> </w:t>
            </w:r>
            <w:r w:rsidRPr="00CA1D55">
              <w:rPr>
                <w:spacing w:val="-1"/>
                <w:sz w:val="20"/>
                <w:szCs w:val="20"/>
              </w:rPr>
              <w:t>alanlarını</w:t>
            </w:r>
            <w:r w:rsidRPr="00CA1D55">
              <w:rPr>
                <w:spacing w:val="-3"/>
                <w:sz w:val="20"/>
                <w:szCs w:val="20"/>
              </w:rPr>
              <w:t xml:space="preserve"> </w:t>
            </w:r>
            <w:r w:rsidRPr="00CA1D55">
              <w:rPr>
                <w:spacing w:val="-1"/>
                <w:sz w:val="20"/>
                <w:szCs w:val="20"/>
              </w:rPr>
              <w:t>bilir.</w:t>
            </w:r>
          </w:p>
        </w:tc>
      </w:tr>
      <w:tr w:rsidR="00CA1D55" w:rsidRPr="00CA1D55" w:rsidTr="00AE1A0A">
        <w:trPr>
          <w:trHeight w:val="532"/>
        </w:trPr>
        <w:tc>
          <w:tcPr>
            <w:tcW w:w="2746" w:type="dxa"/>
          </w:tcPr>
          <w:p w:rsidR="00CA1D55" w:rsidRPr="00CA1D55" w:rsidRDefault="00CA1D55" w:rsidP="00CA1D55">
            <w:pPr>
              <w:rPr>
                <w:b/>
                <w:bCs/>
                <w:color w:val="000000"/>
                <w:sz w:val="20"/>
                <w:szCs w:val="20"/>
              </w:rPr>
            </w:pPr>
            <w:r w:rsidRPr="00CA1D55">
              <w:rPr>
                <w:b/>
                <w:bCs/>
                <w:color w:val="000000"/>
                <w:sz w:val="20"/>
                <w:szCs w:val="20"/>
              </w:rPr>
              <w:t>Öğretme Yöntemleri</w:t>
            </w:r>
          </w:p>
        </w:tc>
        <w:tc>
          <w:tcPr>
            <w:tcW w:w="6662" w:type="dxa"/>
          </w:tcPr>
          <w:p w:rsidR="00CA1D55" w:rsidRPr="00CA1D55" w:rsidRDefault="00CA1D55" w:rsidP="00CA1D55">
            <w:pPr>
              <w:widowControl w:val="0"/>
              <w:kinsoku w:val="0"/>
              <w:overflowPunct w:val="0"/>
              <w:autoSpaceDE w:val="0"/>
              <w:autoSpaceDN w:val="0"/>
              <w:adjustRightInd w:val="0"/>
              <w:ind w:left="93"/>
              <w:rPr>
                <w:sz w:val="20"/>
                <w:szCs w:val="20"/>
              </w:rPr>
            </w:pPr>
            <w:r w:rsidRPr="00CA1D55">
              <w:rPr>
                <w:spacing w:val="-1"/>
                <w:sz w:val="20"/>
                <w:szCs w:val="20"/>
              </w:rPr>
              <w:t>Sunum,</w:t>
            </w:r>
            <w:r w:rsidRPr="00CA1D55">
              <w:rPr>
                <w:spacing w:val="41"/>
                <w:sz w:val="20"/>
                <w:szCs w:val="20"/>
              </w:rPr>
              <w:t xml:space="preserve"> </w:t>
            </w:r>
            <w:r w:rsidRPr="00CA1D55">
              <w:rPr>
                <w:spacing w:val="-1"/>
                <w:sz w:val="20"/>
                <w:szCs w:val="20"/>
              </w:rPr>
              <w:t>yapılandırılmış</w:t>
            </w:r>
            <w:r w:rsidRPr="00CA1D55">
              <w:rPr>
                <w:spacing w:val="-4"/>
                <w:sz w:val="20"/>
                <w:szCs w:val="20"/>
              </w:rPr>
              <w:t xml:space="preserve"> </w:t>
            </w:r>
            <w:r w:rsidRPr="00CA1D55">
              <w:rPr>
                <w:sz w:val="20"/>
                <w:szCs w:val="20"/>
              </w:rPr>
              <w:t>hasta</w:t>
            </w:r>
            <w:r w:rsidRPr="00CA1D55">
              <w:rPr>
                <w:spacing w:val="-5"/>
                <w:sz w:val="20"/>
                <w:szCs w:val="20"/>
              </w:rPr>
              <w:t xml:space="preserve"> </w:t>
            </w:r>
            <w:r w:rsidRPr="00CA1D55">
              <w:rPr>
                <w:sz w:val="20"/>
                <w:szCs w:val="20"/>
              </w:rPr>
              <w:t>başı</w:t>
            </w:r>
            <w:r w:rsidRPr="00CA1D55">
              <w:rPr>
                <w:spacing w:val="-4"/>
                <w:sz w:val="20"/>
                <w:szCs w:val="20"/>
              </w:rPr>
              <w:t xml:space="preserve"> </w:t>
            </w:r>
            <w:r w:rsidRPr="00CA1D55">
              <w:rPr>
                <w:spacing w:val="-1"/>
                <w:sz w:val="20"/>
                <w:szCs w:val="20"/>
              </w:rPr>
              <w:t>eğitim,</w:t>
            </w:r>
            <w:r w:rsidRPr="00CA1D55">
              <w:rPr>
                <w:spacing w:val="42"/>
                <w:sz w:val="20"/>
                <w:szCs w:val="20"/>
              </w:rPr>
              <w:t xml:space="preserve"> </w:t>
            </w:r>
            <w:r w:rsidRPr="00CA1D55">
              <w:rPr>
                <w:sz w:val="20"/>
                <w:szCs w:val="20"/>
              </w:rPr>
              <w:t>gözlem,</w:t>
            </w:r>
            <w:r w:rsidRPr="00CA1D55">
              <w:rPr>
                <w:spacing w:val="-5"/>
                <w:sz w:val="20"/>
                <w:szCs w:val="20"/>
              </w:rPr>
              <w:t xml:space="preserve"> </w:t>
            </w:r>
            <w:r w:rsidRPr="00CA1D55">
              <w:rPr>
                <w:spacing w:val="-1"/>
                <w:sz w:val="20"/>
                <w:szCs w:val="20"/>
              </w:rPr>
              <w:t>refleksiyon/geribildirim</w:t>
            </w:r>
          </w:p>
          <w:p w:rsidR="00CA1D55" w:rsidRPr="00CA1D55" w:rsidRDefault="00CA1D55" w:rsidP="00CA1D55">
            <w:pPr>
              <w:widowControl w:val="0"/>
              <w:kinsoku w:val="0"/>
              <w:overflowPunct w:val="0"/>
              <w:autoSpaceDE w:val="0"/>
              <w:autoSpaceDN w:val="0"/>
              <w:adjustRightInd w:val="0"/>
              <w:ind w:left="93"/>
            </w:pPr>
            <w:r w:rsidRPr="00CA1D55">
              <w:rPr>
                <w:spacing w:val="-1"/>
                <w:sz w:val="20"/>
                <w:szCs w:val="20"/>
              </w:rPr>
              <w:t>oturumları,</w:t>
            </w:r>
            <w:r w:rsidRPr="00CA1D55">
              <w:rPr>
                <w:spacing w:val="41"/>
                <w:sz w:val="20"/>
                <w:szCs w:val="20"/>
              </w:rPr>
              <w:t xml:space="preserve"> </w:t>
            </w:r>
            <w:r w:rsidRPr="00CA1D55">
              <w:rPr>
                <w:sz w:val="20"/>
                <w:szCs w:val="20"/>
              </w:rPr>
              <w:t>klinik</w:t>
            </w:r>
            <w:r w:rsidRPr="00CA1D55">
              <w:rPr>
                <w:spacing w:val="-4"/>
                <w:sz w:val="20"/>
                <w:szCs w:val="20"/>
              </w:rPr>
              <w:t xml:space="preserve"> </w:t>
            </w:r>
            <w:r w:rsidRPr="00CA1D55">
              <w:rPr>
                <w:spacing w:val="-1"/>
                <w:sz w:val="20"/>
                <w:szCs w:val="20"/>
              </w:rPr>
              <w:t>beceri</w:t>
            </w:r>
            <w:r w:rsidRPr="00CA1D55">
              <w:rPr>
                <w:spacing w:val="-5"/>
                <w:sz w:val="20"/>
                <w:szCs w:val="20"/>
              </w:rPr>
              <w:t xml:space="preserve"> </w:t>
            </w:r>
            <w:r w:rsidRPr="00CA1D55">
              <w:rPr>
                <w:sz w:val="20"/>
                <w:szCs w:val="20"/>
              </w:rPr>
              <w:t>ve</w:t>
            </w:r>
            <w:r w:rsidRPr="00CA1D55">
              <w:rPr>
                <w:spacing w:val="-4"/>
                <w:sz w:val="20"/>
                <w:szCs w:val="20"/>
              </w:rPr>
              <w:t xml:space="preserve"> </w:t>
            </w:r>
            <w:r w:rsidRPr="00CA1D55">
              <w:rPr>
                <w:spacing w:val="-1"/>
                <w:sz w:val="20"/>
                <w:szCs w:val="20"/>
              </w:rPr>
              <w:t>laboratuvar</w:t>
            </w:r>
            <w:r w:rsidRPr="00CA1D55">
              <w:rPr>
                <w:spacing w:val="-6"/>
                <w:sz w:val="20"/>
                <w:szCs w:val="20"/>
              </w:rPr>
              <w:t xml:space="preserve"> </w:t>
            </w:r>
            <w:r w:rsidRPr="00CA1D55">
              <w:rPr>
                <w:spacing w:val="-1"/>
                <w:sz w:val="20"/>
                <w:szCs w:val="20"/>
              </w:rPr>
              <w:t>uygulamaları,</w:t>
            </w:r>
            <w:r w:rsidRPr="00CA1D55">
              <w:rPr>
                <w:spacing w:val="-4"/>
                <w:sz w:val="20"/>
                <w:szCs w:val="20"/>
              </w:rPr>
              <w:t xml:space="preserve"> </w:t>
            </w:r>
            <w:r w:rsidRPr="00CA1D55">
              <w:rPr>
                <w:spacing w:val="-1"/>
                <w:sz w:val="20"/>
                <w:szCs w:val="20"/>
              </w:rPr>
              <w:t>role-play</w:t>
            </w:r>
            <w:r w:rsidRPr="00CA1D55">
              <w:rPr>
                <w:spacing w:val="-4"/>
                <w:sz w:val="20"/>
                <w:szCs w:val="20"/>
              </w:rPr>
              <w:t xml:space="preserve"> </w:t>
            </w:r>
            <w:r w:rsidRPr="00CA1D55">
              <w:rPr>
                <w:sz w:val="20"/>
                <w:szCs w:val="20"/>
              </w:rPr>
              <w:t>ve</w:t>
            </w:r>
            <w:r w:rsidRPr="00CA1D55">
              <w:rPr>
                <w:spacing w:val="-4"/>
                <w:sz w:val="20"/>
                <w:szCs w:val="20"/>
              </w:rPr>
              <w:t xml:space="preserve"> </w:t>
            </w:r>
            <w:r w:rsidRPr="00CA1D55">
              <w:rPr>
                <w:spacing w:val="-1"/>
                <w:sz w:val="20"/>
                <w:szCs w:val="20"/>
              </w:rPr>
              <w:t>simulasyon</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Staj İçeriği</w:t>
            </w:r>
          </w:p>
          <w:p w:rsidR="00CA1D55" w:rsidRPr="00CA1D55" w:rsidRDefault="00CA1D55" w:rsidP="00CA1D55">
            <w:pPr>
              <w:rPr>
                <w:b/>
                <w:bCs/>
                <w:color w:val="000000"/>
                <w:sz w:val="20"/>
                <w:szCs w:val="20"/>
              </w:rPr>
            </w:pPr>
          </w:p>
        </w:tc>
        <w:tc>
          <w:tcPr>
            <w:tcW w:w="6662" w:type="dxa"/>
          </w:tcPr>
          <w:p w:rsidR="00CA1D55" w:rsidRPr="00CA1D55" w:rsidRDefault="00CA1D55" w:rsidP="00CA1D55">
            <w:pPr>
              <w:widowControl w:val="0"/>
              <w:kinsoku w:val="0"/>
              <w:overflowPunct w:val="0"/>
              <w:autoSpaceDE w:val="0"/>
              <w:autoSpaceDN w:val="0"/>
              <w:adjustRightInd w:val="0"/>
              <w:ind w:left="93" w:right="372"/>
            </w:pPr>
            <w:r w:rsidRPr="00CA1D55">
              <w:rPr>
                <w:spacing w:val="-1"/>
                <w:sz w:val="20"/>
                <w:szCs w:val="20"/>
              </w:rPr>
              <w:t>Nörolojik</w:t>
            </w:r>
            <w:r w:rsidRPr="00CA1D55">
              <w:rPr>
                <w:spacing w:val="-4"/>
                <w:sz w:val="20"/>
                <w:szCs w:val="20"/>
              </w:rPr>
              <w:t xml:space="preserve"> </w:t>
            </w:r>
            <w:r w:rsidRPr="00CA1D55">
              <w:rPr>
                <w:spacing w:val="-1"/>
                <w:sz w:val="20"/>
                <w:szCs w:val="20"/>
              </w:rPr>
              <w:t>hastalıkların</w:t>
            </w:r>
            <w:r w:rsidRPr="00CA1D55">
              <w:rPr>
                <w:spacing w:val="-3"/>
                <w:sz w:val="20"/>
                <w:szCs w:val="20"/>
              </w:rPr>
              <w:t xml:space="preserve"> </w:t>
            </w:r>
            <w:r w:rsidRPr="00CA1D55">
              <w:rPr>
                <w:spacing w:val="-1"/>
                <w:sz w:val="20"/>
                <w:szCs w:val="20"/>
              </w:rPr>
              <w:t>sıklığı,</w:t>
            </w:r>
            <w:r w:rsidRPr="00CA1D55">
              <w:rPr>
                <w:spacing w:val="-3"/>
                <w:sz w:val="20"/>
                <w:szCs w:val="20"/>
              </w:rPr>
              <w:t xml:space="preserve"> </w:t>
            </w:r>
            <w:r w:rsidRPr="00CA1D55">
              <w:rPr>
                <w:spacing w:val="-1"/>
                <w:sz w:val="20"/>
                <w:szCs w:val="20"/>
              </w:rPr>
              <w:t>mekanizmalarının</w:t>
            </w:r>
            <w:r w:rsidRPr="00CA1D55">
              <w:rPr>
                <w:spacing w:val="-3"/>
                <w:sz w:val="20"/>
                <w:szCs w:val="20"/>
              </w:rPr>
              <w:t xml:space="preserve"> </w:t>
            </w:r>
            <w:r w:rsidRPr="00CA1D55">
              <w:rPr>
                <w:spacing w:val="-1"/>
                <w:sz w:val="20"/>
                <w:szCs w:val="20"/>
              </w:rPr>
              <w:t>tartışılması,</w:t>
            </w:r>
            <w:r w:rsidRPr="00CA1D55">
              <w:rPr>
                <w:spacing w:val="-3"/>
                <w:sz w:val="20"/>
                <w:szCs w:val="20"/>
              </w:rPr>
              <w:t xml:space="preserve"> </w:t>
            </w:r>
            <w:r w:rsidRPr="00CA1D55">
              <w:rPr>
                <w:sz w:val="20"/>
                <w:szCs w:val="20"/>
              </w:rPr>
              <w:t>etkin</w:t>
            </w:r>
            <w:r w:rsidRPr="00CA1D55">
              <w:rPr>
                <w:spacing w:val="-4"/>
                <w:sz w:val="20"/>
                <w:szCs w:val="20"/>
              </w:rPr>
              <w:t xml:space="preserve"> </w:t>
            </w:r>
            <w:r w:rsidRPr="00CA1D55">
              <w:rPr>
                <w:spacing w:val="-1"/>
                <w:sz w:val="20"/>
                <w:szCs w:val="20"/>
              </w:rPr>
              <w:t>anamnez</w:t>
            </w:r>
            <w:r w:rsidRPr="00CA1D55">
              <w:rPr>
                <w:spacing w:val="105"/>
                <w:w w:val="99"/>
                <w:sz w:val="20"/>
                <w:szCs w:val="20"/>
              </w:rPr>
              <w:t xml:space="preserve"> </w:t>
            </w:r>
            <w:r w:rsidRPr="00CA1D55">
              <w:rPr>
                <w:spacing w:val="-1"/>
                <w:sz w:val="20"/>
                <w:szCs w:val="20"/>
              </w:rPr>
              <w:t>alabilme,</w:t>
            </w:r>
            <w:r w:rsidRPr="00CA1D55">
              <w:rPr>
                <w:spacing w:val="-7"/>
                <w:sz w:val="20"/>
                <w:szCs w:val="20"/>
              </w:rPr>
              <w:t xml:space="preserve"> </w:t>
            </w:r>
            <w:r w:rsidRPr="00CA1D55">
              <w:rPr>
                <w:spacing w:val="-1"/>
                <w:sz w:val="20"/>
                <w:szCs w:val="20"/>
              </w:rPr>
              <w:t>iletişim</w:t>
            </w:r>
            <w:r w:rsidRPr="00CA1D55">
              <w:rPr>
                <w:spacing w:val="-6"/>
                <w:sz w:val="20"/>
                <w:szCs w:val="20"/>
              </w:rPr>
              <w:t xml:space="preserve"> </w:t>
            </w:r>
            <w:r w:rsidRPr="00CA1D55">
              <w:rPr>
                <w:spacing w:val="-1"/>
                <w:sz w:val="20"/>
                <w:szCs w:val="20"/>
              </w:rPr>
              <w:t>beceriler</w:t>
            </w:r>
            <w:r w:rsidRPr="00CA1D55">
              <w:rPr>
                <w:spacing w:val="-7"/>
                <w:sz w:val="20"/>
                <w:szCs w:val="20"/>
              </w:rPr>
              <w:t xml:space="preserve"> </w:t>
            </w:r>
            <w:r w:rsidRPr="00CA1D55">
              <w:rPr>
                <w:spacing w:val="-1"/>
                <w:sz w:val="20"/>
                <w:szCs w:val="20"/>
              </w:rPr>
              <w:t>geliştirme,</w:t>
            </w:r>
            <w:r w:rsidRPr="00CA1D55">
              <w:rPr>
                <w:spacing w:val="-6"/>
                <w:sz w:val="20"/>
                <w:szCs w:val="20"/>
              </w:rPr>
              <w:t xml:space="preserve"> </w:t>
            </w:r>
            <w:r w:rsidRPr="00CA1D55">
              <w:rPr>
                <w:sz w:val="20"/>
                <w:szCs w:val="20"/>
              </w:rPr>
              <w:t>nörolojik</w:t>
            </w:r>
            <w:r w:rsidRPr="00CA1D55">
              <w:rPr>
                <w:spacing w:val="-7"/>
                <w:sz w:val="20"/>
                <w:szCs w:val="20"/>
              </w:rPr>
              <w:t xml:space="preserve"> </w:t>
            </w:r>
            <w:r w:rsidRPr="00CA1D55">
              <w:rPr>
                <w:spacing w:val="-1"/>
                <w:sz w:val="20"/>
                <w:szCs w:val="20"/>
              </w:rPr>
              <w:t>sistemlerin</w:t>
            </w:r>
            <w:r w:rsidRPr="00CA1D55">
              <w:rPr>
                <w:spacing w:val="-7"/>
                <w:sz w:val="20"/>
                <w:szCs w:val="20"/>
              </w:rPr>
              <w:t xml:space="preserve"> </w:t>
            </w:r>
            <w:r w:rsidRPr="00CA1D55">
              <w:rPr>
                <w:spacing w:val="-1"/>
                <w:sz w:val="20"/>
                <w:szCs w:val="20"/>
              </w:rPr>
              <w:t>muayenesi,</w:t>
            </w:r>
            <w:r w:rsidRPr="00CA1D55">
              <w:rPr>
                <w:spacing w:val="-6"/>
                <w:sz w:val="20"/>
                <w:szCs w:val="20"/>
              </w:rPr>
              <w:t xml:space="preserve"> </w:t>
            </w:r>
            <w:r w:rsidRPr="00CA1D55">
              <w:rPr>
                <w:sz w:val="20"/>
                <w:szCs w:val="20"/>
              </w:rPr>
              <w:t>hasta</w:t>
            </w:r>
            <w:r w:rsidRPr="00CA1D55">
              <w:rPr>
                <w:spacing w:val="103"/>
                <w:w w:val="99"/>
                <w:sz w:val="20"/>
                <w:szCs w:val="20"/>
              </w:rPr>
              <w:t xml:space="preserve"> </w:t>
            </w:r>
            <w:r w:rsidRPr="00CA1D55">
              <w:rPr>
                <w:sz w:val="20"/>
                <w:szCs w:val="20"/>
              </w:rPr>
              <w:t>başı</w:t>
            </w:r>
            <w:r w:rsidRPr="00CA1D55">
              <w:rPr>
                <w:spacing w:val="-4"/>
                <w:sz w:val="20"/>
                <w:szCs w:val="20"/>
              </w:rPr>
              <w:t xml:space="preserve"> </w:t>
            </w:r>
            <w:r w:rsidRPr="00CA1D55">
              <w:rPr>
                <w:spacing w:val="-1"/>
                <w:sz w:val="20"/>
                <w:szCs w:val="20"/>
              </w:rPr>
              <w:t>tartışmalar,</w:t>
            </w:r>
            <w:r w:rsidRPr="00CA1D55">
              <w:rPr>
                <w:spacing w:val="-3"/>
                <w:sz w:val="20"/>
                <w:szCs w:val="20"/>
              </w:rPr>
              <w:t xml:space="preserve"> </w:t>
            </w:r>
            <w:r w:rsidRPr="00CA1D55">
              <w:rPr>
                <w:sz w:val="20"/>
                <w:szCs w:val="20"/>
              </w:rPr>
              <w:t>olgu</w:t>
            </w:r>
            <w:r w:rsidRPr="00CA1D55">
              <w:rPr>
                <w:spacing w:val="-3"/>
                <w:sz w:val="20"/>
                <w:szCs w:val="20"/>
              </w:rPr>
              <w:t xml:space="preserve"> </w:t>
            </w:r>
            <w:r w:rsidRPr="00CA1D55">
              <w:rPr>
                <w:spacing w:val="-1"/>
                <w:sz w:val="20"/>
                <w:szCs w:val="20"/>
              </w:rPr>
              <w:t>sunumları,</w:t>
            </w:r>
            <w:r w:rsidRPr="00CA1D55">
              <w:rPr>
                <w:spacing w:val="-3"/>
                <w:sz w:val="20"/>
                <w:szCs w:val="20"/>
              </w:rPr>
              <w:t xml:space="preserve"> </w:t>
            </w:r>
            <w:r w:rsidRPr="00CA1D55">
              <w:rPr>
                <w:spacing w:val="-1"/>
                <w:sz w:val="20"/>
                <w:szCs w:val="20"/>
              </w:rPr>
              <w:t>vizitler,</w:t>
            </w:r>
            <w:r w:rsidRPr="00CA1D55">
              <w:rPr>
                <w:spacing w:val="-4"/>
                <w:sz w:val="20"/>
                <w:szCs w:val="20"/>
              </w:rPr>
              <w:t xml:space="preserve"> </w:t>
            </w:r>
            <w:r w:rsidRPr="00CA1D55">
              <w:rPr>
                <w:sz w:val="20"/>
                <w:szCs w:val="20"/>
              </w:rPr>
              <w:t>hasta</w:t>
            </w:r>
            <w:r w:rsidRPr="00CA1D55">
              <w:rPr>
                <w:spacing w:val="-3"/>
                <w:sz w:val="20"/>
                <w:szCs w:val="20"/>
              </w:rPr>
              <w:t xml:space="preserve"> </w:t>
            </w:r>
            <w:r w:rsidRPr="00CA1D55">
              <w:rPr>
                <w:sz w:val="20"/>
                <w:szCs w:val="20"/>
              </w:rPr>
              <w:t>raporu</w:t>
            </w:r>
            <w:r w:rsidRPr="00CA1D55">
              <w:rPr>
                <w:spacing w:val="-3"/>
                <w:sz w:val="20"/>
                <w:szCs w:val="20"/>
              </w:rPr>
              <w:t xml:space="preserve"> </w:t>
            </w:r>
            <w:r w:rsidRPr="00CA1D55">
              <w:rPr>
                <w:spacing w:val="-1"/>
                <w:sz w:val="20"/>
                <w:szCs w:val="20"/>
              </w:rPr>
              <w:t>hazırlanması,</w:t>
            </w:r>
            <w:r w:rsidRPr="00CA1D55">
              <w:rPr>
                <w:spacing w:val="-3"/>
                <w:sz w:val="20"/>
                <w:szCs w:val="20"/>
              </w:rPr>
              <w:t xml:space="preserve"> </w:t>
            </w:r>
            <w:r w:rsidRPr="00CA1D55">
              <w:rPr>
                <w:sz w:val="20"/>
                <w:szCs w:val="20"/>
              </w:rPr>
              <w:t>makale</w:t>
            </w:r>
            <w:r w:rsidRPr="00CA1D55">
              <w:rPr>
                <w:spacing w:val="77"/>
                <w:w w:val="99"/>
                <w:sz w:val="20"/>
                <w:szCs w:val="20"/>
              </w:rPr>
              <w:t xml:space="preserve"> </w:t>
            </w:r>
            <w:r w:rsidRPr="00CA1D55">
              <w:rPr>
                <w:spacing w:val="-1"/>
                <w:sz w:val="20"/>
                <w:szCs w:val="20"/>
              </w:rPr>
              <w:t>saati</w:t>
            </w:r>
            <w:r w:rsidRPr="00CA1D55">
              <w:rPr>
                <w:spacing w:val="-5"/>
                <w:sz w:val="20"/>
                <w:szCs w:val="20"/>
              </w:rPr>
              <w:t xml:space="preserve"> </w:t>
            </w:r>
            <w:r w:rsidRPr="00CA1D55">
              <w:rPr>
                <w:sz w:val="20"/>
                <w:szCs w:val="20"/>
              </w:rPr>
              <w:t>ve</w:t>
            </w:r>
            <w:r w:rsidRPr="00CA1D55">
              <w:rPr>
                <w:spacing w:val="-5"/>
                <w:sz w:val="20"/>
                <w:szCs w:val="20"/>
              </w:rPr>
              <w:t xml:space="preserve"> </w:t>
            </w:r>
            <w:r w:rsidRPr="00CA1D55">
              <w:rPr>
                <w:spacing w:val="-1"/>
                <w:sz w:val="20"/>
                <w:szCs w:val="20"/>
              </w:rPr>
              <w:t>seminer-sunum</w:t>
            </w:r>
            <w:r w:rsidRPr="00CA1D55">
              <w:rPr>
                <w:spacing w:val="-5"/>
                <w:sz w:val="20"/>
                <w:szCs w:val="20"/>
              </w:rPr>
              <w:t xml:space="preserve"> </w:t>
            </w:r>
            <w:r w:rsidRPr="00CA1D55">
              <w:rPr>
                <w:spacing w:val="-1"/>
                <w:sz w:val="20"/>
                <w:szCs w:val="20"/>
              </w:rPr>
              <w:t>hazırlama</w:t>
            </w:r>
            <w:r w:rsidRPr="00CA1D55">
              <w:rPr>
                <w:spacing w:val="-4"/>
                <w:sz w:val="20"/>
                <w:szCs w:val="20"/>
              </w:rPr>
              <w:t xml:space="preserve"> </w:t>
            </w:r>
            <w:r w:rsidRPr="00CA1D55">
              <w:rPr>
                <w:spacing w:val="-1"/>
                <w:sz w:val="20"/>
                <w:szCs w:val="20"/>
              </w:rPr>
              <w:t>bulunmaktadır.</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lastRenderedPageBreak/>
              <w:t xml:space="preserve">Değerlendirme Yöntemi </w:t>
            </w:r>
          </w:p>
          <w:p w:rsidR="00CA1D55" w:rsidRPr="00CA1D55" w:rsidRDefault="00CA1D55" w:rsidP="00CA1D55">
            <w:pPr>
              <w:rPr>
                <w:b/>
                <w:bCs/>
                <w:color w:val="000000"/>
                <w:sz w:val="20"/>
                <w:szCs w:val="20"/>
              </w:rPr>
            </w:pPr>
          </w:p>
        </w:tc>
        <w:tc>
          <w:tcPr>
            <w:tcW w:w="6662" w:type="dxa"/>
          </w:tcPr>
          <w:p w:rsidR="00CA1D55" w:rsidRPr="00CA1D55" w:rsidRDefault="00CA1D55" w:rsidP="00CA1D55">
            <w:pPr>
              <w:widowControl w:val="0"/>
              <w:numPr>
                <w:ilvl w:val="0"/>
                <w:numId w:val="32"/>
              </w:numPr>
              <w:tabs>
                <w:tab w:val="left" w:pos="210"/>
              </w:tabs>
              <w:kinsoku w:val="0"/>
              <w:overflowPunct w:val="0"/>
              <w:autoSpaceDE w:val="0"/>
              <w:autoSpaceDN w:val="0"/>
              <w:adjustRightInd w:val="0"/>
              <w:spacing w:after="200" w:line="276" w:lineRule="auto"/>
              <w:ind w:hanging="116"/>
              <w:rPr>
                <w:sz w:val="20"/>
                <w:szCs w:val="20"/>
              </w:rPr>
            </w:pPr>
            <w:r w:rsidRPr="00CA1D55">
              <w:rPr>
                <w:sz w:val="20"/>
                <w:szCs w:val="20"/>
              </w:rPr>
              <w:t>Yazılı</w:t>
            </w:r>
            <w:r w:rsidRPr="00CA1D55">
              <w:rPr>
                <w:spacing w:val="-1"/>
                <w:sz w:val="20"/>
                <w:szCs w:val="20"/>
              </w:rPr>
              <w:t xml:space="preserve"> Sınav</w:t>
            </w:r>
            <w:r w:rsidRPr="00CA1D55">
              <w:rPr>
                <w:sz w:val="20"/>
                <w:szCs w:val="20"/>
              </w:rPr>
              <w:t xml:space="preserve"> (ÇSS)</w:t>
            </w:r>
          </w:p>
          <w:p w:rsidR="00CA1D55" w:rsidRPr="00CA1D55" w:rsidRDefault="00CA1D55" w:rsidP="00CA1D55">
            <w:pPr>
              <w:widowControl w:val="0"/>
              <w:numPr>
                <w:ilvl w:val="0"/>
                <w:numId w:val="32"/>
              </w:numPr>
              <w:tabs>
                <w:tab w:val="left" w:pos="210"/>
              </w:tabs>
              <w:kinsoku w:val="0"/>
              <w:overflowPunct w:val="0"/>
              <w:autoSpaceDE w:val="0"/>
              <w:autoSpaceDN w:val="0"/>
              <w:adjustRightInd w:val="0"/>
              <w:spacing w:after="200" w:line="276" w:lineRule="auto"/>
              <w:ind w:hanging="116"/>
              <w:rPr>
                <w:sz w:val="20"/>
                <w:szCs w:val="20"/>
              </w:rPr>
            </w:pPr>
            <w:r w:rsidRPr="00CA1D55">
              <w:rPr>
                <w:spacing w:val="-1"/>
                <w:sz w:val="20"/>
                <w:szCs w:val="20"/>
              </w:rPr>
              <w:t>Olguya</w:t>
            </w:r>
            <w:r w:rsidRPr="00CA1D55">
              <w:rPr>
                <w:spacing w:val="-3"/>
                <w:sz w:val="20"/>
                <w:szCs w:val="20"/>
              </w:rPr>
              <w:t xml:space="preserve"> </w:t>
            </w:r>
            <w:r w:rsidRPr="00CA1D55">
              <w:rPr>
                <w:spacing w:val="-1"/>
                <w:sz w:val="20"/>
                <w:szCs w:val="20"/>
              </w:rPr>
              <w:t>dayalı</w:t>
            </w:r>
            <w:r w:rsidRPr="00CA1D55">
              <w:rPr>
                <w:spacing w:val="-3"/>
                <w:sz w:val="20"/>
                <w:szCs w:val="20"/>
              </w:rPr>
              <w:t xml:space="preserve"> </w:t>
            </w:r>
            <w:r w:rsidRPr="00CA1D55">
              <w:rPr>
                <w:spacing w:val="-1"/>
                <w:sz w:val="20"/>
                <w:szCs w:val="20"/>
              </w:rPr>
              <w:t>yapılandırılmış</w:t>
            </w:r>
            <w:r w:rsidRPr="00CA1D55">
              <w:rPr>
                <w:spacing w:val="-2"/>
                <w:sz w:val="20"/>
                <w:szCs w:val="20"/>
              </w:rPr>
              <w:t xml:space="preserve"> </w:t>
            </w:r>
            <w:r w:rsidRPr="00CA1D55">
              <w:rPr>
                <w:spacing w:val="-1"/>
                <w:sz w:val="20"/>
                <w:szCs w:val="20"/>
              </w:rPr>
              <w:t>sözlü</w:t>
            </w:r>
            <w:r w:rsidRPr="00CA1D55">
              <w:rPr>
                <w:spacing w:val="-3"/>
                <w:sz w:val="20"/>
                <w:szCs w:val="20"/>
              </w:rPr>
              <w:t xml:space="preserve"> </w:t>
            </w:r>
            <w:r w:rsidRPr="00CA1D55">
              <w:rPr>
                <w:sz w:val="20"/>
                <w:szCs w:val="20"/>
              </w:rPr>
              <w:t>sınav</w:t>
            </w:r>
          </w:p>
          <w:p w:rsidR="00CA1D55" w:rsidRPr="00CA1D55" w:rsidRDefault="00CA1D55" w:rsidP="00CA1D55">
            <w:pPr>
              <w:widowControl w:val="0"/>
              <w:numPr>
                <w:ilvl w:val="0"/>
                <w:numId w:val="32"/>
              </w:numPr>
              <w:tabs>
                <w:tab w:val="left" w:pos="210"/>
              </w:tabs>
              <w:kinsoku w:val="0"/>
              <w:overflowPunct w:val="0"/>
              <w:autoSpaceDE w:val="0"/>
              <w:autoSpaceDN w:val="0"/>
              <w:adjustRightInd w:val="0"/>
              <w:spacing w:after="200" w:line="276" w:lineRule="auto"/>
              <w:ind w:hanging="116"/>
              <w:rPr>
                <w:spacing w:val="-1"/>
                <w:sz w:val="20"/>
                <w:szCs w:val="20"/>
              </w:rPr>
            </w:pPr>
            <w:r w:rsidRPr="00CA1D55">
              <w:rPr>
                <w:spacing w:val="-1"/>
                <w:sz w:val="20"/>
                <w:szCs w:val="20"/>
              </w:rPr>
              <w:t>Klinik</w:t>
            </w:r>
            <w:r w:rsidRPr="00CA1D55">
              <w:rPr>
                <w:spacing w:val="-7"/>
                <w:sz w:val="20"/>
                <w:szCs w:val="20"/>
              </w:rPr>
              <w:t xml:space="preserve"> </w:t>
            </w:r>
            <w:r w:rsidRPr="00CA1D55">
              <w:rPr>
                <w:spacing w:val="-1"/>
                <w:sz w:val="20"/>
                <w:szCs w:val="20"/>
              </w:rPr>
              <w:t>Beceri</w:t>
            </w:r>
            <w:r w:rsidRPr="00CA1D55">
              <w:rPr>
                <w:spacing w:val="-7"/>
                <w:sz w:val="20"/>
                <w:szCs w:val="20"/>
              </w:rPr>
              <w:t xml:space="preserve"> </w:t>
            </w:r>
            <w:r w:rsidRPr="00CA1D55">
              <w:rPr>
                <w:sz w:val="20"/>
                <w:szCs w:val="20"/>
              </w:rPr>
              <w:t>Sınavı</w:t>
            </w:r>
            <w:r w:rsidRPr="00CA1D55">
              <w:rPr>
                <w:spacing w:val="-6"/>
                <w:sz w:val="20"/>
                <w:szCs w:val="20"/>
              </w:rPr>
              <w:t xml:space="preserve"> </w:t>
            </w:r>
            <w:r w:rsidRPr="00CA1D55">
              <w:rPr>
                <w:spacing w:val="-1"/>
                <w:sz w:val="20"/>
                <w:szCs w:val="20"/>
              </w:rPr>
              <w:t>(Mini-CEX)</w:t>
            </w:r>
          </w:p>
          <w:p w:rsidR="00CA1D55" w:rsidRPr="00CA1D55" w:rsidRDefault="00CA1D55" w:rsidP="00CA1D55">
            <w:pPr>
              <w:widowControl w:val="0"/>
              <w:numPr>
                <w:ilvl w:val="0"/>
                <w:numId w:val="32"/>
              </w:numPr>
              <w:tabs>
                <w:tab w:val="left" w:pos="210"/>
              </w:tabs>
              <w:kinsoku w:val="0"/>
              <w:overflowPunct w:val="0"/>
              <w:autoSpaceDE w:val="0"/>
              <w:autoSpaceDN w:val="0"/>
              <w:adjustRightInd w:val="0"/>
              <w:spacing w:after="200" w:line="276" w:lineRule="auto"/>
              <w:ind w:hanging="116"/>
              <w:rPr>
                <w:sz w:val="20"/>
                <w:szCs w:val="20"/>
              </w:rPr>
            </w:pPr>
            <w:r w:rsidRPr="00CA1D55">
              <w:rPr>
                <w:spacing w:val="-1"/>
                <w:sz w:val="20"/>
                <w:szCs w:val="20"/>
              </w:rPr>
              <w:t>Süreç</w:t>
            </w:r>
            <w:r w:rsidRPr="00CA1D55">
              <w:rPr>
                <w:spacing w:val="-6"/>
                <w:sz w:val="20"/>
                <w:szCs w:val="20"/>
              </w:rPr>
              <w:t xml:space="preserve"> </w:t>
            </w:r>
            <w:r w:rsidRPr="00CA1D55">
              <w:rPr>
                <w:spacing w:val="-1"/>
                <w:sz w:val="20"/>
                <w:szCs w:val="20"/>
              </w:rPr>
              <w:t>içinde</w:t>
            </w:r>
            <w:r w:rsidRPr="00CA1D55">
              <w:rPr>
                <w:spacing w:val="-6"/>
                <w:sz w:val="20"/>
                <w:szCs w:val="20"/>
              </w:rPr>
              <w:t xml:space="preserve"> </w:t>
            </w:r>
            <w:r w:rsidRPr="00CA1D55">
              <w:rPr>
                <w:sz w:val="20"/>
                <w:szCs w:val="20"/>
              </w:rPr>
              <w:t>performans</w:t>
            </w:r>
            <w:r w:rsidRPr="00CA1D55">
              <w:rPr>
                <w:spacing w:val="-6"/>
                <w:sz w:val="20"/>
                <w:szCs w:val="20"/>
              </w:rPr>
              <w:t xml:space="preserve"> </w:t>
            </w:r>
            <w:r w:rsidRPr="00CA1D55">
              <w:rPr>
                <w:spacing w:val="-1"/>
                <w:sz w:val="20"/>
                <w:szCs w:val="20"/>
              </w:rPr>
              <w:t>değerlendirme</w:t>
            </w:r>
            <w:r w:rsidRPr="00CA1D55">
              <w:rPr>
                <w:spacing w:val="-6"/>
                <w:sz w:val="20"/>
                <w:szCs w:val="20"/>
              </w:rPr>
              <w:t xml:space="preserve"> </w:t>
            </w:r>
            <w:r w:rsidRPr="00CA1D55">
              <w:rPr>
                <w:sz w:val="20"/>
                <w:szCs w:val="20"/>
              </w:rPr>
              <w:t>(Kontrol</w:t>
            </w:r>
            <w:r w:rsidRPr="00CA1D55">
              <w:rPr>
                <w:spacing w:val="-6"/>
                <w:sz w:val="20"/>
                <w:szCs w:val="20"/>
              </w:rPr>
              <w:t xml:space="preserve"> </w:t>
            </w:r>
            <w:r w:rsidRPr="00CA1D55">
              <w:rPr>
                <w:spacing w:val="-1"/>
                <w:sz w:val="20"/>
                <w:szCs w:val="20"/>
              </w:rPr>
              <w:t>listesi)</w:t>
            </w:r>
          </w:p>
          <w:p w:rsidR="00CA1D55" w:rsidRPr="00CA1D55" w:rsidRDefault="00CA1D55" w:rsidP="00CA1D55">
            <w:pPr>
              <w:widowControl w:val="0"/>
              <w:kinsoku w:val="0"/>
              <w:overflowPunct w:val="0"/>
              <w:autoSpaceDE w:val="0"/>
              <w:autoSpaceDN w:val="0"/>
              <w:adjustRightInd w:val="0"/>
              <w:ind w:left="93"/>
            </w:pPr>
            <w:r w:rsidRPr="00CA1D55">
              <w:rPr>
                <w:sz w:val="20"/>
                <w:szCs w:val="20"/>
              </w:rPr>
              <w:t>-Mini</w:t>
            </w:r>
            <w:r w:rsidRPr="00CA1D55">
              <w:rPr>
                <w:spacing w:val="-4"/>
                <w:sz w:val="20"/>
                <w:szCs w:val="20"/>
              </w:rPr>
              <w:t xml:space="preserve"> </w:t>
            </w:r>
            <w:r w:rsidRPr="00CA1D55">
              <w:rPr>
                <w:spacing w:val="-1"/>
                <w:sz w:val="20"/>
                <w:szCs w:val="20"/>
              </w:rPr>
              <w:t>Assay</w:t>
            </w:r>
            <w:r w:rsidRPr="00CA1D55">
              <w:rPr>
                <w:spacing w:val="-4"/>
                <w:sz w:val="20"/>
                <w:szCs w:val="20"/>
              </w:rPr>
              <w:t xml:space="preserve"> </w:t>
            </w:r>
            <w:r w:rsidRPr="00CA1D55">
              <w:rPr>
                <w:spacing w:val="-1"/>
                <w:sz w:val="20"/>
                <w:szCs w:val="20"/>
              </w:rPr>
              <w:t>(deneme)</w:t>
            </w:r>
            <w:r w:rsidRPr="00CA1D55">
              <w:rPr>
                <w:spacing w:val="-4"/>
                <w:sz w:val="20"/>
                <w:szCs w:val="20"/>
              </w:rPr>
              <w:t xml:space="preserve"> </w:t>
            </w:r>
            <w:r w:rsidRPr="00CA1D55">
              <w:rPr>
                <w:sz w:val="20"/>
                <w:szCs w:val="20"/>
              </w:rPr>
              <w:t>hazırlama</w:t>
            </w:r>
          </w:p>
        </w:tc>
      </w:tr>
      <w:tr w:rsidR="00CA1D55" w:rsidRPr="00CA1D55" w:rsidTr="00AE1A0A">
        <w:tc>
          <w:tcPr>
            <w:tcW w:w="2746" w:type="dxa"/>
          </w:tcPr>
          <w:p w:rsidR="00CA1D55" w:rsidRPr="00CA1D55" w:rsidRDefault="00CA1D55" w:rsidP="00CA1D55">
            <w:pPr>
              <w:rPr>
                <w:b/>
                <w:bCs/>
                <w:color w:val="000000"/>
                <w:sz w:val="20"/>
                <w:szCs w:val="20"/>
              </w:rPr>
            </w:pPr>
            <w:r w:rsidRPr="00CA1D55">
              <w:rPr>
                <w:b/>
                <w:bCs/>
                <w:color w:val="000000"/>
                <w:sz w:val="20"/>
                <w:szCs w:val="20"/>
              </w:rPr>
              <w:t>Önerilen Kaynaklar</w:t>
            </w:r>
          </w:p>
          <w:p w:rsidR="00CA1D55" w:rsidRPr="00CA1D55" w:rsidRDefault="00CA1D55" w:rsidP="00CA1D55">
            <w:pPr>
              <w:rPr>
                <w:b/>
                <w:bCs/>
                <w:color w:val="000000"/>
                <w:sz w:val="20"/>
                <w:szCs w:val="20"/>
              </w:rPr>
            </w:pPr>
          </w:p>
        </w:tc>
        <w:tc>
          <w:tcPr>
            <w:tcW w:w="6662" w:type="dxa"/>
          </w:tcPr>
          <w:p w:rsidR="00CA1D55" w:rsidRPr="00CA1D55" w:rsidRDefault="00CA1D55" w:rsidP="00CA1D55">
            <w:pPr>
              <w:widowControl w:val="0"/>
              <w:kinsoku w:val="0"/>
              <w:overflowPunct w:val="0"/>
              <w:autoSpaceDE w:val="0"/>
              <w:autoSpaceDN w:val="0"/>
              <w:adjustRightInd w:val="0"/>
              <w:ind w:left="93"/>
              <w:rPr>
                <w:sz w:val="20"/>
                <w:szCs w:val="20"/>
              </w:rPr>
            </w:pPr>
            <w:r w:rsidRPr="00CA1D55">
              <w:rPr>
                <w:spacing w:val="-1"/>
                <w:sz w:val="20"/>
                <w:szCs w:val="20"/>
              </w:rPr>
              <w:t>Nöroloji</w:t>
            </w:r>
            <w:r w:rsidRPr="00CA1D55">
              <w:rPr>
                <w:spacing w:val="-3"/>
                <w:sz w:val="20"/>
                <w:szCs w:val="20"/>
              </w:rPr>
              <w:t xml:space="preserve"> </w:t>
            </w:r>
            <w:r w:rsidRPr="00CA1D55">
              <w:rPr>
                <w:sz w:val="20"/>
                <w:szCs w:val="20"/>
              </w:rPr>
              <w:t>e</w:t>
            </w:r>
            <w:r w:rsidRPr="00CA1D55">
              <w:rPr>
                <w:spacing w:val="-3"/>
                <w:sz w:val="20"/>
                <w:szCs w:val="20"/>
              </w:rPr>
              <w:t xml:space="preserve"> </w:t>
            </w:r>
            <w:r w:rsidRPr="00CA1D55">
              <w:rPr>
                <w:spacing w:val="-1"/>
                <w:sz w:val="20"/>
                <w:szCs w:val="20"/>
              </w:rPr>
              <w:t>ders</w:t>
            </w:r>
            <w:r w:rsidRPr="00CA1D55">
              <w:rPr>
                <w:spacing w:val="-2"/>
                <w:sz w:val="20"/>
                <w:szCs w:val="20"/>
              </w:rPr>
              <w:t xml:space="preserve"> </w:t>
            </w:r>
            <w:r w:rsidRPr="00CA1D55">
              <w:rPr>
                <w:spacing w:val="-1"/>
                <w:sz w:val="20"/>
                <w:szCs w:val="20"/>
              </w:rPr>
              <w:t>kitabı</w:t>
            </w:r>
            <w:r w:rsidRPr="00CA1D55">
              <w:rPr>
                <w:spacing w:val="-3"/>
                <w:sz w:val="20"/>
                <w:szCs w:val="20"/>
              </w:rPr>
              <w:t xml:space="preserve"> </w:t>
            </w:r>
            <w:r w:rsidRPr="00CA1D55">
              <w:rPr>
                <w:sz w:val="20"/>
                <w:szCs w:val="20"/>
              </w:rPr>
              <w:t>(eds:</w:t>
            </w:r>
            <w:r w:rsidRPr="00CA1D55">
              <w:rPr>
                <w:spacing w:val="-3"/>
                <w:sz w:val="20"/>
                <w:szCs w:val="20"/>
              </w:rPr>
              <w:t xml:space="preserve"> </w:t>
            </w:r>
            <w:r w:rsidRPr="00CA1D55">
              <w:rPr>
                <w:spacing w:val="-1"/>
                <w:sz w:val="20"/>
                <w:szCs w:val="20"/>
              </w:rPr>
              <w:t>Prof.</w:t>
            </w:r>
            <w:r w:rsidRPr="00CA1D55">
              <w:rPr>
                <w:spacing w:val="-2"/>
                <w:sz w:val="20"/>
                <w:szCs w:val="20"/>
              </w:rPr>
              <w:t xml:space="preserve"> </w:t>
            </w:r>
            <w:r w:rsidRPr="00CA1D55">
              <w:rPr>
                <w:spacing w:val="-1"/>
                <w:sz w:val="20"/>
                <w:szCs w:val="20"/>
              </w:rPr>
              <w:t>Dr.</w:t>
            </w:r>
            <w:r w:rsidRPr="00CA1D55">
              <w:rPr>
                <w:spacing w:val="-3"/>
                <w:sz w:val="20"/>
                <w:szCs w:val="20"/>
              </w:rPr>
              <w:t xml:space="preserve"> </w:t>
            </w:r>
            <w:r w:rsidRPr="00CA1D55">
              <w:rPr>
                <w:spacing w:val="-1"/>
                <w:sz w:val="20"/>
                <w:szCs w:val="20"/>
              </w:rPr>
              <w:t>A.</w:t>
            </w:r>
            <w:r w:rsidRPr="00CA1D55">
              <w:rPr>
                <w:spacing w:val="-3"/>
                <w:sz w:val="20"/>
                <w:szCs w:val="20"/>
              </w:rPr>
              <w:t xml:space="preserve"> </w:t>
            </w:r>
            <w:r w:rsidRPr="00CA1D55">
              <w:rPr>
                <w:sz w:val="20"/>
                <w:szCs w:val="20"/>
              </w:rPr>
              <w:t>Emre</w:t>
            </w:r>
            <w:r w:rsidRPr="00CA1D55">
              <w:rPr>
                <w:spacing w:val="-3"/>
                <w:sz w:val="20"/>
                <w:szCs w:val="20"/>
              </w:rPr>
              <w:t xml:space="preserve"> </w:t>
            </w:r>
            <w:r w:rsidRPr="00CA1D55">
              <w:rPr>
                <w:spacing w:val="-1"/>
                <w:sz w:val="20"/>
                <w:szCs w:val="20"/>
              </w:rPr>
              <w:t>Öge,</w:t>
            </w:r>
            <w:r w:rsidRPr="00CA1D55">
              <w:rPr>
                <w:spacing w:val="-3"/>
                <w:sz w:val="20"/>
                <w:szCs w:val="20"/>
              </w:rPr>
              <w:t xml:space="preserve"> </w:t>
            </w:r>
            <w:r w:rsidRPr="00CA1D55">
              <w:rPr>
                <w:spacing w:val="-1"/>
                <w:sz w:val="20"/>
                <w:szCs w:val="20"/>
              </w:rPr>
              <w:t>Betül</w:t>
            </w:r>
            <w:r w:rsidRPr="00CA1D55">
              <w:rPr>
                <w:spacing w:val="-2"/>
                <w:sz w:val="20"/>
                <w:szCs w:val="20"/>
              </w:rPr>
              <w:t xml:space="preserve"> </w:t>
            </w:r>
            <w:r w:rsidRPr="00CA1D55">
              <w:rPr>
                <w:sz w:val="20"/>
                <w:szCs w:val="20"/>
              </w:rPr>
              <w:t>Baykan)</w:t>
            </w:r>
          </w:p>
          <w:p w:rsidR="00CA1D55" w:rsidRPr="00CA1D55" w:rsidRDefault="00CA1D55" w:rsidP="00CA1D55">
            <w:pPr>
              <w:widowControl w:val="0"/>
              <w:kinsoku w:val="0"/>
              <w:overflowPunct w:val="0"/>
              <w:autoSpaceDE w:val="0"/>
              <w:autoSpaceDN w:val="0"/>
              <w:adjustRightInd w:val="0"/>
              <w:ind w:left="93" w:right="2903"/>
            </w:pPr>
            <w:r w:rsidRPr="00CA1D55">
              <w:rPr>
                <w:sz w:val="20"/>
                <w:szCs w:val="20"/>
              </w:rPr>
              <w:t>Erişim:</w:t>
            </w:r>
            <w:r w:rsidRPr="00CA1D55">
              <w:rPr>
                <w:spacing w:val="-30"/>
                <w:sz w:val="20"/>
                <w:szCs w:val="20"/>
              </w:rPr>
              <w:t xml:space="preserve"> </w:t>
            </w:r>
            <w:hyperlink r:id="rId9" w:history="1">
              <w:r w:rsidRPr="00CA1D55">
                <w:rPr>
                  <w:spacing w:val="-1"/>
                  <w:sz w:val="20"/>
                  <w:szCs w:val="20"/>
                </w:rPr>
                <w:t>http://www.itfnoroloji.org/ekitap.htm</w:t>
              </w:r>
            </w:hyperlink>
            <w:r w:rsidRPr="00CA1D55">
              <w:rPr>
                <w:spacing w:val="53"/>
                <w:w w:val="99"/>
                <w:sz w:val="20"/>
                <w:szCs w:val="20"/>
              </w:rPr>
              <w:t xml:space="preserve"> </w:t>
            </w:r>
            <w:r w:rsidRPr="00CA1D55">
              <w:rPr>
                <w:spacing w:val="-1"/>
                <w:sz w:val="20"/>
                <w:szCs w:val="20"/>
              </w:rPr>
              <w:t>Adams</w:t>
            </w:r>
            <w:r w:rsidRPr="00CA1D55">
              <w:rPr>
                <w:spacing w:val="-5"/>
                <w:sz w:val="20"/>
                <w:szCs w:val="20"/>
              </w:rPr>
              <w:t xml:space="preserve"> </w:t>
            </w:r>
            <w:r w:rsidRPr="00CA1D55">
              <w:rPr>
                <w:sz w:val="20"/>
                <w:szCs w:val="20"/>
              </w:rPr>
              <w:t>&amp;</w:t>
            </w:r>
            <w:r w:rsidRPr="00CA1D55">
              <w:rPr>
                <w:spacing w:val="-4"/>
                <w:sz w:val="20"/>
                <w:szCs w:val="20"/>
              </w:rPr>
              <w:t xml:space="preserve"> </w:t>
            </w:r>
            <w:r w:rsidRPr="00CA1D55">
              <w:rPr>
                <w:spacing w:val="-1"/>
                <w:sz w:val="20"/>
                <w:szCs w:val="20"/>
              </w:rPr>
              <w:t>Victor's</w:t>
            </w:r>
            <w:r w:rsidRPr="00CA1D55">
              <w:rPr>
                <w:spacing w:val="-5"/>
                <w:sz w:val="20"/>
                <w:szCs w:val="20"/>
              </w:rPr>
              <w:t xml:space="preserve"> </w:t>
            </w:r>
            <w:r w:rsidRPr="00CA1D55">
              <w:rPr>
                <w:spacing w:val="-1"/>
                <w:sz w:val="20"/>
                <w:szCs w:val="20"/>
              </w:rPr>
              <w:t>Principles</w:t>
            </w:r>
            <w:r w:rsidRPr="00CA1D55">
              <w:rPr>
                <w:spacing w:val="-5"/>
                <w:sz w:val="20"/>
                <w:szCs w:val="20"/>
              </w:rPr>
              <w:t xml:space="preserve"> </w:t>
            </w:r>
            <w:r w:rsidRPr="00CA1D55">
              <w:rPr>
                <w:sz w:val="20"/>
                <w:szCs w:val="20"/>
              </w:rPr>
              <w:t>of</w:t>
            </w:r>
            <w:r w:rsidRPr="00CA1D55">
              <w:rPr>
                <w:spacing w:val="-4"/>
                <w:sz w:val="20"/>
                <w:szCs w:val="20"/>
              </w:rPr>
              <w:t xml:space="preserve"> </w:t>
            </w:r>
            <w:r w:rsidRPr="00CA1D55">
              <w:rPr>
                <w:spacing w:val="-1"/>
                <w:sz w:val="20"/>
                <w:szCs w:val="20"/>
              </w:rPr>
              <w:t>Neurology</w:t>
            </w:r>
            <w:r w:rsidRPr="00CA1D55">
              <w:rPr>
                <w:spacing w:val="20"/>
                <w:w w:val="99"/>
                <w:sz w:val="20"/>
                <w:szCs w:val="20"/>
              </w:rPr>
              <w:t xml:space="preserve"> </w:t>
            </w:r>
            <w:r w:rsidRPr="00CA1D55">
              <w:rPr>
                <w:sz w:val="20"/>
                <w:szCs w:val="20"/>
              </w:rPr>
              <w:t>Bradley,</w:t>
            </w:r>
            <w:r w:rsidRPr="00CA1D55">
              <w:rPr>
                <w:spacing w:val="-8"/>
                <w:sz w:val="20"/>
                <w:szCs w:val="20"/>
              </w:rPr>
              <w:t xml:space="preserve"> </w:t>
            </w:r>
            <w:r w:rsidRPr="00CA1D55">
              <w:rPr>
                <w:spacing w:val="-1"/>
                <w:sz w:val="20"/>
                <w:szCs w:val="20"/>
              </w:rPr>
              <w:t>Neurology</w:t>
            </w:r>
            <w:r w:rsidRPr="00CA1D55">
              <w:rPr>
                <w:spacing w:val="-6"/>
                <w:sz w:val="20"/>
                <w:szCs w:val="20"/>
              </w:rPr>
              <w:t xml:space="preserve"> </w:t>
            </w:r>
            <w:r w:rsidRPr="00CA1D55">
              <w:rPr>
                <w:sz w:val="20"/>
                <w:szCs w:val="20"/>
              </w:rPr>
              <w:t>in</w:t>
            </w:r>
            <w:r w:rsidRPr="00CA1D55">
              <w:rPr>
                <w:spacing w:val="-7"/>
                <w:sz w:val="20"/>
                <w:szCs w:val="20"/>
              </w:rPr>
              <w:t xml:space="preserve"> </w:t>
            </w:r>
            <w:r w:rsidRPr="00CA1D55">
              <w:rPr>
                <w:spacing w:val="-1"/>
                <w:sz w:val="20"/>
                <w:szCs w:val="20"/>
              </w:rPr>
              <w:t>clinical</w:t>
            </w:r>
            <w:r w:rsidRPr="00CA1D55">
              <w:rPr>
                <w:spacing w:val="-6"/>
                <w:sz w:val="20"/>
                <w:szCs w:val="20"/>
              </w:rPr>
              <w:t xml:space="preserve"> </w:t>
            </w:r>
            <w:r w:rsidRPr="00CA1D55">
              <w:rPr>
                <w:spacing w:val="-1"/>
                <w:sz w:val="20"/>
                <w:szCs w:val="20"/>
              </w:rPr>
              <w:t>practice</w:t>
            </w:r>
          </w:p>
        </w:tc>
      </w:tr>
    </w:tbl>
    <w:p w:rsidR="00CA1D55" w:rsidRPr="00CA1D55" w:rsidRDefault="00CA1D55" w:rsidP="00CA1D55">
      <w:pPr>
        <w:rPr>
          <w:b/>
          <w:bCs/>
          <w:color w:val="FF0000"/>
        </w:rPr>
      </w:pPr>
      <w:bookmarkStart w:id="35" w:name="_Toc364787407"/>
      <w:bookmarkStart w:id="36" w:name="_Toc364788410"/>
      <w:bookmarkStart w:id="37" w:name="_Toc364798991"/>
      <w:bookmarkStart w:id="38" w:name="_Toc405188175"/>
    </w:p>
    <w:p w:rsidR="00CA1D55" w:rsidRPr="00CA1D55" w:rsidRDefault="00CA1D55" w:rsidP="00CA1D55">
      <w:r w:rsidRPr="00CA1D55">
        <w:br w:type="page"/>
      </w:r>
    </w:p>
    <w:p w:rsidR="00CA1D55" w:rsidRPr="00CA1D55" w:rsidRDefault="00CA1D55" w:rsidP="00CA1D55">
      <w:pPr>
        <w:jc w:val="center"/>
        <w:rPr>
          <w:b/>
          <w:bCs/>
          <w:color w:val="000000"/>
          <w:lang w:eastAsia="en-US"/>
        </w:rPr>
      </w:pPr>
      <w:r w:rsidRPr="00CA1D55">
        <w:rPr>
          <w:color w:val="000000"/>
        </w:rPr>
        <w:lastRenderedPageBreak/>
        <w:t>“</w:t>
      </w:r>
      <w:r w:rsidRPr="00CA1D55">
        <w:rPr>
          <w:b/>
          <w:bCs/>
          <w:color w:val="000000"/>
          <w:lang w:eastAsia="en-US"/>
        </w:rPr>
        <w:t>NÖROLOJİ” STAJ PROGRAMI</w:t>
      </w:r>
      <w:bookmarkEnd w:id="35"/>
      <w:bookmarkEnd w:id="36"/>
      <w:bookmarkEnd w:id="37"/>
      <w:bookmarkEnd w:id="38"/>
    </w:p>
    <w:p w:rsidR="00CA1D55" w:rsidRPr="00CA1D55" w:rsidRDefault="00CA1D55" w:rsidP="00CA1D55">
      <w:pPr>
        <w:jc w:val="center"/>
        <w:rPr>
          <w:b/>
          <w:bCs/>
          <w:sz w:val="20"/>
          <w:szCs w:val="20"/>
          <w:lang w:eastAsia="en-US"/>
        </w:rPr>
      </w:pPr>
    </w:p>
    <w:tbl>
      <w:tblPr>
        <w:tblW w:w="11954" w:type="dxa"/>
        <w:tblInd w:w="-813" w:type="dxa"/>
        <w:tblCellMar>
          <w:left w:w="70" w:type="dxa"/>
          <w:right w:w="70" w:type="dxa"/>
        </w:tblCellMar>
        <w:tblLook w:val="00A0"/>
      </w:tblPr>
      <w:tblGrid>
        <w:gridCol w:w="904"/>
        <w:gridCol w:w="371"/>
        <w:gridCol w:w="45"/>
        <w:gridCol w:w="20"/>
        <w:gridCol w:w="67"/>
        <w:gridCol w:w="1330"/>
        <w:gridCol w:w="390"/>
        <w:gridCol w:w="107"/>
        <w:gridCol w:w="15"/>
        <w:gridCol w:w="547"/>
        <w:gridCol w:w="225"/>
        <w:gridCol w:w="828"/>
        <w:gridCol w:w="66"/>
        <w:gridCol w:w="312"/>
        <w:gridCol w:w="15"/>
        <w:gridCol w:w="181"/>
        <w:gridCol w:w="157"/>
        <w:gridCol w:w="789"/>
        <w:gridCol w:w="646"/>
        <w:gridCol w:w="266"/>
        <w:gridCol w:w="53"/>
        <w:gridCol w:w="67"/>
        <w:gridCol w:w="178"/>
        <w:gridCol w:w="15"/>
        <w:gridCol w:w="802"/>
        <w:gridCol w:w="487"/>
        <w:gridCol w:w="212"/>
        <w:gridCol w:w="275"/>
        <w:gridCol w:w="62"/>
        <w:gridCol w:w="183"/>
        <w:gridCol w:w="190"/>
        <w:gridCol w:w="480"/>
        <w:gridCol w:w="160"/>
        <w:gridCol w:w="341"/>
        <w:gridCol w:w="246"/>
        <w:gridCol w:w="26"/>
        <w:gridCol w:w="228"/>
        <w:gridCol w:w="668"/>
      </w:tblGrid>
      <w:tr w:rsidR="00CA1D55" w:rsidRPr="00CA1D55" w:rsidTr="00CA1D55">
        <w:trPr>
          <w:gridAfter w:val="2"/>
          <w:wAfter w:w="896" w:type="dxa"/>
          <w:trHeight w:val="300"/>
        </w:trPr>
        <w:tc>
          <w:tcPr>
            <w:tcW w:w="904" w:type="dxa"/>
            <w:tcBorders>
              <w:top w:val="single" w:sz="8" w:space="0" w:color="FFFFFF"/>
              <w:left w:val="single" w:sz="8" w:space="0" w:color="FFFFFF"/>
              <w:bottom w:val="single" w:sz="12" w:space="0" w:color="FFFFFF"/>
              <w:right w:val="single" w:sz="8" w:space="0" w:color="FFFFFF"/>
            </w:tcBorders>
            <w:shd w:val="clear" w:color="000000" w:fill="FFFFFF"/>
          </w:tcPr>
          <w:p w:rsidR="00CA1D55" w:rsidRPr="00CA1D55" w:rsidRDefault="00CA1D55" w:rsidP="00CA1D55">
            <w:pPr>
              <w:jc w:val="center"/>
              <w:rPr>
                <w:b/>
                <w:bCs/>
                <w:color w:val="FFFFFF"/>
                <w:sz w:val="20"/>
                <w:szCs w:val="20"/>
              </w:rPr>
            </w:pPr>
            <w:r w:rsidRPr="00CA1D55">
              <w:rPr>
                <w:b/>
                <w:bCs/>
                <w:color w:val="FFFFFF"/>
                <w:sz w:val="20"/>
                <w:szCs w:val="20"/>
              </w:rPr>
              <w:t> </w:t>
            </w:r>
          </w:p>
        </w:tc>
        <w:tc>
          <w:tcPr>
            <w:tcW w:w="1833" w:type="dxa"/>
            <w:gridSpan w:val="5"/>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20"/>
                <w:szCs w:val="20"/>
              </w:rPr>
            </w:pPr>
            <w:r w:rsidRPr="00CA1D55">
              <w:rPr>
                <w:b/>
                <w:bCs/>
                <w:color w:val="FFFFFF"/>
                <w:sz w:val="20"/>
                <w:szCs w:val="20"/>
              </w:rPr>
              <w:t>1. gün</w:t>
            </w:r>
          </w:p>
        </w:tc>
        <w:tc>
          <w:tcPr>
            <w:tcW w:w="2112" w:type="dxa"/>
            <w:gridSpan w:val="6"/>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20"/>
                <w:szCs w:val="20"/>
              </w:rPr>
            </w:pPr>
            <w:r w:rsidRPr="00CA1D55">
              <w:rPr>
                <w:b/>
                <w:bCs/>
                <w:color w:val="FFFFFF"/>
                <w:sz w:val="20"/>
                <w:szCs w:val="20"/>
              </w:rPr>
              <w:t>2. gün</w:t>
            </w:r>
          </w:p>
        </w:tc>
        <w:tc>
          <w:tcPr>
            <w:tcW w:w="2166" w:type="dxa"/>
            <w:gridSpan w:val="7"/>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20"/>
                <w:szCs w:val="20"/>
              </w:rPr>
            </w:pPr>
            <w:r w:rsidRPr="00CA1D55">
              <w:rPr>
                <w:b/>
                <w:bCs/>
                <w:color w:val="FFFFFF"/>
                <w:sz w:val="20"/>
                <w:szCs w:val="20"/>
              </w:rPr>
              <w:t>3. gün</w:t>
            </w:r>
          </w:p>
        </w:tc>
        <w:tc>
          <w:tcPr>
            <w:tcW w:w="1868" w:type="dxa"/>
            <w:gridSpan w:val="7"/>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20"/>
                <w:szCs w:val="20"/>
              </w:rPr>
            </w:pPr>
            <w:r w:rsidRPr="00CA1D55">
              <w:rPr>
                <w:b/>
                <w:bCs/>
                <w:color w:val="FFFFFF"/>
                <w:sz w:val="20"/>
                <w:szCs w:val="20"/>
              </w:rPr>
              <w:t>4. gün</w:t>
            </w:r>
          </w:p>
        </w:tc>
        <w:tc>
          <w:tcPr>
            <w:tcW w:w="2175" w:type="dxa"/>
            <w:gridSpan w:val="10"/>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20"/>
                <w:szCs w:val="20"/>
              </w:rPr>
            </w:pPr>
            <w:r w:rsidRPr="00CA1D55">
              <w:rPr>
                <w:b/>
                <w:bCs/>
                <w:color w:val="FFFFFF"/>
                <w:sz w:val="20"/>
                <w:szCs w:val="20"/>
              </w:rPr>
              <w:t>5. gün</w:t>
            </w:r>
          </w:p>
        </w:tc>
      </w:tr>
      <w:tr w:rsidR="00CA1D55" w:rsidRPr="00CA1D55" w:rsidTr="00CA1D55">
        <w:trPr>
          <w:gridAfter w:val="2"/>
          <w:wAfter w:w="896" w:type="dxa"/>
          <w:trHeight w:val="285"/>
        </w:trPr>
        <w:tc>
          <w:tcPr>
            <w:tcW w:w="904" w:type="dxa"/>
            <w:tcBorders>
              <w:top w:val="nil"/>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08.00 - 08.50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05"/>
            </w:pPr>
            <w:r w:rsidRPr="00CA1D55">
              <w:rPr>
                <w:spacing w:val="-2"/>
                <w:sz w:val="20"/>
                <w:szCs w:val="20"/>
              </w:rPr>
              <w:t>Asistan</w:t>
            </w:r>
            <w:r w:rsidRPr="00CA1D55">
              <w:rPr>
                <w:spacing w:val="-13"/>
                <w:sz w:val="20"/>
                <w:szCs w:val="20"/>
              </w:rPr>
              <w:t xml:space="preserve"> </w:t>
            </w:r>
            <w:r w:rsidRPr="00CA1D55">
              <w:rPr>
                <w:spacing w:val="-1"/>
                <w:sz w:val="20"/>
                <w:szCs w:val="20"/>
              </w:rPr>
              <w:t>Viziti</w:t>
            </w:r>
          </w:p>
        </w:tc>
        <w:tc>
          <w:tcPr>
            <w:tcW w:w="2112"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74"/>
            </w:pPr>
            <w:r w:rsidRPr="00CA1D55">
              <w:rPr>
                <w:spacing w:val="-2"/>
                <w:sz w:val="20"/>
                <w:szCs w:val="20"/>
              </w:rPr>
              <w:t>Asistan</w:t>
            </w:r>
            <w:r w:rsidRPr="00CA1D55">
              <w:rPr>
                <w:spacing w:val="-13"/>
                <w:sz w:val="20"/>
                <w:szCs w:val="20"/>
              </w:rPr>
              <w:t xml:space="preserve"> </w:t>
            </w:r>
            <w:r w:rsidRPr="00CA1D55">
              <w:rPr>
                <w:spacing w:val="-1"/>
                <w:sz w:val="20"/>
                <w:szCs w:val="20"/>
              </w:rPr>
              <w:t>Viziti</w:t>
            </w:r>
          </w:p>
        </w:tc>
        <w:tc>
          <w:tcPr>
            <w:tcW w:w="2166"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15"/>
            </w:pPr>
            <w:r w:rsidRPr="00CA1D55">
              <w:rPr>
                <w:spacing w:val="-2"/>
                <w:sz w:val="20"/>
                <w:szCs w:val="20"/>
              </w:rPr>
              <w:t>Asistan</w:t>
            </w:r>
            <w:r w:rsidRPr="00CA1D55">
              <w:rPr>
                <w:spacing w:val="-12"/>
                <w:sz w:val="20"/>
                <w:szCs w:val="20"/>
              </w:rPr>
              <w:t xml:space="preserve"> </w:t>
            </w:r>
            <w:r w:rsidRPr="00CA1D55">
              <w:rPr>
                <w:spacing w:val="-1"/>
                <w:sz w:val="20"/>
                <w:szCs w:val="20"/>
              </w:rPr>
              <w:t>Viziti</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32"/>
            </w:pPr>
            <w:r w:rsidRPr="00CA1D55">
              <w:rPr>
                <w:spacing w:val="-2"/>
                <w:sz w:val="20"/>
                <w:szCs w:val="20"/>
              </w:rPr>
              <w:t>Asistan</w:t>
            </w:r>
            <w:r w:rsidRPr="00CA1D55">
              <w:rPr>
                <w:spacing w:val="-13"/>
                <w:sz w:val="20"/>
                <w:szCs w:val="20"/>
              </w:rPr>
              <w:t xml:space="preserve"> </w:t>
            </w:r>
            <w:r w:rsidRPr="00CA1D55">
              <w:rPr>
                <w:spacing w:val="-1"/>
                <w:sz w:val="20"/>
                <w:szCs w:val="20"/>
              </w:rPr>
              <w:t>Viziti</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32"/>
            </w:pPr>
            <w:r w:rsidRPr="00CA1D55">
              <w:rPr>
                <w:spacing w:val="-2"/>
                <w:sz w:val="20"/>
                <w:szCs w:val="20"/>
              </w:rPr>
              <w:t>Asistan</w:t>
            </w:r>
            <w:r w:rsidRPr="00CA1D55">
              <w:rPr>
                <w:spacing w:val="-13"/>
                <w:sz w:val="20"/>
                <w:szCs w:val="20"/>
              </w:rPr>
              <w:t xml:space="preserve"> </w:t>
            </w:r>
            <w:r w:rsidRPr="00CA1D55">
              <w:rPr>
                <w:spacing w:val="-1"/>
                <w:sz w:val="20"/>
                <w:szCs w:val="20"/>
              </w:rPr>
              <w:t>Viziti</w:t>
            </w:r>
          </w:p>
        </w:tc>
      </w:tr>
      <w:tr w:rsidR="00CA1D55" w:rsidRPr="00CA1D55" w:rsidTr="00CA1D55">
        <w:trPr>
          <w:gridAfter w:val="2"/>
          <w:wAfter w:w="896" w:type="dxa"/>
          <w:trHeight w:val="255"/>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09.00 – 09.50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222" w:right="229" w:firstLine="1"/>
              <w:jc w:val="center"/>
            </w:pPr>
            <w:r w:rsidRPr="00CA1D55">
              <w:rPr>
                <w:sz w:val="20"/>
                <w:szCs w:val="20"/>
              </w:rPr>
              <w:t>Öğretim</w:t>
            </w:r>
            <w:r w:rsidRPr="00CA1D55">
              <w:rPr>
                <w:spacing w:val="-9"/>
                <w:sz w:val="20"/>
                <w:szCs w:val="20"/>
              </w:rPr>
              <w:t xml:space="preserve"> </w:t>
            </w:r>
            <w:r w:rsidRPr="00CA1D55">
              <w:rPr>
                <w:spacing w:val="-1"/>
                <w:sz w:val="20"/>
                <w:szCs w:val="20"/>
              </w:rPr>
              <w:t>Üyesi</w:t>
            </w:r>
            <w:r w:rsidRPr="00CA1D55">
              <w:rPr>
                <w:spacing w:val="20"/>
                <w:w w:val="99"/>
                <w:sz w:val="20"/>
                <w:szCs w:val="20"/>
              </w:rPr>
              <w:t xml:space="preserve"> </w:t>
            </w:r>
            <w:r w:rsidRPr="00CA1D55">
              <w:rPr>
                <w:spacing w:val="-1"/>
                <w:sz w:val="20"/>
                <w:szCs w:val="20"/>
              </w:rPr>
              <w:t>Viziti</w:t>
            </w:r>
            <w:r w:rsidRPr="00CA1D55">
              <w:rPr>
                <w:spacing w:val="21"/>
                <w:w w:val="99"/>
                <w:sz w:val="20"/>
                <w:szCs w:val="20"/>
              </w:rPr>
              <w:t xml:space="preserve">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1"/>
                <w:sz w:val="20"/>
                <w:szCs w:val="20"/>
              </w:rPr>
              <w:t xml:space="preserve"> </w:t>
            </w:r>
            <w:r w:rsidRPr="00CA1D55">
              <w:rPr>
                <w:sz w:val="20"/>
                <w:szCs w:val="20"/>
              </w:rPr>
              <w:t xml:space="preserve">başı </w:t>
            </w:r>
            <w:r w:rsidRPr="00CA1D55">
              <w:rPr>
                <w:spacing w:val="-1"/>
                <w:sz w:val="20"/>
                <w:szCs w:val="20"/>
              </w:rPr>
              <w:t>eğitim</w:t>
            </w:r>
            <w:r w:rsidRPr="00CA1D55">
              <w:rPr>
                <w:spacing w:val="-5"/>
                <w:sz w:val="20"/>
                <w:szCs w:val="20"/>
              </w:rPr>
              <w:t xml:space="preserve"> </w:t>
            </w:r>
            <w:r w:rsidRPr="00CA1D55">
              <w:rPr>
                <w:spacing w:val="-1"/>
                <w:sz w:val="20"/>
                <w:szCs w:val="20"/>
              </w:rPr>
              <w:t>Gözlem</w:t>
            </w:r>
            <w:r w:rsidRPr="00CA1D55">
              <w:rPr>
                <w:spacing w:val="26"/>
                <w:w w:val="99"/>
                <w:sz w:val="20"/>
                <w:szCs w:val="20"/>
              </w:rPr>
              <w:t xml:space="preserve"> </w:t>
            </w:r>
            <w:r w:rsidRPr="00CA1D55">
              <w:rPr>
                <w:spacing w:val="-1"/>
                <w:sz w:val="20"/>
                <w:szCs w:val="20"/>
              </w:rPr>
              <w:t>Klinik</w:t>
            </w:r>
            <w:r w:rsidRPr="00CA1D55">
              <w:rPr>
                <w:spacing w:val="-18"/>
                <w:sz w:val="20"/>
                <w:szCs w:val="20"/>
              </w:rPr>
              <w:t xml:space="preserve"> </w:t>
            </w:r>
            <w:r w:rsidRPr="00CA1D55">
              <w:rPr>
                <w:spacing w:val="-1"/>
                <w:sz w:val="20"/>
                <w:szCs w:val="20"/>
              </w:rPr>
              <w:t>beceri</w:t>
            </w:r>
          </w:p>
        </w:tc>
        <w:tc>
          <w:tcPr>
            <w:tcW w:w="2112"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329" w:right="326" w:firstLine="1"/>
              <w:jc w:val="center"/>
              <w:rPr>
                <w:sz w:val="20"/>
                <w:szCs w:val="20"/>
              </w:rPr>
            </w:pPr>
            <w:r w:rsidRPr="00CA1D55">
              <w:rPr>
                <w:sz w:val="20"/>
                <w:szCs w:val="20"/>
              </w:rPr>
              <w:t>Öğretim</w:t>
            </w:r>
            <w:r w:rsidRPr="00CA1D55">
              <w:rPr>
                <w:spacing w:val="-8"/>
                <w:sz w:val="20"/>
                <w:szCs w:val="20"/>
              </w:rPr>
              <w:t xml:space="preserve"> </w:t>
            </w:r>
            <w:r w:rsidRPr="00CA1D55">
              <w:rPr>
                <w:spacing w:val="-2"/>
                <w:sz w:val="20"/>
                <w:szCs w:val="20"/>
              </w:rPr>
              <w:t>Üyesi</w:t>
            </w:r>
            <w:r w:rsidRPr="00CA1D55">
              <w:rPr>
                <w:spacing w:val="25"/>
                <w:w w:val="99"/>
                <w:sz w:val="20"/>
                <w:szCs w:val="20"/>
              </w:rPr>
              <w:t xml:space="preserve"> </w:t>
            </w:r>
            <w:r w:rsidRPr="00CA1D55">
              <w:rPr>
                <w:spacing w:val="-1"/>
                <w:sz w:val="20"/>
                <w:szCs w:val="20"/>
              </w:rPr>
              <w:t>Viziti</w:t>
            </w:r>
            <w:r w:rsidRPr="00CA1D55">
              <w:rPr>
                <w:spacing w:val="21"/>
                <w:w w:val="99"/>
                <w:sz w:val="20"/>
                <w:szCs w:val="20"/>
              </w:rPr>
              <w:t xml:space="preserve">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4"/>
                <w:sz w:val="20"/>
                <w:szCs w:val="20"/>
              </w:rPr>
              <w:t xml:space="preserve"> </w:t>
            </w:r>
            <w:r w:rsidRPr="00CA1D55">
              <w:rPr>
                <w:sz w:val="20"/>
                <w:szCs w:val="20"/>
              </w:rPr>
              <w:t>başı</w:t>
            </w:r>
            <w:r w:rsidRPr="00CA1D55">
              <w:rPr>
                <w:spacing w:val="-10"/>
                <w:sz w:val="20"/>
                <w:szCs w:val="20"/>
              </w:rPr>
              <w:t xml:space="preserve"> </w:t>
            </w:r>
            <w:r w:rsidRPr="00CA1D55">
              <w:rPr>
                <w:spacing w:val="-1"/>
                <w:sz w:val="20"/>
                <w:szCs w:val="20"/>
              </w:rPr>
              <w:t>eğitim</w:t>
            </w:r>
            <w:r w:rsidRPr="00CA1D55">
              <w:rPr>
                <w:spacing w:val="2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left="744" w:right="739"/>
              <w:jc w:val="center"/>
            </w:pPr>
            <w:r w:rsidRPr="00CA1D55">
              <w:rPr>
                <w:spacing w:val="-1"/>
                <w:w w:val="95"/>
                <w:sz w:val="20"/>
                <w:szCs w:val="20"/>
              </w:rPr>
              <w:t>Klinik</w:t>
            </w:r>
            <w:r w:rsidRPr="00CA1D55">
              <w:rPr>
                <w:spacing w:val="21"/>
                <w:sz w:val="20"/>
                <w:szCs w:val="20"/>
              </w:rPr>
              <w:t xml:space="preserve"> </w:t>
            </w:r>
            <w:r w:rsidRPr="00CA1D55">
              <w:rPr>
                <w:sz w:val="20"/>
                <w:szCs w:val="20"/>
              </w:rPr>
              <w:t>beceri</w:t>
            </w:r>
          </w:p>
        </w:tc>
        <w:tc>
          <w:tcPr>
            <w:tcW w:w="2166"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387" w:right="385" w:firstLine="1"/>
              <w:jc w:val="center"/>
              <w:rPr>
                <w:sz w:val="20"/>
                <w:szCs w:val="20"/>
              </w:rPr>
            </w:pPr>
            <w:r w:rsidRPr="00CA1D55">
              <w:rPr>
                <w:sz w:val="20"/>
                <w:szCs w:val="20"/>
              </w:rPr>
              <w:t>Öğretim</w:t>
            </w:r>
            <w:r w:rsidRPr="00CA1D55">
              <w:rPr>
                <w:spacing w:val="-8"/>
                <w:sz w:val="20"/>
                <w:szCs w:val="20"/>
              </w:rPr>
              <w:t xml:space="preserve"> </w:t>
            </w:r>
            <w:r w:rsidRPr="00CA1D55">
              <w:rPr>
                <w:spacing w:val="-2"/>
                <w:sz w:val="20"/>
                <w:szCs w:val="20"/>
              </w:rPr>
              <w:t>Üyesi</w:t>
            </w:r>
            <w:r w:rsidRPr="00CA1D55">
              <w:rPr>
                <w:spacing w:val="25"/>
                <w:w w:val="99"/>
                <w:sz w:val="20"/>
                <w:szCs w:val="20"/>
              </w:rPr>
              <w:t xml:space="preserve"> </w:t>
            </w:r>
            <w:r w:rsidRPr="00CA1D55">
              <w:rPr>
                <w:spacing w:val="-1"/>
                <w:sz w:val="20"/>
                <w:szCs w:val="20"/>
              </w:rPr>
              <w:t>Viziti</w:t>
            </w:r>
            <w:r w:rsidRPr="00CA1D55">
              <w:rPr>
                <w:spacing w:val="21"/>
                <w:w w:val="99"/>
                <w:sz w:val="20"/>
                <w:szCs w:val="20"/>
              </w:rPr>
              <w:t xml:space="preserve">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0"/>
                <w:sz w:val="20"/>
                <w:szCs w:val="20"/>
              </w:rPr>
              <w:t xml:space="preserve"> </w:t>
            </w:r>
            <w:r w:rsidRPr="00CA1D55">
              <w:rPr>
                <w:sz w:val="20"/>
                <w:szCs w:val="20"/>
              </w:rPr>
              <w:t>başı</w:t>
            </w:r>
            <w:r w:rsidRPr="00CA1D55">
              <w:rPr>
                <w:spacing w:val="-8"/>
                <w:sz w:val="20"/>
                <w:szCs w:val="20"/>
              </w:rPr>
              <w:t xml:space="preserve"> </w:t>
            </w:r>
            <w:r w:rsidRPr="00CA1D55">
              <w:rPr>
                <w:spacing w:val="-1"/>
                <w:sz w:val="20"/>
                <w:szCs w:val="20"/>
              </w:rPr>
              <w:t>eğitim</w:t>
            </w:r>
            <w:r w:rsidRPr="00CA1D55">
              <w:rPr>
                <w:spacing w:val="2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jc w:val="center"/>
            </w:pPr>
            <w:r w:rsidRPr="00CA1D55">
              <w:rPr>
                <w:spacing w:val="-1"/>
                <w:sz w:val="20"/>
                <w:szCs w:val="20"/>
              </w:rPr>
              <w:t>Klinik</w:t>
            </w:r>
            <w:r w:rsidRPr="00CA1D55">
              <w:rPr>
                <w:spacing w:val="-17"/>
                <w:sz w:val="20"/>
                <w:szCs w:val="20"/>
              </w:rPr>
              <w:t xml:space="preserve"> </w:t>
            </w:r>
            <w:r w:rsidRPr="00CA1D55">
              <w:rPr>
                <w:spacing w:val="-1"/>
                <w:sz w:val="20"/>
                <w:szCs w:val="20"/>
              </w:rPr>
              <w:t>beceri</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245" w:right="242" w:firstLine="1"/>
              <w:jc w:val="center"/>
            </w:pPr>
            <w:r w:rsidRPr="00CA1D55">
              <w:rPr>
                <w:sz w:val="20"/>
                <w:szCs w:val="20"/>
              </w:rPr>
              <w:t>Öğretim</w:t>
            </w:r>
            <w:r w:rsidRPr="00CA1D55">
              <w:rPr>
                <w:spacing w:val="-9"/>
                <w:sz w:val="20"/>
                <w:szCs w:val="20"/>
              </w:rPr>
              <w:t xml:space="preserve"> </w:t>
            </w:r>
            <w:r w:rsidRPr="00CA1D55">
              <w:rPr>
                <w:spacing w:val="-1"/>
                <w:sz w:val="20"/>
                <w:szCs w:val="20"/>
              </w:rPr>
              <w:t>Üyesi</w:t>
            </w:r>
            <w:r w:rsidRPr="00CA1D55">
              <w:rPr>
                <w:spacing w:val="20"/>
                <w:w w:val="99"/>
                <w:sz w:val="20"/>
                <w:szCs w:val="20"/>
              </w:rPr>
              <w:t xml:space="preserve"> </w:t>
            </w:r>
            <w:r w:rsidRPr="00CA1D55">
              <w:rPr>
                <w:spacing w:val="-1"/>
                <w:sz w:val="20"/>
                <w:szCs w:val="20"/>
              </w:rPr>
              <w:t>Viziti</w:t>
            </w:r>
            <w:r w:rsidRPr="00CA1D55">
              <w:rPr>
                <w:spacing w:val="21"/>
                <w:w w:val="99"/>
                <w:sz w:val="20"/>
                <w:szCs w:val="20"/>
              </w:rPr>
              <w:t xml:space="preserve">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1"/>
                <w:sz w:val="20"/>
                <w:szCs w:val="20"/>
              </w:rPr>
              <w:t xml:space="preserve"> </w:t>
            </w:r>
            <w:r w:rsidRPr="00CA1D55">
              <w:rPr>
                <w:sz w:val="20"/>
                <w:szCs w:val="20"/>
              </w:rPr>
              <w:t xml:space="preserve">başı </w:t>
            </w:r>
            <w:r w:rsidRPr="00CA1D55">
              <w:rPr>
                <w:spacing w:val="-1"/>
                <w:sz w:val="20"/>
                <w:szCs w:val="20"/>
              </w:rPr>
              <w:t>eğitim</w:t>
            </w:r>
            <w:r w:rsidRPr="00CA1D55">
              <w:rPr>
                <w:spacing w:val="-5"/>
                <w:sz w:val="20"/>
                <w:szCs w:val="20"/>
              </w:rPr>
              <w:t xml:space="preserve"> </w:t>
            </w:r>
            <w:r w:rsidRPr="00CA1D55">
              <w:rPr>
                <w:spacing w:val="-1"/>
                <w:sz w:val="20"/>
                <w:szCs w:val="20"/>
              </w:rPr>
              <w:t>Gözlem</w:t>
            </w:r>
            <w:r w:rsidRPr="00CA1D55">
              <w:rPr>
                <w:spacing w:val="26"/>
                <w:w w:val="99"/>
                <w:sz w:val="20"/>
                <w:szCs w:val="20"/>
              </w:rPr>
              <w:t xml:space="preserve"> </w:t>
            </w:r>
            <w:r w:rsidRPr="00CA1D55">
              <w:rPr>
                <w:spacing w:val="-1"/>
                <w:sz w:val="20"/>
                <w:szCs w:val="20"/>
              </w:rPr>
              <w:t>Klinik</w:t>
            </w:r>
            <w:r w:rsidRPr="00CA1D55">
              <w:rPr>
                <w:spacing w:val="-18"/>
                <w:sz w:val="20"/>
                <w:szCs w:val="20"/>
              </w:rPr>
              <w:t xml:space="preserve"> </w:t>
            </w:r>
            <w:r w:rsidRPr="00CA1D55">
              <w:rPr>
                <w:spacing w:val="-1"/>
                <w:sz w:val="20"/>
                <w:szCs w:val="20"/>
              </w:rPr>
              <w:t>beceri</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373" w:right="371" w:firstLine="1"/>
              <w:jc w:val="center"/>
              <w:rPr>
                <w:sz w:val="20"/>
                <w:szCs w:val="20"/>
              </w:rPr>
            </w:pPr>
            <w:r w:rsidRPr="00CA1D55">
              <w:rPr>
                <w:sz w:val="20"/>
                <w:szCs w:val="20"/>
              </w:rPr>
              <w:t>Öğretim</w:t>
            </w:r>
            <w:r w:rsidRPr="00CA1D55">
              <w:rPr>
                <w:spacing w:val="-8"/>
                <w:sz w:val="20"/>
                <w:szCs w:val="20"/>
              </w:rPr>
              <w:t xml:space="preserve"> </w:t>
            </w:r>
            <w:r w:rsidRPr="00CA1D55">
              <w:rPr>
                <w:spacing w:val="-2"/>
                <w:sz w:val="20"/>
                <w:szCs w:val="20"/>
              </w:rPr>
              <w:t>Üyesi</w:t>
            </w:r>
            <w:r w:rsidRPr="00CA1D55">
              <w:rPr>
                <w:spacing w:val="25"/>
                <w:w w:val="99"/>
                <w:sz w:val="20"/>
                <w:szCs w:val="20"/>
              </w:rPr>
              <w:t xml:space="preserve"> </w:t>
            </w:r>
            <w:r w:rsidRPr="00CA1D55">
              <w:rPr>
                <w:spacing w:val="-1"/>
                <w:sz w:val="20"/>
                <w:szCs w:val="20"/>
              </w:rPr>
              <w:t>Viziti</w:t>
            </w:r>
            <w:r w:rsidRPr="00CA1D55">
              <w:rPr>
                <w:spacing w:val="21"/>
                <w:w w:val="99"/>
                <w:sz w:val="20"/>
                <w:szCs w:val="20"/>
              </w:rPr>
              <w:t xml:space="preserve">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0"/>
                <w:sz w:val="20"/>
                <w:szCs w:val="20"/>
              </w:rPr>
              <w:t xml:space="preserve"> </w:t>
            </w:r>
            <w:r w:rsidRPr="00CA1D55">
              <w:rPr>
                <w:sz w:val="20"/>
                <w:szCs w:val="20"/>
              </w:rPr>
              <w:t>başı</w:t>
            </w:r>
            <w:r w:rsidRPr="00CA1D55">
              <w:rPr>
                <w:spacing w:val="-8"/>
                <w:sz w:val="20"/>
                <w:szCs w:val="20"/>
              </w:rPr>
              <w:t xml:space="preserve"> </w:t>
            </w:r>
            <w:r w:rsidRPr="00CA1D55">
              <w:rPr>
                <w:spacing w:val="-1"/>
                <w:sz w:val="20"/>
                <w:szCs w:val="20"/>
              </w:rPr>
              <w:t>eğitim</w:t>
            </w:r>
            <w:r w:rsidRPr="00CA1D55">
              <w:rPr>
                <w:spacing w:val="2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jc w:val="center"/>
            </w:pPr>
            <w:r w:rsidRPr="00CA1D55">
              <w:rPr>
                <w:spacing w:val="-1"/>
                <w:sz w:val="20"/>
                <w:szCs w:val="20"/>
              </w:rPr>
              <w:t>Klinik</w:t>
            </w:r>
            <w:r w:rsidRPr="00CA1D55">
              <w:rPr>
                <w:spacing w:val="-18"/>
                <w:sz w:val="20"/>
                <w:szCs w:val="20"/>
              </w:rPr>
              <w:t xml:space="preserve"> </w:t>
            </w:r>
            <w:r w:rsidRPr="00CA1D55">
              <w:rPr>
                <w:spacing w:val="-1"/>
                <w:sz w:val="20"/>
                <w:szCs w:val="20"/>
              </w:rPr>
              <w:t>beceri</w:t>
            </w:r>
          </w:p>
        </w:tc>
      </w:tr>
      <w:tr w:rsidR="00CA1D55" w:rsidRPr="00CA1D55" w:rsidTr="00CA1D55">
        <w:trPr>
          <w:gridAfter w:val="2"/>
          <w:wAfter w:w="896" w:type="dxa"/>
          <w:trHeight w:val="117"/>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10.00 - 10.50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pPr>
            <w:r w:rsidRPr="00CA1D55">
              <w:rPr>
                <w:sz w:val="18"/>
                <w:szCs w:val="18"/>
              </w:rPr>
              <w:t>5 ANT001</w:t>
            </w:r>
          </w:p>
        </w:tc>
        <w:tc>
          <w:tcPr>
            <w:tcW w:w="2112"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577"/>
            </w:pPr>
            <w:r w:rsidRPr="00CA1D55">
              <w:rPr>
                <w:sz w:val="20"/>
                <w:szCs w:val="20"/>
              </w:rPr>
              <w:t>5.NÖR502</w:t>
            </w:r>
          </w:p>
        </w:tc>
        <w:tc>
          <w:tcPr>
            <w:tcW w:w="2166"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20"/>
            </w:pPr>
            <w:r w:rsidRPr="00CA1D55">
              <w:rPr>
                <w:sz w:val="20"/>
                <w:szCs w:val="20"/>
              </w:rPr>
              <w:t>5.NÖR503</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7"/>
            </w:pPr>
            <w:r w:rsidRPr="00CA1D55">
              <w:rPr>
                <w:sz w:val="20"/>
                <w:szCs w:val="20"/>
              </w:rPr>
              <w:t>5.NÖR504</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5"/>
            </w:pPr>
            <w:r w:rsidRPr="00CA1D55">
              <w:rPr>
                <w:sz w:val="20"/>
                <w:szCs w:val="20"/>
              </w:rPr>
              <w:t>5.NÖR505</w:t>
            </w:r>
          </w:p>
        </w:tc>
      </w:tr>
      <w:tr w:rsidR="00CA1D55" w:rsidRPr="00CA1D55" w:rsidTr="00CA1D55">
        <w:trPr>
          <w:gridAfter w:val="2"/>
          <w:wAfter w:w="896" w:type="dxa"/>
          <w:trHeight w:val="379"/>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11.00 - 11.50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right="229"/>
            </w:pPr>
            <w:r w:rsidRPr="00CA1D55">
              <w:rPr>
                <w:sz w:val="18"/>
                <w:szCs w:val="18"/>
              </w:rPr>
              <w:t>5 ANT001</w:t>
            </w:r>
          </w:p>
        </w:tc>
        <w:tc>
          <w:tcPr>
            <w:tcW w:w="2112"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spacing w:before="11"/>
              <w:rPr>
                <w:b/>
                <w:bCs/>
                <w:sz w:val="19"/>
                <w:szCs w:val="19"/>
              </w:rPr>
            </w:pPr>
          </w:p>
          <w:p w:rsidR="00CA1D55" w:rsidRPr="00CA1D55" w:rsidRDefault="00CA1D55" w:rsidP="00CA1D55">
            <w:pPr>
              <w:widowControl w:val="0"/>
              <w:kinsoku w:val="0"/>
              <w:overflowPunct w:val="0"/>
              <w:autoSpaceDE w:val="0"/>
              <w:autoSpaceDN w:val="0"/>
              <w:adjustRightInd w:val="0"/>
              <w:ind w:left="1"/>
              <w:jc w:val="center"/>
              <w:rPr>
                <w:spacing w:val="-1"/>
                <w:sz w:val="20"/>
                <w:szCs w:val="20"/>
              </w:rPr>
            </w:pPr>
            <w:r w:rsidRPr="00CA1D55">
              <w:rPr>
                <w:spacing w:val="-1"/>
                <w:sz w:val="20"/>
                <w:szCs w:val="20"/>
              </w:rPr>
              <w:t>Seminer</w:t>
            </w:r>
          </w:p>
          <w:p w:rsidR="00CA1D55" w:rsidRPr="00CA1D55" w:rsidRDefault="00CA1D55" w:rsidP="00CA1D55">
            <w:pPr>
              <w:widowControl w:val="0"/>
              <w:kinsoku w:val="0"/>
              <w:overflowPunct w:val="0"/>
              <w:autoSpaceDE w:val="0"/>
              <w:autoSpaceDN w:val="0"/>
              <w:adjustRightInd w:val="0"/>
              <w:jc w:val="center"/>
            </w:pPr>
            <w:r w:rsidRPr="00CA1D55">
              <w:rPr>
                <w:sz w:val="20"/>
                <w:szCs w:val="20"/>
              </w:rPr>
              <w:t>Sınıf</w:t>
            </w:r>
            <w:r w:rsidRPr="00CA1D55">
              <w:rPr>
                <w:spacing w:val="-22"/>
                <w:sz w:val="20"/>
                <w:szCs w:val="20"/>
              </w:rPr>
              <w:t xml:space="preserve"> </w:t>
            </w:r>
            <w:r w:rsidRPr="00CA1D55">
              <w:rPr>
                <w:spacing w:val="-1"/>
                <w:sz w:val="20"/>
                <w:szCs w:val="20"/>
              </w:rPr>
              <w:t>dersi/sunum</w:t>
            </w:r>
          </w:p>
        </w:tc>
        <w:tc>
          <w:tcPr>
            <w:tcW w:w="2166"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196" w:right="192" w:hanging="1"/>
              <w:jc w:val="center"/>
            </w:pPr>
            <w:r w:rsidRPr="00CA1D55">
              <w:rPr>
                <w:spacing w:val="-1"/>
                <w:sz w:val="20"/>
                <w:szCs w:val="20"/>
              </w:rPr>
              <w:t>Pratik</w:t>
            </w:r>
            <w:r w:rsidRPr="00CA1D55">
              <w:rPr>
                <w:spacing w:val="-23"/>
                <w:sz w:val="20"/>
                <w:szCs w:val="20"/>
              </w:rPr>
              <w:t xml:space="preserve"> </w:t>
            </w:r>
            <w:r w:rsidRPr="00CA1D55">
              <w:rPr>
                <w:spacing w:val="-1"/>
                <w:sz w:val="20"/>
                <w:szCs w:val="20"/>
              </w:rPr>
              <w:t>(Nörolojik</w:t>
            </w:r>
            <w:r w:rsidRPr="00CA1D55">
              <w:rPr>
                <w:spacing w:val="30"/>
                <w:sz w:val="20"/>
                <w:szCs w:val="20"/>
              </w:rPr>
              <w:t xml:space="preserve"> </w:t>
            </w:r>
            <w:r w:rsidRPr="00CA1D55">
              <w:rPr>
                <w:spacing w:val="-1"/>
                <w:sz w:val="20"/>
                <w:szCs w:val="20"/>
              </w:rPr>
              <w:t>Muayene</w:t>
            </w:r>
            <w:r w:rsidRPr="00CA1D55">
              <w:rPr>
                <w:spacing w:val="-18"/>
                <w:sz w:val="20"/>
                <w:szCs w:val="20"/>
              </w:rPr>
              <w:t xml:space="preserve"> </w:t>
            </w:r>
            <w:r w:rsidRPr="00CA1D55">
              <w:rPr>
                <w:spacing w:val="-1"/>
                <w:sz w:val="20"/>
                <w:szCs w:val="20"/>
              </w:rPr>
              <w:t>Genel</w:t>
            </w:r>
            <w:r w:rsidRPr="00CA1D55">
              <w:rPr>
                <w:spacing w:val="21"/>
                <w:w w:val="99"/>
                <w:sz w:val="20"/>
                <w:szCs w:val="20"/>
              </w:rPr>
              <w:t xml:space="preserve"> </w:t>
            </w:r>
            <w:r w:rsidRPr="00CA1D55">
              <w:rPr>
                <w:sz w:val="20"/>
                <w:szCs w:val="20"/>
              </w:rPr>
              <w:t xml:space="preserve">Yaklaşım </w:t>
            </w:r>
            <w:r w:rsidRPr="00CA1D55">
              <w:rPr>
                <w:spacing w:val="-1"/>
                <w:sz w:val="20"/>
                <w:szCs w:val="20"/>
              </w:rPr>
              <w:t>Yapılandırılmış</w:t>
            </w:r>
            <w:r w:rsidRPr="00CA1D55">
              <w:rPr>
                <w:spacing w:val="-6"/>
                <w:sz w:val="20"/>
                <w:szCs w:val="20"/>
              </w:rPr>
              <w:t xml:space="preserve"> </w:t>
            </w:r>
            <w:r w:rsidRPr="00CA1D55">
              <w:rPr>
                <w:sz w:val="20"/>
                <w:szCs w:val="20"/>
              </w:rPr>
              <w:t>hasta</w:t>
            </w:r>
            <w:r w:rsidRPr="00CA1D55">
              <w:rPr>
                <w:spacing w:val="28"/>
                <w:w w:val="99"/>
                <w:sz w:val="20"/>
                <w:szCs w:val="20"/>
              </w:rPr>
              <w:t xml:space="preserve"> </w:t>
            </w:r>
            <w:r w:rsidRPr="00CA1D55">
              <w:rPr>
                <w:sz w:val="20"/>
                <w:szCs w:val="20"/>
              </w:rPr>
              <w:t>başı</w:t>
            </w:r>
            <w:r w:rsidRPr="00CA1D55">
              <w:rPr>
                <w:spacing w:val="-8"/>
                <w:sz w:val="20"/>
                <w:szCs w:val="20"/>
              </w:rPr>
              <w:t xml:space="preserve"> </w:t>
            </w:r>
            <w:r w:rsidRPr="00CA1D55">
              <w:rPr>
                <w:spacing w:val="-1"/>
                <w:sz w:val="20"/>
                <w:szCs w:val="20"/>
              </w:rPr>
              <w:t>eğitim</w:t>
            </w:r>
            <w:r w:rsidRPr="00CA1D55">
              <w:rPr>
                <w:spacing w:val="-3"/>
                <w:sz w:val="20"/>
                <w:szCs w:val="20"/>
              </w:rPr>
              <w:t xml:space="preserve"> </w:t>
            </w:r>
            <w:r w:rsidRPr="00CA1D55">
              <w:rPr>
                <w:spacing w:val="-1"/>
                <w:sz w:val="20"/>
                <w:szCs w:val="20"/>
              </w:rPr>
              <w:t>Gözlem</w:t>
            </w:r>
            <w:r w:rsidRPr="00CA1D55">
              <w:rPr>
                <w:spacing w:val="26"/>
                <w:w w:val="99"/>
                <w:sz w:val="20"/>
                <w:szCs w:val="20"/>
              </w:rPr>
              <w:t xml:space="preserve"> </w:t>
            </w:r>
            <w:r w:rsidRPr="00CA1D55">
              <w:rPr>
                <w:spacing w:val="-1"/>
                <w:sz w:val="20"/>
                <w:szCs w:val="20"/>
              </w:rPr>
              <w:t>Klinik</w:t>
            </w:r>
            <w:r w:rsidRPr="00CA1D55">
              <w:rPr>
                <w:spacing w:val="-13"/>
                <w:sz w:val="20"/>
                <w:szCs w:val="20"/>
              </w:rPr>
              <w:t xml:space="preserve"> </w:t>
            </w:r>
            <w:r w:rsidRPr="00CA1D55">
              <w:rPr>
                <w:spacing w:val="-1"/>
                <w:sz w:val="20"/>
                <w:szCs w:val="20"/>
              </w:rPr>
              <w:t>beceri</w:t>
            </w:r>
            <w:r w:rsidRPr="00CA1D55">
              <w:rPr>
                <w:spacing w:val="-11"/>
                <w:sz w:val="20"/>
                <w:szCs w:val="20"/>
              </w:rPr>
              <w:t xml:space="preserve"> </w:t>
            </w:r>
            <w:r w:rsidRPr="00CA1D55">
              <w:rPr>
                <w:sz w:val="20"/>
                <w:szCs w:val="20"/>
              </w:rPr>
              <w:t>ve</w:t>
            </w:r>
            <w:r w:rsidRPr="00CA1D55">
              <w:rPr>
                <w:spacing w:val="26"/>
                <w:w w:val="99"/>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spacing w:before="11"/>
              <w:rPr>
                <w:b/>
                <w:bCs/>
                <w:sz w:val="19"/>
                <w:szCs w:val="19"/>
              </w:rPr>
            </w:pPr>
          </w:p>
          <w:p w:rsidR="00CA1D55" w:rsidRPr="00CA1D55" w:rsidRDefault="00CA1D55" w:rsidP="00CA1D55">
            <w:pPr>
              <w:widowControl w:val="0"/>
              <w:kinsoku w:val="0"/>
              <w:overflowPunct w:val="0"/>
              <w:autoSpaceDE w:val="0"/>
              <w:autoSpaceDN w:val="0"/>
              <w:adjustRightInd w:val="0"/>
              <w:ind w:left="1"/>
              <w:jc w:val="center"/>
              <w:rPr>
                <w:spacing w:val="-1"/>
                <w:sz w:val="20"/>
                <w:szCs w:val="20"/>
              </w:rPr>
            </w:pPr>
            <w:r w:rsidRPr="00CA1D55">
              <w:rPr>
                <w:spacing w:val="-1"/>
                <w:sz w:val="20"/>
                <w:szCs w:val="20"/>
              </w:rPr>
              <w:t>Seminer</w:t>
            </w:r>
          </w:p>
          <w:p w:rsidR="00CA1D55" w:rsidRPr="00CA1D55" w:rsidRDefault="00CA1D55" w:rsidP="00CA1D55">
            <w:pPr>
              <w:widowControl w:val="0"/>
              <w:kinsoku w:val="0"/>
              <w:overflowPunct w:val="0"/>
              <w:autoSpaceDE w:val="0"/>
              <w:autoSpaceDN w:val="0"/>
              <w:adjustRightInd w:val="0"/>
              <w:jc w:val="center"/>
            </w:pPr>
            <w:r w:rsidRPr="00CA1D55">
              <w:rPr>
                <w:sz w:val="20"/>
                <w:szCs w:val="20"/>
              </w:rPr>
              <w:t>Sınıf</w:t>
            </w:r>
            <w:r w:rsidRPr="00CA1D55">
              <w:rPr>
                <w:spacing w:val="-22"/>
                <w:sz w:val="20"/>
                <w:szCs w:val="20"/>
              </w:rPr>
              <w:t xml:space="preserve"> </w:t>
            </w:r>
            <w:r w:rsidRPr="00CA1D55">
              <w:rPr>
                <w:spacing w:val="-1"/>
                <w:sz w:val="20"/>
                <w:szCs w:val="20"/>
              </w:rPr>
              <w:t>dersi/sunum</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63" w:right="359"/>
              <w:jc w:val="center"/>
              <w:rPr>
                <w:sz w:val="20"/>
                <w:szCs w:val="20"/>
              </w:rPr>
            </w:pPr>
            <w:r w:rsidRPr="00CA1D55">
              <w:rPr>
                <w:spacing w:val="-1"/>
                <w:sz w:val="20"/>
                <w:szCs w:val="20"/>
              </w:rPr>
              <w:t>Pratik</w:t>
            </w:r>
            <w:r w:rsidRPr="00CA1D55">
              <w:rPr>
                <w:spacing w:val="-24"/>
                <w:sz w:val="20"/>
                <w:szCs w:val="20"/>
              </w:rPr>
              <w:t xml:space="preserve"> </w:t>
            </w:r>
            <w:r w:rsidRPr="00CA1D55">
              <w:rPr>
                <w:spacing w:val="-1"/>
                <w:sz w:val="20"/>
                <w:szCs w:val="20"/>
              </w:rPr>
              <w:t>(Nörolojik</w:t>
            </w:r>
            <w:r w:rsidRPr="00CA1D55">
              <w:rPr>
                <w:spacing w:val="30"/>
                <w:sz w:val="20"/>
                <w:szCs w:val="20"/>
              </w:rPr>
              <w:t xml:space="preserve"> </w:t>
            </w:r>
            <w:r w:rsidRPr="00CA1D55">
              <w:rPr>
                <w:spacing w:val="-1"/>
                <w:sz w:val="20"/>
                <w:szCs w:val="20"/>
              </w:rPr>
              <w:t>Muayene</w:t>
            </w:r>
            <w:r w:rsidRPr="00CA1D55">
              <w:rPr>
                <w:spacing w:val="-18"/>
                <w:sz w:val="20"/>
                <w:szCs w:val="20"/>
              </w:rPr>
              <w:t xml:space="preserve"> </w:t>
            </w:r>
            <w:r w:rsidRPr="00CA1D55">
              <w:rPr>
                <w:spacing w:val="-1"/>
                <w:sz w:val="20"/>
                <w:szCs w:val="20"/>
              </w:rPr>
              <w:t>Genel</w:t>
            </w:r>
            <w:r w:rsidRPr="00CA1D55">
              <w:rPr>
                <w:spacing w:val="21"/>
                <w:w w:val="99"/>
                <w:sz w:val="20"/>
                <w:szCs w:val="20"/>
              </w:rPr>
              <w:t xml:space="preserve"> </w:t>
            </w:r>
            <w:r w:rsidRPr="00CA1D55">
              <w:rPr>
                <w:sz w:val="20"/>
                <w:szCs w:val="20"/>
              </w:rPr>
              <w:t xml:space="preserve">Yaklaşım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0"/>
                <w:sz w:val="20"/>
                <w:szCs w:val="20"/>
              </w:rPr>
              <w:t xml:space="preserve"> </w:t>
            </w:r>
            <w:r w:rsidRPr="00CA1D55">
              <w:rPr>
                <w:sz w:val="20"/>
                <w:szCs w:val="20"/>
              </w:rPr>
              <w:t>başı</w:t>
            </w:r>
            <w:r w:rsidRPr="00CA1D55">
              <w:rPr>
                <w:spacing w:val="-8"/>
                <w:sz w:val="20"/>
                <w:szCs w:val="20"/>
              </w:rPr>
              <w:t xml:space="preserve"> </w:t>
            </w:r>
            <w:r w:rsidRPr="00CA1D55">
              <w:rPr>
                <w:spacing w:val="-1"/>
                <w:sz w:val="20"/>
                <w:szCs w:val="20"/>
              </w:rPr>
              <w:t>eğitim</w:t>
            </w:r>
            <w:r w:rsidRPr="00CA1D55">
              <w:rPr>
                <w:spacing w:val="2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left="404" w:right="400"/>
              <w:jc w:val="center"/>
            </w:pPr>
            <w:r w:rsidRPr="00CA1D55">
              <w:rPr>
                <w:spacing w:val="-1"/>
                <w:sz w:val="20"/>
                <w:szCs w:val="20"/>
              </w:rPr>
              <w:t>Klinik</w:t>
            </w:r>
            <w:r w:rsidRPr="00CA1D55">
              <w:rPr>
                <w:spacing w:val="-13"/>
                <w:sz w:val="20"/>
                <w:szCs w:val="20"/>
              </w:rPr>
              <w:t xml:space="preserve"> </w:t>
            </w:r>
            <w:r w:rsidRPr="00CA1D55">
              <w:rPr>
                <w:spacing w:val="-1"/>
                <w:sz w:val="20"/>
                <w:szCs w:val="20"/>
              </w:rPr>
              <w:t>beceri</w:t>
            </w:r>
            <w:r w:rsidRPr="00CA1D55">
              <w:rPr>
                <w:spacing w:val="-10"/>
                <w:sz w:val="20"/>
                <w:szCs w:val="20"/>
              </w:rPr>
              <w:t xml:space="preserve"> </w:t>
            </w:r>
            <w:r w:rsidRPr="00CA1D55">
              <w:rPr>
                <w:sz w:val="20"/>
                <w:szCs w:val="20"/>
              </w:rPr>
              <w:t>ve</w:t>
            </w:r>
            <w:r w:rsidRPr="00CA1D55">
              <w:rPr>
                <w:spacing w:val="26"/>
                <w:w w:val="99"/>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r>
      <w:tr w:rsidR="00CA1D55" w:rsidRPr="00CA1D55" w:rsidTr="00CA1D55">
        <w:trPr>
          <w:gridAfter w:val="2"/>
          <w:wAfter w:w="896" w:type="dxa"/>
          <w:trHeight w:val="270"/>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12.00-13.00</w:t>
            </w:r>
          </w:p>
        </w:tc>
        <w:tc>
          <w:tcPr>
            <w:tcW w:w="10154" w:type="dxa"/>
            <w:gridSpan w:val="35"/>
            <w:tcBorders>
              <w:top w:val="single" w:sz="8" w:space="0" w:color="FFFFFF"/>
              <w:left w:val="nil"/>
              <w:bottom w:val="single" w:sz="8" w:space="0" w:color="FFFFFF"/>
              <w:right w:val="single" w:sz="8" w:space="0" w:color="FFFFFF"/>
            </w:tcBorders>
            <w:shd w:val="clear" w:color="000000" w:fill="8DB3E2"/>
          </w:tcPr>
          <w:p w:rsidR="00CA1D55" w:rsidRPr="00CA1D55" w:rsidRDefault="00CA1D55" w:rsidP="00CA1D55">
            <w:pPr>
              <w:widowControl w:val="0"/>
              <w:kinsoku w:val="0"/>
              <w:overflowPunct w:val="0"/>
              <w:autoSpaceDE w:val="0"/>
              <w:autoSpaceDN w:val="0"/>
              <w:adjustRightInd w:val="0"/>
              <w:spacing w:before="20"/>
              <w:ind w:right="2"/>
              <w:jc w:val="center"/>
            </w:pPr>
            <w:r w:rsidRPr="00CA1D55">
              <w:rPr>
                <w:b/>
                <w:bCs/>
                <w:color w:val="FFFFFF"/>
                <w:sz w:val="20"/>
                <w:szCs w:val="20"/>
              </w:rPr>
              <w:t>Öğle</w:t>
            </w:r>
            <w:r w:rsidRPr="00CA1D55">
              <w:rPr>
                <w:b/>
                <w:bCs/>
                <w:color w:val="FFFFFF"/>
                <w:spacing w:val="-1"/>
                <w:sz w:val="20"/>
                <w:szCs w:val="20"/>
              </w:rPr>
              <w:t xml:space="preserve"> </w:t>
            </w:r>
            <w:r w:rsidRPr="00CA1D55">
              <w:rPr>
                <w:b/>
                <w:bCs/>
                <w:color w:val="FFFFFF"/>
                <w:sz w:val="20"/>
                <w:szCs w:val="20"/>
              </w:rPr>
              <w:t>Arası</w:t>
            </w:r>
          </w:p>
        </w:tc>
      </w:tr>
      <w:tr w:rsidR="00CA1D55" w:rsidRPr="00CA1D55" w:rsidTr="00CA1D55">
        <w:trPr>
          <w:gridAfter w:val="2"/>
          <w:wAfter w:w="896" w:type="dxa"/>
          <w:trHeight w:val="103"/>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13.10 - 14.00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09"/>
            </w:pPr>
            <w:r w:rsidRPr="00CA1D55">
              <w:rPr>
                <w:sz w:val="20"/>
                <w:szCs w:val="20"/>
              </w:rPr>
              <w:t>5.NÖR001</w:t>
            </w:r>
          </w:p>
        </w:tc>
        <w:tc>
          <w:tcPr>
            <w:tcW w:w="217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577"/>
            </w:pPr>
            <w:r w:rsidRPr="00CA1D55">
              <w:rPr>
                <w:sz w:val="20"/>
                <w:szCs w:val="20"/>
              </w:rPr>
              <w:t>5.NÖR003</w:t>
            </w:r>
          </w:p>
        </w:tc>
        <w:tc>
          <w:tcPr>
            <w:tcW w:w="2100"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20"/>
            </w:pPr>
            <w:r w:rsidRPr="00CA1D55">
              <w:rPr>
                <w:sz w:val="20"/>
                <w:szCs w:val="20"/>
              </w:rPr>
              <w:t>5.NÖR005</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r w:rsidRPr="00CA1D55">
              <w:t xml:space="preserve">Serbest çalışma </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5"/>
            </w:pPr>
            <w:r w:rsidRPr="00CA1D55">
              <w:rPr>
                <w:sz w:val="20"/>
                <w:szCs w:val="20"/>
              </w:rPr>
              <w:t>5.NÖR008</w:t>
            </w:r>
          </w:p>
        </w:tc>
      </w:tr>
      <w:tr w:rsidR="00CA1D55" w:rsidRPr="00CA1D55" w:rsidTr="00CA1D55">
        <w:trPr>
          <w:gridAfter w:val="2"/>
          <w:wAfter w:w="896" w:type="dxa"/>
          <w:trHeight w:val="163"/>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14.10 - 15.00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09"/>
            </w:pPr>
            <w:r w:rsidRPr="00CA1D55">
              <w:rPr>
                <w:sz w:val="20"/>
                <w:szCs w:val="20"/>
              </w:rPr>
              <w:t>5.NÖR002</w:t>
            </w:r>
          </w:p>
        </w:tc>
        <w:tc>
          <w:tcPr>
            <w:tcW w:w="217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577"/>
            </w:pPr>
            <w:r w:rsidRPr="00CA1D55">
              <w:rPr>
                <w:sz w:val="20"/>
                <w:szCs w:val="20"/>
              </w:rPr>
              <w:t>5.NÖR004</w:t>
            </w:r>
          </w:p>
        </w:tc>
        <w:tc>
          <w:tcPr>
            <w:tcW w:w="2100"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20"/>
            </w:pPr>
            <w:r w:rsidRPr="00CA1D55">
              <w:rPr>
                <w:sz w:val="20"/>
                <w:szCs w:val="20"/>
              </w:rPr>
              <w:t>5.NÖR006</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7"/>
            </w:pPr>
            <w:r w:rsidRPr="00CA1D55">
              <w:rPr>
                <w:sz w:val="20"/>
                <w:szCs w:val="20"/>
              </w:rPr>
              <w:t>5.NÖR007</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5"/>
            </w:pPr>
            <w:r w:rsidRPr="00CA1D55">
              <w:rPr>
                <w:sz w:val="20"/>
                <w:szCs w:val="20"/>
              </w:rPr>
              <w:t>5.NÖR009</w:t>
            </w:r>
          </w:p>
        </w:tc>
      </w:tr>
      <w:tr w:rsidR="00CA1D55" w:rsidRPr="00CA1D55" w:rsidTr="00CA1D55">
        <w:trPr>
          <w:gridAfter w:val="2"/>
          <w:wAfter w:w="896" w:type="dxa"/>
          <w:trHeight w:val="351"/>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15.10 - 16.00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197" w:right="203"/>
              <w:jc w:val="center"/>
              <w:rPr>
                <w:sz w:val="20"/>
                <w:szCs w:val="20"/>
              </w:rPr>
            </w:pPr>
            <w:r w:rsidRPr="00CA1D55">
              <w:rPr>
                <w:spacing w:val="-2"/>
                <w:sz w:val="20"/>
                <w:szCs w:val="20"/>
              </w:rPr>
              <w:t>Pratik(Nörolojik</w:t>
            </w:r>
            <w:r w:rsidRPr="00CA1D55">
              <w:rPr>
                <w:spacing w:val="29"/>
                <w:sz w:val="20"/>
                <w:szCs w:val="20"/>
              </w:rPr>
              <w:t xml:space="preserve"> </w:t>
            </w:r>
            <w:r w:rsidRPr="00CA1D55">
              <w:rPr>
                <w:spacing w:val="-1"/>
                <w:sz w:val="20"/>
                <w:szCs w:val="20"/>
              </w:rPr>
              <w:t>Muayene</w:t>
            </w:r>
            <w:r w:rsidRPr="00CA1D55">
              <w:rPr>
                <w:spacing w:val="-18"/>
                <w:sz w:val="20"/>
                <w:szCs w:val="20"/>
              </w:rPr>
              <w:t xml:space="preserve"> </w:t>
            </w:r>
            <w:r w:rsidRPr="00CA1D55">
              <w:rPr>
                <w:spacing w:val="-1"/>
                <w:sz w:val="20"/>
                <w:szCs w:val="20"/>
              </w:rPr>
              <w:t>Genel</w:t>
            </w:r>
            <w:r w:rsidRPr="00CA1D55">
              <w:rPr>
                <w:spacing w:val="21"/>
                <w:w w:val="99"/>
                <w:sz w:val="20"/>
                <w:szCs w:val="20"/>
              </w:rPr>
              <w:t xml:space="preserve"> </w:t>
            </w:r>
            <w:r w:rsidRPr="00CA1D55">
              <w:rPr>
                <w:sz w:val="20"/>
                <w:szCs w:val="20"/>
              </w:rPr>
              <w:t xml:space="preserve">Yaklaşım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1"/>
                <w:sz w:val="20"/>
                <w:szCs w:val="20"/>
              </w:rPr>
              <w:t xml:space="preserve"> </w:t>
            </w:r>
            <w:r w:rsidRPr="00CA1D55">
              <w:rPr>
                <w:sz w:val="20"/>
                <w:szCs w:val="20"/>
              </w:rPr>
              <w:t>başı</w:t>
            </w:r>
          </w:p>
          <w:p w:rsidR="00CA1D55" w:rsidRPr="00CA1D55" w:rsidRDefault="00CA1D55" w:rsidP="00CA1D55">
            <w:pPr>
              <w:widowControl w:val="0"/>
              <w:kinsoku w:val="0"/>
              <w:overflowPunct w:val="0"/>
              <w:autoSpaceDE w:val="0"/>
              <w:autoSpaceDN w:val="0"/>
              <w:adjustRightInd w:val="0"/>
              <w:ind w:left="256" w:right="262"/>
              <w:jc w:val="center"/>
            </w:pPr>
            <w:r w:rsidRPr="00CA1D55">
              <w:rPr>
                <w:spacing w:val="-1"/>
                <w:sz w:val="20"/>
                <w:szCs w:val="20"/>
              </w:rPr>
              <w:t>eğitim</w:t>
            </w:r>
            <w:r w:rsidRPr="00CA1D55">
              <w:rPr>
                <w:spacing w:val="-5"/>
                <w:sz w:val="20"/>
                <w:szCs w:val="20"/>
              </w:rPr>
              <w:t xml:space="preserve"> </w:t>
            </w:r>
            <w:r w:rsidRPr="00CA1D55">
              <w:rPr>
                <w:spacing w:val="-1"/>
                <w:sz w:val="20"/>
                <w:szCs w:val="20"/>
              </w:rPr>
              <w:t>Gözlem</w:t>
            </w:r>
            <w:r w:rsidRPr="00CA1D55">
              <w:rPr>
                <w:spacing w:val="26"/>
                <w:w w:val="99"/>
                <w:sz w:val="20"/>
                <w:szCs w:val="20"/>
              </w:rPr>
              <w:t xml:space="preserve"> </w:t>
            </w:r>
            <w:r w:rsidRPr="00CA1D55">
              <w:rPr>
                <w:spacing w:val="-1"/>
                <w:sz w:val="20"/>
                <w:szCs w:val="20"/>
              </w:rPr>
              <w:t>Klinik</w:t>
            </w:r>
            <w:r w:rsidRPr="00CA1D55">
              <w:rPr>
                <w:spacing w:val="-15"/>
                <w:sz w:val="20"/>
                <w:szCs w:val="20"/>
              </w:rPr>
              <w:t xml:space="preserve"> </w:t>
            </w:r>
            <w:r w:rsidRPr="00CA1D55">
              <w:rPr>
                <w:spacing w:val="-1"/>
                <w:sz w:val="20"/>
                <w:szCs w:val="20"/>
              </w:rPr>
              <w:t>beceri</w:t>
            </w:r>
            <w:r w:rsidRPr="00CA1D55">
              <w:rPr>
                <w:spacing w:val="26"/>
                <w:w w:val="99"/>
                <w:sz w:val="20"/>
                <w:szCs w:val="20"/>
              </w:rPr>
              <w:t xml:space="preserve"> </w:t>
            </w:r>
            <w:r w:rsidRPr="00CA1D55">
              <w:rPr>
                <w:sz w:val="20"/>
                <w:szCs w:val="20"/>
              </w:rPr>
              <w:t>ve</w:t>
            </w:r>
            <w:r w:rsidRPr="00CA1D55">
              <w:rPr>
                <w:spacing w:val="14"/>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c>
          <w:tcPr>
            <w:tcW w:w="217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605" w:right="661" w:hanging="388"/>
            </w:pPr>
            <w:r w:rsidRPr="00CA1D55">
              <w:rPr>
                <w:sz w:val="20"/>
                <w:szCs w:val="20"/>
              </w:rPr>
              <w:t>5.NÖR501</w:t>
            </w:r>
          </w:p>
        </w:tc>
        <w:tc>
          <w:tcPr>
            <w:tcW w:w="2100"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375" w:right="372"/>
              <w:jc w:val="center"/>
            </w:pPr>
            <w:r w:rsidRPr="00CA1D55">
              <w:rPr>
                <w:sz w:val="18"/>
                <w:szCs w:val="18"/>
              </w:rPr>
              <w:t>5.ENF001</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spacing w:before="11"/>
              <w:rPr>
                <w:b/>
                <w:bCs/>
                <w:sz w:val="19"/>
                <w:szCs w:val="19"/>
              </w:rPr>
            </w:pPr>
          </w:p>
          <w:p w:rsidR="00CA1D55" w:rsidRPr="00CA1D55" w:rsidRDefault="00CA1D55" w:rsidP="00CA1D55">
            <w:pPr>
              <w:widowControl w:val="0"/>
              <w:kinsoku w:val="0"/>
              <w:overflowPunct w:val="0"/>
              <w:autoSpaceDE w:val="0"/>
              <w:autoSpaceDN w:val="0"/>
              <w:adjustRightInd w:val="0"/>
              <w:ind w:left="1"/>
              <w:jc w:val="center"/>
              <w:rPr>
                <w:sz w:val="20"/>
                <w:szCs w:val="20"/>
              </w:rPr>
            </w:pPr>
            <w:r w:rsidRPr="00CA1D55">
              <w:rPr>
                <w:spacing w:val="-2"/>
                <w:sz w:val="20"/>
                <w:szCs w:val="20"/>
              </w:rPr>
              <w:t>Serbest</w:t>
            </w:r>
            <w:r w:rsidRPr="00CA1D55">
              <w:rPr>
                <w:spacing w:val="-16"/>
                <w:sz w:val="20"/>
                <w:szCs w:val="20"/>
              </w:rPr>
              <w:t xml:space="preserve"> </w:t>
            </w:r>
            <w:r w:rsidRPr="00CA1D55">
              <w:rPr>
                <w:spacing w:val="-1"/>
                <w:sz w:val="20"/>
                <w:szCs w:val="20"/>
              </w:rPr>
              <w:t>saat</w:t>
            </w:r>
          </w:p>
          <w:p w:rsidR="00CA1D55" w:rsidRPr="00CA1D55" w:rsidRDefault="00CA1D55" w:rsidP="00CA1D55">
            <w:pPr>
              <w:widowControl w:val="0"/>
              <w:kinsoku w:val="0"/>
              <w:overflowPunct w:val="0"/>
              <w:autoSpaceDE w:val="0"/>
              <w:autoSpaceDN w:val="0"/>
              <w:adjustRightInd w:val="0"/>
              <w:jc w:val="center"/>
            </w:pPr>
            <w:r w:rsidRPr="00CA1D55">
              <w:rPr>
                <w:spacing w:val="-1"/>
                <w:sz w:val="20"/>
                <w:szCs w:val="20"/>
              </w:rPr>
              <w:t>Bağımsız</w:t>
            </w:r>
            <w:r w:rsidRPr="00CA1D55">
              <w:rPr>
                <w:spacing w:val="-14"/>
                <w:sz w:val="20"/>
                <w:szCs w:val="20"/>
              </w:rPr>
              <w:t xml:space="preserve"> </w:t>
            </w:r>
            <w:r w:rsidRPr="00CA1D55">
              <w:rPr>
                <w:sz w:val="20"/>
                <w:szCs w:val="20"/>
              </w:rPr>
              <w:t>öğrenme</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373" w:right="371" w:firstLine="1"/>
              <w:jc w:val="center"/>
              <w:rPr>
                <w:sz w:val="20"/>
                <w:szCs w:val="20"/>
              </w:rPr>
            </w:pPr>
            <w:r w:rsidRPr="00CA1D55">
              <w:rPr>
                <w:spacing w:val="-2"/>
                <w:sz w:val="20"/>
                <w:szCs w:val="20"/>
              </w:rPr>
              <w:t>Pratik(Nörolojik</w:t>
            </w:r>
            <w:r w:rsidRPr="00CA1D55">
              <w:rPr>
                <w:spacing w:val="29"/>
                <w:sz w:val="20"/>
                <w:szCs w:val="20"/>
              </w:rPr>
              <w:t xml:space="preserve"> </w:t>
            </w:r>
            <w:r w:rsidRPr="00CA1D55">
              <w:rPr>
                <w:spacing w:val="-1"/>
                <w:sz w:val="20"/>
                <w:szCs w:val="20"/>
              </w:rPr>
              <w:t>Muayene</w:t>
            </w:r>
            <w:r w:rsidRPr="00CA1D55">
              <w:rPr>
                <w:spacing w:val="-18"/>
                <w:sz w:val="20"/>
                <w:szCs w:val="20"/>
              </w:rPr>
              <w:t xml:space="preserve"> </w:t>
            </w:r>
            <w:r w:rsidRPr="00CA1D55">
              <w:rPr>
                <w:spacing w:val="-1"/>
                <w:sz w:val="20"/>
                <w:szCs w:val="20"/>
              </w:rPr>
              <w:t>Genel</w:t>
            </w:r>
            <w:r w:rsidRPr="00CA1D55">
              <w:rPr>
                <w:spacing w:val="21"/>
                <w:w w:val="99"/>
                <w:sz w:val="20"/>
                <w:szCs w:val="20"/>
              </w:rPr>
              <w:t xml:space="preserve"> </w:t>
            </w:r>
            <w:r w:rsidRPr="00CA1D55">
              <w:rPr>
                <w:sz w:val="20"/>
                <w:szCs w:val="20"/>
              </w:rPr>
              <w:t xml:space="preserve">Yaklaşım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0"/>
                <w:sz w:val="20"/>
                <w:szCs w:val="20"/>
              </w:rPr>
              <w:t xml:space="preserve"> </w:t>
            </w:r>
            <w:r w:rsidRPr="00CA1D55">
              <w:rPr>
                <w:sz w:val="20"/>
                <w:szCs w:val="20"/>
              </w:rPr>
              <w:t>başı</w:t>
            </w:r>
            <w:r w:rsidRPr="00CA1D55">
              <w:rPr>
                <w:spacing w:val="-8"/>
                <w:sz w:val="20"/>
                <w:szCs w:val="20"/>
              </w:rPr>
              <w:t xml:space="preserve"> </w:t>
            </w:r>
            <w:r w:rsidRPr="00CA1D55">
              <w:rPr>
                <w:spacing w:val="-1"/>
                <w:sz w:val="20"/>
                <w:szCs w:val="20"/>
              </w:rPr>
              <w:t>eğitim</w:t>
            </w:r>
            <w:r w:rsidRPr="00CA1D55">
              <w:rPr>
                <w:spacing w:val="2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left="404" w:right="400"/>
              <w:jc w:val="center"/>
            </w:pPr>
            <w:r w:rsidRPr="00CA1D55">
              <w:rPr>
                <w:spacing w:val="-1"/>
                <w:sz w:val="20"/>
                <w:szCs w:val="20"/>
              </w:rPr>
              <w:t>Klinik</w:t>
            </w:r>
            <w:r w:rsidRPr="00CA1D55">
              <w:rPr>
                <w:spacing w:val="-13"/>
                <w:sz w:val="20"/>
                <w:szCs w:val="20"/>
              </w:rPr>
              <w:t xml:space="preserve"> </w:t>
            </w:r>
            <w:r w:rsidRPr="00CA1D55">
              <w:rPr>
                <w:spacing w:val="-1"/>
                <w:sz w:val="20"/>
                <w:szCs w:val="20"/>
              </w:rPr>
              <w:t>beceri</w:t>
            </w:r>
            <w:r w:rsidRPr="00CA1D55">
              <w:rPr>
                <w:spacing w:val="-10"/>
                <w:sz w:val="20"/>
                <w:szCs w:val="20"/>
              </w:rPr>
              <w:t xml:space="preserve"> </w:t>
            </w:r>
            <w:r w:rsidRPr="00CA1D55">
              <w:rPr>
                <w:sz w:val="20"/>
                <w:szCs w:val="20"/>
              </w:rPr>
              <w:t>ve</w:t>
            </w:r>
            <w:r w:rsidRPr="00CA1D55">
              <w:rPr>
                <w:spacing w:val="26"/>
                <w:w w:val="99"/>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r>
      <w:tr w:rsidR="00CA1D55" w:rsidRPr="00CA1D55" w:rsidTr="00CA1D55">
        <w:trPr>
          <w:gridAfter w:val="2"/>
          <w:wAfter w:w="896" w:type="dxa"/>
          <w:trHeight w:val="501"/>
        </w:trPr>
        <w:tc>
          <w:tcPr>
            <w:tcW w:w="904" w:type="dxa"/>
            <w:tcBorders>
              <w:top w:val="single" w:sz="8" w:space="0" w:color="FFFFFF"/>
              <w:left w:val="single" w:sz="8" w:space="0" w:color="FFFFFF"/>
              <w:bottom w:val="nil"/>
              <w:right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16.10 - 17.00</w:t>
            </w:r>
          </w:p>
        </w:tc>
        <w:tc>
          <w:tcPr>
            <w:tcW w:w="1833"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223" w:right="229" w:firstLine="1"/>
              <w:jc w:val="center"/>
            </w:pPr>
            <w:r w:rsidRPr="00CA1D55">
              <w:rPr>
                <w:spacing w:val="-1"/>
                <w:sz w:val="20"/>
                <w:szCs w:val="20"/>
              </w:rPr>
              <w:t>Pratik</w:t>
            </w:r>
            <w:r w:rsidRPr="00CA1D55">
              <w:rPr>
                <w:spacing w:val="21"/>
                <w:sz w:val="20"/>
                <w:szCs w:val="20"/>
              </w:rPr>
              <w:t xml:space="preserve"> </w:t>
            </w:r>
            <w:r w:rsidRPr="00CA1D55">
              <w:rPr>
                <w:sz w:val="20"/>
                <w:szCs w:val="20"/>
              </w:rPr>
              <w:t>(Nörolojik</w:t>
            </w:r>
            <w:r w:rsidRPr="00CA1D55">
              <w:rPr>
                <w:w w:val="99"/>
                <w:sz w:val="20"/>
                <w:szCs w:val="20"/>
              </w:rPr>
              <w:t xml:space="preserve"> </w:t>
            </w:r>
            <w:r w:rsidRPr="00CA1D55">
              <w:rPr>
                <w:spacing w:val="-1"/>
                <w:sz w:val="20"/>
                <w:szCs w:val="20"/>
              </w:rPr>
              <w:t>Muayene</w:t>
            </w:r>
            <w:r w:rsidRPr="00CA1D55">
              <w:rPr>
                <w:spacing w:val="-18"/>
                <w:sz w:val="20"/>
                <w:szCs w:val="20"/>
              </w:rPr>
              <w:t xml:space="preserve"> </w:t>
            </w:r>
            <w:r w:rsidRPr="00CA1D55">
              <w:rPr>
                <w:spacing w:val="-1"/>
                <w:sz w:val="20"/>
                <w:szCs w:val="20"/>
              </w:rPr>
              <w:t>Genel</w:t>
            </w:r>
            <w:r w:rsidRPr="00CA1D55">
              <w:rPr>
                <w:spacing w:val="21"/>
                <w:w w:val="99"/>
                <w:sz w:val="20"/>
                <w:szCs w:val="20"/>
              </w:rPr>
              <w:t xml:space="preserve"> </w:t>
            </w:r>
            <w:r w:rsidRPr="00CA1D55">
              <w:rPr>
                <w:sz w:val="20"/>
                <w:szCs w:val="20"/>
              </w:rPr>
              <w:t xml:space="preserve">Yaklaşım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1"/>
                <w:sz w:val="20"/>
                <w:szCs w:val="20"/>
              </w:rPr>
              <w:t xml:space="preserve"> </w:t>
            </w:r>
            <w:r w:rsidRPr="00CA1D55">
              <w:rPr>
                <w:sz w:val="20"/>
                <w:szCs w:val="20"/>
              </w:rPr>
              <w:t xml:space="preserve">başı </w:t>
            </w:r>
            <w:r w:rsidRPr="00CA1D55">
              <w:rPr>
                <w:spacing w:val="-1"/>
                <w:sz w:val="20"/>
                <w:szCs w:val="20"/>
              </w:rPr>
              <w:t>eğitim</w:t>
            </w:r>
            <w:r w:rsidRPr="00CA1D55">
              <w:rPr>
                <w:spacing w:val="-5"/>
                <w:sz w:val="20"/>
                <w:szCs w:val="20"/>
              </w:rPr>
              <w:t xml:space="preserve"> </w:t>
            </w:r>
            <w:r w:rsidRPr="00CA1D55">
              <w:rPr>
                <w:spacing w:val="-1"/>
                <w:sz w:val="20"/>
                <w:szCs w:val="20"/>
              </w:rPr>
              <w:t>Gözlem</w:t>
            </w:r>
            <w:r w:rsidRPr="00CA1D55">
              <w:rPr>
                <w:spacing w:val="26"/>
                <w:w w:val="99"/>
                <w:sz w:val="20"/>
                <w:szCs w:val="20"/>
              </w:rPr>
              <w:t xml:space="preserve"> </w:t>
            </w:r>
            <w:r w:rsidRPr="00CA1D55">
              <w:rPr>
                <w:spacing w:val="-1"/>
                <w:sz w:val="20"/>
                <w:szCs w:val="20"/>
              </w:rPr>
              <w:t>Klinik</w:t>
            </w:r>
            <w:r w:rsidRPr="00CA1D55">
              <w:rPr>
                <w:spacing w:val="-15"/>
                <w:sz w:val="20"/>
                <w:szCs w:val="20"/>
              </w:rPr>
              <w:t xml:space="preserve"> </w:t>
            </w:r>
            <w:r w:rsidRPr="00CA1D55">
              <w:rPr>
                <w:spacing w:val="-1"/>
                <w:sz w:val="20"/>
                <w:szCs w:val="20"/>
              </w:rPr>
              <w:t>beceri</w:t>
            </w:r>
            <w:r w:rsidRPr="00CA1D55">
              <w:rPr>
                <w:spacing w:val="26"/>
                <w:w w:val="99"/>
                <w:sz w:val="20"/>
                <w:szCs w:val="20"/>
              </w:rPr>
              <w:t xml:space="preserve"> </w:t>
            </w:r>
            <w:r w:rsidRPr="00CA1D55">
              <w:rPr>
                <w:sz w:val="20"/>
                <w:szCs w:val="20"/>
              </w:rPr>
              <w:t>ve</w:t>
            </w:r>
            <w:r w:rsidRPr="00CA1D55">
              <w:rPr>
                <w:spacing w:val="14"/>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c>
          <w:tcPr>
            <w:tcW w:w="217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63" w:right="361"/>
              <w:jc w:val="center"/>
              <w:rPr>
                <w:sz w:val="20"/>
                <w:szCs w:val="20"/>
              </w:rPr>
            </w:pPr>
            <w:r w:rsidRPr="00CA1D55">
              <w:rPr>
                <w:spacing w:val="-1"/>
                <w:sz w:val="20"/>
                <w:szCs w:val="20"/>
              </w:rPr>
              <w:t>Pratik</w:t>
            </w:r>
            <w:r w:rsidRPr="00CA1D55">
              <w:rPr>
                <w:spacing w:val="-24"/>
                <w:sz w:val="20"/>
                <w:szCs w:val="20"/>
              </w:rPr>
              <w:t xml:space="preserve"> </w:t>
            </w:r>
            <w:r w:rsidRPr="00CA1D55">
              <w:rPr>
                <w:spacing w:val="-1"/>
                <w:sz w:val="20"/>
                <w:szCs w:val="20"/>
              </w:rPr>
              <w:t>(Nörolojik</w:t>
            </w:r>
            <w:r w:rsidRPr="00CA1D55">
              <w:rPr>
                <w:spacing w:val="30"/>
                <w:sz w:val="20"/>
                <w:szCs w:val="20"/>
              </w:rPr>
              <w:t xml:space="preserve"> </w:t>
            </w:r>
            <w:r w:rsidRPr="00CA1D55">
              <w:rPr>
                <w:spacing w:val="-1"/>
                <w:sz w:val="20"/>
                <w:szCs w:val="20"/>
              </w:rPr>
              <w:t>Muayene</w:t>
            </w:r>
            <w:r w:rsidRPr="00CA1D55">
              <w:rPr>
                <w:spacing w:val="-17"/>
                <w:sz w:val="20"/>
                <w:szCs w:val="20"/>
              </w:rPr>
              <w:t xml:space="preserve"> </w:t>
            </w:r>
            <w:r w:rsidRPr="00CA1D55">
              <w:rPr>
                <w:spacing w:val="-1"/>
                <w:sz w:val="20"/>
                <w:szCs w:val="20"/>
              </w:rPr>
              <w:t>Genel</w:t>
            </w:r>
            <w:r w:rsidRPr="00CA1D55">
              <w:rPr>
                <w:spacing w:val="21"/>
                <w:w w:val="99"/>
                <w:sz w:val="20"/>
                <w:szCs w:val="20"/>
              </w:rPr>
              <w:t xml:space="preserve"> </w:t>
            </w:r>
            <w:r w:rsidRPr="00CA1D55">
              <w:rPr>
                <w:sz w:val="20"/>
                <w:szCs w:val="20"/>
              </w:rPr>
              <w:t xml:space="preserve">Yaklaşım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4"/>
                <w:sz w:val="20"/>
                <w:szCs w:val="20"/>
              </w:rPr>
              <w:t xml:space="preserve"> </w:t>
            </w:r>
            <w:r w:rsidRPr="00CA1D55">
              <w:rPr>
                <w:sz w:val="20"/>
                <w:szCs w:val="20"/>
              </w:rPr>
              <w:t>başı</w:t>
            </w:r>
            <w:r w:rsidRPr="00CA1D55">
              <w:rPr>
                <w:spacing w:val="-10"/>
                <w:sz w:val="20"/>
                <w:szCs w:val="20"/>
              </w:rPr>
              <w:t xml:space="preserve"> </w:t>
            </w:r>
            <w:r w:rsidRPr="00CA1D55">
              <w:rPr>
                <w:spacing w:val="-1"/>
                <w:sz w:val="20"/>
                <w:szCs w:val="20"/>
              </w:rPr>
              <w:t>eğitim</w:t>
            </w:r>
            <w:r w:rsidRPr="00CA1D55">
              <w:rPr>
                <w:spacing w:val="2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left="391" w:right="416"/>
              <w:jc w:val="center"/>
            </w:pPr>
            <w:r w:rsidRPr="00CA1D55">
              <w:rPr>
                <w:spacing w:val="-1"/>
                <w:sz w:val="20"/>
                <w:szCs w:val="20"/>
              </w:rPr>
              <w:t>Klinik</w:t>
            </w:r>
            <w:r w:rsidRPr="00CA1D55">
              <w:rPr>
                <w:spacing w:val="-12"/>
                <w:sz w:val="20"/>
                <w:szCs w:val="20"/>
              </w:rPr>
              <w:t xml:space="preserve"> </w:t>
            </w:r>
            <w:r w:rsidRPr="00CA1D55">
              <w:rPr>
                <w:spacing w:val="-1"/>
                <w:sz w:val="20"/>
                <w:szCs w:val="20"/>
              </w:rPr>
              <w:t>beceri</w:t>
            </w:r>
            <w:r w:rsidRPr="00CA1D55">
              <w:rPr>
                <w:spacing w:val="-11"/>
                <w:sz w:val="20"/>
                <w:szCs w:val="20"/>
              </w:rPr>
              <w:t xml:space="preserve"> </w:t>
            </w:r>
            <w:r w:rsidRPr="00CA1D55">
              <w:rPr>
                <w:sz w:val="20"/>
                <w:szCs w:val="20"/>
              </w:rPr>
              <w:t>ve</w:t>
            </w:r>
            <w:r w:rsidRPr="00CA1D55">
              <w:rPr>
                <w:spacing w:val="26"/>
                <w:w w:val="99"/>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c>
          <w:tcPr>
            <w:tcW w:w="2100"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375" w:right="372"/>
              <w:jc w:val="center"/>
            </w:pPr>
            <w:r w:rsidRPr="00CA1D55">
              <w:rPr>
                <w:sz w:val="18"/>
                <w:szCs w:val="18"/>
              </w:rPr>
              <w:t>5.ENF001</w:t>
            </w:r>
          </w:p>
        </w:tc>
        <w:tc>
          <w:tcPr>
            <w:tcW w:w="1868"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spacing w:before="11"/>
              <w:rPr>
                <w:b/>
                <w:bCs/>
                <w:sz w:val="19"/>
                <w:szCs w:val="19"/>
              </w:rPr>
            </w:pPr>
          </w:p>
          <w:p w:rsidR="00CA1D55" w:rsidRPr="00CA1D55" w:rsidRDefault="00CA1D55" w:rsidP="00CA1D55">
            <w:pPr>
              <w:widowControl w:val="0"/>
              <w:kinsoku w:val="0"/>
              <w:overflowPunct w:val="0"/>
              <w:autoSpaceDE w:val="0"/>
              <w:autoSpaceDN w:val="0"/>
              <w:adjustRightInd w:val="0"/>
              <w:ind w:left="1"/>
              <w:jc w:val="center"/>
              <w:rPr>
                <w:spacing w:val="-1"/>
                <w:sz w:val="20"/>
                <w:szCs w:val="20"/>
              </w:rPr>
            </w:pPr>
            <w:r w:rsidRPr="00CA1D55">
              <w:rPr>
                <w:spacing w:val="-1"/>
                <w:sz w:val="20"/>
                <w:szCs w:val="20"/>
              </w:rPr>
              <w:t>Seminer</w:t>
            </w:r>
          </w:p>
          <w:p w:rsidR="00CA1D55" w:rsidRPr="00CA1D55" w:rsidRDefault="00CA1D55" w:rsidP="00CA1D55">
            <w:pPr>
              <w:widowControl w:val="0"/>
              <w:kinsoku w:val="0"/>
              <w:overflowPunct w:val="0"/>
              <w:autoSpaceDE w:val="0"/>
              <w:autoSpaceDN w:val="0"/>
              <w:adjustRightInd w:val="0"/>
              <w:jc w:val="center"/>
            </w:pPr>
            <w:r w:rsidRPr="00CA1D55">
              <w:rPr>
                <w:sz w:val="20"/>
                <w:szCs w:val="20"/>
              </w:rPr>
              <w:t>Sunum/sınıf</w:t>
            </w:r>
            <w:r w:rsidRPr="00CA1D55">
              <w:rPr>
                <w:spacing w:val="-16"/>
                <w:sz w:val="20"/>
                <w:szCs w:val="20"/>
              </w:rPr>
              <w:t xml:space="preserve"> </w:t>
            </w:r>
            <w:r w:rsidRPr="00CA1D55">
              <w:rPr>
                <w:spacing w:val="-1"/>
                <w:sz w:val="20"/>
                <w:szCs w:val="20"/>
              </w:rPr>
              <w:t>dersi</w:t>
            </w:r>
          </w:p>
        </w:tc>
        <w:tc>
          <w:tcPr>
            <w:tcW w:w="2175" w:type="dxa"/>
            <w:gridSpan w:val="10"/>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b/>
                <w:bCs/>
                <w:sz w:val="20"/>
                <w:szCs w:val="20"/>
              </w:rPr>
            </w:pPr>
          </w:p>
          <w:p w:rsidR="00CA1D55" w:rsidRPr="00CA1D55" w:rsidRDefault="00CA1D55" w:rsidP="00CA1D55">
            <w:pPr>
              <w:widowControl w:val="0"/>
              <w:kinsoku w:val="0"/>
              <w:overflowPunct w:val="0"/>
              <w:autoSpaceDE w:val="0"/>
              <w:autoSpaceDN w:val="0"/>
              <w:adjustRightInd w:val="0"/>
              <w:ind w:left="373" w:right="371" w:firstLine="1"/>
              <w:jc w:val="center"/>
              <w:rPr>
                <w:sz w:val="20"/>
                <w:szCs w:val="20"/>
              </w:rPr>
            </w:pPr>
            <w:r w:rsidRPr="00CA1D55">
              <w:rPr>
                <w:spacing w:val="-2"/>
                <w:sz w:val="20"/>
                <w:szCs w:val="20"/>
              </w:rPr>
              <w:t>Pratik(Nörolojik</w:t>
            </w:r>
            <w:r w:rsidRPr="00CA1D55">
              <w:rPr>
                <w:spacing w:val="29"/>
                <w:sz w:val="20"/>
                <w:szCs w:val="20"/>
              </w:rPr>
              <w:t xml:space="preserve"> </w:t>
            </w:r>
            <w:r w:rsidRPr="00CA1D55">
              <w:rPr>
                <w:spacing w:val="-1"/>
                <w:sz w:val="20"/>
                <w:szCs w:val="20"/>
              </w:rPr>
              <w:t>Muayene</w:t>
            </w:r>
            <w:r w:rsidRPr="00CA1D55">
              <w:rPr>
                <w:spacing w:val="-18"/>
                <w:sz w:val="20"/>
                <w:szCs w:val="20"/>
              </w:rPr>
              <w:t xml:space="preserve"> </w:t>
            </w:r>
            <w:r w:rsidRPr="00CA1D55">
              <w:rPr>
                <w:spacing w:val="-1"/>
                <w:sz w:val="20"/>
                <w:szCs w:val="20"/>
              </w:rPr>
              <w:t>Genel</w:t>
            </w:r>
            <w:r w:rsidRPr="00CA1D55">
              <w:rPr>
                <w:spacing w:val="21"/>
                <w:w w:val="99"/>
                <w:sz w:val="20"/>
                <w:szCs w:val="20"/>
              </w:rPr>
              <w:t xml:space="preserve"> </w:t>
            </w:r>
            <w:r w:rsidRPr="00CA1D55">
              <w:rPr>
                <w:sz w:val="20"/>
                <w:szCs w:val="20"/>
              </w:rPr>
              <w:t xml:space="preserve">Yaklaşım </w:t>
            </w:r>
            <w:r w:rsidRPr="00CA1D55">
              <w:rPr>
                <w:spacing w:val="-1"/>
                <w:sz w:val="20"/>
                <w:szCs w:val="20"/>
              </w:rPr>
              <w:t>Yapılandırılmış</w:t>
            </w:r>
            <w:r w:rsidRPr="00CA1D55">
              <w:rPr>
                <w:spacing w:val="28"/>
                <w:sz w:val="20"/>
                <w:szCs w:val="20"/>
              </w:rPr>
              <w:t xml:space="preserve"> </w:t>
            </w:r>
            <w:r w:rsidRPr="00CA1D55">
              <w:rPr>
                <w:sz w:val="20"/>
                <w:szCs w:val="20"/>
              </w:rPr>
              <w:t>hasta</w:t>
            </w:r>
            <w:r w:rsidRPr="00CA1D55">
              <w:rPr>
                <w:spacing w:val="-10"/>
                <w:sz w:val="20"/>
                <w:szCs w:val="20"/>
              </w:rPr>
              <w:t xml:space="preserve"> </w:t>
            </w:r>
            <w:r w:rsidRPr="00CA1D55">
              <w:rPr>
                <w:sz w:val="20"/>
                <w:szCs w:val="20"/>
              </w:rPr>
              <w:t>başı</w:t>
            </w:r>
            <w:r w:rsidRPr="00CA1D55">
              <w:rPr>
                <w:spacing w:val="-8"/>
                <w:sz w:val="20"/>
                <w:szCs w:val="20"/>
              </w:rPr>
              <w:t xml:space="preserve"> </w:t>
            </w:r>
            <w:r w:rsidRPr="00CA1D55">
              <w:rPr>
                <w:spacing w:val="-1"/>
                <w:sz w:val="20"/>
                <w:szCs w:val="20"/>
              </w:rPr>
              <w:t>eğitim</w:t>
            </w:r>
            <w:r w:rsidRPr="00CA1D55">
              <w:rPr>
                <w:spacing w:val="2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left="404" w:right="400"/>
              <w:jc w:val="center"/>
            </w:pPr>
            <w:r w:rsidRPr="00CA1D55">
              <w:rPr>
                <w:spacing w:val="-1"/>
                <w:sz w:val="20"/>
                <w:szCs w:val="20"/>
              </w:rPr>
              <w:t>Klinik</w:t>
            </w:r>
            <w:r w:rsidRPr="00CA1D55">
              <w:rPr>
                <w:spacing w:val="-13"/>
                <w:sz w:val="20"/>
                <w:szCs w:val="20"/>
              </w:rPr>
              <w:t xml:space="preserve"> </w:t>
            </w:r>
            <w:r w:rsidRPr="00CA1D55">
              <w:rPr>
                <w:spacing w:val="-1"/>
                <w:sz w:val="20"/>
                <w:szCs w:val="20"/>
              </w:rPr>
              <w:t>beceri</w:t>
            </w:r>
            <w:r w:rsidRPr="00CA1D55">
              <w:rPr>
                <w:spacing w:val="-10"/>
                <w:sz w:val="20"/>
                <w:szCs w:val="20"/>
              </w:rPr>
              <w:t xml:space="preserve"> </w:t>
            </w:r>
            <w:r w:rsidRPr="00CA1D55">
              <w:rPr>
                <w:sz w:val="20"/>
                <w:szCs w:val="20"/>
              </w:rPr>
              <w:t>ve</w:t>
            </w:r>
            <w:r w:rsidRPr="00CA1D55">
              <w:rPr>
                <w:spacing w:val="26"/>
                <w:w w:val="99"/>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r>
      <w:tr w:rsidR="00CA1D55" w:rsidRPr="00CA1D55" w:rsidTr="00CA1D55">
        <w:trPr>
          <w:gridAfter w:val="1"/>
          <w:wAfter w:w="668" w:type="dxa"/>
          <w:trHeight w:val="285"/>
        </w:trPr>
        <w:tc>
          <w:tcPr>
            <w:tcW w:w="1320" w:type="dxa"/>
            <w:gridSpan w:val="3"/>
            <w:tcBorders>
              <w:top w:val="nil"/>
              <w:left w:val="nil"/>
              <w:bottom w:val="nil"/>
              <w:right w:val="nil"/>
            </w:tcBorders>
            <w:noWrap/>
            <w:vAlign w:val="bottom"/>
          </w:tcPr>
          <w:p w:rsidR="00CA1D55" w:rsidRPr="00CA1D55" w:rsidRDefault="00CA1D55" w:rsidP="00CA1D55">
            <w:pPr>
              <w:rPr>
                <w:sz w:val="20"/>
                <w:szCs w:val="20"/>
              </w:rPr>
            </w:pPr>
            <w:r w:rsidRPr="00CA1D55">
              <w:br w:type="page"/>
            </w:r>
          </w:p>
        </w:tc>
        <w:tc>
          <w:tcPr>
            <w:tcW w:w="1807" w:type="dxa"/>
            <w:gridSpan w:val="4"/>
            <w:tcBorders>
              <w:top w:val="nil"/>
              <w:left w:val="nil"/>
              <w:bottom w:val="nil"/>
              <w:right w:val="nil"/>
            </w:tcBorders>
            <w:noWrap/>
            <w:vAlign w:val="bottom"/>
          </w:tcPr>
          <w:p w:rsidR="00CA1D55" w:rsidRPr="00CA1D55" w:rsidRDefault="00CA1D55" w:rsidP="00CA1D55">
            <w:pPr>
              <w:rPr>
                <w:sz w:val="20"/>
                <w:szCs w:val="20"/>
              </w:rPr>
            </w:pPr>
          </w:p>
        </w:tc>
        <w:tc>
          <w:tcPr>
            <w:tcW w:w="2100" w:type="dxa"/>
            <w:gridSpan w:val="7"/>
            <w:tcBorders>
              <w:top w:val="nil"/>
              <w:left w:val="nil"/>
              <w:bottom w:val="nil"/>
              <w:right w:val="nil"/>
            </w:tcBorders>
            <w:noWrap/>
            <w:vAlign w:val="bottom"/>
          </w:tcPr>
          <w:p w:rsidR="00CA1D55" w:rsidRPr="00CA1D55" w:rsidRDefault="00CA1D55" w:rsidP="00CA1D55">
            <w:pPr>
              <w:rPr>
                <w:sz w:val="20"/>
                <w:szCs w:val="20"/>
              </w:rPr>
            </w:pPr>
          </w:p>
        </w:tc>
        <w:tc>
          <w:tcPr>
            <w:tcW w:w="2107" w:type="dxa"/>
            <w:gridSpan w:val="7"/>
            <w:tcBorders>
              <w:top w:val="nil"/>
              <w:left w:val="nil"/>
              <w:bottom w:val="nil"/>
              <w:right w:val="nil"/>
            </w:tcBorders>
            <w:noWrap/>
            <w:vAlign w:val="bottom"/>
          </w:tcPr>
          <w:p w:rsidR="00CA1D55" w:rsidRPr="00CA1D55" w:rsidRDefault="00CA1D55" w:rsidP="00CA1D55">
            <w:pPr>
              <w:rPr>
                <w:sz w:val="20"/>
                <w:szCs w:val="20"/>
              </w:rPr>
            </w:pPr>
          </w:p>
        </w:tc>
        <w:tc>
          <w:tcPr>
            <w:tcW w:w="1761" w:type="dxa"/>
            <w:gridSpan w:val="6"/>
            <w:tcBorders>
              <w:top w:val="nil"/>
              <w:left w:val="nil"/>
              <w:bottom w:val="nil"/>
              <w:right w:val="nil"/>
            </w:tcBorders>
            <w:noWrap/>
            <w:vAlign w:val="bottom"/>
          </w:tcPr>
          <w:p w:rsidR="00CA1D55" w:rsidRPr="00CA1D55" w:rsidRDefault="00CA1D55" w:rsidP="00CA1D55">
            <w:pPr>
              <w:rPr>
                <w:sz w:val="20"/>
                <w:szCs w:val="20"/>
              </w:rPr>
            </w:pPr>
          </w:p>
        </w:tc>
        <w:tc>
          <w:tcPr>
            <w:tcW w:w="2191" w:type="dxa"/>
            <w:gridSpan w:val="10"/>
            <w:tcBorders>
              <w:top w:val="nil"/>
              <w:left w:val="nil"/>
              <w:bottom w:val="nil"/>
              <w:right w:val="nil"/>
            </w:tcBorders>
            <w:noWrap/>
            <w:vAlign w:val="bottom"/>
          </w:tcPr>
          <w:p w:rsidR="00CA1D55" w:rsidRPr="00CA1D55" w:rsidRDefault="00CA1D55" w:rsidP="00CA1D55">
            <w:pPr>
              <w:rPr>
                <w:sz w:val="20"/>
                <w:szCs w:val="20"/>
              </w:rPr>
            </w:pPr>
          </w:p>
        </w:tc>
      </w:tr>
      <w:tr w:rsidR="00CA1D55" w:rsidRPr="00CA1D55" w:rsidTr="00CA1D55">
        <w:trPr>
          <w:gridAfter w:val="1"/>
          <w:wAfter w:w="668" w:type="dxa"/>
          <w:trHeight w:val="255"/>
        </w:trPr>
        <w:tc>
          <w:tcPr>
            <w:tcW w:w="1320" w:type="dxa"/>
            <w:gridSpan w:val="3"/>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 ANT001</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pacing w:val="-2"/>
                <w:sz w:val="18"/>
                <w:szCs w:val="18"/>
              </w:rPr>
            </w:pPr>
            <w:r w:rsidRPr="00CA1D55">
              <w:rPr>
                <w:spacing w:val="-2"/>
                <w:sz w:val="18"/>
                <w:szCs w:val="18"/>
              </w:rPr>
              <w:t>Klinik Nöroanatomi (Anatomi- Nöroloji Entegrasyon dersi)</w:t>
            </w:r>
          </w:p>
        </w:tc>
        <w:tc>
          <w:tcPr>
            <w:tcW w:w="1911" w:type="dxa"/>
            <w:gridSpan w:val="5"/>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2 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pacing w:val="-2"/>
                <w:sz w:val="18"/>
                <w:szCs w:val="18"/>
              </w:rPr>
            </w:pPr>
            <w:r w:rsidRPr="00CA1D55">
              <w:rPr>
                <w:spacing w:val="-2"/>
                <w:sz w:val="18"/>
                <w:szCs w:val="18"/>
              </w:rPr>
              <w:t>Nadire Ünver Doğan</w:t>
            </w:r>
          </w:p>
        </w:tc>
      </w:tr>
      <w:tr w:rsidR="00CA1D55" w:rsidRPr="00CA1D55" w:rsidTr="00CA1D55">
        <w:trPr>
          <w:gridAfter w:val="1"/>
          <w:wAfter w:w="668" w:type="dxa"/>
          <w:trHeight w:val="255"/>
        </w:trPr>
        <w:tc>
          <w:tcPr>
            <w:tcW w:w="1320" w:type="dxa"/>
            <w:gridSpan w:val="3"/>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5.NÖR501</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2"/>
                <w:sz w:val="18"/>
                <w:szCs w:val="18"/>
              </w:rPr>
              <w:t>Baş Ağrıları</w:t>
            </w:r>
          </w:p>
        </w:tc>
        <w:tc>
          <w:tcPr>
            <w:tcW w:w="1911" w:type="dxa"/>
            <w:gridSpan w:val="5"/>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2"/>
                <w:sz w:val="18"/>
                <w:szCs w:val="18"/>
              </w:rPr>
              <w:t>Recep</w:t>
            </w:r>
            <w:r w:rsidRPr="00CA1D55">
              <w:rPr>
                <w:spacing w:val="36"/>
                <w:sz w:val="18"/>
                <w:szCs w:val="18"/>
              </w:rPr>
              <w:t xml:space="preserve"> </w:t>
            </w:r>
            <w:r w:rsidRPr="00CA1D55">
              <w:rPr>
                <w:spacing w:val="-1"/>
                <w:sz w:val="18"/>
                <w:szCs w:val="18"/>
              </w:rPr>
              <w:t>AYGÜL</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lastRenderedPageBreak/>
              <w:t>5.NÖR001</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tabs>
                <w:tab w:val="left" w:pos="3462"/>
              </w:tabs>
              <w:kinsoku w:val="0"/>
              <w:overflowPunct w:val="0"/>
              <w:autoSpaceDE w:val="0"/>
              <w:autoSpaceDN w:val="0"/>
              <w:adjustRightInd w:val="0"/>
              <w:spacing w:line="276" w:lineRule="auto"/>
              <w:ind w:left="130" w:right="642"/>
              <w:rPr>
                <w:sz w:val="18"/>
                <w:szCs w:val="18"/>
              </w:rPr>
            </w:pPr>
            <w:r w:rsidRPr="00CA1D55">
              <w:rPr>
                <w:spacing w:val="-2"/>
                <w:sz w:val="18"/>
                <w:szCs w:val="18"/>
              </w:rPr>
              <w:t>Beynin</w:t>
            </w:r>
            <w:r w:rsidRPr="00CA1D55">
              <w:rPr>
                <w:spacing w:val="-15"/>
                <w:sz w:val="18"/>
                <w:szCs w:val="18"/>
              </w:rPr>
              <w:t xml:space="preserve"> </w:t>
            </w:r>
            <w:r w:rsidRPr="00CA1D55">
              <w:rPr>
                <w:spacing w:val="-2"/>
                <w:sz w:val="18"/>
                <w:szCs w:val="18"/>
              </w:rPr>
              <w:t>anatomik</w:t>
            </w:r>
            <w:r w:rsidRPr="00CA1D55">
              <w:rPr>
                <w:spacing w:val="-14"/>
                <w:sz w:val="18"/>
                <w:szCs w:val="18"/>
              </w:rPr>
              <w:t xml:space="preserve"> </w:t>
            </w:r>
            <w:r w:rsidRPr="00CA1D55">
              <w:rPr>
                <w:sz w:val="18"/>
                <w:szCs w:val="18"/>
              </w:rPr>
              <w:t>ve</w:t>
            </w:r>
            <w:r w:rsidRPr="00CA1D55">
              <w:rPr>
                <w:spacing w:val="-14"/>
                <w:sz w:val="18"/>
                <w:szCs w:val="18"/>
              </w:rPr>
              <w:t xml:space="preserve"> </w:t>
            </w:r>
            <w:r w:rsidRPr="00CA1D55">
              <w:rPr>
                <w:sz w:val="18"/>
                <w:szCs w:val="18"/>
              </w:rPr>
              <w:t>fonksiyonel</w:t>
            </w:r>
            <w:r w:rsidRPr="00CA1D55">
              <w:rPr>
                <w:spacing w:val="29"/>
                <w:w w:val="99"/>
                <w:sz w:val="18"/>
                <w:szCs w:val="18"/>
              </w:rPr>
              <w:t xml:space="preserve"> </w:t>
            </w:r>
            <w:r w:rsidRPr="00CA1D55">
              <w:rPr>
                <w:spacing w:val="-1"/>
                <w:w w:val="95"/>
                <w:sz w:val="18"/>
                <w:szCs w:val="18"/>
              </w:rPr>
              <w:t>bölümlenmesi- serebral</w:t>
            </w:r>
            <w:r w:rsidRPr="00CA1D55">
              <w:rPr>
                <w:w w:val="95"/>
                <w:sz w:val="18"/>
                <w:szCs w:val="18"/>
              </w:rPr>
              <w:t xml:space="preserve"> </w:t>
            </w:r>
            <w:r w:rsidRPr="00CA1D55">
              <w:rPr>
                <w:spacing w:val="20"/>
                <w:w w:val="95"/>
                <w:sz w:val="18"/>
                <w:szCs w:val="18"/>
              </w:rPr>
              <w:t xml:space="preserve"> </w:t>
            </w:r>
            <w:r w:rsidRPr="00CA1D55">
              <w:rPr>
                <w:spacing w:val="-2"/>
                <w:w w:val="95"/>
                <w:sz w:val="18"/>
                <w:szCs w:val="18"/>
              </w:rPr>
              <w:t>loblar</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z w:val="18"/>
                <w:szCs w:val="18"/>
              </w:rPr>
              <w:t>Şerefnur</w:t>
            </w:r>
            <w:r w:rsidRPr="00CA1D55">
              <w:rPr>
                <w:spacing w:val="-11"/>
                <w:sz w:val="18"/>
                <w:szCs w:val="18"/>
              </w:rPr>
              <w:t xml:space="preserve"> </w:t>
            </w:r>
            <w:r w:rsidRPr="00CA1D55">
              <w:rPr>
                <w:spacing w:val="-2"/>
                <w:sz w:val="18"/>
                <w:szCs w:val="18"/>
              </w:rPr>
              <w:t>ÖZTÜRK</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5.NÖR002</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line="276" w:lineRule="auto"/>
              <w:ind w:left="130" w:right="2241"/>
              <w:rPr>
                <w:sz w:val="18"/>
                <w:szCs w:val="18"/>
              </w:rPr>
            </w:pPr>
            <w:r w:rsidRPr="00CA1D55">
              <w:rPr>
                <w:spacing w:val="-2"/>
                <w:sz w:val="18"/>
                <w:szCs w:val="18"/>
              </w:rPr>
              <w:t>Kranial</w:t>
            </w:r>
            <w:r w:rsidRPr="00CA1D55">
              <w:rPr>
                <w:spacing w:val="-16"/>
                <w:sz w:val="18"/>
                <w:szCs w:val="18"/>
              </w:rPr>
              <w:t xml:space="preserve"> </w:t>
            </w:r>
            <w:r w:rsidRPr="00CA1D55">
              <w:rPr>
                <w:spacing w:val="-2"/>
                <w:sz w:val="18"/>
                <w:szCs w:val="18"/>
              </w:rPr>
              <w:t>Sinirler</w:t>
            </w:r>
            <w:r w:rsidRPr="00CA1D55">
              <w:rPr>
                <w:spacing w:val="14"/>
                <w:sz w:val="18"/>
                <w:szCs w:val="18"/>
              </w:rPr>
              <w:t xml:space="preserve"> </w:t>
            </w:r>
            <w:r w:rsidRPr="00CA1D55">
              <w:rPr>
                <w:spacing w:val="-2"/>
                <w:sz w:val="18"/>
                <w:szCs w:val="18"/>
              </w:rPr>
              <w:t>(Fasial</w:t>
            </w:r>
            <w:r w:rsidRPr="00CA1D55">
              <w:rPr>
                <w:spacing w:val="29"/>
                <w:w w:val="99"/>
                <w:sz w:val="18"/>
                <w:szCs w:val="18"/>
              </w:rPr>
              <w:t xml:space="preserve"> </w:t>
            </w:r>
            <w:r w:rsidRPr="00CA1D55">
              <w:rPr>
                <w:spacing w:val="-1"/>
                <w:sz w:val="18"/>
                <w:szCs w:val="18"/>
              </w:rPr>
              <w:t>paralizi</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1"/>
                <w:sz w:val="18"/>
                <w:szCs w:val="18"/>
              </w:rPr>
              <w:t>Haluk GÜMÜŞ</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5.NÖR502</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2"/>
                <w:sz w:val="18"/>
                <w:szCs w:val="18"/>
              </w:rPr>
              <w:t>Kraniyal</w:t>
            </w:r>
            <w:r w:rsidRPr="00CA1D55">
              <w:rPr>
                <w:spacing w:val="-18"/>
                <w:sz w:val="18"/>
                <w:szCs w:val="18"/>
              </w:rPr>
              <w:t xml:space="preserve"> </w:t>
            </w:r>
            <w:r w:rsidRPr="00CA1D55">
              <w:rPr>
                <w:spacing w:val="-2"/>
                <w:sz w:val="18"/>
                <w:szCs w:val="18"/>
              </w:rPr>
              <w:t>sinirler</w:t>
            </w:r>
            <w:r w:rsidRPr="00CA1D55">
              <w:rPr>
                <w:spacing w:val="-18"/>
                <w:sz w:val="18"/>
                <w:szCs w:val="18"/>
              </w:rPr>
              <w:t xml:space="preserve"> </w:t>
            </w:r>
            <w:r w:rsidRPr="00CA1D55">
              <w:rPr>
                <w:spacing w:val="-2"/>
                <w:sz w:val="18"/>
                <w:szCs w:val="18"/>
              </w:rPr>
              <w:t>muayenesi</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1"/>
                <w:sz w:val="18"/>
                <w:szCs w:val="18"/>
              </w:rPr>
              <w:t>Haluk GÜMÜŞ</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5.NÖR003</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1"/>
                <w:sz w:val="18"/>
                <w:szCs w:val="18"/>
              </w:rPr>
              <w:t>Duyu</w:t>
            </w:r>
            <w:r w:rsidRPr="00CA1D55">
              <w:rPr>
                <w:spacing w:val="-16"/>
                <w:sz w:val="18"/>
                <w:szCs w:val="18"/>
              </w:rPr>
              <w:t xml:space="preserve"> </w:t>
            </w:r>
            <w:r w:rsidRPr="00CA1D55">
              <w:rPr>
                <w:spacing w:val="-2"/>
                <w:sz w:val="18"/>
                <w:szCs w:val="18"/>
              </w:rPr>
              <w:t>semiyolojisi</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2"/>
                <w:sz w:val="18"/>
                <w:szCs w:val="18"/>
              </w:rPr>
              <w:t>Recep</w:t>
            </w:r>
            <w:r w:rsidRPr="00CA1D55">
              <w:rPr>
                <w:spacing w:val="36"/>
                <w:sz w:val="18"/>
                <w:szCs w:val="18"/>
              </w:rPr>
              <w:t xml:space="preserve"> </w:t>
            </w:r>
            <w:r w:rsidRPr="00CA1D55">
              <w:rPr>
                <w:spacing w:val="-1"/>
                <w:sz w:val="18"/>
                <w:szCs w:val="18"/>
              </w:rPr>
              <w:t>AYGÜL</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5.NÖR004</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2"/>
                <w:sz w:val="18"/>
                <w:szCs w:val="18"/>
              </w:rPr>
              <w:t>Refleksler</w:t>
            </w:r>
            <w:r w:rsidRPr="00CA1D55">
              <w:rPr>
                <w:spacing w:val="-12"/>
                <w:sz w:val="18"/>
                <w:szCs w:val="18"/>
              </w:rPr>
              <w:t xml:space="preserve"> </w:t>
            </w:r>
            <w:r w:rsidRPr="00CA1D55">
              <w:rPr>
                <w:sz w:val="18"/>
                <w:szCs w:val="18"/>
              </w:rPr>
              <w:t>ve</w:t>
            </w:r>
            <w:r w:rsidRPr="00CA1D55">
              <w:rPr>
                <w:spacing w:val="-10"/>
                <w:sz w:val="18"/>
                <w:szCs w:val="18"/>
              </w:rPr>
              <w:t xml:space="preserve"> </w:t>
            </w:r>
            <w:r w:rsidRPr="00CA1D55">
              <w:rPr>
                <w:spacing w:val="-2"/>
                <w:sz w:val="18"/>
                <w:szCs w:val="18"/>
              </w:rPr>
              <w:t>tonus</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z w:val="18"/>
                <w:szCs w:val="18"/>
              </w:rPr>
              <w:t>Gökhan ÖZDEMİR</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5.NÖR503</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1"/>
                <w:sz w:val="18"/>
                <w:szCs w:val="18"/>
              </w:rPr>
              <w:t>Duyu</w:t>
            </w:r>
            <w:r w:rsidRPr="00CA1D55">
              <w:rPr>
                <w:spacing w:val="-14"/>
                <w:sz w:val="18"/>
                <w:szCs w:val="18"/>
              </w:rPr>
              <w:t xml:space="preserve"> </w:t>
            </w:r>
            <w:r w:rsidRPr="00CA1D55">
              <w:rPr>
                <w:spacing w:val="-2"/>
                <w:sz w:val="18"/>
                <w:szCs w:val="18"/>
              </w:rPr>
              <w:t>muayenesi</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2"/>
                <w:sz w:val="18"/>
                <w:szCs w:val="18"/>
              </w:rPr>
              <w:t>Recep</w:t>
            </w:r>
            <w:r w:rsidRPr="00CA1D55">
              <w:rPr>
                <w:spacing w:val="36"/>
                <w:sz w:val="18"/>
                <w:szCs w:val="18"/>
              </w:rPr>
              <w:t xml:space="preserve"> </w:t>
            </w:r>
            <w:r w:rsidRPr="00CA1D55">
              <w:rPr>
                <w:spacing w:val="-1"/>
                <w:sz w:val="18"/>
                <w:szCs w:val="18"/>
              </w:rPr>
              <w:t>AYGÜL</w:t>
            </w:r>
          </w:p>
        </w:tc>
      </w:tr>
      <w:tr w:rsidR="00CA1D55" w:rsidRPr="00CA1D55" w:rsidTr="00CA1D55">
        <w:trPr>
          <w:gridAfter w:val="1"/>
          <w:wAfter w:w="668" w:type="dxa"/>
          <w:trHeight w:val="225"/>
        </w:trPr>
        <w:tc>
          <w:tcPr>
            <w:tcW w:w="1320" w:type="dxa"/>
            <w:gridSpan w:val="3"/>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5.NÖR005</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line="276" w:lineRule="auto"/>
              <w:ind w:left="130" w:right="178"/>
              <w:rPr>
                <w:sz w:val="18"/>
                <w:szCs w:val="18"/>
              </w:rPr>
            </w:pPr>
            <w:r w:rsidRPr="00CA1D55">
              <w:rPr>
                <w:spacing w:val="-2"/>
                <w:sz w:val="18"/>
                <w:szCs w:val="18"/>
              </w:rPr>
              <w:t>Medulla</w:t>
            </w:r>
            <w:r w:rsidRPr="00CA1D55">
              <w:rPr>
                <w:spacing w:val="-13"/>
                <w:sz w:val="18"/>
                <w:szCs w:val="18"/>
              </w:rPr>
              <w:t xml:space="preserve"> </w:t>
            </w:r>
            <w:r w:rsidRPr="00CA1D55">
              <w:rPr>
                <w:spacing w:val="-2"/>
                <w:sz w:val="18"/>
                <w:szCs w:val="18"/>
              </w:rPr>
              <w:t>spinalis</w:t>
            </w:r>
            <w:r w:rsidRPr="00CA1D55">
              <w:rPr>
                <w:spacing w:val="-13"/>
                <w:sz w:val="18"/>
                <w:szCs w:val="18"/>
              </w:rPr>
              <w:t xml:space="preserve"> </w:t>
            </w:r>
            <w:r w:rsidRPr="00CA1D55">
              <w:rPr>
                <w:spacing w:val="-2"/>
                <w:sz w:val="18"/>
                <w:szCs w:val="18"/>
              </w:rPr>
              <w:t>semiyolojisi</w:t>
            </w:r>
            <w:r w:rsidRPr="00CA1D55">
              <w:rPr>
                <w:spacing w:val="-14"/>
                <w:sz w:val="18"/>
                <w:szCs w:val="18"/>
              </w:rPr>
              <w:t xml:space="preserve"> </w:t>
            </w:r>
            <w:r w:rsidRPr="00CA1D55">
              <w:rPr>
                <w:sz w:val="18"/>
                <w:szCs w:val="18"/>
              </w:rPr>
              <w:t>ve</w:t>
            </w:r>
            <w:r w:rsidRPr="00CA1D55">
              <w:rPr>
                <w:spacing w:val="-8"/>
                <w:sz w:val="18"/>
                <w:szCs w:val="18"/>
              </w:rPr>
              <w:t xml:space="preserve"> </w:t>
            </w:r>
            <w:r w:rsidRPr="00CA1D55">
              <w:rPr>
                <w:spacing w:val="-1"/>
                <w:sz w:val="18"/>
                <w:szCs w:val="18"/>
              </w:rPr>
              <w:t>hastalıkları</w:t>
            </w:r>
            <w:r w:rsidRPr="00CA1D55">
              <w:rPr>
                <w:spacing w:val="18"/>
                <w:sz w:val="18"/>
                <w:szCs w:val="18"/>
              </w:rPr>
              <w:t xml:space="preserve"> </w:t>
            </w:r>
            <w:r w:rsidRPr="00CA1D55">
              <w:rPr>
                <w:sz w:val="18"/>
                <w:szCs w:val="18"/>
              </w:rPr>
              <w:t>(Spinal</w:t>
            </w:r>
            <w:r w:rsidRPr="00CA1D55">
              <w:rPr>
                <w:spacing w:val="53"/>
                <w:w w:val="99"/>
                <w:sz w:val="18"/>
                <w:szCs w:val="18"/>
              </w:rPr>
              <w:t xml:space="preserve"> </w:t>
            </w:r>
            <w:r w:rsidRPr="00CA1D55">
              <w:rPr>
                <w:sz w:val="18"/>
                <w:szCs w:val="18"/>
              </w:rPr>
              <w:t>kord</w:t>
            </w:r>
            <w:r w:rsidRPr="00CA1D55">
              <w:rPr>
                <w:spacing w:val="-7"/>
                <w:sz w:val="18"/>
                <w:szCs w:val="18"/>
              </w:rPr>
              <w:t xml:space="preserve"> </w:t>
            </w:r>
            <w:r w:rsidRPr="00CA1D55">
              <w:rPr>
                <w:sz w:val="18"/>
                <w:szCs w:val="18"/>
              </w:rPr>
              <w:t>bası</w:t>
            </w:r>
            <w:r w:rsidRPr="00CA1D55">
              <w:rPr>
                <w:spacing w:val="-8"/>
                <w:sz w:val="18"/>
                <w:szCs w:val="18"/>
              </w:rPr>
              <w:t xml:space="preserve"> </w:t>
            </w:r>
            <w:r w:rsidRPr="00CA1D55">
              <w:rPr>
                <w:spacing w:val="-2"/>
                <w:sz w:val="18"/>
                <w:szCs w:val="18"/>
              </w:rPr>
              <w:t>sendromu,</w:t>
            </w:r>
            <w:r w:rsidRPr="00CA1D55">
              <w:rPr>
                <w:spacing w:val="-8"/>
                <w:sz w:val="18"/>
                <w:szCs w:val="18"/>
              </w:rPr>
              <w:t xml:space="preserve"> </w:t>
            </w:r>
            <w:r w:rsidRPr="00CA1D55">
              <w:rPr>
                <w:spacing w:val="-2"/>
                <w:sz w:val="18"/>
                <w:szCs w:val="18"/>
              </w:rPr>
              <w:t>motor</w:t>
            </w:r>
            <w:r w:rsidRPr="00CA1D55">
              <w:rPr>
                <w:spacing w:val="18"/>
                <w:sz w:val="18"/>
                <w:szCs w:val="18"/>
              </w:rPr>
              <w:t xml:space="preserve"> </w:t>
            </w:r>
            <w:r w:rsidRPr="00CA1D55">
              <w:rPr>
                <w:sz w:val="18"/>
                <w:szCs w:val="18"/>
              </w:rPr>
              <w:t>nöron</w:t>
            </w:r>
            <w:r w:rsidRPr="00CA1D55">
              <w:rPr>
                <w:spacing w:val="-12"/>
                <w:sz w:val="18"/>
                <w:szCs w:val="18"/>
              </w:rPr>
              <w:t xml:space="preserve"> </w:t>
            </w:r>
            <w:r w:rsidRPr="00CA1D55">
              <w:rPr>
                <w:spacing w:val="-1"/>
                <w:sz w:val="18"/>
                <w:szCs w:val="18"/>
              </w:rPr>
              <w:t>hastalıkları)</w:t>
            </w:r>
          </w:p>
        </w:tc>
        <w:tc>
          <w:tcPr>
            <w:tcW w:w="1911" w:type="dxa"/>
            <w:gridSpan w:val="5"/>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spacing w:before="11"/>
              <w:rPr>
                <w:sz w:val="18"/>
                <w:szCs w:val="18"/>
              </w:rPr>
            </w:pPr>
          </w:p>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before="11"/>
              <w:rPr>
                <w:sz w:val="18"/>
                <w:szCs w:val="18"/>
              </w:rPr>
            </w:pPr>
          </w:p>
          <w:p w:rsidR="00CA1D55" w:rsidRPr="00CA1D55" w:rsidRDefault="00CA1D55" w:rsidP="00CA1D55">
            <w:pPr>
              <w:widowControl w:val="0"/>
              <w:kinsoku w:val="0"/>
              <w:overflowPunct w:val="0"/>
              <w:autoSpaceDE w:val="0"/>
              <w:autoSpaceDN w:val="0"/>
              <w:adjustRightInd w:val="0"/>
              <w:rPr>
                <w:sz w:val="18"/>
                <w:szCs w:val="18"/>
              </w:rPr>
            </w:pPr>
            <w:r w:rsidRPr="00CA1D55">
              <w:rPr>
                <w:spacing w:val="-1"/>
                <w:sz w:val="18"/>
                <w:szCs w:val="18"/>
              </w:rPr>
              <w:t>A.</w:t>
            </w:r>
            <w:r w:rsidRPr="00CA1D55">
              <w:rPr>
                <w:spacing w:val="-10"/>
                <w:sz w:val="18"/>
                <w:szCs w:val="18"/>
              </w:rPr>
              <w:t xml:space="preserve"> </w:t>
            </w:r>
            <w:r w:rsidRPr="00CA1D55">
              <w:rPr>
                <w:spacing w:val="-2"/>
                <w:sz w:val="18"/>
                <w:szCs w:val="18"/>
              </w:rPr>
              <w:t>Hakan</w:t>
            </w:r>
            <w:r w:rsidRPr="00CA1D55">
              <w:rPr>
                <w:spacing w:val="-10"/>
                <w:sz w:val="18"/>
                <w:szCs w:val="18"/>
              </w:rPr>
              <w:t xml:space="preserve"> </w:t>
            </w:r>
            <w:r w:rsidRPr="00CA1D55">
              <w:rPr>
                <w:spacing w:val="-1"/>
                <w:sz w:val="18"/>
                <w:szCs w:val="18"/>
              </w:rPr>
              <w:t>EKMEKÇİ</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5.NÖR006</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2"/>
                <w:sz w:val="18"/>
                <w:szCs w:val="18"/>
              </w:rPr>
              <w:t>Piramidal</w:t>
            </w:r>
            <w:r w:rsidRPr="00CA1D55">
              <w:rPr>
                <w:spacing w:val="-22"/>
                <w:sz w:val="18"/>
                <w:szCs w:val="18"/>
              </w:rPr>
              <w:t xml:space="preserve"> </w:t>
            </w:r>
            <w:r w:rsidRPr="00CA1D55">
              <w:rPr>
                <w:spacing w:val="-2"/>
                <w:sz w:val="18"/>
                <w:szCs w:val="18"/>
              </w:rPr>
              <w:t>sistem</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z w:val="18"/>
                <w:szCs w:val="18"/>
              </w:rPr>
              <w:t>Şerefnur</w:t>
            </w:r>
            <w:r w:rsidRPr="00CA1D55">
              <w:rPr>
                <w:spacing w:val="-11"/>
                <w:sz w:val="18"/>
                <w:szCs w:val="18"/>
              </w:rPr>
              <w:t xml:space="preserve"> </w:t>
            </w:r>
            <w:r w:rsidRPr="00CA1D55">
              <w:rPr>
                <w:spacing w:val="-2"/>
                <w:sz w:val="18"/>
                <w:szCs w:val="18"/>
              </w:rPr>
              <w:t>ÖZTÜRK</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5.NÖR504</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2"/>
                <w:sz w:val="18"/>
                <w:szCs w:val="18"/>
              </w:rPr>
              <w:t>Refleksler</w:t>
            </w:r>
            <w:r w:rsidRPr="00CA1D55">
              <w:rPr>
                <w:spacing w:val="-12"/>
                <w:sz w:val="18"/>
                <w:szCs w:val="18"/>
              </w:rPr>
              <w:t xml:space="preserve"> </w:t>
            </w:r>
            <w:r w:rsidRPr="00CA1D55">
              <w:rPr>
                <w:sz w:val="18"/>
                <w:szCs w:val="18"/>
              </w:rPr>
              <w:t>ve</w:t>
            </w:r>
            <w:r w:rsidRPr="00CA1D55">
              <w:rPr>
                <w:spacing w:val="-10"/>
                <w:sz w:val="18"/>
                <w:szCs w:val="18"/>
              </w:rPr>
              <w:t xml:space="preserve"> </w:t>
            </w:r>
            <w:r w:rsidRPr="00CA1D55">
              <w:rPr>
                <w:spacing w:val="-2"/>
                <w:sz w:val="18"/>
                <w:szCs w:val="18"/>
              </w:rPr>
              <w:t>tonus</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z w:val="18"/>
                <w:szCs w:val="18"/>
              </w:rPr>
              <w:t>Gökhan ÖZDEMİR</w:t>
            </w:r>
          </w:p>
        </w:tc>
      </w:tr>
      <w:tr w:rsidR="00CA1D55" w:rsidRPr="00CA1D55" w:rsidTr="00CA1D55">
        <w:trPr>
          <w:gridAfter w:val="1"/>
          <w:wAfter w:w="668" w:type="dxa"/>
          <w:trHeight w:val="255"/>
        </w:trPr>
        <w:tc>
          <w:tcPr>
            <w:tcW w:w="1320" w:type="dxa"/>
            <w:gridSpan w:val="3"/>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5.NÖR007</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2"/>
                <w:sz w:val="18"/>
                <w:szCs w:val="18"/>
              </w:rPr>
              <w:t>Ekstrapiramidal</w:t>
            </w:r>
            <w:r w:rsidRPr="00CA1D55">
              <w:rPr>
                <w:spacing w:val="-17"/>
                <w:sz w:val="18"/>
                <w:szCs w:val="18"/>
              </w:rPr>
              <w:t xml:space="preserve"> </w:t>
            </w:r>
            <w:r w:rsidRPr="00CA1D55">
              <w:rPr>
                <w:spacing w:val="-2"/>
                <w:sz w:val="18"/>
                <w:szCs w:val="18"/>
              </w:rPr>
              <w:t>sistem</w:t>
            </w:r>
            <w:r w:rsidRPr="00CA1D55">
              <w:rPr>
                <w:spacing w:val="-17"/>
                <w:sz w:val="18"/>
                <w:szCs w:val="18"/>
              </w:rPr>
              <w:t xml:space="preserve"> </w:t>
            </w:r>
            <w:r w:rsidRPr="00CA1D55">
              <w:rPr>
                <w:spacing w:val="-2"/>
                <w:sz w:val="18"/>
                <w:szCs w:val="18"/>
              </w:rPr>
              <w:t>semiyolojiisi</w:t>
            </w:r>
            <w:r w:rsidRPr="00CA1D55">
              <w:rPr>
                <w:spacing w:val="-15"/>
                <w:sz w:val="18"/>
                <w:szCs w:val="18"/>
              </w:rPr>
              <w:t xml:space="preserve"> </w:t>
            </w:r>
            <w:r w:rsidRPr="00CA1D55">
              <w:rPr>
                <w:sz w:val="18"/>
                <w:szCs w:val="18"/>
              </w:rPr>
              <w:t>ve</w:t>
            </w:r>
          </w:p>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1"/>
                <w:sz w:val="18"/>
                <w:szCs w:val="18"/>
              </w:rPr>
              <w:t>Hastalıkları</w:t>
            </w:r>
          </w:p>
        </w:tc>
        <w:tc>
          <w:tcPr>
            <w:tcW w:w="1911" w:type="dxa"/>
            <w:gridSpan w:val="5"/>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1"/>
                <w:sz w:val="18"/>
                <w:szCs w:val="18"/>
              </w:rPr>
              <w:t>A.</w:t>
            </w:r>
            <w:r w:rsidRPr="00CA1D55">
              <w:rPr>
                <w:spacing w:val="-10"/>
                <w:sz w:val="18"/>
                <w:szCs w:val="18"/>
              </w:rPr>
              <w:t xml:space="preserve"> </w:t>
            </w:r>
            <w:r w:rsidRPr="00CA1D55">
              <w:rPr>
                <w:spacing w:val="-2"/>
                <w:sz w:val="18"/>
                <w:szCs w:val="18"/>
              </w:rPr>
              <w:t>Hakan</w:t>
            </w:r>
            <w:r w:rsidRPr="00CA1D55">
              <w:rPr>
                <w:spacing w:val="-10"/>
                <w:sz w:val="18"/>
                <w:szCs w:val="18"/>
              </w:rPr>
              <w:t xml:space="preserve"> </w:t>
            </w:r>
            <w:r w:rsidRPr="00CA1D55">
              <w:rPr>
                <w:spacing w:val="-1"/>
                <w:sz w:val="18"/>
                <w:szCs w:val="18"/>
              </w:rPr>
              <w:t>EKMEKÇİ</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5.NÖR505</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z w:val="18"/>
                <w:szCs w:val="18"/>
              </w:rPr>
            </w:pPr>
            <w:r w:rsidRPr="00CA1D55">
              <w:rPr>
                <w:spacing w:val="-2"/>
                <w:sz w:val="18"/>
                <w:szCs w:val="18"/>
              </w:rPr>
              <w:t>Piramidal</w:t>
            </w:r>
            <w:r w:rsidRPr="00CA1D55">
              <w:rPr>
                <w:spacing w:val="-19"/>
                <w:sz w:val="18"/>
                <w:szCs w:val="18"/>
              </w:rPr>
              <w:t xml:space="preserve"> </w:t>
            </w:r>
            <w:r w:rsidRPr="00CA1D55">
              <w:rPr>
                <w:spacing w:val="-2"/>
                <w:sz w:val="18"/>
                <w:szCs w:val="18"/>
              </w:rPr>
              <w:t>sistem</w:t>
            </w:r>
            <w:r w:rsidRPr="00CA1D55">
              <w:rPr>
                <w:spacing w:val="-19"/>
                <w:sz w:val="18"/>
                <w:szCs w:val="18"/>
              </w:rPr>
              <w:t xml:space="preserve"> </w:t>
            </w:r>
            <w:r w:rsidRPr="00CA1D55">
              <w:rPr>
                <w:spacing w:val="-2"/>
                <w:sz w:val="18"/>
                <w:szCs w:val="18"/>
              </w:rPr>
              <w:t>muayenesi</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z w:val="18"/>
                <w:szCs w:val="18"/>
              </w:rPr>
              <w:t>Şerefnur</w:t>
            </w:r>
            <w:r w:rsidRPr="00CA1D55">
              <w:rPr>
                <w:spacing w:val="-11"/>
                <w:sz w:val="18"/>
                <w:szCs w:val="18"/>
              </w:rPr>
              <w:t xml:space="preserve"> </w:t>
            </w:r>
            <w:r w:rsidRPr="00CA1D55">
              <w:rPr>
                <w:spacing w:val="-2"/>
                <w:sz w:val="18"/>
                <w:szCs w:val="18"/>
              </w:rPr>
              <w:t>ÖZTÜRK</w:t>
            </w:r>
          </w:p>
        </w:tc>
      </w:tr>
      <w:tr w:rsidR="00CA1D55" w:rsidRPr="00CA1D55" w:rsidTr="00CA1D55">
        <w:trPr>
          <w:gridAfter w:val="1"/>
          <w:wAfter w:w="668" w:type="dxa"/>
          <w:trHeight w:val="255"/>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5.NÖR008</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line="276" w:lineRule="auto"/>
              <w:ind w:left="130" w:right="1632"/>
              <w:rPr>
                <w:sz w:val="18"/>
                <w:szCs w:val="18"/>
              </w:rPr>
            </w:pPr>
            <w:r w:rsidRPr="00CA1D55">
              <w:rPr>
                <w:spacing w:val="-1"/>
                <w:sz w:val="18"/>
                <w:szCs w:val="18"/>
              </w:rPr>
              <w:t>Hasta başı etiyoloji ve tedavi değerlendirme ve anamnez</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1"/>
                <w:sz w:val="18"/>
                <w:szCs w:val="18"/>
              </w:rPr>
              <w:t>Haluk GÜMÜŞ</w:t>
            </w:r>
          </w:p>
        </w:tc>
      </w:tr>
      <w:tr w:rsidR="00CA1D55" w:rsidRPr="00CA1D55" w:rsidTr="00CA1D55">
        <w:trPr>
          <w:gridAfter w:val="1"/>
          <w:wAfter w:w="668" w:type="dxa"/>
          <w:trHeight w:val="370"/>
        </w:trPr>
        <w:tc>
          <w:tcPr>
            <w:tcW w:w="1320" w:type="dxa"/>
            <w:gridSpan w:val="3"/>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rPr>
                <w:sz w:val="18"/>
                <w:szCs w:val="18"/>
              </w:rPr>
            </w:pPr>
            <w:r w:rsidRPr="00CA1D55">
              <w:rPr>
                <w:sz w:val="18"/>
                <w:szCs w:val="18"/>
              </w:rPr>
              <w:t>5.NÖR009</w:t>
            </w:r>
          </w:p>
        </w:tc>
        <w:tc>
          <w:tcPr>
            <w:tcW w:w="4103" w:type="dxa"/>
            <w:gridSpan w:val="13"/>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pacing w:val="-1"/>
                <w:sz w:val="18"/>
                <w:szCs w:val="18"/>
              </w:rPr>
            </w:pPr>
            <w:r w:rsidRPr="00CA1D55">
              <w:rPr>
                <w:spacing w:val="-1"/>
                <w:sz w:val="18"/>
                <w:szCs w:val="18"/>
              </w:rPr>
              <w:t>Başağrıları</w:t>
            </w:r>
          </w:p>
          <w:p w:rsidR="00CA1D55" w:rsidRPr="00CA1D55" w:rsidRDefault="00CA1D55" w:rsidP="00CA1D55">
            <w:pPr>
              <w:widowControl w:val="0"/>
              <w:kinsoku w:val="0"/>
              <w:overflowPunct w:val="0"/>
              <w:autoSpaceDE w:val="0"/>
              <w:autoSpaceDN w:val="0"/>
              <w:adjustRightInd w:val="0"/>
              <w:ind w:left="130"/>
              <w:rPr>
                <w:sz w:val="18"/>
                <w:szCs w:val="18"/>
              </w:rPr>
            </w:pPr>
            <w:r w:rsidRPr="00CA1D55">
              <w:rPr>
                <w:sz w:val="18"/>
                <w:szCs w:val="18"/>
              </w:rPr>
              <w:t>(Gerilim</w:t>
            </w:r>
            <w:r w:rsidRPr="00CA1D55">
              <w:rPr>
                <w:spacing w:val="-11"/>
                <w:sz w:val="18"/>
                <w:szCs w:val="18"/>
              </w:rPr>
              <w:t xml:space="preserve"> </w:t>
            </w:r>
            <w:r w:rsidRPr="00CA1D55">
              <w:rPr>
                <w:spacing w:val="-2"/>
                <w:sz w:val="18"/>
                <w:szCs w:val="18"/>
              </w:rPr>
              <w:t>tipi</w:t>
            </w:r>
            <w:r w:rsidRPr="00CA1D55">
              <w:rPr>
                <w:spacing w:val="-12"/>
                <w:sz w:val="18"/>
                <w:szCs w:val="18"/>
              </w:rPr>
              <w:t xml:space="preserve"> </w:t>
            </w:r>
            <w:r w:rsidRPr="00CA1D55">
              <w:rPr>
                <w:sz w:val="18"/>
                <w:szCs w:val="18"/>
              </w:rPr>
              <w:t>başağrısı,</w:t>
            </w:r>
            <w:r w:rsidRPr="00CA1D55">
              <w:rPr>
                <w:spacing w:val="-10"/>
                <w:sz w:val="18"/>
                <w:szCs w:val="18"/>
              </w:rPr>
              <w:t xml:space="preserve"> </w:t>
            </w:r>
            <w:r w:rsidRPr="00CA1D55">
              <w:rPr>
                <w:spacing w:val="-2"/>
                <w:sz w:val="18"/>
                <w:szCs w:val="18"/>
              </w:rPr>
              <w:t>Migren)</w:t>
            </w:r>
          </w:p>
        </w:tc>
        <w:tc>
          <w:tcPr>
            <w:tcW w:w="1911" w:type="dxa"/>
            <w:gridSpan w:val="5"/>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rPr>
                <w:sz w:val="18"/>
                <w:szCs w:val="18"/>
              </w:rPr>
            </w:pPr>
            <w:r w:rsidRPr="00CA1D55">
              <w:rPr>
                <w:sz w:val="18"/>
                <w:szCs w:val="18"/>
              </w:rPr>
              <w:t>1</w:t>
            </w:r>
            <w:r w:rsidRPr="00CA1D55">
              <w:rPr>
                <w:spacing w:val="-7"/>
                <w:sz w:val="18"/>
                <w:szCs w:val="18"/>
              </w:rPr>
              <w:t xml:space="preserve"> </w:t>
            </w:r>
            <w:r w:rsidRPr="00CA1D55">
              <w:rPr>
                <w:spacing w:val="-1"/>
                <w:sz w:val="18"/>
                <w:szCs w:val="18"/>
              </w:rPr>
              <w:t>saat</w:t>
            </w:r>
          </w:p>
        </w:tc>
        <w:tc>
          <w:tcPr>
            <w:tcW w:w="3952" w:type="dxa"/>
            <w:gridSpan w:val="16"/>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rPr>
                <w:sz w:val="18"/>
                <w:szCs w:val="18"/>
              </w:rPr>
            </w:pPr>
            <w:r w:rsidRPr="00CA1D55">
              <w:rPr>
                <w:spacing w:val="-2"/>
                <w:sz w:val="18"/>
                <w:szCs w:val="18"/>
              </w:rPr>
              <w:t>Recep</w:t>
            </w:r>
            <w:r w:rsidRPr="00CA1D55">
              <w:rPr>
                <w:spacing w:val="36"/>
                <w:sz w:val="18"/>
                <w:szCs w:val="18"/>
              </w:rPr>
              <w:t xml:space="preserve"> </w:t>
            </w:r>
            <w:r w:rsidRPr="00CA1D55">
              <w:rPr>
                <w:spacing w:val="-1"/>
                <w:sz w:val="18"/>
                <w:szCs w:val="18"/>
              </w:rPr>
              <w:t>AYGÜL</w:t>
            </w:r>
          </w:p>
        </w:tc>
      </w:tr>
      <w:tr w:rsidR="00CA1D55" w:rsidRPr="00CA1D55" w:rsidTr="00CA1D55">
        <w:trPr>
          <w:gridAfter w:val="1"/>
          <w:wAfter w:w="668" w:type="dxa"/>
          <w:trHeight w:val="270"/>
        </w:trPr>
        <w:tc>
          <w:tcPr>
            <w:tcW w:w="1320" w:type="dxa"/>
            <w:gridSpan w:val="3"/>
            <w:tcBorders>
              <w:top w:val="nil"/>
              <w:left w:val="nil"/>
              <w:bottom w:val="nil"/>
              <w:right w:val="nil"/>
            </w:tcBorders>
            <w:noWrap/>
            <w:vAlign w:val="bottom"/>
          </w:tcPr>
          <w:p w:rsidR="00CA1D55" w:rsidRPr="00CA1D55" w:rsidRDefault="00CA1D55" w:rsidP="00CA1D55">
            <w:pPr>
              <w:rPr>
                <w:sz w:val="20"/>
                <w:szCs w:val="20"/>
              </w:rPr>
            </w:pPr>
          </w:p>
        </w:tc>
        <w:tc>
          <w:tcPr>
            <w:tcW w:w="1807" w:type="dxa"/>
            <w:gridSpan w:val="4"/>
            <w:tcBorders>
              <w:top w:val="nil"/>
              <w:left w:val="nil"/>
              <w:bottom w:val="nil"/>
              <w:right w:val="nil"/>
            </w:tcBorders>
            <w:noWrap/>
            <w:vAlign w:val="bottom"/>
          </w:tcPr>
          <w:p w:rsidR="00CA1D55" w:rsidRPr="00CA1D55" w:rsidRDefault="00CA1D55" w:rsidP="00CA1D55">
            <w:pPr>
              <w:rPr>
                <w:sz w:val="20"/>
                <w:szCs w:val="20"/>
              </w:rPr>
            </w:pPr>
          </w:p>
        </w:tc>
        <w:tc>
          <w:tcPr>
            <w:tcW w:w="2100" w:type="dxa"/>
            <w:gridSpan w:val="7"/>
            <w:tcBorders>
              <w:top w:val="nil"/>
              <w:left w:val="nil"/>
              <w:bottom w:val="nil"/>
              <w:right w:val="nil"/>
            </w:tcBorders>
            <w:noWrap/>
            <w:vAlign w:val="bottom"/>
          </w:tcPr>
          <w:p w:rsidR="00CA1D55" w:rsidRPr="00CA1D55" w:rsidRDefault="00CA1D55" w:rsidP="00CA1D55">
            <w:pPr>
              <w:rPr>
                <w:sz w:val="20"/>
                <w:szCs w:val="20"/>
              </w:rPr>
            </w:pPr>
          </w:p>
        </w:tc>
        <w:tc>
          <w:tcPr>
            <w:tcW w:w="2107" w:type="dxa"/>
            <w:gridSpan w:val="7"/>
            <w:tcBorders>
              <w:top w:val="nil"/>
              <w:left w:val="nil"/>
              <w:bottom w:val="nil"/>
              <w:right w:val="nil"/>
            </w:tcBorders>
            <w:noWrap/>
            <w:vAlign w:val="bottom"/>
          </w:tcPr>
          <w:p w:rsidR="00CA1D55" w:rsidRPr="00CA1D55" w:rsidRDefault="00CA1D55" w:rsidP="00CA1D55">
            <w:pPr>
              <w:rPr>
                <w:sz w:val="20"/>
                <w:szCs w:val="20"/>
              </w:rPr>
            </w:pPr>
          </w:p>
        </w:tc>
        <w:tc>
          <w:tcPr>
            <w:tcW w:w="2098" w:type="dxa"/>
            <w:gridSpan w:val="8"/>
            <w:tcBorders>
              <w:top w:val="nil"/>
              <w:left w:val="nil"/>
              <w:bottom w:val="nil"/>
              <w:right w:val="nil"/>
            </w:tcBorders>
            <w:noWrap/>
            <w:vAlign w:val="bottom"/>
          </w:tcPr>
          <w:p w:rsidR="00CA1D55" w:rsidRPr="00CA1D55" w:rsidRDefault="00CA1D55" w:rsidP="00CA1D55">
            <w:pPr>
              <w:rPr>
                <w:sz w:val="20"/>
                <w:szCs w:val="20"/>
              </w:rPr>
            </w:pPr>
          </w:p>
        </w:tc>
        <w:tc>
          <w:tcPr>
            <w:tcW w:w="1854" w:type="dxa"/>
            <w:gridSpan w:val="8"/>
            <w:tcBorders>
              <w:top w:val="nil"/>
              <w:left w:val="nil"/>
              <w:bottom w:val="nil"/>
              <w:right w:val="nil"/>
            </w:tcBorders>
            <w:noWrap/>
            <w:vAlign w:val="bottom"/>
          </w:tcPr>
          <w:p w:rsidR="00CA1D55" w:rsidRPr="00CA1D55" w:rsidRDefault="00CA1D55" w:rsidP="00CA1D55">
            <w:pPr>
              <w:rPr>
                <w:sz w:val="20"/>
                <w:szCs w:val="20"/>
              </w:rPr>
            </w:pPr>
          </w:p>
        </w:tc>
      </w:tr>
      <w:tr w:rsidR="00CA1D55" w:rsidRPr="00CA1D55" w:rsidTr="00CA1D55">
        <w:trPr>
          <w:gridAfter w:val="1"/>
          <w:wAfter w:w="668" w:type="dxa"/>
          <w:trHeight w:val="300"/>
        </w:trPr>
        <w:tc>
          <w:tcPr>
            <w:tcW w:w="1320" w:type="dxa"/>
            <w:gridSpan w:val="3"/>
            <w:tcBorders>
              <w:top w:val="single" w:sz="8" w:space="0" w:color="FFFFFF"/>
              <w:left w:val="single" w:sz="8" w:space="0" w:color="FFFFFF"/>
              <w:bottom w:val="single" w:sz="12" w:space="0" w:color="FFFFFF"/>
              <w:right w:val="single" w:sz="8" w:space="0" w:color="FFFFFF"/>
            </w:tcBorders>
            <w:shd w:val="clear" w:color="000000" w:fill="FFFFFF"/>
          </w:tcPr>
          <w:p w:rsidR="00CA1D55" w:rsidRPr="00CA1D55" w:rsidRDefault="00CA1D55" w:rsidP="00CA1D55">
            <w:pPr>
              <w:jc w:val="center"/>
              <w:rPr>
                <w:b/>
                <w:bCs/>
                <w:color w:val="FFFFFF"/>
                <w:sz w:val="18"/>
                <w:szCs w:val="18"/>
              </w:rPr>
            </w:pPr>
            <w:r w:rsidRPr="00CA1D55">
              <w:rPr>
                <w:b/>
                <w:bCs/>
                <w:color w:val="FFFFFF"/>
                <w:sz w:val="18"/>
                <w:szCs w:val="18"/>
              </w:rPr>
              <w:t> </w:t>
            </w:r>
          </w:p>
        </w:tc>
        <w:tc>
          <w:tcPr>
            <w:tcW w:w="1807" w:type="dxa"/>
            <w:gridSpan w:val="4"/>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18"/>
                <w:szCs w:val="18"/>
              </w:rPr>
            </w:pPr>
            <w:r w:rsidRPr="00CA1D55">
              <w:rPr>
                <w:b/>
                <w:bCs/>
                <w:color w:val="FFFFFF"/>
                <w:sz w:val="18"/>
                <w:szCs w:val="18"/>
              </w:rPr>
              <w:t>6. gün</w:t>
            </w:r>
          </w:p>
        </w:tc>
        <w:tc>
          <w:tcPr>
            <w:tcW w:w="2100" w:type="dxa"/>
            <w:gridSpan w:val="7"/>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18"/>
                <w:szCs w:val="18"/>
              </w:rPr>
            </w:pPr>
            <w:r w:rsidRPr="00CA1D55">
              <w:rPr>
                <w:b/>
                <w:bCs/>
                <w:color w:val="FFFFFF"/>
                <w:sz w:val="18"/>
                <w:szCs w:val="18"/>
              </w:rPr>
              <w:t>7. gün</w:t>
            </w:r>
          </w:p>
        </w:tc>
        <w:tc>
          <w:tcPr>
            <w:tcW w:w="2107" w:type="dxa"/>
            <w:gridSpan w:val="7"/>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18"/>
                <w:szCs w:val="18"/>
              </w:rPr>
            </w:pPr>
            <w:r w:rsidRPr="00CA1D55">
              <w:rPr>
                <w:b/>
                <w:bCs/>
                <w:color w:val="FFFFFF"/>
                <w:sz w:val="18"/>
                <w:szCs w:val="18"/>
              </w:rPr>
              <w:t>8. gün</w:t>
            </w:r>
          </w:p>
        </w:tc>
        <w:tc>
          <w:tcPr>
            <w:tcW w:w="2098" w:type="dxa"/>
            <w:gridSpan w:val="8"/>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18"/>
                <w:szCs w:val="18"/>
              </w:rPr>
            </w:pPr>
            <w:r w:rsidRPr="00CA1D55">
              <w:rPr>
                <w:b/>
                <w:bCs/>
                <w:color w:val="FFFFFF"/>
                <w:sz w:val="18"/>
                <w:szCs w:val="18"/>
              </w:rPr>
              <w:t>9. gün</w:t>
            </w:r>
          </w:p>
        </w:tc>
        <w:tc>
          <w:tcPr>
            <w:tcW w:w="1854" w:type="dxa"/>
            <w:gridSpan w:val="8"/>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18"/>
                <w:szCs w:val="18"/>
              </w:rPr>
            </w:pPr>
            <w:r w:rsidRPr="00CA1D55">
              <w:rPr>
                <w:b/>
                <w:bCs/>
                <w:color w:val="FFFFFF"/>
                <w:sz w:val="18"/>
                <w:szCs w:val="18"/>
              </w:rPr>
              <w:t>10. gün</w:t>
            </w:r>
          </w:p>
        </w:tc>
      </w:tr>
      <w:tr w:rsidR="00CA1D55" w:rsidRPr="00CA1D55" w:rsidTr="00CA1D55">
        <w:trPr>
          <w:gridAfter w:val="1"/>
          <w:wAfter w:w="668" w:type="dxa"/>
          <w:trHeight w:val="285"/>
        </w:trPr>
        <w:tc>
          <w:tcPr>
            <w:tcW w:w="1320" w:type="dxa"/>
            <w:gridSpan w:val="3"/>
            <w:tcBorders>
              <w:top w:val="nil"/>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08.00 - 08.50</w:t>
            </w:r>
          </w:p>
        </w:tc>
        <w:tc>
          <w:tcPr>
            <w:tcW w:w="1807" w:type="dxa"/>
            <w:gridSpan w:val="4"/>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05"/>
            </w:pPr>
            <w:r w:rsidRPr="00CA1D55">
              <w:rPr>
                <w:spacing w:val="-2"/>
                <w:sz w:val="18"/>
                <w:szCs w:val="18"/>
              </w:rPr>
              <w:t>Asistan</w:t>
            </w:r>
            <w:r w:rsidRPr="00CA1D55">
              <w:rPr>
                <w:spacing w:val="-13"/>
                <w:sz w:val="18"/>
                <w:szCs w:val="18"/>
              </w:rPr>
              <w:t xml:space="preserve"> </w:t>
            </w:r>
            <w:r w:rsidRPr="00CA1D55">
              <w:rPr>
                <w:spacing w:val="-2"/>
                <w:sz w:val="18"/>
                <w:szCs w:val="18"/>
              </w:rPr>
              <w:t>Viziti</w:t>
            </w:r>
          </w:p>
        </w:tc>
        <w:tc>
          <w:tcPr>
            <w:tcW w:w="2100"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74"/>
            </w:pPr>
            <w:r w:rsidRPr="00CA1D55">
              <w:rPr>
                <w:spacing w:val="-2"/>
                <w:sz w:val="18"/>
                <w:szCs w:val="18"/>
              </w:rPr>
              <w:t>Asistan</w:t>
            </w:r>
            <w:r w:rsidRPr="00CA1D55">
              <w:rPr>
                <w:spacing w:val="-13"/>
                <w:sz w:val="18"/>
                <w:szCs w:val="18"/>
              </w:rPr>
              <w:t xml:space="preserve"> </w:t>
            </w:r>
            <w:r w:rsidRPr="00CA1D55">
              <w:rPr>
                <w:spacing w:val="-2"/>
                <w:sz w:val="18"/>
                <w:szCs w:val="18"/>
              </w:rPr>
              <w:t>Viziti</w:t>
            </w:r>
          </w:p>
        </w:tc>
        <w:tc>
          <w:tcPr>
            <w:tcW w:w="2107"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15"/>
            </w:pPr>
            <w:r w:rsidRPr="00CA1D55">
              <w:rPr>
                <w:spacing w:val="-2"/>
                <w:sz w:val="18"/>
                <w:szCs w:val="18"/>
              </w:rPr>
              <w:t>Asistan</w:t>
            </w:r>
            <w:r w:rsidRPr="00CA1D55">
              <w:rPr>
                <w:spacing w:val="-12"/>
                <w:sz w:val="18"/>
                <w:szCs w:val="18"/>
              </w:rPr>
              <w:t xml:space="preserve"> </w:t>
            </w:r>
            <w:r w:rsidRPr="00CA1D55">
              <w:rPr>
                <w:spacing w:val="-2"/>
                <w:sz w:val="18"/>
                <w:szCs w:val="18"/>
              </w:rPr>
              <w:t>Viziti</w:t>
            </w:r>
          </w:p>
        </w:tc>
        <w:tc>
          <w:tcPr>
            <w:tcW w:w="2098"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32"/>
            </w:pPr>
            <w:r w:rsidRPr="00CA1D55">
              <w:rPr>
                <w:spacing w:val="-2"/>
                <w:sz w:val="18"/>
                <w:szCs w:val="18"/>
              </w:rPr>
              <w:t>Asistan</w:t>
            </w:r>
            <w:r w:rsidRPr="00CA1D55">
              <w:rPr>
                <w:spacing w:val="-13"/>
                <w:sz w:val="18"/>
                <w:szCs w:val="18"/>
              </w:rPr>
              <w:t xml:space="preserve"> </w:t>
            </w:r>
            <w:r w:rsidRPr="00CA1D55">
              <w:rPr>
                <w:spacing w:val="-2"/>
                <w:sz w:val="18"/>
                <w:szCs w:val="18"/>
              </w:rPr>
              <w:t>Viziti</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32"/>
            </w:pPr>
            <w:r w:rsidRPr="00CA1D55">
              <w:rPr>
                <w:spacing w:val="-2"/>
                <w:sz w:val="18"/>
                <w:szCs w:val="18"/>
              </w:rPr>
              <w:t>Asistan</w:t>
            </w:r>
            <w:r w:rsidRPr="00CA1D55">
              <w:rPr>
                <w:spacing w:val="-13"/>
                <w:sz w:val="18"/>
                <w:szCs w:val="18"/>
              </w:rPr>
              <w:t xml:space="preserve"> </w:t>
            </w:r>
            <w:r w:rsidRPr="00CA1D55">
              <w:rPr>
                <w:spacing w:val="-2"/>
                <w:sz w:val="18"/>
                <w:szCs w:val="18"/>
              </w:rPr>
              <w:t>Viziti</w:t>
            </w:r>
          </w:p>
        </w:tc>
      </w:tr>
      <w:tr w:rsidR="00CA1D55" w:rsidRPr="00CA1D55" w:rsidTr="00CA1D55">
        <w:trPr>
          <w:gridAfter w:val="1"/>
          <w:wAfter w:w="668" w:type="dxa"/>
          <w:trHeight w:val="270"/>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09.00 – 09.50</w:t>
            </w:r>
          </w:p>
        </w:tc>
        <w:tc>
          <w:tcPr>
            <w:tcW w:w="1807" w:type="dxa"/>
            <w:gridSpan w:val="4"/>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51" w:right="258" w:firstLine="1"/>
              <w:jc w:val="center"/>
              <w:rPr>
                <w:sz w:val="18"/>
                <w:szCs w:val="18"/>
              </w:rPr>
            </w:pPr>
            <w:r w:rsidRPr="00CA1D55">
              <w:rPr>
                <w:sz w:val="18"/>
                <w:szCs w:val="18"/>
              </w:rPr>
              <w:t>Öğretim</w:t>
            </w:r>
            <w:r w:rsidRPr="00CA1D55">
              <w:rPr>
                <w:spacing w:val="-9"/>
                <w:sz w:val="18"/>
                <w:szCs w:val="18"/>
              </w:rPr>
              <w:t xml:space="preserve"> </w:t>
            </w:r>
            <w:r w:rsidRPr="00CA1D55">
              <w:rPr>
                <w:spacing w:val="-2"/>
                <w:sz w:val="18"/>
                <w:szCs w:val="18"/>
              </w:rPr>
              <w:t>Üyesi</w:t>
            </w:r>
            <w:r w:rsidRPr="00CA1D55">
              <w:rPr>
                <w:spacing w:val="25"/>
                <w:w w:val="99"/>
                <w:sz w:val="18"/>
                <w:szCs w:val="18"/>
              </w:rPr>
              <w:t xml:space="preserve"> </w:t>
            </w:r>
            <w:r w:rsidRPr="00CA1D55">
              <w:rPr>
                <w:spacing w:val="-2"/>
                <w:sz w:val="18"/>
                <w:szCs w:val="18"/>
              </w:rPr>
              <w:t>Viziti</w:t>
            </w:r>
            <w:r w:rsidRPr="00CA1D55">
              <w:rPr>
                <w:spacing w:val="25"/>
                <w:w w:val="99"/>
                <w:sz w:val="18"/>
                <w:szCs w:val="18"/>
              </w:rPr>
              <w:t xml:space="preserve">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8"/>
                <w:sz w:val="18"/>
                <w:szCs w:val="18"/>
              </w:rPr>
              <w:t xml:space="preserve"> </w:t>
            </w:r>
            <w:r w:rsidRPr="00CA1D55">
              <w:rPr>
                <w:spacing w:val="-1"/>
                <w:sz w:val="18"/>
                <w:szCs w:val="18"/>
              </w:rPr>
              <w:t>eğitim</w:t>
            </w:r>
            <w:r w:rsidRPr="00CA1D55">
              <w:rPr>
                <w:spacing w:val="25"/>
                <w:sz w:val="18"/>
                <w:szCs w:val="18"/>
              </w:rPr>
              <w:t xml:space="preserve">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280" w:right="287"/>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2100"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75" w:right="272" w:firstLine="1"/>
              <w:jc w:val="center"/>
              <w:rPr>
                <w:sz w:val="18"/>
                <w:szCs w:val="18"/>
              </w:rPr>
            </w:pPr>
            <w:r w:rsidRPr="00CA1D55">
              <w:rPr>
                <w:sz w:val="18"/>
                <w:szCs w:val="18"/>
              </w:rPr>
              <w:t>Öğretim</w:t>
            </w:r>
            <w:r w:rsidRPr="00CA1D55">
              <w:rPr>
                <w:spacing w:val="-10"/>
                <w:sz w:val="18"/>
                <w:szCs w:val="18"/>
              </w:rPr>
              <w:t xml:space="preserve"> </w:t>
            </w:r>
            <w:r w:rsidRPr="00CA1D55">
              <w:rPr>
                <w:spacing w:val="-2"/>
                <w:sz w:val="18"/>
                <w:szCs w:val="18"/>
              </w:rPr>
              <w:t>Üyesi</w:t>
            </w:r>
            <w:r w:rsidRPr="00CA1D55">
              <w:rPr>
                <w:spacing w:val="-9"/>
                <w:sz w:val="18"/>
                <w:szCs w:val="18"/>
              </w:rPr>
              <w:t xml:space="preserve"> </w:t>
            </w:r>
            <w:r w:rsidRPr="00CA1D55">
              <w:rPr>
                <w:spacing w:val="-2"/>
                <w:sz w:val="18"/>
                <w:szCs w:val="18"/>
              </w:rPr>
              <w:t>Viziti</w:t>
            </w:r>
            <w:r w:rsidRPr="00CA1D55">
              <w:rPr>
                <w:spacing w:val="29"/>
                <w:w w:val="99"/>
                <w:sz w:val="18"/>
                <w:szCs w:val="18"/>
              </w:rPr>
              <w:t xml:space="preserve"> </w:t>
            </w:r>
            <w:r w:rsidRPr="00CA1D55">
              <w:rPr>
                <w:spacing w:val="-1"/>
                <w:sz w:val="18"/>
                <w:szCs w:val="18"/>
              </w:rPr>
              <w:t>Yapılandırılmış</w:t>
            </w:r>
            <w:r w:rsidRPr="00CA1D55">
              <w:rPr>
                <w:spacing w:val="-18"/>
                <w:sz w:val="18"/>
                <w:szCs w:val="18"/>
              </w:rPr>
              <w:t xml:space="preserve"> </w:t>
            </w:r>
            <w:r w:rsidRPr="00CA1D55">
              <w:rPr>
                <w:spacing w:val="-1"/>
                <w:sz w:val="18"/>
                <w:szCs w:val="18"/>
              </w:rPr>
              <w:t>hasta</w:t>
            </w:r>
            <w:r w:rsidRPr="00CA1D55">
              <w:rPr>
                <w:spacing w:val="35"/>
                <w:w w:val="99"/>
                <w:sz w:val="18"/>
                <w:szCs w:val="18"/>
              </w:rPr>
              <w:t xml:space="preserve"> </w:t>
            </w:r>
            <w:r w:rsidRPr="00CA1D55">
              <w:rPr>
                <w:sz w:val="18"/>
                <w:szCs w:val="18"/>
              </w:rPr>
              <w:t>başı</w:t>
            </w:r>
            <w:r w:rsidRPr="00CA1D55">
              <w:rPr>
                <w:spacing w:val="-9"/>
                <w:sz w:val="18"/>
                <w:szCs w:val="18"/>
              </w:rPr>
              <w:t xml:space="preserve"> </w:t>
            </w:r>
            <w:r w:rsidRPr="00CA1D55">
              <w:rPr>
                <w:sz w:val="18"/>
                <w:szCs w:val="18"/>
              </w:rPr>
              <w:t>eğitim</w:t>
            </w:r>
          </w:p>
          <w:p w:rsidR="00CA1D55" w:rsidRPr="00CA1D55" w:rsidRDefault="00CA1D55" w:rsidP="00CA1D55">
            <w:pPr>
              <w:widowControl w:val="0"/>
              <w:kinsoku w:val="0"/>
              <w:overflowPunct w:val="0"/>
              <w:autoSpaceDE w:val="0"/>
              <w:autoSpaceDN w:val="0"/>
              <w:adjustRightInd w:val="0"/>
              <w:ind w:left="391" w:right="545" w:firstLine="294"/>
              <w:rPr>
                <w:sz w:val="18"/>
                <w:szCs w:val="18"/>
              </w:rPr>
            </w:pPr>
            <w:r w:rsidRPr="00CA1D55">
              <w:rPr>
                <w:spacing w:val="-2"/>
                <w:sz w:val="18"/>
                <w:szCs w:val="18"/>
              </w:rPr>
              <w:t>Gözlem</w:t>
            </w:r>
            <w:r w:rsidRPr="00CA1D55">
              <w:rPr>
                <w:spacing w:val="25"/>
                <w:w w:val="99"/>
                <w:sz w:val="18"/>
                <w:szCs w:val="18"/>
              </w:rPr>
              <w:t xml:space="preserve"> </w:t>
            </w:r>
            <w:r w:rsidRPr="00CA1D55">
              <w:rPr>
                <w:spacing w:val="-2"/>
                <w:sz w:val="18"/>
                <w:szCs w:val="18"/>
              </w:rPr>
              <w:t>Klinik</w:t>
            </w:r>
            <w:r w:rsidRPr="00CA1D55">
              <w:rPr>
                <w:spacing w:val="-12"/>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p>
          <w:p w:rsidR="00CA1D55" w:rsidRPr="00CA1D55" w:rsidRDefault="00CA1D55" w:rsidP="00CA1D55">
            <w:pPr>
              <w:widowControl w:val="0"/>
              <w:kinsoku w:val="0"/>
              <w:overflowPunct w:val="0"/>
              <w:autoSpaceDE w:val="0"/>
              <w:autoSpaceDN w:val="0"/>
              <w:adjustRightInd w:val="0"/>
              <w:jc w:val="center"/>
              <w:rPr>
                <w:spacing w:val="-2"/>
                <w:sz w:val="18"/>
                <w:szCs w:val="18"/>
              </w:rPr>
            </w:pPr>
            <w:r w:rsidRPr="00CA1D55">
              <w:rPr>
                <w:spacing w:val="-2"/>
                <w:sz w:val="18"/>
                <w:szCs w:val="18"/>
              </w:rPr>
              <w:t>laboratuvar</w:t>
            </w:r>
          </w:p>
          <w:p w:rsidR="00CA1D55" w:rsidRPr="00CA1D55" w:rsidRDefault="00CA1D55" w:rsidP="00CA1D55">
            <w:pPr>
              <w:widowControl w:val="0"/>
              <w:kinsoku w:val="0"/>
              <w:overflowPunct w:val="0"/>
              <w:autoSpaceDE w:val="0"/>
              <w:autoSpaceDN w:val="0"/>
              <w:adjustRightInd w:val="0"/>
              <w:jc w:val="center"/>
            </w:pPr>
            <w:r w:rsidRPr="00CA1D55">
              <w:rPr>
                <w:spacing w:val="-1"/>
                <w:sz w:val="18"/>
                <w:szCs w:val="18"/>
              </w:rPr>
              <w:t>uygulamaları</w:t>
            </w:r>
          </w:p>
        </w:tc>
        <w:tc>
          <w:tcPr>
            <w:tcW w:w="2107"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74" w:right="208" w:hanging="163"/>
              <w:rPr>
                <w:sz w:val="18"/>
                <w:szCs w:val="18"/>
              </w:rPr>
            </w:pPr>
            <w:r w:rsidRPr="00CA1D55">
              <w:rPr>
                <w:sz w:val="18"/>
                <w:szCs w:val="18"/>
              </w:rPr>
              <w:t>Öğretim</w:t>
            </w:r>
            <w:r w:rsidRPr="00CA1D55">
              <w:rPr>
                <w:spacing w:val="-9"/>
                <w:sz w:val="18"/>
                <w:szCs w:val="18"/>
              </w:rPr>
              <w:t xml:space="preserve"> </w:t>
            </w:r>
            <w:r w:rsidRPr="00CA1D55">
              <w:rPr>
                <w:spacing w:val="-2"/>
                <w:sz w:val="18"/>
                <w:szCs w:val="18"/>
              </w:rPr>
              <w:t>Üyesi</w:t>
            </w:r>
            <w:r w:rsidRPr="00CA1D55">
              <w:rPr>
                <w:spacing w:val="16"/>
                <w:sz w:val="18"/>
                <w:szCs w:val="18"/>
              </w:rPr>
              <w:t xml:space="preserve"> </w:t>
            </w:r>
            <w:r w:rsidRPr="00CA1D55">
              <w:rPr>
                <w:spacing w:val="-2"/>
                <w:sz w:val="18"/>
                <w:szCs w:val="18"/>
              </w:rPr>
              <w:t>Viziti</w:t>
            </w:r>
            <w:r w:rsidRPr="00CA1D55">
              <w:rPr>
                <w:spacing w:val="28"/>
                <w:w w:val="99"/>
                <w:sz w:val="18"/>
                <w:szCs w:val="18"/>
              </w:rPr>
              <w:t xml:space="preserve">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9"/>
                <w:sz w:val="18"/>
                <w:szCs w:val="18"/>
              </w:rPr>
              <w:t xml:space="preserve"> </w:t>
            </w:r>
            <w:r w:rsidRPr="00CA1D55">
              <w:rPr>
                <w:sz w:val="18"/>
                <w:szCs w:val="18"/>
              </w:rPr>
              <w:t>eğitim</w:t>
            </w:r>
          </w:p>
          <w:p w:rsidR="00CA1D55" w:rsidRPr="00CA1D55" w:rsidRDefault="00CA1D55" w:rsidP="00CA1D55">
            <w:pPr>
              <w:widowControl w:val="0"/>
              <w:kinsoku w:val="0"/>
              <w:overflowPunct w:val="0"/>
              <w:autoSpaceDE w:val="0"/>
              <w:autoSpaceDN w:val="0"/>
              <w:adjustRightInd w:val="0"/>
              <w:ind w:left="402" w:right="399" w:firstLine="287"/>
              <w:rPr>
                <w:sz w:val="18"/>
                <w:szCs w:val="18"/>
              </w:rPr>
            </w:pPr>
            <w:r w:rsidRPr="00CA1D55">
              <w:rPr>
                <w:spacing w:val="-2"/>
                <w:sz w:val="18"/>
                <w:szCs w:val="18"/>
              </w:rPr>
              <w:t>Gözlem</w:t>
            </w:r>
            <w:r w:rsidRPr="00CA1D55">
              <w:rPr>
                <w:spacing w:val="25"/>
                <w:w w:val="99"/>
                <w:sz w:val="18"/>
                <w:szCs w:val="18"/>
              </w:rPr>
              <w:t xml:space="preserve"> </w:t>
            </w: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p>
          <w:p w:rsidR="00CA1D55" w:rsidRPr="00CA1D55" w:rsidRDefault="00CA1D55" w:rsidP="00CA1D55">
            <w:pPr>
              <w:widowControl w:val="0"/>
              <w:kinsoku w:val="0"/>
              <w:overflowPunct w:val="0"/>
              <w:autoSpaceDE w:val="0"/>
              <w:autoSpaceDN w:val="0"/>
              <w:adjustRightInd w:val="0"/>
              <w:ind w:left="568"/>
              <w:rPr>
                <w:spacing w:val="-2"/>
                <w:sz w:val="18"/>
                <w:szCs w:val="18"/>
              </w:rPr>
            </w:pPr>
            <w:r w:rsidRPr="00CA1D55">
              <w:rPr>
                <w:spacing w:val="-2"/>
                <w:sz w:val="18"/>
                <w:szCs w:val="18"/>
              </w:rPr>
              <w:t>laboratuvar</w:t>
            </w:r>
          </w:p>
          <w:p w:rsidR="00CA1D55" w:rsidRPr="00CA1D55" w:rsidRDefault="00CA1D55" w:rsidP="00CA1D55">
            <w:pPr>
              <w:widowControl w:val="0"/>
              <w:kinsoku w:val="0"/>
              <w:overflowPunct w:val="0"/>
              <w:autoSpaceDE w:val="0"/>
              <w:autoSpaceDN w:val="0"/>
              <w:adjustRightInd w:val="0"/>
              <w:ind w:left="498"/>
            </w:pPr>
            <w:r w:rsidRPr="00CA1D55">
              <w:rPr>
                <w:spacing w:val="-1"/>
                <w:sz w:val="18"/>
                <w:szCs w:val="18"/>
              </w:rPr>
              <w:t>uygulamaları</w:t>
            </w:r>
          </w:p>
        </w:tc>
        <w:tc>
          <w:tcPr>
            <w:tcW w:w="2098"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99" w:right="296"/>
              <w:jc w:val="center"/>
            </w:pPr>
            <w:r w:rsidRPr="00CA1D55">
              <w:rPr>
                <w:sz w:val="18"/>
                <w:szCs w:val="18"/>
              </w:rPr>
              <w:t>Öğretim</w:t>
            </w:r>
            <w:r w:rsidRPr="00CA1D55">
              <w:rPr>
                <w:spacing w:val="-9"/>
                <w:sz w:val="18"/>
                <w:szCs w:val="18"/>
              </w:rPr>
              <w:t xml:space="preserve"> </w:t>
            </w:r>
            <w:r w:rsidRPr="00CA1D55">
              <w:rPr>
                <w:spacing w:val="-2"/>
                <w:sz w:val="18"/>
                <w:szCs w:val="18"/>
              </w:rPr>
              <w:t>Üyesi</w:t>
            </w:r>
            <w:r w:rsidRPr="00CA1D55">
              <w:rPr>
                <w:spacing w:val="16"/>
                <w:sz w:val="18"/>
                <w:szCs w:val="18"/>
              </w:rPr>
              <w:t xml:space="preserve"> </w:t>
            </w:r>
            <w:r w:rsidRPr="00CA1D55">
              <w:rPr>
                <w:spacing w:val="-2"/>
                <w:sz w:val="18"/>
                <w:szCs w:val="18"/>
              </w:rPr>
              <w:t>Viziti</w:t>
            </w:r>
            <w:r w:rsidRPr="00CA1D55">
              <w:rPr>
                <w:spacing w:val="28"/>
                <w:w w:val="99"/>
                <w:sz w:val="18"/>
                <w:szCs w:val="18"/>
              </w:rPr>
              <w:t xml:space="preserve"> </w:t>
            </w:r>
            <w:r w:rsidRPr="00CA1D55">
              <w:rPr>
                <w:spacing w:val="-1"/>
                <w:sz w:val="18"/>
                <w:szCs w:val="18"/>
              </w:rPr>
              <w:t>Yapılandırılmış</w:t>
            </w:r>
            <w:r w:rsidRPr="00CA1D55">
              <w:rPr>
                <w:spacing w:val="-5"/>
                <w:sz w:val="18"/>
                <w:szCs w:val="18"/>
              </w:rPr>
              <w:t xml:space="preserve"> </w:t>
            </w:r>
            <w:r w:rsidRPr="00CA1D55">
              <w:rPr>
                <w:sz w:val="18"/>
                <w:szCs w:val="18"/>
              </w:rPr>
              <w:t>hasta</w:t>
            </w:r>
            <w:r w:rsidRPr="00CA1D55">
              <w:rPr>
                <w:spacing w:val="28"/>
                <w:w w:val="99"/>
                <w:sz w:val="18"/>
                <w:szCs w:val="18"/>
              </w:rPr>
              <w:t xml:space="preserve"> </w:t>
            </w:r>
            <w:r w:rsidRPr="00CA1D55">
              <w:rPr>
                <w:sz w:val="18"/>
                <w:szCs w:val="18"/>
              </w:rPr>
              <w:t>başı</w:t>
            </w:r>
            <w:r w:rsidRPr="00CA1D55">
              <w:rPr>
                <w:spacing w:val="-8"/>
                <w:sz w:val="18"/>
                <w:szCs w:val="18"/>
              </w:rPr>
              <w:t xml:space="preserve"> </w:t>
            </w:r>
            <w:r w:rsidRPr="00CA1D55">
              <w:rPr>
                <w:spacing w:val="-1"/>
                <w:sz w:val="18"/>
                <w:szCs w:val="18"/>
              </w:rPr>
              <w:t>eğitim</w:t>
            </w:r>
            <w:r w:rsidRPr="00CA1D55">
              <w:rPr>
                <w:spacing w:val="-3"/>
                <w:sz w:val="18"/>
                <w:szCs w:val="18"/>
              </w:rPr>
              <w:t xml:space="preserve"> </w:t>
            </w:r>
            <w:r w:rsidRPr="00CA1D55">
              <w:rPr>
                <w:spacing w:val="-2"/>
                <w:sz w:val="18"/>
                <w:szCs w:val="18"/>
              </w:rPr>
              <w:t>Gözlem</w:t>
            </w:r>
            <w:r w:rsidRPr="00CA1D55">
              <w:rPr>
                <w:spacing w:val="30"/>
                <w:w w:val="99"/>
                <w:sz w:val="18"/>
                <w:szCs w:val="18"/>
              </w:rPr>
              <w:t xml:space="preserve"> </w:t>
            </w: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79" w:right="277"/>
              <w:jc w:val="center"/>
              <w:rPr>
                <w:sz w:val="18"/>
                <w:szCs w:val="18"/>
              </w:rPr>
            </w:pPr>
            <w:r w:rsidRPr="00CA1D55">
              <w:rPr>
                <w:sz w:val="18"/>
                <w:szCs w:val="18"/>
              </w:rPr>
              <w:t>Öğretim</w:t>
            </w:r>
            <w:r w:rsidRPr="00CA1D55">
              <w:rPr>
                <w:spacing w:val="-9"/>
                <w:sz w:val="18"/>
                <w:szCs w:val="18"/>
              </w:rPr>
              <w:t xml:space="preserve"> </w:t>
            </w:r>
            <w:r w:rsidRPr="00CA1D55">
              <w:rPr>
                <w:spacing w:val="-2"/>
                <w:sz w:val="18"/>
                <w:szCs w:val="18"/>
              </w:rPr>
              <w:t>Üyesi</w:t>
            </w:r>
            <w:r w:rsidRPr="00CA1D55">
              <w:rPr>
                <w:spacing w:val="25"/>
                <w:w w:val="99"/>
                <w:sz w:val="18"/>
                <w:szCs w:val="18"/>
              </w:rPr>
              <w:t xml:space="preserve"> </w:t>
            </w:r>
            <w:r w:rsidRPr="00CA1D55">
              <w:rPr>
                <w:spacing w:val="-2"/>
                <w:sz w:val="18"/>
                <w:szCs w:val="18"/>
              </w:rPr>
              <w:t>Viziti</w:t>
            </w:r>
            <w:r w:rsidRPr="00CA1D55">
              <w:rPr>
                <w:spacing w:val="25"/>
                <w:w w:val="99"/>
                <w:sz w:val="18"/>
                <w:szCs w:val="18"/>
              </w:rPr>
              <w:t xml:space="preserve">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9"/>
                <w:sz w:val="18"/>
                <w:szCs w:val="18"/>
              </w:rPr>
              <w:t xml:space="preserve"> </w:t>
            </w:r>
            <w:r w:rsidRPr="00CA1D55">
              <w:rPr>
                <w:sz w:val="18"/>
                <w:szCs w:val="18"/>
              </w:rPr>
              <w:t xml:space="preserve">eğitim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07" w:right="303"/>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9"/>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r>
      <w:tr w:rsidR="00CA1D55" w:rsidRPr="00CA1D55" w:rsidTr="00CA1D55">
        <w:trPr>
          <w:gridAfter w:val="1"/>
          <w:wAfter w:w="668" w:type="dxa"/>
          <w:trHeight w:val="270"/>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10.00 - 10.50</w:t>
            </w:r>
          </w:p>
        </w:tc>
        <w:tc>
          <w:tcPr>
            <w:tcW w:w="1807" w:type="dxa"/>
            <w:gridSpan w:val="4"/>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09"/>
            </w:pPr>
            <w:r w:rsidRPr="00CA1D55">
              <w:rPr>
                <w:sz w:val="18"/>
                <w:szCs w:val="18"/>
              </w:rPr>
              <w:t>5.NÖR506</w:t>
            </w:r>
          </w:p>
        </w:tc>
        <w:tc>
          <w:tcPr>
            <w:tcW w:w="2100"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577"/>
            </w:pPr>
            <w:r w:rsidRPr="00CA1D55">
              <w:rPr>
                <w:sz w:val="18"/>
                <w:szCs w:val="18"/>
              </w:rPr>
              <w:t>5.NÖR507</w:t>
            </w:r>
          </w:p>
        </w:tc>
        <w:tc>
          <w:tcPr>
            <w:tcW w:w="2107"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20"/>
            </w:pPr>
            <w:r w:rsidRPr="00CA1D55">
              <w:rPr>
                <w:sz w:val="18"/>
                <w:szCs w:val="18"/>
              </w:rPr>
              <w:t>5.NÖR508</w:t>
            </w:r>
          </w:p>
        </w:tc>
        <w:tc>
          <w:tcPr>
            <w:tcW w:w="2098"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7"/>
            </w:pPr>
            <w:r w:rsidRPr="00CA1D55">
              <w:rPr>
                <w:sz w:val="18"/>
                <w:szCs w:val="18"/>
              </w:rPr>
              <w:t>5.NÖR509</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5"/>
            </w:pPr>
            <w:r w:rsidRPr="00CA1D55">
              <w:rPr>
                <w:sz w:val="18"/>
                <w:szCs w:val="18"/>
              </w:rPr>
              <w:t>5.NÖR510</w:t>
            </w:r>
          </w:p>
        </w:tc>
      </w:tr>
      <w:tr w:rsidR="00CA1D55" w:rsidRPr="00CA1D55" w:rsidTr="00CA1D55">
        <w:trPr>
          <w:gridAfter w:val="1"/>
          <w:wAfter w:w="668" w:type="dxa"/>
          <w:trHeight w:val="780"/>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11.00 - 11.50</w:t>
            </w:r>
          </w:p>
        </w:tc>
        <w:tc>
          <w:tcPr>
            <w:tcW w:w="1807" w:type="dxa"/>
            <w:gridSpan w:val="4"/>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51" w:right="258" w:firstLine="1"/>
              <w:jc w:val="center"/>
              <w:rPr>
                <w:sz w:val="18"/>
                <w:szCs w:val="18"/>
              </w:rPr>
            </w:pPr>
            <w:r w:rsidRPr="00CA1D55">
              <w:rPr>
                <w:spacing w:val="-2"/>
                <w:sz w:val="18"/>
                <w:szCs w:val="18"/>
              </w:rPr>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8"/>
                <w:sz w:val="18"/>
                <w:szCs w:val="18"/>
              </w:rPr>
              <w:t xml:space="preserve"> </w:t>
            </w:r>
            <w:r w:rsidRPr="00CA1D55">
              <w:rPr>
                <w:spacing w:val="-1"/>
                <w:sz w:val="18"/>
                <w:szCs w:val="18"/>
              </w:rPr>
              <w:t>eğitim</w:t>
            </w:r>
            <w:r w:rsidRPr="00CA1D55">
              <w:rPr>
                <w:spacing w:val="25"/>
                <w:sz w:val="18"/>
                <w:szCs w:val="18"/>
              </w:rPr>
              <w:t xml:space="preserve">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280" w:right="287"/>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2100"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spacing w:before="11"/>
              <w:rPr>
                <w:sz w:val="17"/>
                <w:szCs w:val="17"/>
              </w:rPr>
            </w:pPr>
          </w:p>
          <w:p w:rsidR="00CA1D55" w:rsidRPr="00CA1D55" w:rsidRDefault="00CA1D55" w:rsidP="00CA1D55">
            <w:pPr>
              <w:widowControl w:val="0"/>
              <w:kinsoku w:val="0"/>
              <w:overflowPunct w:val="0"/>
              <w:autoSpaceDE w:val="0"/>
              <w:autoSpaceDN w:val="0"/>
              <w:adjustRightInd w:val="0"/>
              <w:jc w:val="center"/>
              <w:rPr>
                <w:spacing w:val="-2"/>
                <w:sz w:val="18"/>
                <w:szCs w:val="18"/>
              </w:rPr>
            </w:pPr>
            <w:r w:rsidRPr="00CA1D55">
              <w:rPr>
                <w:spacing w:val="-2"/>
                <w:sz w:val="18"/>
                <w:szCs w:val="18"/>
              </w:rPr>
              <w:t>Seminer</w:t>
            </w:r>
          </w:p>
          <w:p w:rsidR="00CA1D55" w:rsidRPr="00CA1D55" w:rsidRDefault="00CA1D55" w:rsidP="00CA1D55">
            <w:pPr>
              <w:widowControl w:val="0"/>
              <w:kinsoku w:val="0"/>
              <w:overflowPunct w:val="0"/>
              <w:autoSpaceDE w:val="0"/>
              <w:autoSpaceDN w:val="0"/>
              <w:adjustRightInd w:val="0"/>
              <w:jc w:val="center"/>
            </w:pPr>
            <w:r w:rsidRPr="00CA1D55">
              <w:rPr>
                <w:sz w:val="18"/>
                <w:szCs w:val="18"/>
              </w:rPr>
              <w:t>Sınıf</w:t>
            </w:r>
            <w:r w:rsidRPr="00CA1D55">
              <w:rPr>
                <w:spacing w:val="-21"/>
                <w:sz w:val="18"/>
                <w:szCs w:val="18"/>
              </w:rPr>
              <w:t xml:space="preserve"> </w:t>
            </w:r>
            <w:r w:rsidRPr="00CA1D55">
              <w:rPr>
                <w:spacing w:val="-1"/>
                <w:sz w:val="18"/>
                <w:szCs w:val="18"/>
              </w:rPr>
              <w:t>dersi/sunum</w:t>
            </w:r>
          </w:p>
        </w:tc>
        <w:tc>
          <w:tcPr>
            <w:tcW w:w="2107" w:type="dxa"/>
            <w:gridSpan w:val="7"/>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74" w:right="372" w:firstLine="1"/>
              <w:jc w:val="center"/>
              <w:rPr>
                <w:sz w:val="18"/>
                <w:szCs w:val="18"/>
              </w:rPr>
            </w:pPr>
            <w:r w:rsidRPr="00CA1D55">
              <w:rPr>
                <w:spacing w:val="-2"/>
                <w:sz w:val="18"/>
                <w:szCs w:val="18"/>
              </w:rPr>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9"/>
                <w:sz w:val="18"/>
                <w:szCs w:val="18"/>
              </w:rPr>
              <w:t xml:space="preserve"> </w:t>
            </w:r>
            <w:r w:rsidRPr="00CA1D55">
              <w:rPr>
                <w:sz w:val="18"/>
                <w:szCs w:val="18"/>
              </w:rPr>
              <w:t xml:space="preserve">eğitim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402" w:right="399"/>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2098"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spacing w:before="11"/>
              <w:rPr>
                <w:sz w:val="17"/>
                <w:szCs w:val="17"/>
              </w:rPr>
            </w:pPr>
          </w:p>
          <w:p w:rsidR="00CA1D55" w:rsidRPr="00CA1D55" w:rsidRDefault="00CA1D55" w:rsidP="00CA1D55">
            <w:pPr>
              <w:widowControl w:val="0"/>
              <w:kinsoku w:val="0"/>
              <w:overflowPunct w:val="0"/>
              <w:autoSpaceDE w:val="0"/>
              <w:autoSpaceDN w:val="0"/>
              <w:adjustRightInd w:val="0"/>
              <w:jc w:val="center"/>
              <w:rPr>
                <w:spacing w:val="-2"/>
                <w:sz w:val="18"/>
                <w:szCs w:val="18"/>
              </w:rPr>
            </w:pPr>
            <w:r w:rsidRPr="00CA1D55">
              <w:rPr>
                <w:spacing w:val="-2"/>
                <w:sz w:val="18"/>
                <w:szCs w:val="18"/>
              </w:rPr>
              <w:t>Seminer</w:t>
            </w:r>
          </w:p>
          <w:p w:rsidR="00CA1D55" w:rsidRPr="00CA1D55" w:rsidRDefault="00CA1D55" w:rsidP="00CA1D55">
            <w:pPr>
              <w:widowControl w:val="0"/>
              <w:kinsoku w:val="0"/>
              <w:overflowPunct w:val="0"/>
              <w:autoSpaceDE w:val="0"/>
              <w:autoSpaceDN w:val="0"/>
              <w:adjustRightInd w:val="0"/>
              <w:jc w:val="center"/>
            </w:pPr>
            <w:r w:rsidRPr="00CA1D55">
              <w:rPr>
                <w:sz w:val="18"/>
                <w:szCs w:val="18"/>
              </w:rPr>
              <w:t>Sınıf</w:t>
            </w:r>
            <w:r w:rsidRPr="00CA1D55">
              <w:rPr>
                <w:spacing w:val="-21"/>
                <w:sz w:val="18"/>
                <w:szCs w:val="18"/>
              </w:rPr>
              <w:t xml:space="preserve"> </w:t>
            </w:r>
            <w:r w:rsidRPr="00CA1D55">
              <w:rPr>
                <w:spacing w:val="-1"/>
                <w:sz w:val="18"/>
                <w:szCs w:val="18"/>
              </w:rPr>
              <w:t>dersi/sunum</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79" w:right="277" w:firstLine="1"/>
              <w:jc w:val="center"/>
              <w:rPr>
                <w:sz w:val="18"/>
                <w:szCs w:val="18"/>
              </w:rPr>
            </w:pPr>
            <w:r w:rsidRPr="00CA1D55">
              <w:rPr>
                <w:spacing w:val="-2"/>
                <w:sz w:val="18"/>
                <w:szCs w:val="18"/>
              </w:rPr>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9"/>
                <w:sz w:val="18"/>
                <w:szCs w:val="18"/>
              </w:rPr>
              <w:t xml:space="preserve"> </w:t>
            </w:r>
            <w:r w:rsidRPr="00CA1D55">
              <w:rPr>
                <w:sz w:val="18"/>
                <w:szCs w:val="18"/>
              </w:rPr>
              <w:t xml:space="preserve">eğitim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07" w:right="303"/>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9"/>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r>
      <w:tr w:rsidR="00CA1D55" w:rsidRPr="00CA1D55" w:rsidTr="00CA1D55">
        <w:trPr>
          <w:gridAfter w:val="1"/>
          <w:wAfter w:w="668" w:type="dxa"/>
          <w:trHeight w:val="270"/>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12.00-13.00</w:t>
            </w:r>
          </w:p>
        </w:tc>
        <w:tc>
          <w:tcPr>
            <w:tcW w:w="9966" w:type="dxa"/>
            <w:gridSpan w:val="34"/>
            <w:tcBorders>
              <w:top w:val="single" w:sz="8" w:space="0" w:color="FFFFFF"/>
              <w:left w:val="nil"/>
              <w:bottom w:val="single" w:sz="8" w:space="0" w:color="FFFFFF"/>
              <w:right w:val="single" w:sz="8" w:space="0" w:color="FFFFFF"/>
            </w:tcBorders>
            <w:shd w:val="clear" w:color="000000" w:fill="8DB3E2"/>
          </w:tcPr>
          <w:p w:rsidR="00CA1D55" w:rsidRPr="00CA1D55" w:rsidRDefault="00CA1D55" w:rsidP="00CA1D55">
            <w:pPr>
              <w:widowControl w:val="0"/>
              <w:kinsoku w:val="0"/>
              <w:overflowPunct w:val="0"/>
              <w:autoSpaceDE w:val="0"/>
              <w:autoSpaceDN w:val="0"/>
              <w:adjustRightInd w:val="0"/>
              <w:spacing w:before="31"/>
              <w:ind w:right="2"/>
              <w:jc w:val="center"/>
            </w:pPr>
            <w:r w:rsidRPr="00CA1D55">
              <w:rPr>
                <w:b/>
                <w:bCs/>
                <w:color w:val="FFFFFF"/>
                <w:sz w:val="18"/>
                <w:szCs w:val="18"/>
              </w:rPr>
              <w:t>Öğle Arası</w:t>
            </w:r>
          </w:p>
        </w:tc>
      </w:tr>
      <w:tr w:rsidR="00CA1D55" w:rsidRPr="00CA1D55" w:rsidTr="00CA1D55">
        <w:trPr>
          <w:gridAfter w:val="1"/>
          <w:wAfter w:w="668" w:type="dxa"/>
          <w:trHeight w:val="270"/>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13.10 - 14.00</w:t>
            </w:r>
          </w:p>
        </w:tc>
        <w:tc>
          <w:tcPr>
            <w:tcW w:w="1914"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09"/>
            </w:pPr>
            <w:r w:rsidRPr="00CA1D55">
              <w:rPr>
                <w:sz w:val="18"/>
                <w:szCs w:val="18"/>
              </w:rPr>
              <w:t>5.NÖR010</w:t>
            </w:r>
          </w:p>
        </w:tc>
        <w:tc>
          <w:tcPr>
            <w:tcW w:w="199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577"/>
            </w:pPr>
            <w:r w:rsidRPr="00CA1D55">
              <w:rPr>
                <w:sz w:val="18"/>
                <w:szCs w:val="18"/>
              </w:rPr>
              <w:t>5.NÖR012</w:t>
            </w:r>
          </w:p>
        </w:tc>
        <w:tc>
          <w:tcPr>
            <w:tcW w:w="2352"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20"/>
            </w:pPr>
            <w:r w:rsidRPr="00CA1D55">
              <w:rPr>
                <w:sz w:val="18"/>
                <w:szCs w:val="18"/>
              </w:rPr>
              <w:t>5.NÖR014</w:t>
            </w:r>
          </w:p>
        </w:tc>
        <w:tc>
          <w:tcPr>
            <w:tcW w:w="185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7"/>
            </w:pPr>
            <w:r w:rsidRPr="00CA1D55">
              <w:rPr>
                <w:sz w:val="18"/>
                <w:szCs w:val="18"/>
              </w:rPr>
              <w:t>5.NÖR016</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5"/>
            </w:pPr>
            <w:r w:rsidRPr="00CA1D55">
              <w:rPr>
                <w:sz w:val="18"/>
                <w:szCs w:val="18"/>
              </w:rPr>
              <w:t>5.NÖR018</w:t>
            </w:r>
          </w:p>
        </w:tc>
      </w:tr>
      <w:tr w:rsidR="00CA1D55" w:rsidRPr="00CA1D55" w:rsidTr="00CA1D55">
        <w:trPr>
          <w:gridAfter w:val="1"/>
          <w:wAfter w:w="668" w:type="dxa"/>
          <w:trHeight w:val="270"/>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14.10 - 15.00</w:t>
            </w:r>
          </w:p>
        </w:tc>
        <w:tc>
          <w:tcPr>
            <w:tcW w:w="1914"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09"/>
            </w:pPr>
            <w:r w:rsidRPr="00CA1D55">
              <w:rPr>
                <w:sz w:val="18"/>
                <w:szCs w:val="18"/>
              </w:rPr>
              <w:t>5.NÖR011</w:t>
            </w:r>
          </w:p>
        </w:tc>
        <w:tc>
          <w:tcPr>
            <w:tcW w:w="199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577"/>
            </w:pPr>
            <w:r w:rsidRPr="00CA1D55">
              <w:rPr>
                <w:sz w:val="18"/>
                <w:szCs w:val="18"/>
              </w:rPr>
              <w:t>5.NÖR013</w:t>
            </w:r>
          </w:p>
        </w:tc>
        <w:tc>
          <w:tcPr>
            <w:tcW w:w="2352"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20"/>
            </w:pPr>
            <w:r w:rsidRPr="00CA1D55">
              <w:rPr>
                <w:sz w:val="18"/>
                <w:szCs w:val="18"/>
              </w:rPr>
              <w:t>5.NÖR015</w:t>
            </w:r>
          </w:p>
        </w:tc>
        <w:tc>
          <w:tcPr>
            <w:tcW w:w="185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7"/>
            </w:pPr>
            <w:r w:rsidRPr="00CA1D55">
              <w:rPr>
                <w:sz w:val="18"/>
                <w:szCs w:val="18"/>
              </w:rPr>
              <w:t>5.NÖR017</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435"/>
            </w:pPr>
            <w:r w:rsidRPr="00CA1D55">
              <w:rPr>
                <w:sz w:val="18"/>
                <w:szCs w:val="18"/>
              </w:rPr>
              <w:t>5.NÖR019</w:t>
            </w:r>
          </w:p>
        </w:tc>
      </w:tr>
      <w:tr w:rsidR="00CA1D55" w:rsidRPr="00CA1D55" w:rsidTr="00CA1D55">
        <w:trPr>
          <w:gridAfter w:val="1"/>
          <w:wAfter w:w="668" w:type="dxa"/>
          <w:trHeight w:val="394"/>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15.10 - 16.00</w:t>
            </w:r>
          </w:p>
        </w:tc>
        <w:tc>
          <w:tcPr>
            <w:tcW w:w="1914"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05" w:right="312" w:firstLine="1"/>
              <w:jc w:val="center"/>
              <w:rPr>
                <w:sz w:val="18"/>
                <w:szCs w:val="18"/>
              </w:rPr>
            </w:pPr>
            <w:r w:rsidRPr="00CA1D55">
              <w:rPr>
                <w:spacing w:val="-2"/>
                <w:sz w:val="18"/>
                <w:szCs w:val="18"/>
              </w:rPr>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8"/>
                <w:sz w:val="18"/>
                <w:szCs w:val="18"/>
              </w:rPr>
              <w:t xml:space="preserve"> </w:t>
            </w:r>
            <w:r w:rsidRPr="00CA1D55">
              <w:rPr>
                <w:spacing w:val="-1"/>
                <w:sz w:val="18"/>
                <w:szCs w:val="18"/>
              </w:rPr>
              <w:t>eğitim</w:t>
            </w:r>
            <w:r w:rsidRPr="00CA1D55">
              <w:rPr>
                <w:spacing w:val="25"/>
                <w:sz w:val="18"/>
                <w:szCs w:val="18"/>
              </w:rPr>
              <w:t xml:space="preserve">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33" w:right="340"/>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199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spacing w:before="11"/>
              <w:rPr>
                <w:sz w:val="17"/>
                <w:szCs w:val="17"/>
              </w:rPr>
            </w:pPr>
          </w:p>
          <w:p w:rsidR="00CA1D55" w:rsidRPr="00CA1D55" w:rsidRDefault="00CA1D55" w:rsidP="00CA1D55">
            <w:pPr>
              <w:widowControl w:val="0"/>
              <w:kinsoku w:val="0"/>
              <w:overflowPunct w:val="0"/>
              <w:autoSpaceDE w:val="0"/>
              <w:autoSpaceDN w:val="0"/>
              <w:adjustRightInd w:val="0"/>
              <w:ind w:left="605" w:right="266" w:hanging="388"/>
            </w:pPr>
            <w:r w:rsidRPr="00CA1D55">
              <w:rPr>
                <w:spacing w:val="-1"/>
                <w:sz w:val="18"/>
                <w:szCs w:val="18"/>
              </w:rPr>
              <w:t>Multıdısıplıner</w:t>
            </w:r>
            <w:r w:rsidRPr="00CA1D55">
              <w:rPr>
                <w:spacing w:val="-17"/>
                <w:sz w:val="18"/>
                <w:szCs w:val="18"/>
              </w:rPr>
              <w:t xml:space="preserve"> </w:t>
            </w:r>
            <w:r w:rsidRPr="00CA1D55">
              <w:rPr>
                <w:spacing w:val="-2"/>
                <w:sz w:val="18"/>
                <w:szCs w:val="18"/>
              </w:rPr>
              <w:t>Vaka</w:t>
            </w:r>
            <w:r w:rsidRPr="00CA1D55">
              <w:rPr>
                <w:spacing w:val="33"/>
                <w:w w:val="99"/>
                <w:sz w:val="18"/>
                <w:szCs w:val="18"/>
              </w:rPr>
              <w:t xml:space="preserve"> </w:t>
            </w:r>
            <w:r w:rsidRPr="00CA1D55">
              <w:rPr>
                <w:spacing w:val="-1"/>
                <w:sz w:val="18"/>
                <w:szCs w:val="18"/>
              </w:rPr>
              <w:t>Toplantısı</w:t>
            </w:r>
            <w:r w:rsidRPr="00CA1D55">
              <w:rPr>
                <w:spacing w:val="29"/>
                <w:sz w:val="18"/>
                <w:szCs w:val="18"/>
              </w:rPr>
              <w:t xml:space="preserve"> </w:t>
            </w:r>
            <w:r w:rsidRPr="00CA1D55">
              <w:rPr>
                <w:spacing w:val="-2"/>
                <w:sz w:val="18"/>
                <w:szCs w:val="18"/>
              </w:rPr>
              <w:t>Gözlem</w:t>
            </w:r>
          </w:p>
        </w:tc>
        <w:tc>
          <w:tcPr>
            <w:tcW w:w="2352"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rPr>
                <w:sz w:val="18"/>
                <w:szCs w:val="18"/>
              </w:rPr>
            </w:pPr>
          </w:p>
          <w:p w:rsidR="00CA1D55" w:rsidRPr="00CA1D55" w:rsidRDefault="00CA1D55" w:rsidP="00CA1D55">
            <w:pPr>
              <w:widowControl w:val="0"/>
              <w:kinsoku w:val="0"/>
              <w:overflowPunct w:val="0"/>
              <w:autoSpaceDE w:val="0"/>
              <w:autoSpaceDN w:val="0"/>
              <w:adjustRightInd w:val="0"/>
              <w:spacing w:before="11"/>
              <w:rPr>
                <w:sz w:val="17"/>
                <w:szCs w:val="17"/>
              </w:rPr>
            </w:pPr>
          </w:p>
          <w:p w:rsidR="00CA1D55" w:rsidRPr="00CA1D55" w:rsidRDefault="00CA1D55" w:rsidP="00CA1D55">
            <w:pPr>
              <w:widowControl w:val="0"/>
              <w:kinsoku w:val="0"/>
              <w:overflowPunct w:val="0"/>
              <w:autoSpaceDE w:val="0"/>
              <w:autoSpaceDN w:val="0"/>
              <w:adjustRightInd w:val="0"/>
              <w:ind w:left="370"/>
              <w:rPr>
                <w:sz w:val="18"/>
                <w:szCs w:val="18"/>
              </w:rPr>
            </w:pPr>
            <w:r w:rsidRPr="00CA1D55">
              <w:rPr>
                <w:spacing w:val="-2"/>
                <w:sz w:val="18"/>
                <w:szCs w:val="18"/>
              </w:rPr>
              <w:t>Serbest</w:t>
            </w:r>
            <w:r w:rsidRPr="00CA1D55">
              <w:rPr>
                <w:spacing w:val="-16"/>
                <w:sz w:val="18"/>
                <w:szCs w:val="18"/>
              </w:rPr>
              <w:t xml:space="preserve"> </w:t>
            </w:r>
            <w:r w:rsidRPr="00CA1D55">
              <w:rPr>
                <w:spacing w:val="-2"/>
                <w:sz w:val="18"/>
                <w:szCs w:val="18"/>
              </w:rPr>
              <w:t>Saat</w:t>
            </w:r>
          </w:p>
          <w:p w:rsidR="00CA1D55" w:rsidRPr="00CA1D55" w:rsidRDefault="00CA1D55" w:rsidP="00CA1D55">
            <w:pPr>
              <w:widowControl w:val="0"/>
              <w:kinsoku w:val="0"/>
              <w:overflowPunct w:val="0"/>
              <w:autoSpaceDE w:val="0"/>
              <w:autoSpaceDN w:val="0"/>
              <w:adjustRightInd w:val="0"/>
              <w:ind w:left="473"/>
            </w:pPr>
            <w:r w:rsidRPr="00CA1D55">
              <w:rPr>
                <w:spacing w:val="-1"/>
                <w:sz w:val="18"/>
                <w:szCs w:val="18"/>
              </w:rPr>
              <w:t xml:space="preserve">Bağımsız </w:t>
            </w:r>
            <w:r w:rsidRPr="00CA1D55">
              <w:rPr>
                <w:sz w:val="18"/>
                <w:szCs w:val="18"/>
              </w:rPr>
              <w:t>Öğrenme</w:t>
            </w:r>
          </w:p>
        </w:tc>
        <w:tc>
          <w:tcPr>
            <w:tcW w:w="185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79" w:right="276" w:firstLine="1"/>
              <w:jc w:val="center"/>
              <w:rPr>
                <w:sz w:val="18"/>
                <w:szCs w:val="18"/>
              </w:rPr>
            </w:pPr>
            <w:r w:rsidRPr="00CA1D55">
              <w:rPr>
                <w:spacing w:val="-2"/>
                <w:sz w:val="18"/>
                <w:szCs w:val="18"/>
              </w:rPr>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8"/>
                <w:sz w:val="18"/>
                <w:szCs w:val="18"/>
              </w:rPr>
              <w:t xml:space="preserve"> </w:t>
            </w:r>
            <w:r w:rsidRPr="00CA1D55">
              <w:rPr>
                <w:spacing w:val="-1"/>
                <w:sz w:val="18"/>
                <w:szCs w:val="18"/>
              </w:rPr>
              <w:t>eğitim</w:t>
            </w:r>
            <w:r w:rsidRPr="00CA1D55">
              <w:rPr>
                <w:spacing w:val="25"/>
                <w:sz w:val="18"/>
                <w:szCs w:val="18"/>
              </w:rPr>
              <w:t xml:space="preserve">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08" w:right="305"/>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79" w:right="277" w:firstLine="1"/>
              <w:jc w:val="center"/>
              <w:rPr>
                <w:sz w:val="18"/>
                <w:szCs w:val="18"/>
              </w:rPr>
            </w:pPr>
            <w:r w:rsidRPr="00CA1D55">
              <w:rPr>
                <w:spacing w:val="-2"/>
                <w:sz w:val="18"/>
                <w:szCs w:val="18"/>
              </w:rPr>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9"/>
                <w:sz w:val="18"/>
                <w:szCs w:val="18"/>
              </w:rPr>
              <w:t xml:space="preserve"> </w:t>
            </w:r>
            <w:r w:rsidRPr="00CA1D55">
              <w:rPr>
                <w:sz w:val="18"/>
                <w:szCs w:val="18"/>
              </w:rPr>
              <w:t xml:space="preserve">eğitim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07" w:right="303"/>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9"/>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r>
      <w:tr w:rsidR="00CA1D55" w:rsidRPr="00CA1D55" w:rsidTr="00CA1D55">
        <w:trPr>
          <w:gridAfter w:val="1"/>
          <w:wAfter w:w="668" w:type="dxa"/>
          <w:trHeight w:val="386"/>
        </w:trPr>
        <w:tc>
          <w:tcPr>
            <w:tcW w:w="1320" w:type="dxa"/>
            <w:gridSpan w:val="3"/>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18"/>
                <w:szCs w:val="18"/>
              </w:rPr>
            </w:pPr>
            <w:r w:rsidRPr="00CA1D55">
              <w:rPr>
                <w:b/>
                <w:bCs/>
                <w:color w:val="FFFFFF"/>
                <w:sz w:val="18"/>
                <w:szCs w:val="18"/>
              </w:rPr>
              <w:t>16.10 - 17.00</w:t>
            </w:r>
          </w:p>
        </w:tc>
        <w:tc>
          <w:tcPr>
            <w:tcW w:w="1914" w:type="dxa"/>
            <w:gridSpan w:val="5"/>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05" w:right="312" w:firstLine="1"/>
              <w:jc w:val="center"/>
              <w:rPr>
                <w:sz w:val="18"/>
                <w:szCs w:val="18"/>
              </w:rPr>
            </w:pPr>
            <w:r w:rsidRPr="00CA1D55">
              <w:rPr>
                <w:spacing w:val="-2"/>
                <w:sz w:val="18"/>
                <w:szCs w:val="18"/>
              </w:rPr>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lastRenderedPageBreak/>
              <w:t>hasta</w:t>
            </w:r>
            <w:r w:rsidRPr="00CA1D55">
              <w:rPr>
                <w:spacing w:val="-9"/>
                <w:sz w:val="18"/>
                <w:szCs w:val="18"/>
              </w:rPr>
              <w:t xml:space="preserve"> </w:t>
            </w:r>
            <w:r w:rsidRPr="00CA1D55">
              <w:rPr>
                <w:sz w:val="18"/>
                <w:szCs w:val="18"/>
              </w:rPr>
              <w:t>başı</w:t>
            </w:r>
            <w:r w:rsidRPr="00CA1D55">
              <w:rPr>
                <w:spacing w:val="-8"/>
                <w:sz w:val="18"/>
                <w:szCs w:val="18"/>
              </w:rPr>
              <w:t xml:space="preserve"> </w:t>
            </w:r>
            <w:r w:rsidRPr="00CA1D55">
              <w:rPr>
                <w:spacing w:val="-1"/>
                <w:sz w:val="18"/>
                <w:szCs w:val="18"/>
              </w:rPr>
              <w:t>eğitim</w:t>
            </w:r>
            <w:r w:rsidRPr="00CA1D55">
              <w:rPr>
                <w:spacing w:val="25"/>
                <w:sz w:val="18"/>
                <w:szCs w:val="18"/>
              </w:rPr>
              <w:t xml:space="preserve">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33" w:right="340"/>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199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22" w:right="219" w:firstLine="1"/>
              <w:jc w:val="center"/>
              <w:rPr>
                <w:sz w:val="18"/>
                <w:szCs w:val="18"/>
              </w:rPr>
            </w:pPr>
            <w:r w:rsidRPr="00CA1D55">
              <w:rPr>
                <w:spacing w:val="-2"/>
                <w:sz w:val="18"/>
                <w:szCs w:val="18"/>
              </w:rPr>
              <w:lastRenderedPageBreak/>
              <w:t>Pratik(Nörolojik</w:t>
            </w:r>
            <w:r w:rsidRPr="00CA1D55">
              <w:rPr>
                <w:spacing w:val="29"/>
                <w:sz w:val="18"/>
                <w:szCs w:val="18"/>
              </w:rPr>
              <w:t xml:space="preserve"> </w:t>
            </w:r>
            <w:r w:rsidRPr="00CA1D55">
              <w:rPr>
                <w:spacing w:val="-2"/>
                <w:sz w:val="18"/>
                <w:szCs w:val="18"/>
              </w:rPr>
              <w:t>Muayene</w:t>
            </w:r>
            <w:r w:rsidRPr="00CA1D55">
              <w:rPr>
                <w:spacing w:val="-18"/>
                <w:sz w:val="18"/>
                <w:szCs w:val="18"/>
              </w:rPr>
              <w:t xml:space="preserve"> </w:t>
            </w:r>
            <w:r w:rsidRPr="00CA1D55">
              <w:rPr>
                <w:spacing w:val="-2"/>
                <w:sz w:val="18"/>
                <w:szCs w:val="18"/>
              </w:rPr>
              <w:t>Genel</w:t>
            </w:r>
            <w:r w:rsidRPr="00CA1D55">
              <w:rPr>
                <w:spacing w:val="29"/>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18"/>
                <w:sz w:val="18"/>
                <w:szCs w:val="18"/>
              </w:rPr>
              <w:t xml:space="preserve"> </w:t>
            </w:r>
            <w:r w:rsidRPr="00CA1D55">
              <w:rPr>
                <w:spacing w:val="-1"/>
                <w:sz w:val="18"/>
                <w:szCs w:val="18"/>
              </w:rPr>
              <w:t>hasta</w:t>
            </w:r>
            <w:r w:rsidRPr="00CA1D55">
              <w:rPr>
                <w:spacing w:val="35"/>
                <w:w w:val="99"/>
                <w:sz w:val="18"/>
                <w:szCs w:val="18"/>
              </w:rPr>
              <w:t xml:space="preserve"> </w:t>
            </w:r>
            <w:r w:rsidRPr="00CA1D55">
              <w:rPr>
                <w:sz w:val="18"/>
                <w:szCs w:val="18"/>
              </w:rPr>
              <w:t>başı</w:t>
            </w:r>
            <w:r w:rsidRPr="00CA1D55">
              <w:rPr>
                <w:spacing w:val="-9"/>
                <w:sz w:val="18"/>
                <w:szCs w:val="18"/>
              </w:rPr>
              <w:t xml:space="preserve"> </w:t>
            </w:r>
            <w:r w:rsidRPr="00CA1D55">
              <w:rPr>
                <w:sz w:val="18"/>
                <w:szCs w:val="18"/>
              </w:rPr>
              <w:t>eğitim</w:t>
            </w:r>
          </w:p>
          <w:p w:rsidR="00CA1D55" w:rsidRPr="00CA1D55" w:rsidRDefault="00CA1D55" w:rsidP="00CA1D55">
            <w:pPr>
              <w:widowControl w:val="0"/>
              <w:kinsoku w:val="0"/>
              <w:overflowPunct w:val="0"/>
              <w:autoSpaceDE w:val="0"/>
              <w:autoSpaceDN w:val="0"/>
              <w:adjustRightInd w:val="0"/>
              <w:ind w:left="391" w:right="438" w:firstLine="294"/>
              <w:rPr>
                <w:sz w:val="18"/>
                <w:szCs w:val="18"/>
              </w:rPr>
            </w:pPr>
            <w:r w:rsidRPr="00CA1D55">
              <w:rPr>
                <w:spacing w:val="-2"/>
                <w:sz w:val="18"/>
                <w:szCs w:val="18"/>
              </w:rPr>
              <w:lastRenderedPageBreak/>
              <w:t>Gözlem</w:t>
            </w:r>
            <w:r w:rsidRPr="00CA1D55">
              <w:rPr>
                <w:spacing w:val="25"/>
                <w:w w:val="99"/>
                <w:sz w:val="18"/>
                <w:szCs w:val="18"/>
              </w:rPr>
              <w:t xml:space="preserve"> </w:t>
            </w:r>
            <w:r w:rsidRPr="00CA1D55">
              <w:rPr>
                <w:spacing w:val="-2"/>
                <w:sz w:val="18"/>
                <w:szCs w:val="18"/>
              </w:rPr>
              <w:t>Klinik</w:t>
            </w:r>
            <w:r w:rsidRPr="00CA1D55">
              <w:rPr>
                <w:spacing w:val="-12"/>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p>
          <w:p w:rsidR="00CA1D55" w:rsidRPr="00CA1D55" w:rsidRDefault="00CA1D55" w:rsidP="00CA1D55">
            <w:pPr>
              <w:widowControl w:val="0"/>
              <w:kinsoku w:val="0"/>
              <w:overflowPunct w:val="0"/>
              <w:autoSpaceDE w:val="0"/>
              <w:autoSpaceDN w:val="0"/>
              <w:adjustRightInd w:val="0"/>
              <w:jc w:val="center"/>
              <w:rPr>
                <w:spacing w:val="-2"/>
                <w:sz w:val="18"/>
                <w:szCs w:val="18"/>
              </w:rPr>
            </w:pPr>
            <w:r w:rsidRPr="00CA1D55">
              <w:rPr>
                <w:spacing w:val="-2"/>
                <w:sz w:val="18"/>
                <w:szCs w:val="18"/>
              </w:rPr>
              <w:t>laboratuvar</w:t>
            </w:r>
          </w:p>
          <w:p w:rsidR="00CA1D55" w:rsidRPr="00CA1D55" w:rsidRDefault="00CA1D55" w:rsidP="00CA1D55">
            <w:pPr>
              <w:widowControl w:val="0"/>
              <w:kinsoku w:val="0"/>
              <w:overflowPunct w:val="0"/>
              <w:autoSpaceDE w:val="0"/>
              <w:autoSpaceDN w:val="0"/>
              <w:adjustRightInd w:val="0"/>
              <w:jc w:val="center"/>
            </w:pPr>
            <w:r w:rsidRPr="00CA1D55">
              <w:rPr>
                <w:spacing w:val="-1"/>
                <w:sz w:val="18"/>
                <w:szCs w:val="18"/>
              </w:rPr>
              <w:t>uygulamaları</w:t>
            </w:r>
          </w:p>
        </w:tc>
        <w:tc>
          <w:tcPr>
            <w:tcW w:w="2352"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15" w:right="211"/>
              <w:jc w:val="center"/>
              <w:rPr>
                <w:sz w:val="18"/>
                <w:szCs w:val="18"/>
              </w:rPr>
            </w:pPr>
            <w:r w:rsidRPr="00CA1D55">
              <w:rPr>
                <w:spacing w:val="-2"/>
                <w:sz w:val="18"/>
                <w:szCs w:val="18"/>
              </w:rPr>
              <w:lastRenderedPageBreak/>
              <w:t>Pratik(Nörolojik</w:t>
            </w:r>
            <w:r w:rsidRPr="00CA1D55">
              <w:rPr>
                <w:spacing w:val="12"/>
                <w:sz w:val="18"/>
                <w:szCs w:val="18"/>
              </w:rPr>
              <w:t xml:space="preserve"> </w:t>
            </w:r>
            <w:r w:rsidRPr="00CA1D55">
              <w:rPr>
                <w:spacing w:val="-2"/>
                <w:sz w:val="18"/>
                <w:szCs w:val="18"/>
              </w:rPr>
              <w:t>Muayene</w:t>
            </w:r>
            <w:r w:rsidRPr="00CA1D55">
              <w:rPr>
                <w:spacing w:val="27"/>
                <w:w w:val="99"/>
                <w:sz w:val="18"/>
                <w:szCs w:val="18"/>
              </w:rPr>
              <w:t xml:space="preserve"> </w:t>
            </w:r>
            <w:r w:rsidRPr="00CA1D55">
              <w:rPr>
                <w:spacing w:val="-2"/>
                <w:sz w:val="18"/>
                <w:szCs w:val="18"/>
              </w:rPr>
              <w:t>Genel</w:t>
            </w:r>
            <w:r w:rsidRPr="00CA1D55">
              <w:rPr>
                <w:spacing w:val="16"/>
                <w:sz w:val="18"/>
                <w:szCs w:val="18"/>
              </w:rPr>
              <w:t xml:space="preserve"> </w:t>
            </w:r>
            <w:r w:rsidRPr="00CA1D55">
              <w:rPr>
                <w:sz w:val="18"/>
                <w:szCs w:val="18"/>
              </w:rPr>
              <w:t>Yaklaşım</w:t>
            </w:r>
            <w:r w:rsidRPr="00CA1D55">
              <w:rPr>
                <w:spacing w:val="25"/>
                <w:sz w:val="18"/>
                <w:szCs w:val="18"/>
              </w:rPr>
              <w:t xml:space="preserve"> </w:t>
            </w:r>
            <w:r w:rsidRPr="00CA1D55">
              <w:rPr>
                <w:spacing w:val="-1"/>
                <w:sz w:val="18"/>
                <w:szCs w:val="18"/>
              </w:rPr>
              <w:t>Yapılandırılmış</w:t>
            </w:r>
            <w:r w:rsidRPr="00CA1D55">
              <w:rPr>
                <w:spacing w:val="-3"/>
                <w:sz w:val="18"/>
                <w:szCs w:val="18"/>
              </w:rPr>
              <w:t xml:space="preserve"> </w:t>
            </w:r>
            <w:r w:rsidRPr="00CA1D55">
              <w:rPr>
                <w:sz w:val="18"/>
                <w:szCs w:val="18"/>
              </w:rPr>
              <w:t>hasta</w:t>
            </w:r>
            <w:r w:rsidRPr="00CA1D55">
              <w:rPr>
                <w:spacing w:val="-9"/>
                <w:sz w:val="18"/>
                <w:szCs w:val="18"/>
              </w:rPr>
              <w:t xml:space="preserve"> </w:t>
            </w:r>
            <w:r w:rsidRPr="00CA1D55">
              <w:rPr>
                <w:sz w:val="18"/>
                <w:szCs w:val="18"/>
              </w:rPr>
              <w:t>başı</w:t>
            </w:r>
            <w:r w:rsidRPr="00CA1D55">
              <w:rPr>
                <w:spacing w:val="28"/>
                <w:sz w:val="18"/>
                <w:szCs w:val="18"/>
              </w:rPr>
              <w:t xml:space="preserve"> </w:t>
            </w:r>
            <w:r w:rsidRPr="00CA1D55">
              <w:rPr>
                <w:spacing w:val="-1"/>
                <w:sz w:val="18"/>
                <w:szCs w:val="18"/>
              </w:rPr>
              <w:t>eğitim</w:t>
            </w:r>
            <w:r w:rsidRPr="00CA1D55">
              <w:rPr>
                <w:spacing w:val="-5"/>
                <w:sz w:val="18"/>
                <w:szCs w:val="18"/>
              </w:rPr>
              <w:t xml:space="preserve">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255" w:right="252" w:hanging="1"/>
              <w:jc w:val="center"/>
            </w:pPr>
            <w:r w:rsidRPr="00CA1D55">
              <w:rPr>
                <w:spacing w:val="-2"/>
                <w:sz w:val="18"/>
                <w:szCs w:val="18"/>
              </w:rPr>
              <w:lastRenderedPageBreak/>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14"/>
                <w:sz w:val="18"/>
                <w:szCs w:val="18"/>
              </w:rPr>
              <w:t xml:space="preserve"> </w:t>
            </w:r>
            <w:r w:rsidRPr="00CA1D55">
              <w:rPr>
                <w:spacing w:val="-1"/>
                <w:sz w:val="18"/>
                <w:szCs w:val="18"/>
              </w:rPr>
              <w:t>uygulamaları</w:t>
            </w:r>
          </w:p>
        </w:tc>
        <w:tc>
          <w:tcPr>
            <w:tcW w:w="1853" w:type="dxa"/>
            <w:gridSpan w:val="6"/>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79" w:right="276" w:firstLine="1"/>
              <w:jc w:val="center"/>
              <w:rPr>
                <w:sz w:val="18"/>
                <w:szCs w:val="18"/>
              </w:rPr>
            </w:pPr>
            <w:r w:rsidRPr="00CA1D55">
              <w:rPr>
                <w:spacing w:val="-2"/>
                <w:sz w:val="18"/>
                <w:szCs w:val="18"/>
              </w:rPr>
              <w:lastRenderedPageBreak/>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lastRenderedPageBreak/>
              <w:t>hasta</w:t>
            </w:r>
            <w:r w:rsidRPr="00CA1D55">
              <w:rPr>
                <w:spacing w:val="-9"/>
                <w:sz w:val="18"/>
                <w:szCs w:val="18"/>
              </w:rPr>
              <w:t xml:space="preserve"> </w:t>
            </w:r>
            <w:r w:rsidRPr="00CA1D55">
              <w:rPr>
                <w:sz w:val="18"/>
                <w:szCs w:val="18"/>
              </w:rPr>
              <w:t>başı</w:t>
            </w:r>
            <w:r w:rsidRPr="00CA1D55">
              <w:rPr>
                <w:spacing w:val="-8"/>
                <w:sz w:val="18"/>
                <w:szCs w:val="18"/>
              </w:rPr>
              <w:t xml:space="preserve"> </w:t>
            </w:r>
            <w:r w:rsidRPr="00CA1D55">
              <w:rPr>
                <w:spacing w:val="-1"/>
                <w:sz w:val="18"/>
                <w:szCs w:val="18"/>
              </w:rPr>
              <w:t>eğitim</w:t>
            </w:r>
            <w:r w:rsidRPr="00CA1D55">
              <w:rPr>
                <w:spacing w:val="25"/>
                <w:sz w:val="18"/>
                <w:szCs w:val="18"/>
              </w:rPr>
              <w:t xml:space="preserve">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08" w:right="305"/>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10"/>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c>
          <w:tcPr>
            <w:tcW w:w="1854" w:type="dxa"/>
            <w:gridSpan w:val="8"/>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79" w:right="277" w:firstLine="1"/>
              <w:jc w:val="center"/>
              <w:rPr>
                <w:sz w:val="18"/>
                <w:szCs w:val="18"/>
              </w:rPr>
            </w:pPr>
            <w:r w:rsidRPr="00CA1D55">
              <w:rPr>
                <w:spacing w:val="-2"/>
                <w:sz w:val="18"/>
                <w:szCs w:val="18"/>
              </w:rPr>
              <w:lastRenderedPageBreak/>
              <w:t>Pratik(Nörolojik</w:t>
            </w:r>
            <w:r w:rsidRPr="00CA1D55">
              <w:rPr>
                <w:spacing w:val="29"/>
                <w:sz w:val="18"/>
                <w:szCs w:val="18"/>
              </w:rPr>
              <w:t xml:space="preserve"> </w:t>
            </w:r>
            <w:r w:rsidRPr="00CA1D55">
              <w:rPr>
                <w:spacing w:val="-2"/>
                <w:sz w:val="18"/>
                <w:szCs w:val="18"/>
              </w:rPr>
              <w:t>Muayene</w:t>
            </w:r>
            <w:r w:rsidRPr="00CA1D55">
              <w:rPr>
                <w:spacing w:val="-19"/>
                <w:sz w:val="18"/>
                <w:szCs w:val="18"/>
              </w:rPr>
              <w:t xml:space="preserve"> </w:t>
            </w:r>
            <w:r w:rsidRPr="00CA1D55">
              <w:rPr>
                <w:spacing w:val="-2"/>
                <w:sz w:val="18"/>
                <w:szCs w:val="18"/>
              </w:rPr>
              <w:t>Genel</w:t>
            </w:r>
            <w:r w:rsidRPr="00CA1D55">
              <w:rPr>
                <w:spacing w:val="30"/>
                <w:w w:val="99"/>
                <w:sz w:val="18"/>
                <w:szCs w:val="18"/>
              </w:rPr>
              <w:t xml:space="preserve"> </w:t>
            </w:r>
            <w:r w:rsidRPr="00CA1D55">
              <w:rPr>
                <w:sz w:val="18"/>
                <w:szCs w:val="18"/>
              </w:rPr>
              <w:t xml:space="preserve">Yaklaşım </w:t>
            </w:r>
            <w:r w:rsidRPr="00CA1D55">
              <w:rPr>
                <w:spacing w:val="-1"/>
                <w:sz w:val="18"/>
                <w:szCs w:val="18"/>
              </w:rPr>
              <w:t>Yapılandırılmış</w:t>
            </w:r>
            <w:r w:rsidRPr="00CA1D55">
              <w:rPr>
                <w:spacing w:val="28"/>
                <w:sz w:val="18"/>
                <w:szCs w:val="18"/>
              </w:rPr>
              <w:t xml:space="preserve"> </w:t>
            </w:r>
            <w:r w:rsidRPr="00CA1D55">
              <w:rPr>
                <w:sz w:val="18"/>
                <w:szCs w:val="18"/>
              </w:rPr>
              <w:lastRenderedPageBreak/>
              <w:t>hasta</w:t>
            </w:r>
            <w:r w:rsidRPr="00CA1D55">
              <w:rPr>
                <w:spacing w:val="-9"/>
                <w:sz w:val="18"/>
                <w:szCs w:val="18"/>
              </w:rPr>
              <w:t xml:space="preserve"> </w:t>
            </w:r>
            <w:r w:rsidRPr="00CA1D55">
              <w:rPr>
                <w:sz w:val="18"/>
                <w:szCs w:val="18"/>
              </w:rPr>
              <w:t>başı</w:t>
            </w:r>
            <w:r w:rsidRPr="00CA1D55">
              <w:rPr>
                <w:spacing w:val="-9"/>
                <w:sz w:val="18"/>
                <w:szCs w:val="18"/>
              </w:rPr>
              <w:t xml:space="preserve"> </w:t>
            </w:r>
            <w:r w:rsidRPr="00CA1D55">
              <w:rPr>
                <w:sz w:val="18"/>
                <w:szCs w:val="18"/>
              </w:rPr>
              <w:t xml:space="preserve">eğitim </w:t>
            </w:r>
            <w:r w:rsidRPr="00CA1D55">
              <w:rPr>
                <w:spacing w:val="-2"/>
                <w:sz w:val="18"/>
                <w:szCs w:val="18"/>
              </w:rPr>
              <w:t>Gözlem</w:t>
            </w:r>
          </w:p>
          <w:p w:rsidR="00CA1D55" w:rsidRPr="00CA1D55" w:rsidRDefault="00CA1D55" w:rsidP="00CA1D55">
            <w:pPr>
              <w:widowControl w:val="0"/>
              <w:kinsoku w:val="0"/>
              <w:overflowPunct w:val="0"/>
              <w:autoSpaceDE w:val="0"/>
              <w:autoSpaceDN w:val="0"/>
              <w:adjustRightInd w:val="0"/>
              <w:ind w:left="307" w:right="303"/>
              <w:jc w:val="center"/>
            </w:pPr>
            <w:r w:rsidRPr="00CA1D55">
              <w:rPr>
                <w:spacing w:val="-2"/>
                <w:sz w:val="18"/>
                <w:szCs w:val="18"/>
              </w:rPr>
              <w:t>Klinik</w:t>
            </w:r>
            <w:r w:rsidRPr="00CA1D55">
              <w:rPr>
                <w:spacing w:val="-13"/>
                <w:sz w:val="18"/>
                <w:szCs w:val="18"/>
              </w:rPr>
              <w:t xml:space="preserve"> </w:t>
            </w:r>
            <w:r w:rsidRPr="00CA1D55">
              <w:rPr>
                <w:sz w:val="18"/>
                <w:szCs w:val="18"/>
              </w:rPr>
              <w:t>beceri</w:t>
            </w:r>
            <w:r w:rsidRPr="00CA1D55">
              <w:rPr>
                <w:spacing w:val="-9"/>
                <w:sz w:val="18"/>
                <w:szCs w:val="18"/>
              </w:rPr>
              <w:t xml:space="preserve"> </w:t>
            </w:r>
            <w:r w:rsidRPr="00CA1D55">
              <w:rPr>
                <w:sz w:val="18"/>
                <w:szCs w:val="18"/>
              </w:rPr>
              <w:t>ve</w:t>
            </w:r>
            <w:r w:rsidRPr="00CA1D55">
              <w:rPr>
                <w:spacing w:val="25"/>
                <w:w w:val="99"/>
                <w:sz w:val="18"/>
                <w:szCs w:val="18"/>
              </w:rPr>
              <w:t xml:space="preserve"> </w:t>
            </w:r>
            <w:r w:rsidRPr="00CA1D55">
              <w:rPr>
                <w:spacing w:val="-2"/>
                <w:sz w:val="18"/>
                <w:szCs w:val="18"/>
              </w:rPr>
              <w:t>laboratuvar</w:t>
            </w:r>
            <w:r w:rsidRPr="00CA1D55">
              <w:rPr>
                <w:spacing w:val="27"/>
                <w:sz w:val="18"/>
                <w:szCs w:val="18"/>
              </w:rPr>
              <w:t xml:space="preserve"> </w:t>
            </w:r>
            <w:r w:rsidRPr="00CA1D55">
              <w:rPr>
                <w:spacing w:val="-1"/>
                <w:sz w:val="18"/>
                <w:szCs w:val="18"/>
              </w:rPr>
              <w:t>uygulamaları</w:t>
            </w:r>
          </w:p>
        </w:tc>
      </w:tr>
      <w:tr w:rsidR="00CA1D55" w:rsidRPr="00CA1D55" w:rsidTr="00CA1D55">
        <w:trPr>
          <w:gridAfter w:val="3"/>
          <w:wAfter w:w="922" w:type="dxa"/>
          <w:trHeight w:val="285"/>
        </w:trPr>
        <w:tc>
          <w:tcPr>
            <w:tcW w:w="1407" w:type="dxa"/>
            <w:gridSpan w:val="5"/>
            <w:tcBorders>
              <w:top w:val="nil"/>
              <w:left w:val="nil"/>
              <w:bottom w:val="nil"/>
              <w:right w:val="nil"/>
            </w:tcBorders>
            <w:noWrap/>
            <w:vAlign w:val="bottom"/>
          </w:tcPr>
          <w:p w:rsidR="00CA1D55" w:rsidRPr="00CA1D55" w:rsidRDefault="00CA1D55" w:rsidP="00CA1D55">
            <w:pPr>
              <w:rPr>
                <w:sz w:val="20"/>
                <w:szCs w:val="20"/>
              </w:rPr>
            </w:pPr>
            <w:r w:rsidRPr="00CA1D55">
              <w:rPr>
                <w:sz w:val="20"/>
                <w:szCs w:val="20"/>
              </w:rPr>
              <w:lastRenderedPageBreak/>
              <w:br w:type="page"/>
            </w:r>
          </w:p>
        </w:tc>
        <w:tc>
          <w:tcPr>
            <w:tcW w:w="1842" w:type="dxa"/>
            <w:gridSpan w:val="4"/>
            <w:tcBorders>
              <w:top w:val="nil"/>
              <w:left w:val="nil"/>
              <w:bottom w:val="nil"/>
              <w:right w:val="nil"/>
            </w:tcBorders>
            <w:noWrap/>
            <w:vAlign w:val="bottom"/>
          </w:tcPr>
          <w:p w:rsidR="00CA1D55" w:rsidRPr="00CA1D55" w:rsidRDefault="00CA1D55" w:rsidP="00CA1D55">
            <w:pPr>
              <w:rPr>
                <w:sz w:val="20"/>
                <w:szCs w:val="20"/>
              </w:rPr>
            </w:pPr>
          </w:p>
        </w:tc>
        <w:tc>
          <w:tcPr>
            <w:tcW w:w="1993" w:type="dxa"/>
            <w:gridSpan w:val="6"/>
            <w:tcBorders>
              <w:top w:val="nil"/>
              <w:left w:val="nil"/>
              <w:bottom w:val="nil"/>
              <w:right w:val="nil"/>
            </w:tcBorders>
            <w:noWrap/>
            <w:vAlign w:val="bottom"/>
          </w:tcPr>
          <w:p w:rsidR="00CA1D55" w:rsidRPr="00CA1D55" w:rsidRDefault="00CA1D55" w:rsidP="00CA1D55">
            <w:pPr>
              <w:rPr>
                <w:sz w:val="20"/>
                <w:szCs w:val="20"/>
              </w:rPr>
            </w:pPr>
          </w:p>
        </w:tc>
        <w:tc>
          <w:tcPr>
            <w:tcW w:w="2352" w:type="dxa"/>
            <w:gridSpan w:val="9"/>
            <w:tcBorders>
              <w:top w:val="nil"/>
              <w:left w:val="nil"/>
              <w:bottom w:val="nil"/>
              <w:right w:val="nil"/>
            </w:tcBorders>
            <w:noWrap/>
            <w:vAlign w:val="bottom"/>
          </w:tcPr>
          <w:p w:rsidR="00CA1D55" w:rsidRPr="00CA1D55" w:rsidRDefault="00CA1D55" w:rsidP="00CA1D55">
            <w:pPr>
              <w:rPr>
                <w:sz w:val="20"/>
                <w:szCs w:val="20"/>
              </w:rPr>
            </w:pPr>
          </w:p>
        </w:tc>
        <w:tc>
          <w:tcPr>
            <w:tcW w:w="1776" w:type="dxa"/>
            <w:gridSpan w:val="4"/>
            <w:tcBorders>
              <w:top w:val="nil"/>
              <w:left w:val="nil"/>
              <w:bottom w:val="nil"/>
              <w:right w:val="nil"/>
            </w:tcBorders>
            <w:noWrap/>
            <w:vAlign w:val="bottom"/>
          </w:tcPr>
          <w:p w:rsidR="00CA1D55" w:rsidRPr="00CA1D55" w:rsidRDefault="00CA1D55" w:rsidP="00CA1D55">
            <w:pPr>
              <w:rPr>
                <w:sz w:val="20"/>
                <w:szCs w:val="20"/>
              </w:rPr>
            </w:pPr>
          </w:p>
        </w:tc>
        <w:tc>
          <w:tcPr>
            <w:tcW w:w="1662" w:type="dxa"/>
            <w:gridSpan w:val="7"/>
            <w:tcBorders>
              <w:top w:val="nil"/>
              <w:left w:val="nil"/>
              <w:bottom w:val="nil"/>
              <w:right w:val="nil"/>
            </w:tcBorders>
            <w:noWrap/>
            <w:vAlign w:val="bottom"/>
          </w:tcPr>
          <w:p w:rsidR="00CA1D55" w:rsidRPr="00CA1D55" w:rsidRDefault="00CA1D55" w:rsidP="00CA1D55">
            <w:pPr>
              <w:rPr>
                <w:sz w:val="20"/>
                <w:szCs w:val="20"/>
              </w:rPr>
            </w:pPr>
          </w:p>
        </w:tc>
      </w:tr>
      <w:tr w:rsidR="00CA1D55" w:rsidRPr="00CA1D55" w:rsidTr="00CA1D55">
        <w:trPr>
          <w:gridAfter w:val="3"/>
          <w:wAfter w:w="922" w:type="dxa"/>
          <w:trHeight w:val="255"/>
        </w:trPr>
        <w:tc>
          <w:tcPr>
            <w:tcW w:w="1407" w:type="dxa"/>
            <w:gridSpan w:val="5"/>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5.NÖR506</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2"/>
                <w:sz w:val="20"/>
                <w:szCs w:val="20"/>
              </w:rPr>
              <w:t>Ekstrapiramidal</w:t>
            </w:r>
            <w:r w:rsidRPr="00CA1D55">
              <w:rPr>
                <w:spacing w:val="-22"/>
                <w:sz w:val="20"/>
                <w:szCs w:val="20"/>
              </w:rPr>
              <w:t xml:space="preserve"> </w:t>
            </w:r>
            <w:r w:rsidRPr="00CA1D55">
              <w:rPr>
                <w:spacing w:val="-2"/>
                <w:sz w:val="20"/>
                <w:szCs w:val="20"/>
              </w:rPr>
              <w:t>sistem</w:t>
            </w:r>
            <w:r w:rsidRPr="00CA1D55">
              <w:rPr>
                <w:spacing w:val="-22"/>
                <w:sz w:val="20"/>
                <w:szCs w:val="20"/>
              </w:rPr>
              <w:t xml:space="preserve"> </w:t>
            </w:r>
            <w:r w:rsidRPr="00CA1D55">
              <w:rPr>
                <w:spacing w:val="-1"/>
                <w:sz w:val="20"/>
                <w:szCs w:val="20"/>
              </w:rPr>
              <w:t>muayenesi</w:t>
            </w:r>
          </w:p>
        </w:tc>
        <w:tc>
          <w:tcPr>
            <w:tcW w:w="2014" w:type="dxa"/>
            <w:gridSpan w:val="7"/>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20"/>
                <w:szCs w:val="20"/>
              </w:rPr>
              <w:t>A.</w:t>
            </w:r>
            <w:r w:rsidRPr="00CA1D55">
              <w:rPr>
                <w:spacing w:val="-9"/>
                <w:sz w:val="20"/>
                <w:szCs w:val="20"/>
              </w:rPr>
              <w:t xml:space="preserve"> </w:t>
            </w:r>
            <w:r w:rsidRPr="00CA1D55">
              <w:rPr>
                <w:spacing w:val="-1"/>
                <w:sz w:val="20"/>
                <w:szCs w:val="20"/>
              </w:rPr>
              <w:t>Hakan</w:t>
            </w:r>
            <w:r w:rsidRPr="00CA1D55">
              <w:rPr>
                <w:spacing w:val="-9"/>
                <w:sz w:val="20"/>
                <w:szCs w:val="20"/>
              </w:rPr>
              <w:t xml:space="preserve"> </w:t>
            </w:r>
            <w:r w:rsidRPr="00CA1D55">
              <w:rPr>
                <w:sz w:val="20"/>
                <w:szCs w:val="20"/>
              </w:rPr>
              <w:t>EKMEKÇİ</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spacing w:before="5"/>
              <w:ind w:left="327"/>
            </w:pPr>
            <w:r w:rsidRPr="00CA1D55">
              <w:rPr>
                <w:sz w:val="20"/>
                <w:szCs w:val="20"/>
              </w:rPr>
              <w:t>5.NÖR010</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line="451" w:lineRule="exact"/>
            </w:pPr>
            <w:r w:rsidRPr="00CA1D55">
              <w:rPr>
                <w:spacing w:val="-1"/>
                <w:sz w:val="20"/>
                <w:szCs w:val="20"/>
              </w:rPr>
              <w:t>Periferik sinir sistemi ve hastalıkları (Guillain</w:t>
            </w:r>
            <w:r w:rsidRPr="00CA1D55">
              <w:rPr>
                <w:rFonts w:ascii="Cambria Math" w:hAnsi="Cambria Math" w:cs="Cambria Math"/>
                <w:spacing w:val="-1"/>
                <w:sz w:val="20"/>
                <w:szCs w:val="20"/>
              </w:rPr>
              <w:t>‐</w:t>
            </w:r>
            <w:r w:rsidRPr="00CA1D55">
              <w:rPr>
                <w:spacing w:val="-1"/>
                <w:sz w:val="20"/>
                <w:szCs w:val="20"/>
              </w:rPr>
              <w:t>Barré sendromu, Poliomyelit)</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spacing w:before="5"/>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20"/>
                <w:szCs w:val="20"/>
              </w:rPr>
              <w:t>A.</w:t>
            </w:r>
            <w:r w:rsidRPr="00CA1D55">
              <w:rPr>
                <w:spacing w:val="-9"/>
                <w:sz w:val="20"/>
                <w:szCs w:val="20"/>
              </w:rPr>
              <w:t xml:space="preserve"> </w:t>
            </w:r>
            <w:r w:rsidRPr="00CA1D55">
              <w:rPr>
                <w:spacing w:val="-1"/>
                <w:sz w:val="20"/>
                <w:szCs w:val="20"/>
              </w:rPr>
              <w:t>Hakan</w:t>
            </w:r>
            <w:r w:rsidRPr="00CA1D55">
              <w:rPr>
                <w:spacing w:val="-9"/>
                <w:sz w:val="20"/>
                <w:szCs w:val="20"/>
              </w:rPr>
              <w:t xml:space="preserve"> </w:t>
            </w:r>
            <w:r w:rsidRPr="00CA1D55">
              <w:rPr>
                <w:sz w:val="20"/>
                <w:szCs w:val="20"/>
              </w:rPr>
              <w:t>EKMEKÇİ</w:t>
            </w:r>
          </w:p>
        </w:tc>
      </w:tr>
      <w:tr w:rsidR="00CA1D55" w:rsidRPr="00CA1D55" w:rsidTr="00CA1D55">
        <w:trPr>
          <w:gridAfter w:val="3"/>
          <w:wAfter w:w="922" w:type="dxa"/>
          <w:trHeight w:val="255"/>
        </w:trPr>
        <w:tc>
          <w:tcPr>
            <w:tcW w:w="1407" w:type="dxa"/>
            <w:gridSpan w:val="5"/>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5.NÖR011</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2"/>
                <w:sz w:val="20"/>
                <w:szCs w:val="20"/>
              </w:rPr>
              <w:t>Serebellar</w:t>
            </w:r>
            <w:r w:rsidRPr="00CA1D55">
              <w:rPr>
                <w:spacing w:val="-20"/>
                <w:sz w:val="20"/>
                <w:szCs w:val="20"/>
              </w:rPr>
              <w:t xml:space="preserve"> </w:t>
            </w:r>
            <w:r w:rsidRPr="00CA1D55">
              <w:rPr>
                <w:spacing w:val="-2"/>
                <w:sz w:val="20"/>
                <w:szCs w:val="20"/>
              </w:rPr>
              <w:t>Sistem</w:t>
            </w:r>
            <w:r w:rsidRPr="00CA1D55">
              <w:rPr>
                <w:spacing w:val="-20"/>
                <w:sz w:val="20"/>
                <w:szCs w:val="20"/>
              </w:rPr>
              <w:t xml:space="preserve"> </w:t>
            </w:r>
            <w:r w:rsidRPr="00CA1D55">
              <w:rPr>
                <w:spacing w:val="-2"/>
                <w:sz w:val="20"/>
                <w:szCs w:val="20"/>
              </w:rPr>
              <w:t>Semiyolojisi</w:t>
            </w:r>
          </w:p>
        </w:tc>
        <w:tc>
          <w:tcPr>
            <w:tcW w:w="2014" w:type="dxa"/>
            <w:gridSpan w:val="7"/>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20"/>
                <w:szCs w:val="20"/>
              </w:rPr>
              <w:t>Recep</w:t>
            </w:r>
            <w:r w:rsidRPr="00CA1D55">
              <w:rPr>
                <w:spacing w:val="39"/>
                <w:sz w:val="20"/>
                <w:szCs w:val="20"/>
              </w:rPr>
              <w:t xml:space="preserve"> </w:t>
            </w:r>
            <w:r w:rsidRPr="00CA1D55">
              <w:rPr>
                <w:spacing w:val="-2"/>
                <w:sz w:val="20"/>
                <w:szCs w:val="20"/>
              </w:rPr>
              <w:t>AYGÜL</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5.NÖR507</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2"/>
                <w:sz w:val="20"/>
                <w:szCs w:val="20"/>
              </w:rPr>
              <w:t>Serebellar</w:t>
            </w:r>
            <w:r w:rsidRPr="00CA1D55">
              <w:rPr>
                <w:spacing w:val="-19"/>
                <w:sz w:val="20"/>
                <w:szCs w:val="20"/>
              </w:rPr>
              <w:t xml:space="preserve"> </w:t>
            </w:r>
            <w:r w:rsidRPr="00CA1D55">
              <w:rPr>
                <w:spacing w:val="-2"/>
                <w:sz w:val="20"/>
                <w:szCs w:val="20"/>
              </w:rPr>
              <w:t>sistem</w:t>
            </w:r>
            <w:r w:rsidRPr="00CA1D55">
              <w:rPr>
                <w:spacing w:val="-18"/>
                <w:sz w:val="20"/>
                <w:szCs w:val="20"/>
              </w:rPr>
              <w:t xml:space="preserve"> </w:t>
            </w:r>
            <w:r w:rsidRPr="00CA1D55">
              <w:rPr>
                <w:spacing w:val="-2"/>
                <w:sz w:val="20"/>
                <w:szCs w:val="20"/>
              </w:rPr>
              <w:t>muayenesi</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20"/>
                <w:szCs w:val="20"/>
              </w:rPr>
              <w:t>Recep</w:t>
            </w:r>
            <w:r w:rsidRPr="00CA1D55">
              <w:rPr>
                <w:spacing w:val="39"/>
                <w:sz w:val="20"/>
                <w:szCs w:val="20"/>
              </w:rPr>
              <w:t xml:space="preserve"> </w:t>
            </w:r>
            <w:r w:rsidRPr="00CA1D55">
              <w:rPr>
                <w:spacing w:val="-2"/>
                <w:sz w:val="20"/>
                <w:szCs w:val="20"/>
              </w:rPr>
              <w:t>AYGÜL</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5.NÖR012</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1"/>
                <w:sz w:val="20"/>
                <w:szCs w:val="20"/>
              </w:rPr>
              <w:t xml:space="preserve">Vertigo </w:t>
            </w:r>
            <w:r w:rsidRPr="00CA1D55">
              <w:rPr>
                <w:sz w:val="20"/>
                <w:szCs w:val="20"/>
              </w:rPr>
              <w:t>(Benign</w:t>
            </w:r>
            <w:r w:rsidRPr="00CA1D55">
              <w:rPr>
                <w:spacing w:val="-24"/>
                <w:sz w:val="20"/>
                <w:szCs w:val="20"/>
              </w:rPr>
              <w:t xml:space="preserve"> </w:t>
            </w:r>
            <w:r w:rsidRPr="00CA1D55">
              <w:rPr>
                <w:spacing w:val="-1"/>
                <w:sz w:val="20"/>
                <w:szCs w:val="20"/>
              </w:rPr>
              <w:t>paroksismal</w:t>
            </w:r>
            <w:r w:rsidRPr="00CA1D55">
              <w:rPr>
                <w:spacing w:val="-22"/>
                <w:sz w:val="20"/>
                <w:szCs w:val="20"/>
              </w:rPr>
              <w:t xml:space="preserve"> </w:t>
            </w:r>
            <w:r w:rsidRPr="00CA1D55">
              <w:rPr>
                <w:sz w:val="20"/>
                <w:szCs w:val="20"/>
              </w:rPr>
              <w:t>vertigo)</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t>Gökhan ÖZDEMİR</w:t>
            </w:r>
          </w:p>
        </w:tc>
      </w:tr>
      <w:tr w:rsidR="00CA1D55" w:rsidRPr="00CA1D55" w:rsidTr="00CA1D55">
        <w:trPr>
          <w:gridAfter w:val="3"/>
          <w:wAfter w:w="922" w:type="dxa"/>
          <w:trHeight w:val="255"/>
        </w:trPr>
        <w:tc>
          <w:tcPr>
            <w:tcW w:w="1407" w:type="dxa"/>
            <w:gridSpan w:val="5"/>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5.NÖR013</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ight="121"/>
            </w:pPr>
            <w:r w:rsidRPr="00CA1D55">
              <w:rPr>
                <w:spacing w:val="-1"/>
                <w:sz w:val="20"/>
                <w:szCs w:val="20"/>
              </w:rPr>
              <w:t>Bilinç</w:t>
            </w:r>
            <w:r w:rsidRPr="00CA1D55">
              <w:rPr>
                <w:spacing w:val="-11"/>
                <w:sz w:val="20"/>
                <w:szCs w:val="20"/>
              </w:rPr>
              <w:t xml:space="preserve"> </w:t>
            </w:r>
            <w:r w:rsidRPr="00CA1D55">
              <w:rPr>
                <w:sz w:val="20"/>
                <w:szCs w:val="20"/>
              </w:rPr>
              <w:t>ve</w:t>
            </w:r>
            <w:r w:rsidRPr="00CA1D55">
              <w:rPr>
                <w:spacing w:val="-11"/>
                <w:sz w:val="20"/>
                <w:szCs w:val="20"/>
              </w:rPr>
              <w:t xml:space="preserve"> </w:t>
            </w:r>
            <w:r w:rsidRPr="00CA1D55">
              <w:rPr>
                <w:sz w:val="20"/>
                <w:szCs w:val="20"/>
              </w:rPr>
              <w:t>koma</w:t>
            </w:r>
            <w:r w:rsidRPr="00CA1D55">
              <w:rPr>
                <w:spacing w:val="-4"/>
                <w:sz w:val="20"/>
                <w:szCs w:val="20"/>
              </w:rPr>
              <w:t xml:space="preserve"> </w:t>
            </w:r>
          </w:p>
        </w:tc>
        <w:tc>
          <w:tcPr>
            <w:tcW w:w="2014" w:type="dxa"/>
            <w:gridSpan w:val="7"/>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t>Gökhan ÖZDEMİR</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5.NÖR508</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z w:val="20"/>
                <w:szCs w:val="20"/>
              </w:rPr>
              <w:t>Beyin ölümü</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t>Gökhan ÖZDEMİR</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5.NÖR014</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1"/>
                <w:sz w:val="20"/>
                <w:szCs w:val="20"/>
              </w:rPr>
              <w:t>Nörolojik</w:t>
            </w:r>
            <w:r w:rsidRPr="00CA1D55">
              <w:rPr>
                <w:spacing w:val="-17"/>
                <w:sz w:val="20"/>
                <w:szCs w:val="20"/>
              </w:rPr>
              <w:t xml:space="preserve"> </w:t>
            </w:r>
            <w:r w:rsidRPr="00CA1D55">
              <w:rPr>
                <w:spacing w:val="-1"/>
                <w:sz w:val="20"/>
                <w:szCs w:val="20"/>
              </w:rPr>
              <w:t>acil</w:t>
            </w:r>
            <w:r w:rsidRPr="00CA1D55">
              <w:rPr>
                <w:spacing w:val="-16"/>
                <w:sz w:val="20"/>
                <w:szCs w:val="20"/>
              </w:rPr>
              <w:t xml:space="preserve"> </w:t>
            </w:r>
            <w:r w:rsidRPr="00CA1D55">
              <w:rPr>
                <w:sz w:val="20"/>
                <w:szCs w:val="20"/>
              </w:rPr>
              <w:t>durumlar</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t>Gökhan ÖZDEMİR</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5.NÖR015</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Pr>
                <w:spacing w:val="-1"/>
                <w:sz w:val="20"/>
                <w:szCs w:val="20"/>
              </w:rPr>
            </w:pPr>
            <w:r w:rsidRPr="00CA1D55">
              <w:rPr>
                <w:spacing w:val="-2"/>
                <w:sz w:val="20"/>
                <w:szCs w:val="20"/>
              </w:rPr>
              <w:t>Serebrovasküler</w:t>
            </w:r>
            <w:r w:rsidRPr="00CA1D55">
              <w:rPr>
                <w:spacing w:val="-27"/>
                <w:sz w:val="20"/>
                <w:szCs w:val="20"/>
              </w:rPr>
              <w:t xml:space="preserve"> </w:t>
            </w:r>
            <w:r w:rsidRPr="00CA1D55">
              <w:rPr>
                <w:spacing w:val="-1"/>
                <w:sz w:val="20"/>
                <w:szCs w:val="20"/>
              </w:rPr>
              <w:t>hastalıklar</w:t>
            </w:r>
          </w:p>
          <w:p w:rsidR="00CA1D55" w:rsidRPr="00CA1D55" w:rsidRDefault="00CA1D55" w:rsidP="00CA1D55">
            <w:pPr>
              <w:widowControl w:val="0"/>
              <w:kinsoku w:val="0"/>
              <w:overflowPunct w:val="0"/>
              <w:autoSpaceDE w:val="0"/>
              <w:autoSpaceDN w:val="0"/>
              <w:adjustRightInd w:val="0"/>
              <w:ind w:left="130"/>
            </w:pPr>
            <w:r w:rsidRPr="00CA1D55">
              <w:rPr>
                <w:sz w:val="20"/>
                <w:szCs w:val="20"/>
              </w:rPr>
              <w:t>(inme,</w:t>
            </w:r>
            <w:r w:rsidRPr="00CA1D55">
              <w:rPr>
                <w:spacing w:val="-14"/>
                <w:sz w:val="20"/>
                <w:szCs w:val="20"/>
              </w:rPr>
              <w:t xml:space="preserve"> </w:t>
            </w:r>
            <w:r w:rsidRPr="00CA1D55">
              <w:rPr>
                <w:spacing w:val="-1"/>
                <w:sz w:val="20"/>
                <w:szCs w:val="20"/>
              </w:rPr>
              <w:t>Subaraknoid</w:t>
            </w:r>
            <w:r w:rsidRPr="00CA1D55">
              <w:rPr>
                <w:spacing w:val="-13"/>
                <w:sz w:val="20"/>
                <w:szCs w:val="20"/>
              </w:rPr>
              <w:t xml:space="preserve"> </w:t>
            </w:r>
            <w:r w:rsidRPr="00CA1D55">
              <w:rPr>
                <w:sz w:val="20"/>
                <w:szCs w:val="20"/>
              </w:rPr>
              <w:t>kanama</w:t>
            </w:r>
            <w:r w:rsidRPr="00CA1D55">
              <w:rPr>
                <w:spacing w:val="-12"/>
                <w:sz w:val="20"/>
                <w:szCs w:val="20"/>
              </w:rPr>
              <w:t xml:space="preserve"> </w:t>
            </w:r>
            <w:r w:rsidRPr="00CA1D55">
              <w:rPr>
                <w:sz w:val="20"/>
                <w:szCs w:val="20"/>
              </w:rPr>
              <w:t>)</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z w:val="20"/>
                <w:szCs w:val="20"/>
              </w:rPr>
              <w:t>Şerefnur</w:t>
            </w:r>
            <w:r w:rsidRPr="00CA1D55">
              <w:rPr>
                <w:spacing w:val="-11"/>
                <w:sz w:val="20"/>
                <w:szCs w:val="20"/>
              </w:rPr>
              <w:t xml:space="preserve"> </w:t>
            </w:r>
            <w:r w:rsidRPr="00CA1D55">
              <w:rPr>
                <w:spacing w:val="-2"/>
                <w:sz w:val="20"/>
                <w:szCs w:val="20"/>
              </w:rPr>
              <w:t>ÖZTÜRK</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5.NÖR509</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1"/>
                <w:sz w:val="20"/>
                <w:szCs w:val="20"/>
              </w:rPr>
              <w:t>Afazi</w:t>
            </w:r>
            <w:r w:rsidRPr="00CA1D55">
              <w:rPr>
                <w:spacing w:val="-22"/>
                <w:sz w:val="20"/>
                <w:szCs w:val="20"/>
              </w:rPr>
              <w:t xml:space="preserve"> </w:t>
            </w:r>
            <w:r w:rsidRPr="00CA1D55">
              <w:rPr>
                <w:spacing w:val="-2"/>
                <w:sz w:val="20"/>
                <w:szCs w:val="20"/>
              </w:rPr>
              <w:t>muayenesi</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18"/>
                <w:szCs w:val="18"/>
              </w:rPr>
              <w:t>Haluk GÜMÜŞ</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5.NÖR016</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z w:val="20"/>
                <w:szCs w:val="20"/>
              </w:rPr>
              <w:t>Konuşma</w:t>
            </w:r>
            <w:r w:rsidRPr="00CA1D55">
              <w:rPr>
                <w:spacing w:val="-16"/>
                <w:sz w:val="20"/>
                <w:szCs w:val="20"/>
              </w:rPr>
              <w:t xml:space="preserve"> </w:t>
            </w:r>
            <w:r w:rsidRPr="00CA1D55">
              <w:rPr>
                <w:spacing w:val="-1"/>
                <w:sz w:val="20"/>
                <w:szCs w:val="20"/>
              </w:rPr>
              <w:t>bozuklukları</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18"/>
                <w:szCs w:val="18"/>
              </w:rPr>
              <w:t>Haluk GÜMÜŞ</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5.NÖR017</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line="276" w:lineRule="auto"/>
              <w:ind w:left="130" w:right="1294"/>
            </w:pPr>
            <w:r w:rsidRPr="00CA1D55">
              <w:rPr>
                <w:spacing w:val="-1"/>
                <w:sz w:val="20"/>
                <w:szCs w:val="20"/>
              </w:rPr>
              <w:t>Santral</w:t>
            </w:r>
            <w:r w:rsidRPr="00CA1D55">
              <w:rPr>
                <w:spacing w:val="-14"/>
                <w:sz w:val="20"/>
                <w:szCs w:val="20"/>
              </w:rPr>
              <w:t xml:space="preserve"> </w:t>
            </w:r>
            <w:r w:rsidRPr="00CA1D55">
              <w:rPr>
                <w:spacing w:val="-1"/>
                <w:sz w:val="20"/>
                <w:szCs w:val="20"/>
              </w:rPr>
              <w:t>sinir</w:t>
            </w:r>
            <w:r w:rsidRPr="00CA1D55">
              <w:rPr>
                <w:spacing w:val="-13"/>
                <w:sz w:val="20"/>
                <w:szCs w:val="20"/>
              </w:rPr>
              <w:t xml:space="preserve"> </w:t>
            </w:r>
            <w:r w:rsidRPr="00CA1D55">
              <w:rPr>
                <w:spacing w:val="-2"/>
                <w:sz w:val="20"/>
                <w:szCs w:val="20"/>
              </w:rPr>
              <w:t>sistemi</w:t>
            </w:r>
            <w:r w:rsidRPr="00CA1D55">
              <w:rPr>
                <w:spacing w:val="-13"/>
                <w:sz w:val="20"/>
                <w:szCs w:val="20"/>
              </w:rPr>
              <w:t xml:space="preserve"> </w:t>
            </w:r>
            <w:r w:rsidRPr="00CA1D55">
              <w:rPr>
                <w:spacing w:val="-1"/>
                <w:sz w:val="20"/>
                <w:szCs w:val="20"/>
              </w:rPr>
              <w:t>enfeksiyonları</w:t>
            </w:r>
            <w:r w:rsidRPr="00CA1D55">
              <w:rPr>
                <w:spacing w:val="39"/>
                <w:sz w:val="20"/>
                <w:szCs w:val="20"/>
              </w:rPr>
              <w:t xml:space="preserve"> </w:t>
            </w:r>
            <w:r w:rsidRPr="00CA1D55">
              <w:rPr>
                <w:spacing w:val="-1"/>
                <w:sz w:val="20"/>
                <w:szCs w:val="20"/>
              </w:rPr>
              <w:t>(İntrakraniyal</w:t>
            </w:r>
            <w:r w:rsidRPr="00CA1D55">
              <w:rPr>
                <w:spacing w:val="-25"/>
                <w:sz w:val="20"/>
                <w:szCs w:val="20"/>
              </w:rPr>
              <w:t xml:space="preserve"> </w:t>
            </w:r>
            <w:r w:rsidRPr="00CA1D55">
              <w:rPr>
                <w:spacing w:val="-2"/>
                <w:sz w:val="20"/>
                <w:szCs w:val="20"/>
              </w:rPr>
              <w:t>enfeksiyonlar)</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t>Gökhan ÖZDEMİR</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5.NÖR510</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1"/>
                <w:sz w:val="20"/>
                <w:szCs w:val="20"/>
              </w:rPr>
              <w:t>Lomber</w:t>
            </w:r>
            <w:r w:rsidRPr="00CA1D55">
              <w:rPr>
                <w:spacing w:val="-21"/>
                <w:sz w:val="20"/>
                <w:szCs w:val="20"/>
              </w:rPr>
              <w:t xml:space="preserve"> </w:t>
            </w:r>
            <w:r w:rsidRPr="00CA1D55">
              <w:rPr>
                <w:spacing w:val="-1"/>
                <w:sz w:val="20"/>
                <w:szCs w:val="20"/>
              </w:rPr>
              <w:t>ponksiyon</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18"/>
                <w:szCs w:val="18"/>
              </w:rPr>
              <w:t>Haluk GÜMÜŞ</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5.NÖR018</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2"/>
                <w:sz w:val="20"/>
                <w:szCs w:val="20"/>
              </w:rPr>
              <w:t>Demiyelinizan</w:t>
            </w:r>
            <w:r w:rsidRPr="00CA1D55">
              <w:rPr>
                <w:spacing w:val="-30"/>
                <w:sz w:val="20"/>
                <w:szCs w:val="20"/>
              </w:rPr>
              <w:t xml:space="preserve"> </w:t>
            </w:r>
            <w:r w:rsidRPr="00CA1D55">
              <w:rPr>
                <w:spacing w:val="-1"/>
                <w:sz w:val="20"/>
                <w:szCs w:val="20"/>
              </w:rPr>
              <w:t>hastalıklar</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18"/>
                <w:szCs w:val="18"/>
              </w:rPr>
              <w:t>Haluk GÜMÜŞ</w:t>
            </w:r>
          </w:p>
        </w:tc>
      </w:tr>
      <w:tr w:rsidR="00CA1D55" w:rsidRPr="00CA1D55" w:rsidTr="00CA1D55">
        <w:trPr>
          <w:gridAfter w:val="3"/>
          <w:wAfter w:w="922" w:type="dxa"/>
          <w:trHeight w:val="255"/>
        </w:trPr>
        <w:tc>
          <w:tcPr>
            <w:tcW w:w="1407" w:type="dxa"/>
            <w:gridSpan w:val="5"/>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pPr>
            <w:r w:rsidRPr="00CA1D55">
              <w:rPr>
                <w:sz w:val="20"/>
                <w:szCs w:val="20"/>
              </w:rPr>
              <w:t>5.NÖR019</w:t>
            </w:r>
          </w:p>
        </w:tc>
        <w:tc>
          <w:tcPr>
            <w:tcW w:w="4173" w:type="dxa"/>
            <w:gridSpan w:val="12"/>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pPr>
            <w:r w:rsidRPr="00CA1D55">
              <w:rPr>
                <w:spacing w:val="-1"/>
                <w:sz w:val="20"/>
                <w:szCs w:val="20"/>
              </w:rPr>
              <w:t>Kognitif</w:t>
            </w:r>
            <w:r w:rsidRPr="00CA1D55">
              <w:rPr>
                <w:spacing w:val="-21"/>
                <w:sz w:val="20"/>
                <w:szCs w:val="20"/>
              </w:rPr>
              <w:t xml:space="preserve"> </w:t>
            </w:r>
            <w:r w:rsidRPr="00CA1D55">
              <w:rPr>
                <w:spacing w:val="-1"/>
                <w:sz w:val="20"/>
                <w:szCs w:val="20"/>
              </w:rPr>
              <w:t>bozukluklar</w:t>
            </w:r>
            <w:r w:rsidRPr="00CA1D55">
              <w:rPr>
                <w:spacing w:val="-20"/>
                <w:sz w:val="20"/>
                <w:szCs w:val="20"/>
              </w:rPr>
              <w:t xml:space="preserve"> </w:t>
            </w:r>
            <w:r w:rsidRPr="00CA1D55">
              <w:rPr>
                <w:sz w:val="20"/>
                <w:szCs w:val="20"/>
              </w:rPr>
              <w:t>(Demans,</w:t>
            </w:r>
            <w:r w:rsidRPr="00CA1D55">
              <w:rPr>
                <w:spacing w:val="-19"/>
                <w:sz w:val="20"/>
                <w:szCs w:val="20"/>
              </w:rPr>
              <w:t xml:space="preserve"> </w:t>
            </w:r>
            <w:r w:rsidRPr="00CA1D55">
              <w:rPr>
                <w:spacing w:val="-1"/>
                <w:sz w:val="20"/>
                <w:szCs w:val="20"/>
              </w:rPr>
              <w:t>deliryum)</w:t>
            </w:r>
          </w:p>
        </w:tc>
        <w:tc>
          <w:tcPr>
            <w:tcW w:w="2014" w:type="dxa"/>
            <w:gridSpan w:val="7"/>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
              <w:jc w:val="center"/>
            </w:pPr>
            <w:r w:rsidRPr="00CA1D55">
              <w:rPr>
                <w:sz w:val="20"/>
                <w:szCs w:val="20"/>
              </w:rPr>
              <w:t>1</w:t>
            </w:r>
            <w:r w:rsidRPr="00CA1D55">
              <w:rPr>
                <w:spacing w:val="-6"/>
                <w:sz w:val="20"/>
                <w:szCs w:val="20"/>
              </w:rPr>
              <w:t xml:space="preserve"> </w:t>
            </w:r>
            <w:r w:rsidRPr="00CA1D55">
              <w:rPr>
                <w:spacing w:val="-1"/>
                <w:sz w:val="20"/>
                <w:szCs w:val="20"/>
              </w:rPr>
              <w:t>saat</w:t>
            </w:r>
          </w:p>
        </w:tc>
        <w:tc>
          <w:tcPr>
            <w:tcW w:w="3438" w:type="dxa"/>
            <w:gridSpan w:val="11"/>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z w:val="20"/>
                <w:szCs w:val="20"/>
              </w:rPr>
              <w:t>Şerefnur</w:t>
            </w:r>
            <w:r w:rsidRPr="00CA1D55">
              <w:rPr>
                <w:spacing w:val="-11"/>
                <w:sz w:val="20"/>
                <w:szCs w:val="20"/>
              </w:rPr>
              <w:t xml:space="preserve"> </w:t>
            </w:r>
            <w:r w:rsidRPr="00CA1D55">
              <w:rPr>
                <w:spacing w:val="-2"/>
                <w:sz w:val="20"/>
                <w:szCs w:val="20"/>
              </w:rPr>
              <w:t>ÖZTÜRK</w:t>
            </w:r>
          </w:p>
        </w:tc>
      </w:tr>
      <w:tr w:rsidR="00CA1D55" w:rsidRPr="00CA1D55" w:rsidTr="00CA1D55">
        <w:trPr>
          <w:gridAfter w:val="3"/>
          <w:wAfter w:w="922" w:type="dxa"/>
          <w:trHeight w:val="255"/>
        </w:trPr>
        <w:tc>
          <w:tcPr>
            <w:tcW w:w="1407" w:type="dxa"/>
            <w:gridSpan w:val="5"/>
            <w:tcBorders>
              <w:top w:val="single" w:sz="4" w:space="0" w:color="auto"/>
            </w:tcBorders>
            <w:noWrap/>
          </w:tcPr>
          <w:p w:rsidR="00CA1D55" w:rsidRPr="00CA1D55" w:rsidRDefault="00CA1D55" w:rsidP="00CA1D55">
            <w:pPr>
              <w:kinsoku w:val="0"/>
              <w:overflowPunct w:val="0"/>
              <w:ind w:left="262"/>
              <w:rPr>
                <w:sz w:val="20"/>
                <w:szCs w:val="20"/>
              </w:rPr>
            </w:pPr>
          </w:p>
        </w:tc>
        <w:tc>
          <w:tcPr>
            <w:tcW w:w="4173" w:type="dxa"/>
            <w:gridSpan w:val="12"/>
            <w:tcBorders>
              <w:top w:val="single" w:sz="4" w:space="0" w:color="auto"/>
            </w:tcBorders>
            <w:noWrap/>
          </w:tcPr>
          <w:p w:rsidR="00CA1D55" w:rsidRPr="00CA1D55" w:rsidRDefault="00CA1D55" w:rsidP="00CA1D55">
            <w:pPr>
              <w:kinsoku w:val="0"/>
              <w:overflowPunct w:val="0"/>
              <w:ind w:left="65"/>
              <w:rPr>
                <w:spacing w:val="-1"/>
                <w:sz w:val="20"/>
                <w:szCs w:val="20"/>
              </w:rPr>
            </w:pPr>
          </w:p>
        </w:tc>
        <w:tc>
          <w:tcPr>
            <w:tcW w:w="2014" w:type="dxa"/>
            <w:gridSpan w:val="7"/>
            <w:tcBorders>
              <w:top w:val="single" w:sz="4" w:space="0" w:color="auto"/>
            </w:tcBorders>
            <w:noWrap/>
          </w:tcPr>
          <w:p w:rsidR="00CA1D55" w:rsidRPr="00CA1D55" w:rsidRDefault="00CA1D55" w:rsidP="00CA1D55">
            <w:pPr>
              <w:kinsoku w:val="0"/>
              <w:overflowPunct w:val="0"/>
              <w:jc w:val="center"/>
              <w:rPr>
                <w:sz w:val="20"/>
                <w:szCs w:val="20"/>
              </w:rPr>
            </w:pPr>
          </w:p>
        </w:tc>
        <w:tc>
          <w:tcPr>
            <w:tcW w:w="3438" w:type="dxa"/>
            <w:gridSpan w:val="11"/>
            <w:tcBorders>
              <w:top w:val="single" w:sz="4" w:space="0" w:color="auto"/>
            </w:tcBorders>
            <w:noWrap/>
          </w:tcPr>
          <w:p w:rsidR="00CA1D55" w:rsidRPr="00CA1D55" w:rsidRDefault="00CA1D55" w:rsidP="00CA1D55">
            <w:pPr>
              <w:kinsoku w:val="0"/>
              <w:overflowPunct w:val="0"/>
              <w:ind w:left="65"/>
              <w:rPr>
                <w:sz w:val="20"/>
                <w:szCs w:val="20"/>
              </w:rPr>
            </w:pPr>
          </w:p>
        </w:tc>
      </w:tr>
      <w:tr w:rsidR="00CA1D55" w:rsidRPr="00CA1D55" w:rsidTr="00CA1D55">
        <w:trPr>
          <w:gridAfter w:val="7"/>
          <w:wAfter w:w="2149" w:type="dxa"/>
          <w:trHeight w:val="301"/>
        </w:trPr>
        <w:tc>
          <w:tcPr>
            <w:tcW w:w="1275" w:type="dxa"/>
            <w:gridSpan w:val="2"/>
            <w:tcBorders>
              <w:top w:val="single" w:sz="8" w:space="0" w:color="FFFFFF"/>
              <w:left w:val="single" w:sz="8" w:space="0" w:color="FFFFFF"/>
              <w:bottom w:val="single" w:sz="12" w:space="0" w:color="FFFFFF"/>
              <w:right w:val="single" w:sz="8" w:space="0" w:color="FFFFFF"/>
            </w:tcBorders>
            <w:shd w:val="clear" w:color="000000" w:fill="FFFFFF"/>
          </w:tcPr>
          <w:p w:rsidR="00CA1D55" w:rsidRPr="00CA1D55" w:rsidRDefault="00CA1D55" w:rsidP="00CA1D55">
            <w:pPr>
              <w:jc w:val="center"/>
              <w:rPr>
                <w:b/>
                <w:bCs/>
                <w:color w:val="FFFFFF"/>
                <w:sz w:val="20"/>
                <w:szCs w:val="20"/>
              </w:rPr>
            </w:pPr>
            <w:r w:rsidRPr="00CA1D55">
              <w:rPr>
                <w:b/>
                <w:bCs/>
                <w:color w:val="FFFFFF"/>
                <w:sz w:val="20"/>
                <w:szCs w:val="20"/>
              </w:rPr>
              <w:t> </w:t>
            </w:r>
          </w:p>
        </w:tc>
        <w:tc>
          <w:tcPr>
            <w:tcW w:w="2746" w:type="dxa"/>
            <w:gridSpan w:val="9"/>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20"/>
                <w:szCs w:val="20"/>
              </w:rPr>
            </w:pPr>
            <w:r w:rsidRPr="00CA1D55">
              <w:rPr>
                <w:b/>
                <w:bCs/>
                <w:color w:val="FFFFFF"/>
                <w:sz w:val="20"/>
                <w:szCs w:val="20"/>
              </w:rPr>
              <w:t>11. gün</w:t>
            </w:r>
          </w:p>
        </w:tc>
        <w:tc>
          <w:tcPr>
            <w:tcW w:w="3260" w:type="dxa"/>
            <w:gridSpan w:val="9"/>
            <w:tcBorders>
              <w:top w:val="single" w:sz="8" w:space="0" w:color="FFFFFF"/>
              <w:left w:val="nil"/>
              <w:bottom w:val="single" w:sz="12" w:space="0" w:color="FFFFFF"/>
              <w:right w:val="single" w:sz="8" w:space="0" w:color="FFFFFF"/>
            </w:tcBorders>
            <w:shd w:val="clear" w:color="000000" w:fill="4F81BD"/>
          </w:tcPr>
          <w:p w:rsidR="00CA1D55" w:rsidRPr="00CA1D55" w:rsidRDefault="00CA1D55" w:rsidP="00CA1D55">
            <w:pPr>
              <w:jc w:val="center"/>
              <w:rPr>
                <w:b/>
                <w:bCs/>
                <w:color w:val="FFFFFF"/>
                <w:sz w:val="20"/>
                <w:szCs w:val="20"/>
              </w:rPr>
            </w:pPr>
            <w:r w:rsidRPr="00CA1D55">
              <w:rPr>
                <w:b/>
                <w:bCs/>
                <w:color w:val="FFFFFF"/>
                <w:sz w:val="20"/>
                <w:szCs w:val="20"/>
              </w:rPr>
              <w:t>12. gün</w:t>
            </w:r>
          </w:p>
        </w:tc>
        <w:tc>
          <w:tcPr>
            <w:tcW w:w="2334" w:type="dxa"/>
            <w:gridSpan w:val="10"/>
            <w:tcBorders>
              <w:top w:val="single" w:sz="8" w:space="0" w:color="FFFFFF"/>
              <w:left w:val="nil"/>
              <w:bottom w:val="single" w:sz="12" w:space="0" w:color="FFFFFF"/>
            </w:tcBorders>
            <w:shd w:val="clear" w:color="000000" w:fill="4F81BD"/>
            <w:vAlign w:val="center"/>
          </w:tcPr>
          <w:p w:rsidR="00CA1D55" w:rsidRPr="00CA1D55" w:rsidRDefault="00CA1D55" w:rsidP="00CA1D55">
            <w:pPr>
              <w:jc w:val="center"/>
              <w:rPr>
                <w:b/>
                <w:bCs/>
                <w:color w:val="FFFFFF"/>
                <w:sz w:val="20"/>
                <w:szCs w:val="20"/>
              </w:rPr>
            </w:pPr>
            <w:r w:rsidRPr="00CA1D55">
              <w:rPr>
                <w:b/>
                <w:bCs/>
                <w:color w:val="FFFFFF"/>
                <w:sz w:val="20"/>
                <w:szCs w:val="20"/>
              </w:rPr>
              <w:t>13. gün</w:t>
            </w:r>
          </w:p>
        </w:tc>
        <w:tc>
          <w:tcPr>
            <w:tcW w:w="190" w:type="dxa"/>
            <w:vMerge w:val="restart"/>
            <w:vAlign w:val="center"/>
          </w:tcPr>
          <w:p w:rsidR="00CA1D55" w:rsidRPr="00CA1D55" w:rsidRDefault="00CA1D55" w:rsidP="00CA1D55">
            <w:pPr>
              <w:jc w:val="center"/>
              <w:rPr>
                <w:b/>
                <w:bCs/>
                <w:color w:val="FFFFFF"/>
                <w:sz w:val="20"/>
                <w:szCs w:val="20"/>
              </w:rPr>
            </w:pPr>
          </w:p>
          <w:p w:rsidR="00CA1D55" w:rsidRPr="00CA1D55" w:rsidRDefault="00CA1D55" w:rsidP="00CA1D55">
            <w:pPr>
              <w:jc w:val="center"/>
              <w:rPr>
                <w:b/>
                <w:bCs/>
                <w:color w:val="FFFFFF"/>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sz w:val="20"/>
                <w:szCs w:val="20"/>
              </w:rPr>
            </w:pPr>
          </w:p>
          <w:p w:rsidR="00CA1D55" w:rsidRPr="00CA1D55" w:rsidRDefault="00CA1D55" w:rsidP="00CA1D55">
            <w:pPr>
              <w:jc w:val="center"/>
              <w:rPr>
                <w:b/>
                <w:bCs/>
                <w:color w:val="FFFFFF"/>
                <w:sz w:val="20"/>
                <w:szCs w:val="20"/>
              </w:rPr>
            </w:pPr>
          </w:p>
        </w:tc>
      </w:tr>
      <w:tr w:rsidR="00CA1D55" w:rsidRPr="00CA1D55" w:rsidTr="00CA1D55">
        <w:trPr>
          <w:gridAfter w:val="7"/>
          <w:wAfter w:w="2149" w:type="dxa"/>
          <w:trHeight w:val="286"/>
        </w:trPr>
        <w:tc>
          <w:tcPr>
            <w:tcW w:w="1275" w:type="dxa"/>
            <w:gridSpan w:val="2"/>
            <w:tcBorders>
              <w:top w:val="nil"/>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08.00 - 08.50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spacing w:before="28"/>
              <w:ind w:left="939"/>
            </w:pPr>
            <w:r w:rsidRPr="00CA1D55">
              <w:rPr>
                <w:spacing w:val="-2"/>
                <w:sz w:val="20"/>
                <w:szCs w:val="20"/>
              </w:rPr>
              <w:t>Asistan</w:t>
            </w:r>
            <w:r w:rsidRPr="00CA1D55">
              <w:rPr>
                <w:spacing w:val="-13"/>
                <w:sz w:val="20"/>
                <w:szCs w:val="20"/>
              </w:rPr>
              <w:t xml:space="preserve"> </w:t>
            </w:r>
            <w:r w:rsidRPr="00CA1D55">
              <w:rPr>
                <w:spacing w:val="-1"/>
                <w:sz w:val="20"/>
                <w:szCs w:val="20"/>
              </w:rPr>
              <w:t>Viziti</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spacing w:before="28"/>
              <w:ind w:left="1283"/>
            </w:pPr>
            <w:r w:rsidRPr="00CA1D55">
              <w:rPr>
                <w:spacing w:val="-2"/>
                <w:sz w:val="20"/>
                <w:szCs w:val="20"/>
              </w:rPr>
              <w:t>Asistan</w:t>
            </w:r>
            <w:r w:rsidRPr="00CA1D55">
              <w:rPr>
                <w:spacing w:val="-13"/>
                <w:sz w:val="20"/>
                <w:szCs w:val="20"/>
              </w:rPr>
              <w:t xml:space="preserve"> </w:t>
            </w:r>
            <w:r w:rsidRPr="00CA1D55">
              <w:rPr>
                <w:spacing w:val="-1"/>
                <w:sz w:val="20"/>
                <w:szCs w:val="20"/>
              </w:rPr>
              <w:t>Viziti</w:t>
            </w:r>
          </w:p>
        </w:tc>
        <w:tc>
          <w:tcPr>
            <w:tcW w:w="2334" w:type="dxa"/>
            <w:gridSpan w:val="10"/>
            <w:vMerge w:val="restart"/>
            <w:tcBorders>
              <w:top w:val="nil"/>
              <w:left w:val="single" w:sz="8" w:space="0" w:color="FFFFFF"/>
            </w:tcBorders>
            <w:shd w:val="clear" w:color="000000" w:fill="DBE5F1"/>
            <w:vAlign w:val="center"/>
          </w:tcPr>
          <w:p w:rsidR="00CA1D55" w:rsidRPr="00CA1D55" w:rsidRDefault="00CA1D55" w:rsidP="00CA1D55">
            <w:pPr>
              <w:kinsoku w:val="0"/>
              <w:overflowPunct w:val="0"/>
              <w:jc w:val="center"/>
              <w:rPr>
                <w:sz w:val="20"/>
                <w:szCs w:val="20"/>
              </w:rPr>
            </w:pPr>
          </w:p>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spacing w:before="2"/>
              <w:rPr>
                <w:sz w:val="21"/>
                <w:szCs w:val="21"/>
              </w:rPr>
            </w:pPr>
          </w:p>
          <w:p w:rsidR="00CA1D55" w:rsidRPr="00CA1D55" w:rsidRDefault="00CA1D55" w:rsidP="00CA1D55">
            <w:pPr>
              <w:widowControl w:val="0"/>
              <w:kinsoku w:val="0"/>
              <w:overflowPunct w:val="0"/>
              <w:autoSpaceDE w:val="0"/>
              <w:autoSpaceDN w:val="0"/>
              <w:adjustRightInd w:val="0"/>
              <w:ind w:left="267"/>
              <w:rPr>
                <w:sz w:val="20"/>
                <w:szCs w:val="20"/>
              </w:rPr>
            </w:pPr>
            <w:r w:rsidRPr="00CA1D55">
              <w:rPr>
                <w:spacing w:val="-1"/>
                <w:sz w:val="20"/>
                <w:szCs w:val="20"/>
              </w:rPr>
              <w:t>Klinik</w:t>
            </w:r>
            <w:r w:rsidRPr="00CA1D55">
              <w:rPr>
                <w:spacing w:val="-11"/>
                <w:sz w:val="20"/>
                <w:szCs w:val="20"/>
              </w:rPr>
              <w:t xml:space="preserve"> </w:t>
            </w:r>
            <w:r w:rsidRPr="00CA1D55">
              <w:rPr>
                <w:spacing w:val="-2"/>
                <w:sz w:val="20"/>
                <w:szCs w:val="20"/>
              </w:rPr>
              <w:t>ÇSS-</w:t>
            </w:r>
            <w:r w:rsidRPr="00CA1D55">
              <w:rPr>
                <w:spacing w:val="15"/>
                <w:sz w:val="20"/>
                <w:szCs w:val="20"/>
              </w:rPr>
              <w:t xml:space="preserve"> </w:t>
            </w:r>
            <w:r w:rsidRPr="00CA1D55">
              <w:rPr>
                <w:sz w:val="20"/>
                <w:szCs w:val="20"/>
              </w:rPr>
              <w:t>olguya</w:t>
            </w:r>
          </w:p>
          <w:p w:rsidR="00CA1D55" w:rsidRPr="00CA1D55" w:rsidRDefault="00CA1D55" w:rsidP="00CA1D55">
            <w:pPr>
              <w:widowControl w:val="0"/>
              <w:kinsoku w:val="0"/>
              <w:overflowPunct w:val="0"/>
              <w:autoSpaceDE w:val="0"/>
              <w:autoSpaceDN w:val="0"/>
              <w:adjustRightInd w:val="0"/>
              <w:spacing w:before="34"/>
              <w:ind w:left="589" w:firstLine="225"/>
              <w:rPr>
                <w:sz w:val="20"/>
                <w:szCs w:val="20"/>
              </w:rPr>
            </w:pPr>
            <w:r w:rsidRPr="00CA1D55">
              <w:rPr>
                <w:sz w:val="20"/>
                <w:szCs w:val="20"/>
              </w:rPr>
              <w:t>dayalı</w:t>
            </w:r>
          </w:p>
          <w:p w:rsidR="00CA1D55" w:rsidRPr="00CA1D55" w:rsidRDefault="00CA1D55" w:rsidP="00CA1D55">
            <w:pPr>
              <w:widowControl w:val="0"/>
              <w:kinsoku w:val="0"/>
              <w:overflowPunct w:val="0"/>
              <w:autoSpaceDE w:val="0"/>
              <w:autoSpaceDN w:val="0"/>
              <w:adjustRightInd w:val="0"/>
              <w:spacing w:before="11"/>
            </w:pPr>
          </w:p>
          <w:p w:rsidR="00CA1D55" w:rsidRPr="00CA1D55" w:rsidRDefault="00CA1D55" w:rsidP="00CA1D55">
            <w:pPr>
              <w:widowControl w:val="0"/>
              <w:kinsoku w:val="0"/>
              <w:overflowPunct w:val="0"/>
              <w:autoSpaceDE w:val="0"/>
              <w:autoSpaceDN w:val="0"/>
              <w:adjustRightInd w:val="0"/>
              <w:ind w:left="89"/>
              <w:jc w:val="center"/>
              <w:rPr>
                <w:spacing w:val="-1"/>
                <w:sz w:val="20"/>
                <w:szCs w:val="20"/>
              </w:rPr>
            </w:pPr>
            <w:r w:rsidRPr="00CA1D55">
              <w:rPr>
                <w:spacing w:val="-1"/>
                <w:sz w:val="20"/>
                <w:szCs w:val="20"/>
              </w:rPr>
              <w:t>Yapılandırılmış</w:t>
            </w:r>
          </w:p>
          <w:p w:rsidR="00CA1D55" w:rsidRPr="00CA1D55" w:rsidRDefault="00CA1D55" w:rsidP="00CA1D55">
            <w:pPr>
              <w:widowControl w:val="0"/>
              <w:kinsoku w:val="0"/>
              <w:overflowPunct w:val="0"/>
              <w:autoSpaceDE w:val="0"/>
              <w:autoSpaceDN w:val="0"/>
              <w:adjustRightInd w:val="0"/>
              <w:ind w:left="90"/>
              <w:jc w:val="center"/>
              <w:rPr>
                <w:sz w:val="20"/>
                <w:szCs w:val="20"/>
              </w:rPr>
            </w:pPr>
            <w:r w:rsidRPr="00CA1D55">
              <w:rPr>
                <w:spacing w:val="-1"/>
                <w:sz w:val="20"/>
                <w:szCs w:val="20"/>
              </w:rPr>
              <w:t>sözlü</w:t>
            </w:r>
            <w:r w:rsidRPr="00CA1D55">
              <w:rPr>
                <w:spacing w:val="-12"/>
                <w:sz w:val="20"/>
                <w:szCs w:val="20"/>
              </w:rPr>
              <w:t xml:space="preserve"> </w:t>
            </w:r>
            <w:r w:rsidRPr="00CA1D55">
              <w:rPr>
                <w:sz w:val="20"/>
                <w:szCs w:val="20"/>
              </w:rPr>
              <w:t>sınav</w:t>
            </w:r>
          </w:p>
          <w:p w:rsidR="00CA1D55" w:rsidRPr="00CA1D55" w:rsidRDefault="00CA1D55" w:rsidP="00CA1D55">
            <w:pPr>
              <w:widowControl w:val="0"/>
              <w:kinsoku w:val="0"/>
              <w:overflowPunct w:val="0"/>
              <w:autoSpaceDE w:val="0"/>
              <w:autoSpaceDN w:val="0"/>
              <w:adjustRightInd w:val="0"/>
              <w:spacing w:before="11"/>
              <w:rPr>
                <w:sz w:val="19"/>
                <w:szCs w:val="19"/>
              </w:rPr>
            </w:pPr>
          </w:p>
          <w:p w:rsidR="00CA1D55" w:rsidRPr="00CA1D55" w:rsidRDefault="00CA1D55" w:rsidP="00CA1D55">
            <w:pPr>
              <w:widowControl w:val="0"/>
              <w:kinsoku w:val="0"/>
              <w:overflowPunct w:val="0"/>
              <w:autoSpaceDE w:val="0"/>
              <w:autoSpaceDN w:val="0"/>
              <w:adjustRightInd w:val="0"/>
              <w:ind w:left="89"/>
              <w:jc w:val="center"/>
              <w:rPr>
                <w:spacing w:val="-1"/>
                <w:sz w:val="20"/>
                <w:szCs w:val="20"/>
              </w:rPr>
            </w:pPr>
            <w:r w:rsidRPr="00CA1D55">
              <w:rPr>
                <w:spacing w:val="-1"/>
                <w:sz w:val="20"/>
                <w:szCs w:val="20"/>
              </w:rPr>
              <w:t>Beceri</w:t>
            </w:r>
            <w:r w:rsidRPr="00CA1D55">
              <w:rPr>
                <w:spacing w:val="-17"/>
                <w:sz w:val="20"/>
                <w:szCs w:val="20"/>
              </w:rPr>
              <w:t xml:space="preserve"> </w:t>
            </w:r>
            <w:r w:rsidRPr="00CA1D55">
              <w:rPr>
                <w:spacing w:val="-1"/>
                <w:sz w:val="20"/>
                <w:szCs w:val="20"/>
              </w:rPr>
              <w:t>Sınavı</w:t>
            </w:r>
          </w:p>
          <w:p w:rsidR="00CA1D55" w:rsidRPr="00CA1D55" w:rsidRDefault="00CA1D55" w:rsidP="00CA1D55">
            <w:pPr>
              <w:widowControl w:val="0"/>
              <w:kinsoku w:val="0"/>
              <w:overflowPunct w:val="0"/>
              <w:autoSpaceDE w:val="0"/>
              <w:autoSpaceDN w:val="0"/>
              <w:adjustRightInd w:val="0"/>
              <w:spacing w:before="11"/>
              <w:rPr>
                <w:sz w:val="19"/>
                <w:szCs w:val="19"/>
              </w:rPr>
            </w:pPr>
          </w:p>
          <w:p w:rsidR="00CA1D55" w:rsidRPr="00CA1D55" w:rsidRDefault="00CA1D55" w:rsidP="00CA1D55">
            <w:pPr>
              <w:widowControl w:val="0"/>
              <w:kinsoku w:val="0"/>
              <w:overflowPunct w:val="0"/>
              <w:autoSpaceDE w:val="0"/>
              <w:autoSpaceDN w:val="0"/>
              <w:adjustRightInd w:val="0"/>
              <w:spacing w:line="276" w:lineRule="auto"/>
              <w:ind w:left="553" w:right="455" w:hanging="351"/>
              <w:rPr>
                <w:spacing w:val="-1"/>
                <w:sz w:val="20"/>
                <w:szCs w:val="20"/>
              </w:rPr>
            </w:pPr>
            <w:r w:rsidRPr="00CA1D55">
              <w:rPr>
                <w:sz w:val="20"/>
                <w:szCs w:val="20"/>
              </w:rPr>
              <w:t>(Klinik</w:t>
            </w:r>
            <w:r w:rsidRPr="00CA1D55">
              <w:rPr>
                <w:spacing w:val="-15"/>
                <w:sz w:val="20"/>
                <w:szCs w:val="20"/>
              </w:rPr>
              <w:t xml:space="preserve"> </w:t>
            </w:r>
            <w:r w:rsidRPr="00CA1D55">
              <w:rPr>
                <w:spacing w:val="-1"/>
                <w:sz w:val="20"/>
                <w:szCs w:val="20"/>
              </w:rPr>
              <w:t>akıl</w:t>
            </w:r>
            <w:r w:rsidRPr="00CA1D55">
              <w:rPr>
                <w:spacing w:val="-8"/>
                <w:sz w:val="20"/>
                <w:szCs w:val="20"/>
              </w:rPr>
              <w:t xml:space="preserve"> </w:t>
            </w:r>
            <w:r w:rsidRPr="00CA1D55">
              <w:rPr>
                <w:sz w:val="20"/>
                <w:szCs w:val="20"/>
              </w:rPr>
              <w:t>yürütme,</w:t>
            </w:r>
            <w:r w:rsidRPr="00CA1D55">
              <w:rPr>
                <w:spacing w:val="23"/>
                <w:w w:val="99"/>
                <w:sz w:val="20"/>
                <w:szCs w:val="20"/>
              </w:rPr>
              <w:t xml:space="preserve"> </w:t>
            </w:r>
            <w:r w:rsidRPr="00CA1D55">
              <w:rPr>
                <w:spacing w:val="-1"/>
                <w:sz w:val="20"/>
                <w:szCs w:val="20"/>
              </w:rPr>
              <w:t>Mini-</w:t>
            </w:r>
            <w:r w:rsidRPr="00CA1D55">
              <w:rPr>
                <w:spacing w:val="14"/>
                <w:sz w:val="20"/>
                <w:szCs w:val="20"/>
              </w:rPr>
              <w:t xml:space="preserve"> </w:t>
            </w:r>
            <w:r w:rsidRPr="00CA1D55">
              <w:rPr>
                <w:spacing w:val="-1"/>
                <w:sz w:val="20"/>
                <w:szCs w:val="20"/>
              </w:rPr>
              <w:t>CEX)</w:t>
            </w:r>
          </w:p>
          <w:p w:rsidR="00CA1D55" w:rsidRPr="00CA1D55" w:rsidRDefault="00CA1D55" w:rsidP="00CA1D55">
            <w:pPr>
              <w:widowControl w:val="0"/>
              <w:kinsoku w:val="0"/>
              <w:overflowPunct w:val="0"/>
              <w:autoSpaceDE w:val="0"/>
              <w:autoSpaceDN w:val="0"/>
              <w:adjustRightInd w:val="0"/>
              <w:spacing w:before="1"/>
              <w:rPr>
                <w:sz w:val="20"/>
                <w:szCs w:val="20"/>
              </w:rPr>
            </w:pPr>
          </w:p>
          <w:p w:rsidR="00CA1D55" w:rsidRPr="00CA1D55" w:rsidRDefault="00CA1D55" w:rsidP="00CA1D55">
            <w:pPr>
              <w:widowControl w:val="0"/>
              <w:kinsoku w:val="0"/>
              <w:overflowPunct w:val="0"/>
              <w:autoSpaceDE w:val="0"/>
              <w:autoSpaceDN w:val="0"/>
              <w:adjustRightInd w:val="0"/>
              <w:ind w:left="9"/>
              <w:jc w:val="center"/>
              <w:rPr>
                <w:sz w:val="20"/>
                <w:szCs w:val="20"/>
              </w:rPr>
            </w:pPr>
            <w:r w:rsidRPr="00CA1D55">
              <w:rPr>
                <w:spacing w:val="-1"/>
                <w:sz w:val="20"/>
                <w:szCs w:val="20"/>
              </w:rPr>
              <w:t>Süreç</w:t>
            </w:r>
            <w:r w:rsidRPr="00CA1D55">
              <w:rPr>
                <w:spacing w:val="-16"/>
                <w:sz w:val="20"/>
                <w:szCs w:val="20"/>
              </w:rPr>
              <w:t xml:space="preserve"> </w:t>
            </w:r>
            <w:r w:rsidRPr="00CA1D55">
              <w:rPr>
                <w:spacing w:val="-1"/>
                <w:sz w:val="20"/>
                <w:szCs w:val="20"/>
              </w:rPr>
              <w:t>içinde</w:t>
            </w:r>
            <w:r w:rsidRPr="00CA1D55">
              <w:rPr>
                <w:spacing w:val="10"/>
                <w:sz w:val="20"/>
                <w:szCs w:val="20"/>
              </w:rPr>
              <w:t xml:space="preserve"> </w:t>
            </w:r>
            <w:r w:rsidRPr="00CA1D55">
              <w:rPr>
                <w:sz w:val="20"/>
                <w:szCs w:val="20"/>
              </w:rPr>
              <w:t>performans</w:t>
            </w:r>
          </w:p>
          <w:p w:rsidR="00CA1D55" w:rsidRPr="00CA1D55" w:rsidRDefault="00CA1D55" w:rsidP="00CA1D55">
            <w:pPr>
              <w:widowControl w:val="0"/>
              <w:kinsoku w:val="0"/>
              <w:overflowPunct w:val="0"/>
              <w:autoSpaceDE w:val="0"/>
              <w:autoSpaceDN w:val="0"/>
              <w:adjustRightInd w:val="0"/>
              <w:ind w:left="353" w:firstLine="274"/>
              <w:rPr>
                <w:sz w:val="20"/>
                <w:szCs w:val="20"/>
              </w:rPr>
            </w:pPr>
            <w:r w:rsidRPr="00CA1D55">
              <w:rPr>
                <w:spacing w:val="-2"/>
                <w:sz w:val="20"/>
                <w:szCs w:val="20"/>
              </w:rPr>
              <w:t>değerlendirme</w:t>
            </w:r>
          </w:p>
          <w:p w:rsidR="00CA1D55" w:rsidRPr="00CA1D55" w:rsidRDefault="00CA1D55" w:rsidP="00CA1D55">
            <w:pPr>
              <w:widowControl w:val="0"/>
              <w:kinsoku w:val="0"/>
              <w:overflowPunct w:val="0"/>
              <w:autoSpaceDE w:val="0"/>
              <w:autoSpaceDN w:val="0"/>
              <w:adjustRightInd w:val="0"/>
              <w:spacing w:before="11"/>
              <w:rPr>
                <w:sz w:val="19"/>
                <w:szCs w:val="19"/>
              </w:rPr>
            </w:pPr>
          </w:p>
          <w:p w:rsidR="00CA1D55" w:rsidRPr="00CA1D55" w:rsidRDefault="00CA1D55" w:rsidP="00CA1D55">
            <w:pPr>
              <w:widowControl w:val="0"/>
              <w:kinsoku w:val="0"/>
              <w:overflowPunct w:val="0"/>
              <w:autoSpaceDE w:val="0"/>
              <w:autoSpaceDN w:val="0"/>
              <w:adjustRightInd w:val="0"/>
              <w:ind w:left="9"/>
              <w:jc w:val="center"/>
              <w:rPr>
                <w:sz w:val="20"/>
                <w:szCs w:val="20"/>
              </w:rPr>
            </w:pPr>
            <w:r w:rsidRPr="00CA1D55">
              <w:rPr>
                <w:spacing w:val="-1"/>
                <w:w w:val="95"/>
                <w:sz w:val="20"/>
                <w:szCs w:val="20"/>
              </w:rPr>
              <w:t>Mini</w:t>
            </w:r>
            <w:r w:rsidRPr="00CA1D55">
              <w:rPr>
                <w:spacing w:val="-6"/>
                <w:w w:val="95"/>
                <w:sz w:val="20"/>
                <w:szCs w:val="20"/>
              </w:rPr>
              <w:t xml:space="preserve"> </w:t>
            </w:r>
            <w:r w:rsidRPr="00CA1D55">
              <w:rPr>
                <w:spacing w:val="-1"/>
                <w:w w:val="95"/>
                <w:sz w:val="20"/>
                <w:szCs w:val="20"/>
              </w:rPr>
              <w:t>Assay</w:t>
            </w:r>
            <w:r w:rsidRPr="00CA1D55">
              <w:rPr>
                <w:spacing w:val="-6"/>
                <w:w w:val="95"/>
                <w:sz w:val="20"/>
                <w:szCs w:val="20"/>
              </w:rPr>
              <w:t xml:space="preserve"> </w:t>
            </w:r>
            <w:r w:rsidRPr="00CA1D55">
              <w:rPr>
                <w:spacing w:val="-1"/>
                <w:w w:val="95"/>
                <w:sz w:val="20"/>
                <w:szCs w:val="20"/>
              </w:rPr>
              <w:t>(deneme)</w:t>
            </w:r>
          </w:p>
          <w:p w:rsidR="00CA1D55" w:rsidRPr="00CA1D55" w:rsidRDefault="00CA1D55" w:rsidP="00CA1D55">
            <w:pPr>
              <w:widowControl w:val="0"/>
              <w:kinsoku w:val="0"/>
              <w:overflowPunct w:val="0"/>
              <w:autoSpaceDE w:val="0"/>
              <w:autoSpaceDN w:val="0"/>
              <w:adjustRightInd w:val="0"/>
              <w:ind w:left="10"/>
              <w:jc w:val="center"/>
              <w:rPr>
                <w:sz w:val="20"/>
                <w:szCs w:val="20"/>
              </w:rPr>
            </w:pPr>
            <w:r w:rsidRPr="00CA1D55">
              <w:rPr>
                <w:spacing w:val="-2"/>
                <w:sz w:val="20"/>
                <w:szCs w:val="20"/>
              </w:rPr>
              <w:t>değerlendirme</w:t>
            </w:r>
          </w:p>
          <w:p w:rsidR="00CA1D55" w:rsidRPr="00CA1D55" w:rsidRDefault="00CA1D55" w:rsidP="00CA1D55">
            <w:pPr>
              <w:jc w:val="center"/>
              <w:rPr>
                <w:b/>
                <w:bCs/>
                <w:sz w:val="20"/>
                <w:szCs w:val="20"/>
              </w:rPr>
            </w:pPr>
            <w:r w:rsidRPr="00CA1D55">
              <w:rPr>
                <w:w w:val="95"/>
                <w:sz w:val="20"/>
                <w:szCs w:val="20"/>
              </w:rPr>
              <w:t>(Etik,</w:t>
            </w:r>
            <w:r w:rsidRPr="00CA1D55">
              <w:rPr>
                <w:spacing w:val="-4"/>
                <w:w w:val="95"/>
                <w:sz w:val="20"/>
                <w:szCs w:val="20"/>
              </w:rPr>
              <w:t xml:space="preserve"> </w:t>
            </w:r>
            <w:r w:rsidRPr="00CA1D55">
              <w:rPr>
                <w:w w:val="95"/>
                <w:sz w:val="20"/>
                <w:szCs w:val="20"/>
              </w:rPr>
              <w:t>toplum</w:t>
            </w:r>
            <w:r w:rsidRPr="00CA1D55">
              <w:rPr>
                <w:spacing w:val="-4"/>
                <w:w w:val="95"/>
                <w:sz w:val="20"/>
                <w:szCs w:val="20"/>
              </w:rPr>
              <w:t xml:space="preserve"> </w:t>
            </w:r>
            <w:r w:rsidRPr="00CA1D55">
              <w:rPr>
                <w:w w:val="95"/>
                <w:sz w:val="20"/>
                <w:szCs w:val="20"/>
              </w:rPr>
              <w:t>sağlığı,</w:t>
            </w:r>
            <w:r w:rsidRPr="00CA1D55">
              <w:rPr>
                <w:spacing w:val="-4"/>
                <w:w w:val="95"/>
                <w:sz w:val="20"/>
                <w:szCs w:val="20"/>
              </w:rPr>
              <w:t xml:space="preserve"> </w:t>
            </w:r>
            <w:r w:rsidRPr="00CA1D55">
              <w:rPr>
                <w:w w:val="95"/>
                <w:sz w:val="20"/>
                <w:szCs w:val="20"/>
              </w:rPr>
              <w:t xml:space="preserve">sağlık </w:t>
            </w:r>
            <w:r w:rsidRPr="00CA1D55">
              <w:rPr>
                <w:spacing w:val="-1"/>
                <w:w w:val="95"/>
                <w:sz w:val="20"/>
                <w:szCs w:val="20"/>
              </w:rPr>
              <w:t>politikaları</w:t>
            </w:r>
            <w:r w:rsidRPr="00CA1D55">
              <w:rPr>
                <w:spacing w:val="-3"/>
                <w:w w:val="95"/>
                <w:sz w:val="20"/>
                <w:szCs w:val="20"/>
              </w:rPr>
              <w:t xml:space="preserve"> </w:t>
            </w:r>
            <w:r w:rsidRPr="00CA1D55">
              <w:rPr>
                <w:w w:val="95"/>
                <w:sz w:val="20"/>
                <w:szCs w:val="20"/>
              </w:rPr>
              <w:t>ve</w:t>
            </w:r>
            <w:r w:rsidRPr="00CA1D55">
              <w:rPr>
                <w:spacing w:val="22"/>
                <w:w w:val="94"/>
                <w:sz w:val="20"/>
                <w:szCs w:val="20"/>
              </w:rPr>
              <w:t xml:space="preserve"> </w:t>
            </w:r>
            <w:r w:rsidRPr="00CA1D55">
              <w:rPr>
                <w:spacing w:val="-2"/>
                <w:sz w:val="20"/>
                <w:szCs w:val="20"/>
              </w:rPr>
              <w:t>profesyonelizm)</w:t>
            </w:r>
          </w:p>
        </w:tc>
        <w:tc>
          <w:tcPr>
            <w:tcW w:w="190" w:type="dxa"/>
            <w:vMerge/>
            <w:vAlign w:val="center"/>
          </w:tcPr>
          <w:p w:rsidR="00CA1D55" w:rsidRPr="00CA1D55" w:rsidRDefault="00CA1D55" w:rsidP="00CA1D55">
            <w:pPr>
              <w:jc w:val="center"/>
              <w:rPr>
                <w:sz w:val="20"/>
                <w:szCs w:val="20"/>
              </w:rPr>
            </w:pPr>
          </w:p>
        </w:tc>
      </w:tr>
      <w:tr w:rsidR="00CA1D55" w:rsidRPr="00CA1D55" w:rsidTr="00CA1D55">
        <w:trPr>
          <w:gridAfter w:val="7"/>
          <w:wAfter w:w="2149" w:type="dxa"/>
          <w:trHeight w:val="271"/>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09.00 – 09.50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15" w:right="321"/>
              <w:jc w:val="center"/>
              <w:rPr>
                <w:sz w:val="20"/>
                <w:szCs w:val="20"/>
              </w:rPr>
            </w:pPr>
            <w:r w:rsidRPr="00CA1D55">
              <w:rPr>
                <w:sz w:val="20"/>
                <w:szCs w:val="20"/>
              </w:rPr>
              <w:t>Öğretim</w:t>
            </w:r>
            <w:r w:rsidRPr="00CA1D55">
              <w:rPr>
                <w:spacing w:val="-8"/>
                <w:sz w:val="20"/>
                <w:szCs w:val="20"/>
              </w:rPr>
              <w:t xml:space="preserve"> </w:t>
            </w:r>
            <w:r w:rsidRPr="00CA1D55">
              <w:rPr>
                <w:spacing w:val="-2"/>
                <w:sz w:val="20"/>
                <w:szCs w:val="20"/>
              </w:rPr>
              <w:t>Üyesi</w:t>
            </w:r>
            <w:r w:rsidRPr="00CA1D55">
              <w:rPr>
                <w:spacing w:val="16"/>
                <w:sz w:val="20"/>
                <w:szCs w:val="20"/>
              </w:rPr>
              <w:t xml:space="preserve"> </w:t>
            </w:r>
            <w:r w:rsidRPr="00CA1D55">
              <w:rPr>
                <w:spacing w:val="-2"/>
                <w:sz w:val="20"/>
                <w:szCs w:val="20"/>
              </w:rPr>
              <w:t>Viziti</w:t>
            </w:r>
            <w:r w:rsidRPr="00CA1D55">
              <w:rPr>
                <w:spacing w:val="30"/>
                <w:w w:val="99"/>
                <w:sz w:val="20"/>
                <w:szCs w:val="20"/>
              </w:rPr>
              <w:t xml:space="preserve"> </w:t>
            </w:r>
            <w:r w:rsidRPr="00CA1D55">
              <w:rPr>
                <w:spacing w:val="-1"/>
                <w:sz w:val="20"/>
                <w:szCs w:val="20"/>
              </w:rPr>
              <w:t>Yapılandırılmış</w:t>
            </w:r>
            <w:r w:rsidRPr="00CA1D55">
              <w:rPr>
                <w:spacing w:val="-4"/>
                <w:sz w:val="20"/>
                <w:szCs w:val="20"/>
              </w:rPr>
              <w:t xml:space="preserve"> </w:t>
            </w:r>
            <w:r w:rsidRPr="00CA1D55">
              <w:rPr>
                <w:sz w:val="20"/>
                <w:szCs w:val="20"/>
              </w:rPr>
              <w:t>hasta</w:t>
            </w:r>
            <w:r w:rsidRPr="00CA1D55">
              <w:rPr>
                <w:spacing w:val="-8"/>
                <w:sz w:val="20"/>
                <w:szCs w:val="20"/>
              </w:rPr>
              <w:t xml:space="preserve"> </w:t>
            </w:r>
            <w:r w:rsidRPr="00CA1D55">
              <w:rPr>
                <w:sz w:val="20"/>
                <w:szCs w:val="20"/>
              </w:rPr>
              <w:t>başı</w:t>
            </w:r>
            <w:r w:rsidRPr="00CA1D55">
              <w:rPr>
                <w:spacing w:val="28"/>
                <w:sz w:val="20"/>
                <w:szCs w:val="20"/>
              </w:rPr>
              <w:t xml:space="preserve"> </w:t>
            </w:r>
            <w:r w:rsidRPr="00CA1D55">
              <w:rPr>
                <w:spacing w:val="-1"/>
                <w:sz w:val="20"/>
                <w:szCs w:val="20"/>
              </w:rPr>
              <w:t>eğitim</w:t>
            </w:r>
            <w:r w:rsidRPr="00CA1D55">
              <w:rPr>
                <w:spacing w:val="-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right="6"/>
              <w:jc w:val="center"/>
            </w:pPr>
            <w:r w:rsidRPr="00CA1D55">
              <w:rPr>
                <w:spacing w:val="-1"/>
                <w:sz w:val="20"/>
                <w:szCs w:val="20"/>
              </w:rPr>
              <w:t>Klinik</w:t>
            </w:r>
            <w:r w:rsidRPr="00CA1D55">
              <w:rPr>
                <w:spacing w:val="-18"/>
                <w:sz w:val="20"/>
                <w:szCs w:val="20"/>
              </w:rPr>
              <w:t xml:space="preserve"> </w:t>
            </w:r>
            <w:r w:rsidRPr="00CA1D55">
              <w:rPr>
                <w:spacing w:val="-1"/>
                <w:sz w:val="20"/>
                <w:szCs w:val="20"/>
              </w:rPr>
              <w:t>beceri</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kinsoku w:val="0"/>
              <w:overflowPunct w:val="0"/>
              <w:spacing w:before="115"/>
              <w:ind w:left="307" w:right="304" w:firstLine="1"/>
              <w:jc w:val="center"/>
            </w:pPr>
            <w:r w:rsidRPr="00CA1D55">
              <w:rPr>
                <w:sz w:val="20"/>
                <w:szCs w:val="20"/>
              </w:rPr>
              <w:t>Öğretim</w:t>
            </w:r>
            <w:r w:rsidRPr="00CA1D55">
              <w:rPr>
                <w:spacing w:val="-9"/>
                <w:sz w:val="20"/>
                <w:szCs w:val="20"/>
              </w:rPr>
              <w:t xml:space="preserve"> </w:t>
            </w:r>
            <w:r w:rsidRPr="00CA1D55">
              <w:rPr>
                <w:spacing w:val="-2"/>
                <w:sz w:val="20"/>
                <w:szCs w:val="20"/>
              </w:rPr>
              <w:t>Üyesi</w:t>
            </w:r>
            <w:r w:rsidRPr="00CA1D55">
              <w:rPr>
                <w:spacing w:val="-9"/>
                <w:sz w:val="20"/>
                <w:szCs w:val="20"/>
              </w:rPr>
              <w:t xml:space="preserve"> </w:t>
            </w:r>
            <w:r w:rsidRPr="00CA1D55">
              <w:rPr>
                <w:spacing w:val="-2"/>
                <w:sz w:val="20"/>
                <w:szCs w:val="20"/>
              </w:rPr>
              <w:t>Viziti</w:t>
            </w:r>
            <w:r w:rsidRPr="00CA1D55">
              <w:rPr>
                <w:spacing w:val="30"/>
                <w:w w:val="99"/>
                <w:sz w:val="20"/>
                <w:szCs w:val="20"/>
              </w:rPr>
              <w:t xml:space="preserve"> </w:t>
            </w:r>
            <w:r w:rsidRPr="00CA1D55">
              <w:rPr>
                <w:spacing w:val="-1"/>
                <w:sz w:val="20"/>
                <w:szCs w:val="20"/>
              </w:rPr>
              <w:t>Yapılandırılmış</w:t>
            </w:r>
            <w:r w:rsidRPr="00CA1D55">
              <w:rPr>
                <w:spacing w:val="-17"/>
                <w:sz w:val="20"/>
                <w:szCs w:val="20"/>
              </w:rPr>
              <w:t xml:space="preserve"> </w:t>
            </w:r>
            <w:r w:rsidRPr="00CA1D55">
              <w:rPr>
                <w:sz w:val="20"/>
                <w:szCs w:val="20"/>
              </w:rPr>
              <w:t>hasta</w:t>
            </w:r>
            <w:r w:rsidRPr="00CA1D55">
              <w:rPr>
                <w:spacing w:val="-2"/>
                <w:sz w:val="20"/>
                <w:szCs w:val="20"/>
              </w:rPr>
              <w:t xml:space="preserve"> </w:t>
            </w:r>
            <w:r w:rsidRPr="00CA1D55">
              <w:rPr>
                <w:sz w:val="20"/>
                <w:szCs w:val="20"/>
              </w:rPr>
              <w:t>başı</w:t>
            </w:r>
            <w:r w:rsidRPr="00CA1D55">
              <w:rPr>
                <w:spacing w:val="-10"/>
                <w:sz w:val="20"/>
                <w:szCs w:val="20"/>
              </w:rPr>
              <w:t xml:space="preserve"> </w:t>
            </w:r>
            <w:r w:rsidRPr="00CA1D55">
              <w:rPr>
                <w:spacing w:val="-1"/>
                <w:sz w:val="20"/>
                <w:szCs w:val="20"/>
              </w:rPr>
              <w:t>eğitim</w:t>
            </w:r>
            <w:r w:rsidRPr="00CA1D55">
              <w:rPr>
                <w:spacing w:val="38"/>
                <w:sz w:val="20"/>
                <w:szCs w:val="20"/>
              </w:rPr>
              <w:t xml:space="preserve"> </w:t>
            </w:r>
            <w:r w:rsidRPr="00CA1D55">
              <w:rPr>
                <w:spacing w:val="-1"/>
                <w:sz w:val="20"/>
                <w:szCs w:val="20"/>
              </w:rPr>
              <w:t>Gözlem</w:t>
            </w:r>
            <w:r w:rsidRPr="00CA1D55">
              <w:rPr>
                <w:spacing w:val="11"/>
                <w:sz w:val="20"/>
                <w:szCs w:val="20"/>
              </w:rPr>
              <w:t xml:space="preserve"> </w:t>
            </w:r>
            <w:r w:rsidRPr="00CA1D55">
              <w:rPr>
                <w:spacing w:val="-1"/>
                <w:sz w:val="20"/>
                <w:szCs w:val="20"/>
              </w:rPr>
              <w:t>Klinik</w:t>
            </w:r>
            <w:r w:rsidRPr="00CA1D55">
              <w:rPr>
                <w:spacing w:val="-15"/>
                <w:sz w:val="20"/>
                <w:szCs w:val="20"/>
              </w:rPr>
              <w:t xml:space="preserve"> </w:t>
            </w:r>
            <w:r w:rsidRPr="00CA1D55">
              <w:rPr>
                <w:spacing w:val="-1"/>
                <w:sz w:val="20"/>
                <w:szCs w:val="20"/>
              </w:rPr>
              <w:t>beceri</w:t>
            </w:r>
          </w:p>
        </w:tc>
        <w:tc>
          <w:tcPr>
            <w:tcW w:w="2334" w:type="dxa"/>
            <w:gridSpan w:val="10"/>
            <w:vMerge/>
            <w:tcBorders>
              <w:left w:val="single" w:sz="8" w:space="0" w:color="FFFFFF"/>
            </w:tcBorders>
            <w:vAlign w:val="center"/>
          </w:tcPr>
          <w:p w:rsidR="00CA1D55" w:rsidRPr="00CA1D55" w:rsidRDefault="00CA1D55" w:rsidP="00CA1D55">
            <w:pPr>
              <w:jc w:val="center"/>
              <w:rPr>
                <w:sz w:val="20"/>
                <w:szCs w:val="20"/>
              </w:rPr>
            </w:pPr>
          </w:p>
        </w:tc>
        <w:tc>
          <w:tcPr>
            <w:tcW w:w="190" w:type="dxa"/>
            <w:vMerge/>
            <w:vAlign w:val="center"/>
          </w:tcPr>
          <w:p w:rsidR="00CA1D55" w:rsidRPr="00CA1D55" w:rsidRDefault="00CA1D55" w:rsidP="00CA1D55">
            <w:pPr>
              <w:jc w:val="center"/>
              <w:rPr>
                <w:sz w:val="20"/>
                <w:szCs w:val="20"/>
              </w:rPr>
            </w:pPr>
          </w:p>
        </w:tc>
      </w:tr>
      <w:tr w:rsidR="00CA1D55" w:rsidRPr="00CA1D55" w:rsidTr="00CA1D55">
        <w:trPr>
          <w:gridAfter w:val="7"/>
          <w:wAfter w:w="2149" w:type="dxa"/>
          <w:trHeight w:val="271"/>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10.00 - 10.50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spacing w:before="20"/>
              <w:ind w:left="1098"/>
            </w:pPr>
            <w:r w:rsidRPr="00CA1D55">
              <w:rPr>
                <w:sz w:val="20"/>
                <w:szCs w:val="20"/>
              </w:rPr>
              <w:t>5.NÖR511</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kinsoku w:val="0"/>
              <w:overflowPunct w:val="0"/>
              <w:spacing w:before="20"/>
              <w:ind w:left="1442"/>
            </w:pPr>
            <w:r w:rsidRPr="00CA1D55">
              <w:rPr>
                <w:sz w:val="20"/>
                <w:szCs w:val="20"/>
              </w:rPr>
              <w:t>5.NÖR512</w:t>
            </w:r>
          </w:p>
        </w:tc>
        <w:tc>
          <w:tcPr>
            <w:tcW w:w="2334" w:type="dxa"/>
            <w:gridSpan w:val="10"/>
            <w:vMerge/>
            <w:tcBorders>
              <w:left w:val="single" w:sz="8" w:space="0" w:color="FFFFFF"/>
            </w:tcBorders>
            <w:vAlign w:val="center"/>
          </w:tcPr>
          <w:p w:rsidR="00CA1D55" w:rsidRPr="00CA1D55" w:rsidRDefault="00CA1D55" w:rsidP="00CA1D55">
            <w:pPr>
              <w:jc w:val="center"/>
              <w:rPr>
                <w:sz w:val="20"/>
                <w:szCs w:val="20"/>
              </w:rPr>
            </w:pPr>
          </w:p>
        </w:tc>
        <w:tc>
          <w:tcPr>
            <w:tcW w:w="190" w:type="dxa"/>
            <w:vMerge/>
            <w:vAlign w:val="center"/>
          </w:tcPr>
          <w:p w:rsidR="00CA1D55" w:rsidRPr="00CA1D55" w:rsidRDefault="00CA1D55" w:rsidP="00CA1D55">
            <w:pPr>
              <w:jc w:val="center"/>
              <w:rPr>
                <w:sz w:val="20"/>
                <w:szCs w:val="20"/>
              </w:rPr>
            </w:pPr>
          </w:p>
        </w:tc>
      </w:tr>
      <w:tr w:rsidR="00CA1D55" w:rsidRPr="00CA1D55" w:rsidTr="00CA1D55">
        <w:trPr>
          <w:gridAfter w:val="7"/>
          <w:wAfter w:w="2149" w:type="dxa"/>
          <w:trHeight w:val="561"/>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11.00 - 11.50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99" w:right="305"/>
              <w:jc w:val="center"/>
              <w:rPr>
                <w:sz w:val="20"/>
                <w:szCs w:val="20"/>
              </w:rPr>
            </w:pPr>
            <w:r w:rsidRPr="00CA1D55">
              <w:rPr>
                <w:spacing w:val="-2"/>
                <w:sz w:val="20"/>
                <w:szCs w:val="20"/>
              </w:rPr>
              <w:t>Pratik(Nörolojik</w:t>
            </w:r>
            <w:r w:rsidRPr="00CA1D55">
              <w:rPr>
                <w:spacing w:val="11"/>
                <w:sz w:val="20"/>
                <w:szCs w:val="20"/>
              </w:rPr>
              <w:t xml:space="preserve"> </w:t>
            </w:r>
            <w:r w:rsidRPr="00CA1D55">
              <w:rPr>
                <w:spacing w:val="-1"/>
                <w:sz w:val="20"/>
                <w:szCs w:val="20"/>
              </w:rPr>
              <w:t>Muayene</w:t>
            </w:r>
            <w:r w:rsidRPr="00CA1D55">
              <w:rPr>
                <w:spacing w:val="29"/>
                <w:w w:val="99"/>
                <w:sz w:val="20"/>
                <w:szCs w:val="20"/>
              </w:rPr>
              <w:t xml:space="preserve"> </w:t>
            </w:r>
            <w:r w:rsidRPr="00CA1D55">
              <w:rPr>
                <w:spacing w:val="-1"/>
                <w:sz w:val="20"/>
                <w:szCs w:val="20"/>
              </w:rPr>
              <w:t>Genel</w:t>
            </w:r>
            <w:r w:rsidRPr="00CA1D55">
              <w:rPr>
                <w:spacing w:val="16"/>
                <w:sz w:val="20"/>
                <w:szCs w:val="20"/>
              </w:rPr>
              <w:t xml:space="preserve"> </w:t>
            </w:r>
            <w:r w:rsidRPr="00CA1D55">
              <w:rPr>
                <w:sz w:val="20"/>
                <w:szCs w:val="20"/>
              </w:rPr>
              <w:t>Yaklaşım</w:t>
            </w:r>
            <w:r w:rsidRPr="00CA1D55">
              <w:rPr>
                <w:spacing w:val="20"/>
                <w:sz w:val="20"/>
                <w:szCs w:val="20"/>
              </w:rPr>
              <w:t xml:space="preserve"> </w:t>
            </w:r>
            <w:r w:rsidRPr="00CA1D55">
              <w:rPr>
                <w:spacing w:val="-1"/>
                <w:sz w:val="20"/>
                <w:szCs w:val="20"/>
              </w:rPr>
              <w:t>Yapılandırılmış</w:t>
            </w:r>
            <w:r w:rsidRPr="00CA1D55">
              <w:rPr>
                <w:spacing w:val="-4"/>
                <w:sz w:val="20"/>
                <w:szCs w:val="20"/>
              </w:rPr>
              <w:t xml:space="preserve"> </w:t>
            </w:r>
            <w:r w:rsidRPr="00CA1D55">
              <w:rPr>
                <w:sz w:val="20"/>
                <w:szCs w:val="20"/>
              </w:rPr>
              <w:t>hasta</w:t>
            </w:r>
            <w:r w:rsidRPr="00CA1D55">
              <w:rPr>
                <w:spacing w:val="-8"/>
                <w:sz w:val="20"/>
                <w:szCs w:val="20"/>
              </w:rPr>
              <w:t xml:space="preserve"> </w:t>
            </w:r>
            <w:r w:rsidRPr="00CA1D55">
              <w:rPr>
                <w:sz w:val="20"/>
                <w:szCs w:val="20"/>
              </w:rPr>
              <w:t>başı</w:t>
            </w:r>
            <w:r w:rsidRPr="00CA1D55">
              <w:rPr>
                <w:spacing w:val="28"/>
                <w:sz w:val="20"/>
                <w:szCs w:val="20"/>
              </w:rPr>
              <w:t xml:space="preserve"> </w:t>
            </w:r>
            <w:r w:rsidRPr="00CA1D55">
              <w:rPr>
                <w:spacing w:val="-1"/>
                <w:sz w:val="20"/>
                <w:szCs w:val="20"/>
              </w:rPr>
              <w:t>eğitim</w:t>
            </w:r>
            <w:r w:rsidRPr="00CA1D55">
              <w:rPr>
                <w:spacing w:val="-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right="6"/>
              <w:jc w:val="center"/>
              <w:rPr>
                <w:spacing w:val="-1"/>
                <w:sz w:val="20"/>
                <w:szCs w:val="20"/>
              </w:rPr>
            </w:pPr>
            <w:r w:rsidRPr="00CA1D55">
              <w:rPr>
                <w:spacing w:val="-1"/>
                <w:sz w:val="20"/>
                <w:szCs w:val="20"/>
              </w:rPr>
              <w:t>Klinik</w:t>
            </w:r>
            <w:r w:rsidRPr="00CA1D55">
              <w:rPr>
                <w:spacing w:val="-12"/>
                <w:sz w:val="20"/>
                <w:szCs w:val="20"/>
              </w:rPr>
              <w:t xml:space="preserve"> </w:t>
            </w:r>
            <w:r w:rsidRPr="00CA1D55">
              <w:rPr>
                <w:spacing w:val="-1"/>
                <w:sz w:val="20"/>
                <w:szCs w:val="20"/>
              </w:rPr>
              <w:t>beceri</w:t>
            </w:r>
            <w:r w:rsidRPr="00CA1D55">
              <w:rPr>
                <w:spacing w:val="-10"/>
                <w:sz w:val="20"/>
                <w:szCs w:val="20"/>
              </w:rPr>
              <w:t xml:space="preserve"> </w:t>
            </w:r>
            <w:r w:rsidRPr="00CA1D55">
              <w:rPr>
                <w:sz w:val="20"/>
                <w:szCs w:val="20"/>
              </w:rPr>
              <w:t>ve</w:t>
            </w:r>
            <w:r w:rsidRPr="00CA1D55">
              <w:rPr>
                <w:spacing w:val="14"/>
                <w:sz w:val="20"/>
                <w:szCs w:val="20"/>
              </w:rPr>
              <w:t xml:space="preserve"> </w:t>
            </w:r>
            <w:r w:rsidRPr="00CA1D55">
              <w:rPr>
                <w:spacing w:val="-1"/>
                <w:sz w:val="20"/>
                <w:szCs w:val="20"/>
              </w:rPr>
              <w:t>laboratuvar</w:t>
            </w:r>
          </w:p>
          <w:p w:rsidR="00CA1D55" w:rsidRPr="00CA1D55" w:rsidRDefault="00CA1D55" w:rsidP="00CA1D55">
            <w:pPr>
              <w:widowControl w:val="0"/>
              <w:kinsoku w:val="0"/>
              <w:overflowPunct w:val="0"/>
              <w:autoSpaceDE w:val="0"/>
              <w:autoSpaceDN w:val="0"/>
              <w:adjustRightInd w:val="0"/>
              <w:ind w:right="7"/>
              <w:jc w:val="center"/>
            </w:pPr>
            <w:r w:rsidRPr="00CA1D55">
              <w:rPr>
                <w:spacing w:val="-1"/>
                <w:sz w:val="20"/>
                <w:szCs w:val="20"/>
              </w:rPr>
              <w:t>uygulamaları</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ind w:left="1"/>
              <w:jc w:val="center"/>
              <w:rPr>
                <w:spacing w:val="-1"/>
                <w:sz w:val="20"/>
                <w:szCs w:val="20"/>
              </w:rPr>
            </w:pPr>
            <w:r w:rsidRPr="00CA1D55">
              <w:rPr>
                <w:spacing w:val="-1"/>
                <w:sz w:val="20"/>
                <w:szCs w:val="20"/>
              </w:rPr>
              <w:t>Seminer</w:t>
            </w:r>
          </w:p>
          <w:p w:rsidR="00CA1D55" w:rsidRPr="00CA1D55" w:rsidRDefault="00CA1D55" w:rsidP="00CA1D55">
            <w:pPr>
              <w:kinsoku w:val="0"/>
              <w:overflowPunct w:val="0"/>
              <w:jc w:val="center"/>
            </w:pPr>
            <w:r w:rsidRPr="00CA1D55">
              <w:rPr>
                <w:sz w:val="20"/>
                <w:szCs w:val="20"/>
              </w:rPr>
              <w:t>Sınıf</w:t>
            </w:r>
            <w:r w:rsidRPr="00CA1D55">
              <w:rPr>
                <w:spacing w:val="-22"/>
                <w:sz w:val="20"/>
                <w:szCs w:val="20"/>
              </w:rPr>
              <w:t xml:space="preserve"> </w:t>
            </w:r>
            <w:r w:rsidRPr="00CA1D55">
              <w:rPr>
                <w:spacing w:val="-1"/>
                <w:sz w:val="20"/>
                <w:szCs w:val="20"/>
              </w:rPr>
              <w:t>dersi/sunum</w:t>
            </w:r>
          </w:p>
        </w:tc>
        <w:tc>
          <w:tcPr>
            <w:tcW w:w="2334" w:type="dxa"/>
            <w:gridSpan w:val="10"/>
            <w:vMerge/>
            <w:tcBorders>
              <w:left w:val="single" w:sz="8" w:space="0" w:color="FFFFFF"/>
            </w:tcBorders>
            <w:vAlign w:val="center"/>
          </w:tcPr>
          <w:p w:rsidR="00CA1D55" w:rsidRPr="00CA1D55" w:rsidRDefault="00CA1D55" w:rsidP="00CA1D55">
            <w:pPr>
              <w:jc w:val="center"/>
              <w:rPr>
                <w:sz w:val="20"/>
                <w:szCs w:val="20"/>
              </w:rPr>
            </w:pPr>
          </w:p>
        </w:tc>
        <w:tc>
          <w:tcPr>
            <w:tcW w:w="190" w:type="dxa"/>
            <w:vMerge/>
            <w:vAlign w:val="center"/>
          </w:tcPr>
          <w:p w:rsidR="00CA1D55" w:rsidRPr="00CA1D55" w:rsidRDefault="00CA1D55" w:rsidP="00CA1D55">
            <w:pPr>
              <w:jc w:val="center"/>
              <w:rPr>
                <w:sz w:val="20"/>
                <w:szCs w:val="20"/>
              </w:rPr>
            </w:pPr>
          </w:p>
        </w:tc>
      </w:tr>
      <w:tr w:rsidR="00CA1D55" w:rsidRPr="00CA1D55" w:rsidTr="00CA1D55">
        <w:trPr>
          <w:gridAfter w:val="7"/>
          <w:wAfter w:w="2149" w:type="dxa"/>
          <w:trHeight w:val="271"/>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12.00-13.00</w:t>
            </w:r>
          </w:p>
        </w:tc>
        <w:tc>
          <w:tcPr>
            <w:tcW w:w="6006" w:type="dxa"/>
            <w:gridSpan w:val="18"/>
            <w:tcBorders>
              <w:top w:val="single" w:sz="8" w:space="0" w:color="FFFFFF"/>
              <w:left w:val="nil"/>
              <w:bottom w:val="single" w:sz="8" w:space="0" w:color="FFFFFF"/>
              <w:right w:val="single" w:sz="8" w:space="0" w:color="FFFFFF"/>
            </w:tcBorders>
            <w:shd w:val="clear" w:color="000000" w:fill="8DB3E2"/>
          </w:tcPr>
          <w:p w:rsidR="00CA1D55" w:rsidRPr="00CA1D55" w:rsidRDefault="00CA1D55" w:rsidP="00CA1D55">
            <w:pPr>
              <w:jc w:val="center"/>
              <w:rPr>
                <w:b/>
                <w:bCs/>
                <w:color w:val="FFFFFF"/>
                <w:sz w:val="20"/>
                <w:szCs w:val="20"/>
              </w:rPr>
            </w:pPr>
            <w:r w:rsidRPr="00CA1D55">
              <w:rPr>
                <w:b/>
                <w:bCs/>
                <w:color w:val="FFFFFF"/>
                <w:sz w:val="20"/>
                <w:szCs w:val="20"/>
              </w:rPr>
              <w:t>Öğle</w:t>
            </w:r>
            <w:r w:rsidRPr="00CA1D55">
              <w:rPr>
                <w:b/>
                <w:bCs/>
                <w:color w:val="FFFFFF"/>
                <w:spacing w:val="-1"/>
                <w:sz w:val="20"/>
                <w:szCs w:val="20"/>
              </w:rPr>
              <w:t xml:space="preserve"> </w:t>
            </w:r>
            <w:r w:rsidRPr="00CA1D55">
              <w:rPr>
                <w:b/>
                <w:bCs/>
                <w:color w:val="FFFFFF"/>
                <w:sz w:val="20"/>
                <w:szCs w:val="20"/>
              </w:rPr>
              <w:t>Arası</w:t>
            </w:r>
          </w:p>
        </w:tc>
        <w:tc>
          <w:tcPr>
            <w:tcW w:w="2334" w:type="dxa"/>
            <w:gridSpan w:val="10"/>
            <w:vMerge/>
            <w:tcBorders>
              <w:left w:val="single" w:sz="8" w:space="0" w:color="FFFFFF"/>
            </w:tcBorders>
            <w:shd w:val="clear" w:color="000000" w:fill="8DB3E2"/>
          </w:tcPr>
          <w:p w:rsidR="00CA1D55" w:rsidRPr="00CA1D55" w:rsidRDefault="00CA1D55" w:rsidP="00CA1D55">
            <w:pPr>
              <w:jc w:val="center"/>
              <w:rPr>
                <w:b/>
                <w:bCs/>
                <w:color w:val="FFFFFF"/>
                <w:sz w:val="20"/>
                <w:szCs w:val="20"/>
              </w:rPr>
            </w:pPr>
          </w:p>
        </w:tc>
        <w:tc>
          <w:tcPr>
            <w:tcW w:w="190" w:type="dxa"/>
            <w:vMerge/>
            <w:vAlign w:val="center"/>
          </w:tcPr>
          <w:p w:rsidR="00CA1D55" w:rsidRPr="00CA1D55" w:rsidRDefault="00CA1D55" w:rsidP="00CA1D55">
            <w:pPr>
              <w:jc w:val="center"/>
              <w:rPr>
                <w:b/>
                <w:bCs/>
                <w:color w:val="FFFFFF"/>
                <w:sz w:val="20"/>
                <w:szCs w:val="20"/>
              </w:rPr>
            </w:pPr>
          </w:p>
        </w:tc>
      </w:tr>
      <w:tr w:rsidR="00CA1D55" w:rsidRPr="00CA1D55" w:rsidTr="00CA1D55">
        <w:trPr>
          <w:gridAfter w:val="7"/>
          <w:wAfter w:w="2149" w:type="dxa"/>
          <w:trHeight w:val="286"/>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13.10 - 14.00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spacing w:before="28"/>
              <w:ind w:left="1098"/>
            </w:pPr>
            <w:r w:rsidRPr="00CA1D55">
              <w:rPr>
                <w:sz w:val="20"/>
                <w:szCs w:val="20"/>
              </w:rPr>
              <w:t>5.NÖR020</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spacing w:before="28"/>
              <w:ind w:left="393"/>
              <w:jc w:val="center"/>
            </w:pPr>
            <w:r w:rsidRPr="00CA1D55">
              <w:rPr>
                <w:spacing w:val="-1"/>
                <w:sz w:val="20"/>
                <w:szCs w:val="20"/>
              </w:rPr>
              <w:t>Pratik</w:t>
            </w:r>
          </w:p>
        </w:tc>
        <w:tc>
          <w:tcPr>
            <w:tcW w:w="2334" w:type="dxa"/>
            <w:gridSpan w:val="10"/>
            <w:vMerge/>
            <w:tcBorders>
              <w:left w:val="single" w:sz="8" w:space="0" w:color="FFFFFF"/>
            </w:tcBorders>
            <w:shd w:val="clear" w:color="000000" w:fill="DBE5F1"/>
            <w:vAlign w:val="center"/>
          </w:tcPr>
          <w:p w:rsidR="00CA1D55" w:rsidRPr="00CA1D55" w:rsidRDefault="00CA1D55" w:rsidP="00CA1D55">
            <w:pPr>
              <w:jc w:val="center"/>
              <w:rPr>
                <w:sz w:val="20"/>
                <w:szCs w:val="20"/>
              </w:rPr>
            </w:pPr>
          </w:p>
        </w:tc>
        <w:tc>
          <w:tcPr>
            <w:tcW w:w="190" w:type="dxa"/>
            <w:vMerge/>
            <w:vAlign w:val="center"/>
          </w:tcPr>
          <w:p w:rsidR="00CA1D55" w:rsidRPr="00CA1D55" w:rsidRDefault="00CA1D55" w:rsidP="00CA1D55">
            <w:pPr>
              <w:jc w:val="center"/>
              <w:rPr>
                <w:sz w:val="20"/>
                <w:szCs w:val="20"/>
              </w:rPr>
            </w:pPr>
          </w:p>
        </w:tc>
      </w:tr>
      <w:tr w:rsidR="00CA1D55" w:rsidRPr="00CA1D55" w:rsidTr="00CA1D55">
        <w:trPr>
          <w:gridAfter w:val="7"/>
          <w:wAfter w:w="2149" w:type="dxa"/>
          <w:trHeight w:val="271"/>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14.10 - 15.00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spacing w:before="20"/>
              <w:ind w:left="1098"/>
            </w:pPr>
            <w:r w:rsidRPr="00CA1D55">
              <w:rPr>
                <w:sz w:val="20"/>
                <w:szCs w:val="20"/>
              </w:rPr>
              <w:t>5.NÖR021</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spacing w:before="20"/>
              <w:ind w:left="1442"/>
            </w:pPr>
            <w:r w:rsidRPr="00CA1D55">
              <w:rPr>
                <w:sz w:val="20"/>
                <w:szCs w:val="20"/>
              </w:rPr>
              <w:t>5.NÖR022</w:t>
            </w:r>
          </w:p>
        </w:tc>
        <w:tc>
          <w:tcPr>
            <w:tcW w:w="2334" w:type="dxa"/>
            <w:gridSpan w:val="10"/>
            <w:vMerge/>
            <w:tcBorders>
              <w:left w:val="single" w:sz="8" w:space="0" w:color="FFFFFF"/>
            </w:tcBorders>
            <w:vAlign w:val="center"/>
          </w:tcPr>
          <w:p w:rsidR="00CA1D55" w:rsidRPr="00CA1D55" w:rsidRDefault="00CA1D55" w:rsidP="00CA1D55">
            <w:pPr>
              <w:rPr>
                <w:sz w:val="20"/>
                <w:szCs w:val="20"/>
              </w:rPr>
            </w:pPr>
          </w:p>
        </w:tc>
        <w:tc>
          <w:tcPr>
            <w:tcW w:w="190" w:type="dxa"/>
            <w:vMerge/>
            <w:vAlign w:val="center"/>
          </w:tcPr>
          <w:p w:rsidR="00CA1D55" w:rsidRPr="00CA1D55" w:rsidRDefault="00CA1D55" w:rsidP="00CA1D55">
            <w:pPr>
              <w:jc w:val="center"/>
              <w:rPr>
                <w:sz w:val="20"/>
                <w:szCs w:val="20"/>
              </w:rPr>
            </w:pPr>
          </w:p>
        </w:tc>
      </w:tr>
      <w:tr w:rsidR="00CA1D55" w:rsidRPr="00CA1D55" w:rsidTr="00CA1D55">
        <w:trPr>
          <w:gridAfter w:val="7"/>
          <w:wAfter w:w="2149" w:type="dxa"/>
          <w:trHeight w:val="390"/>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15.10 - 16.00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299" w:right="305"/>
              <w:jc w:val="center"/>
              <w:rPr>
                <w:sz w:val="20"/>
                <w:szCs w:val="20"/>
              </w:rPr>
            </w:pPr>
            <w:r w:rsidRPr="00CA1D55">
              <w:rPr>
                <w:spacing w:val="-2"/>
                <w:sz w:val="20"/>
                <w:szCs w:val="20"/>
              </w:rPr>
              <w:t>Pratik(Nörolojik</w:t>
            </w:r>
            <w:r w:rsidRPr="00CA1D55">
              <w:rPr>
                <w:spacing w:val="11"/>
                <w:sz w:val="20"/>
                <w:szCs w:val="20"/>
              </w:rPr>
              <w:t xml:space="preserve"> </w:t>
            </w:r>
            <w:r w:rsidRPr="00CA1D55">
              <w:rPr>
                <w:spacing w:val="-1"/>
                <w:sz w:val="20"/>
                <w:szCs w:val="20"/>
              </w:rPr>
              <w:t>Muayene</w:t>
            </w:r>
            <w:r w:rsidRPr="00CA1D55">
              <w:rPr>
                <w:spacing w:val="29"/>
                <w:w w:val="99"/>
                <w:sz w:val="20"/>
                <w:szCs w:val="20"/>
              </w:rPr>
              <w:t xml:space="preserve"> </w:t>
            </w:r>
            <w:r w:rsidRPr="00CA1D55">
              <w:rPr>
                <w:spacing w:val="-1"/>
                <w:sz w:val="20"/>
                <w:szCs w:val="20"/>
              </w:rPr>
              <w:t>Genel</w:t>
            </w:r>
            <w:r w:rsidRPr="00CA1D55">
              <w:rPr>
                <w:spacing w:val="16"/>
                <w:sz w:val="20"/>
                <w:szCs w:val="20"/>
              </w:rPr>
              <w:t xml:space="preserve"> </w:t>
            </w:r>
            <w:r w:rsidRPr="00CA1D55">
              <w:rPr>
                <w:sz w:val="20"/>
                <w:szCs w:val="20"/>
              </w:rPr>
              <w:t>Yaklaşım</w:t>
            </w:r>
            <w:r w:rsidRPr="00CA1D55">
              <w:rPr>
                <w:spacing w:val="20"/>
                <w:sz w:val="20"/>
                <w:szCs w:val="20"/>
              </w:rPr>
              <w:t xml:space="preserve"> </w:t>
            </w:r>
            <w:r w:rsidRPr="00CA1D55">
              <w:rPr>
                <w:spacing w:val="-1"/>
                <w:sz w:val="20"/>
                <w:szCs w:val="20"/>
              </w:rPr>
              <w:t>Yapılandırılmış</w:t>
            </w:r>
            <w:r w:rsidRPr="00CA1D55">
              <w:rPr>
                <w:spacing w:val="-4"/>
                <w:sz w:val="20"/>
                <w:szCs w:val="20"/>
              </w:rPr>
              <w:t xml:space="preserve"> </w:t>
            </w:r>
            <w:r w:rsidRPr="00CA1D55">
              <w:rPr>
                <w:sz w:val="20"/>
                <w:szCs w:val="20"/>
              </w:rPr>
              <w:t>hasta</w:t>
            </w:r>
            <w:r w:rsidRPr="00CA1D55">
              <w:rPr>
                <w:spacing w:val="-8"/>
                <w:sz w:val="20"/>
                <w:szCs w:val="20"/>
              </w:rPr>
              <w:t xml:space="preserve"> </w:t>
            </w:r>
            <w:r w:rsidRPr="00CA1D55">
              <w:rPr>
                <w:sz w:val="20"/>
                <w:szCs w:val="20"/>
              </w:rPr>
              <w:t>başı</w:t>
            </w:r>
            <w:r w:rsidRPr="00CA1D55">
              <w:rPr>
                <w:spacing w:val="28"/>
                <w:sz w:val="20"/>
                <w:szCs w:val="20"/>
              </w:rPr>
              <w:t xml:space="preserve"> </w:t>
            </w:r>
            <w:r w:rsidRPr="00CA1D55">
              <w:rPr>
                <w:spacing w:val="-1"/>
                <w:sz w:val="20"/>
                <w:szCs w:val="20"/>
              </w:rPr>
              <w:t>eğitim</w:t>
            </w:r>
            <w:r w:rsidRPr="00CA1D55">
              <w:rPr>
                <w:spacing w:val="-5"/>
                <w:sz w:val="20"/>
                <w:szCs w:val="20"/>
              </w:rPr>
              <w:t xml:space="preserve"> </w:t>
            </w:r>
            <w:r w:rsidRPr="00CA1D55">
              <w:rPr>
                <w:spacing w:val="-1"/>
                <w:sz w:val="20"/>
                <w:szCs w:val="20"/>
              </w:rPr>
              <w:t>Gözlem</w:t>
            </w:r>
          </w:p>
          <w:p w:rsidR="00CA1D55" w:rsidRPr="00CA1D55" w:rsidRDefault="00CA1D55" w:rsidP="00CA1D55">
            <w:pPr>
              <w:widowControl w:val="0"/>
              <w:kinsoku w:val="0"/>
              <w:overflowPunct w:val="0"/>
              <w:autoSpaceDE w:val="0"/>
              <w:autoSpaceDN w:val="0"/>
              <w:adjustRightInd w:val="0"/>
              <w:ind w:right="6"/>
              <w:jc w:val="center"/>
              <w:rPr>
                <w:spacing w:val="-1"/>
                <w:sz w:val="20"/>
                <w:szCs w:val="20"/>
              </w:rPr>
            </w:pPr>
            <w:r w:rsidRPr="00CA1D55">
              <w:rPr>
                <w:spacing w:val="-1"/>
                <w:sz w:val="20"/>
                <w:szCs w:val="20"/>
              </w:rPr>
              <w:t>Klinik</w:t>
            </w:r>
            <w:r w:rsidRPr="00CA1D55">
              <w:rPr>
                <w:spacing w:val="-12"/>
                <w:sz w:val="20"/>
                <w:szCs w:val="20"/>
              </w:rPr>
              <w:t xml:space="preserve"> </w:t>
            </w:r>
            <w:r w:rsidRPr="00CA1D55">
              <w:rPr>
                <w:spacing w:val="-1"/>
                <w:sz w:val="20"/>
                <w:szCs w:val="20"/>
              </w:rPr>
              <w:t>beceri</w:t>
            </w:r>
            <w:r w:rsidRPr="00CA1D55">
              <w:rPr>
                <w:spacing w:val="-10"/>
                <w:sz w:val="20"/>
                <w:szCs w:val="20"/>
              </w:rPr>
              <w:t xml:space="preserve"> </w:t>
            </w:r>
            <w:r w:rsidRPr="00CA1D55">
              <w:rPr>
                <w:sz w:val="20"/>
                <w:szCs w:val="20"/>
              </w:rPr>
              <w:t>ve</w:t>
            </w:r>
            <w:r w:rsidRPr="00CA1D55">
              <w:rPr>
                <w:spacing w:val="14"/>
                <w:sz w:val="20"/>
                <w:szCs w:val="20"/>
              </w:rPr>
              <w:t xml:space="preserve"> </w:t>
            </w:r>
            <w:r w:rsidRPr="00CA1D55">
              <w:rPr>
                <w:spacing w:val="-1"/>
                <w:sz w:val="20"/>
                <w:szCs w:val="20"/>
              </w:rPr>
              <w:t>laboratuvar</w:t>
            </w:r>
          </w:p>
          <w:p w:rsidR="00CA1D55" w:rsidRPr="00CA1D55" w:rsidRDefault="00CA1D55" w:rsidP="00CA1D55">
            <w:pPr>
              <w:widowControl w:val="0"/>
              <w:kinsoku w:val="0"/>
              <w:overflowPunct w:val="0"/>
              <w:autoSpaceDE w:val="0"/>
              <w:autoSpaceDN w:val="0"/>
              <w:adjustRightInd w:val="0"/>
              <w:ind w:right="7"/>
              <w:jc w:val="center"/>
            </w:pPr>
            <w:r w:rsidRPr="00CA1D55">
              <w:rPr>
                <w:spacing w:val="-1"/>
                <w:sz w:val="20"/>
                <w:szCs w:val="20"/>
              </w:rPr>
              <w:t>uygulamaları</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spacing w:before="11"/>
              <w:rPr>
                <w:sz w:val="29"/>
                <w:szCs w:val="29"/>
              </w:rPr>
            </w:pPr>
          </w:p>
          <w:p w:rsidR="00CA1D55" w:rsidRPr="00CA1D55" w:rsidRDefault="00CA1D55" w:rsidP="00CA1D55">
            <w:pPr>
              <w:widowControl w:val="0"/>
              <w:kinsoku w:val="0"/>
              <w:overflowPunct w:val="0"/>
              <w:autoSpaceDE w:val="0"/>
              <w:autoSpaceDN w:val="0"/>
              <w:adjustRightInd w:val="0"/>
              <w:ind w:left="1442"/>
            </w:pPr>
            <w:r w:rsidRPr="00CA1D55">
              <w:rPr>
                <w:sz w:val="20"/>
                <w:szCs w:val="20"/>
              </w:rPr>
              <w:t>5.NÖR023</w:t>
            </w:r>
          </w:p>
        </w:tc>
        <w:tc>
          <w:tcPr>
            <w:tcW w:w="2334" w:type="dxa"/>
            <w:gridSpan w:val="10"/>
            <w:vMerge/>
            <w:tcBorders>
              <w:left w:val="single" w:sz="8" w:space="0" w:color="FFFFFF"/>
            </w:tcBorders>
            <w:vAlign w:val="center"/>
          </w:tcPr>
          <w:p w:rsidR="00CA1D55" w:rsidRPr="00CA1D55" w:rsidRDefault="00CA1D55" w:rsidP="00CA1D55">
            <w:pPr>
              <w:rPr>
                <w:sz w:val="20"/>
                <w:szCs w:val="20"/>
              </w:rPr>
            </w:pPr>
          </w:p>
        </w:tc>
        <w:tc>
          <w:tcPr>
            <w:tcW w:w="190" w:type="dxa"/>
            <w:vMerge/>
            <w:vAlign w:val="center"/>
          </w:tcPr>
          <w:p w:rsidR="00CA1D55" w:rsidRPr="00CA1D55" w:rsidRDefault="00CA1D55" w:rsidP="00CA1D55">
            <w:pPr>
              <w:jc w:val="center"/>
              <w:rPr>
                <w:sz w:val="20"/>
                <w:szCs w:val="20"/>
              </w:rPr>
            </w:pPr>
          </w:p>
        </w:tc>
      </w:tr>
      <w:tr w:rsidR="00CA1D55" w:rsidRPr="00CA1D55" w:rsidTr="00CA1D55">
        <w:trPr>
          <w:gridAfter w:val="7"/>
          <w:wAfter w:w="2149" w:type="dxa"/>
          <w:trHeight w:val="398"/>
        </w:trPr>
        <w:tc>
          <w:tcPr>
            <w:tcW w:w="1275" w:type="dxa"/>
            <w:gridSpan w:val="2"/>
            <w:tcBorders>
              <w:top w:val="single" w:sz="8" w:space="0" w:color="FFFFFF"/>
              <w:left w:val="single" w:sz="8" w:space="0" w:color="FFFFFF"/>
              <w:bottom w:val="nil"/>
              <w:right w:val="single" w:sz="12" w:space="0" w:color="FFFFFF"/>
            </w:tcBorders>
            <w:shd w:val="clear" w:color="000000" w:fill="4F81BD"/>
            <w:vAlign w:val="bottom"/>
          </w:tcPr>
          <w:p w:rsidR="00CA1D55" w:rsidRPr="00CA1D55" w:rsidRDefault="00CA1D55" w:rsidP="00CA1D55">
            <w:pPr>
              <w:jc w:val="center"/>
              <w:rPr>
                <w:b/>
                <w:bCs/>
                <w:color w:val="FFFFFF"/>
                <w:sz w:val="20"/>
                <w:szCs w:val="20"/>
              </w:rPr>
            </w:pPr>
            <w:r w:rsidRPr="00CA1D55">
              <w:rPr>
                <w:b/>
                <w:bCs/>
                <w:color w:val="FFFFFF"/>
                <w:sz w:val="20"/>
                <w:szCs w:val="20"/>
              </w:rPr>
              <w:t>16.10 - 17.00</w:t>
            </w:r>
          </w:p>
        </w:tc>
        <w:tc>
          <w:tcPr>
            <w:tcW w:w="2746"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rPr>
                <w:sz w:val="20"/>
                <w:szCs w:val="20"/>
              </w:rPr>
            </w:pPr>
          </w:p>
          <w:p w:rsidR="00CA1D55" w:rsidRPr="00CA1D55" w:rsidRDefault="00CA1D55" w:rsidP="00CA1D55">
            <w:pPr>
              <w:widowControl w:val="0"/>
              <w:kinsoku w:val="0"/>
              <w:overflowPunct w:val="0"/>
              <w:autoSpaceDE w:val="0"/>
              <w:autoSpaceDN w:val="0"/>
              <w:adjustRightInd w:val="0"/>
              <w:spacing w:before="11"/>
              <w:rPr>
                <w:sz w:val="29"/>
                <w:szCs w:val="29"/>
              </w:rPr>
            </w:pPr>
          </w:p>
          <w:p w:rsidR="00CA1D55" w:rsidRPr="00CA1D55" w:rsidRDefault="00CA1D55" w:rsidP="00CA1D55">
            <w:pPr>
              <w:widowControl w:val="0"/>
              <w:kinsoku w:val="0"/>
              <w:overflowPunct w:val="0"/>
              <w:autoSpaceDE w:val="0"/>
              <w:autoSpaceDN w:val="0"/>
              <w:adjustRightInd w:val="0"/>
              <w:ind w:right="6"/>
              <w:jc w:val="center"/>
              <w:rPr>
                <w:sz w:val="20"/>
                <w:szCs w:val="20"/>
              </w:rPr>
            </w:pPr>
            <w:r w:rsidRPr="00CA1D55">
              <w:rPr>
                <w:sz w:val="20"/>
                <w:szCs w:val="20"/>
              </w:rPr>
              <w:t>SEMİNER</w:t>
            </w:r>
          </w:p>
          <w:p w:rsidR="00CA1D55" w:rsidRPr="00CA1D55" w:rsidRDefault="00CA1D55" w:rsidP="00CA1D55">
            <w:pPr>
              <w:widowControl w:val="0"/>
              <w:kinsoku w:val="0"/>
              <w:overflowPunct w:val="0"/>
              <w:autoSpaceDE w:val="0"/>
              <w:autoSpaceDN w:val="0"/>
              <w:adjustRightInd w:val="0"/>
              <w:ind w:left="603" w:right="610"/>
              <w:jc w:val="center"/>
            </w:pPr>
            <w:r w:rsidRPr="00CA1D55">
              <w:rPr>
                <w:spacing w:val="-1"/>
                <w:sz w:val="20"/>
                <w:szCs w:val="20"/>
              </w:rPr>
              <w:lastRenderedPageBreak/>
              <w:t xml:space="preserve">Bağımsız </w:t>
            </w:r>
            <w:r w:rsidRPr="00CA1D55">
              <w:rPr>
                <w:sz w:val="20"/>
                <w:szCs w:val="20"/>
              </w:rPr>
              <w:t>öğrenme</w:t>
            </w:r>
            <w:r w:rsidRPr="00CA1D55">
              <w:rPr>
                <w:spacing w:val="27"/>
                <w:sz w:val="20"/>
                <w:szCs w:val="20"/>
              </w:rPr>
              <w:t xml:space="preserve"> </w:t>
            </w:r>
            <w:r w:rsidRPr="00CA1D55">
              <w:rPr>
                <w:w w:val="95"/>
                <w:sz w:val="20"/>
                <w:szCs w:val="20"/>
              </w:rPr>
              <w:t>Sunum/sınıf</w:t>
            </w:r>
            <w:r w:rsidRPr="00CA1D55">
              <w:rPr>
                <w:spacing w:val="19"/>
                <w:w w:val="95"/>
                <w:sz w:val="20"/>
                <w:szCs w:val="20"/>
              </w:rPr>
              <w:t xml:space="preserve"> </w:t>
            </w:r>
            <w:r w:rsidRPr="00CA1D55">
              <w:rPr>
                <w:spacing w:val="-1"/>
                <w:w w:val="95"/>
                <w:sz w:val="20"/>
                <w:szCs w:val="20"/>
              </w:rPr>
              <w:t>dersi</w:t>
            </w:r>
          </w:p>
        </w:tc>
        <w:tc>
          <w:tcPr>
            <w:tcW w:w="3260" w:type="dxa"/>
            <w:gridSpan w:val="9"/>
            <w:tcBorders>
              <w:top w:val="nil"/>
              <w:left w:val="nil"/>
              <w:bottom w:val="single" w:sz="8" w:space="0" w:color="FFFFFF"/>
              <w:right w:val="single" w:sz="8" w:space="0" w:color="FFFFFF"/>
            </w:tcBorders>
            <w:shd w:val="clear" w:color="000000" w:fill="DBE5F1"/>
          </w:tcPr>
          <w:p w:rsidR="00CA1D55" w:rsidRPr="00CA1D55" w:rsidRDefault="00CA1D55" w:rsidP="00CA1D55">
            <w:pPr>
              <w:widowControl w:val="0"/>
              <w:kinsoku w:val="0"/>
              <w:overflowPunct w:val="0"/>
              <w:autoSpaceDE w:val="0"/>
              <w:autoSpaceDN w:val="0"/>
              <w:adjustRightInd w:val="0"/>
              <w:ind w:left="308" w:right="304"/>
              <w:jc w:val="center"/>
              <w:rPr>
                <w:spacing w:val="-1"/>
                <w:sz w:val="20"/>
                <w:szCs w:val="20"/>
              </w:rPr>
            </w:pPr>
            <w:r w:rsidRPr="00CA1D55">
              <w:rPr>
                <w:spacing w:val="-2"/>
                <w:sz w:val="20"/>
                <w:szCs w:val="20"/>
              </w:rPr>
              <w:lastRenderedPageBreak/>
              <w:t>Pratik(Nörolojik</w:t>
            </w:r>
            <w:r w:rsidRPr="00CA1D55">
              <w:rPr>
                <w:spacing w:val="12"/>
                <w:sz w:val="20"/>
                <w:szCs w:val="20"/>
              </w:rPr>
              <w:t xml:space="preserve"> </w:t>
            </w:r>
            <w:r w:rsidRPr="00CA1D55">
              <w:rPr>
                <w:spacing w:val="-1"/>
                <w:sz w:val="20"/>
                <w:szCs w:val="20"/>
              </w:rPr>
              <w:t>Muayene</w:t>
            </w:r>
            <w:r w:rsidRPr="00CA1D55">
              <w:rPr>
                <w:spacing w:val="-15"/>
                <w:sz w:val="20"/>
                <w:szCs w:val="20"/>
              </w:rPr>
              <w:t xml:space="preserve"> </w:t>
            </w:r>
            <w:r w:rsidRPr="00CA1D55">
              <w:rPr>
                <w:spacing w:val="-1"/>
                <w:sz w:val="20"/>
                <w:szCs w:val="20"/>
              </w:rPr>
              <w:t>Genel</w:t>
            </w:r>
            <w:r w:rsidRPr="00CA1D55">
              <w:rPr>
                <w:spacing w:val="29"/>
                <w:w w:val="99"/>
                <w:sz w:val="20"/>
                <w:szCs w:val="20"/>
              </w:rPr>
              <w:t xml:space="preserve"> </w:t>
            </w:r>
            <w:r w:rsidRPr="00CA1D55">
              <w:rPr>
                <w:sz w:val="20"/>
                <w:szCs w:val="20"/>
              </w:rPr>
              <w:t>Yaklaşım</w:t>
            </w:r>
            <w:r w:rsidRPr="00CA1D55">
              <w:rPr>
                <w:spacing w:val="-4"/>
                <w:sz w:val="20"/>
                <w:szCs w:val="20"/>
              </w:rPr>
              <w:t xml:space="preserve"> </w:t>
            </w:r>
            <w:r w:rsidRPr="00CA1D55">
              <w:rPr>
                <w:spacing w:val="-1"/>
                <w:sz w:val="20"/>
                <w:szCs w:val="20"/>
              </w:rPr>
              <w:t>Yapılandırılmış</w:t>
            </w:r>
            <w:r w:rsidRPr="00CA1D55">
              <w:rPr>
                <w:spacing w:val="-17"/>
                <w:sz w:val="20"/>
                <w:szCs w:val="20"/>
              </w:rPr>
              <w:t xml:space="preserve"> </w:t>
            </w:r>
            <w:r w:rsidRPr="00CA1D55">
              <w:rPr>
                <w:sz w:val="20"/>
                <w:szCs w:val="20"/>
              </w:rPr>
              <w:t>hasta</w:t>
            </w:r>
            <w:r w:rsidRPr="00CA1D55">
              <w:rPr>
                <w:spacing w:val="28"/>
                <w:w w:val="99"/>
                <w:sz w:val="20"/>
                <w:szCs w:val="20"/>
              </w:rPr>
              <w:t xml:space="preserve"> </w:t>
            </w:r>
            <w:r w:rsidRPr="00CA1D55">
              <w:rPr>
                <w:sz w:val="20"/>
                <w:szCs w:val="20"/>
              </w:rPr>
              <w:t>başı</w:t>
            </w:r>
            <w:r w:rsidRPr="00CA1D55">
              <w:rPr>
                <w:spacing w:val="-8"/>
                <w:sz w:val="20"/>
                <w:szCs w:val="20"/>
              </w:rPr>
              <w:t xml:space="preserve"> </w:t>
            </w:r>
            <w:r w:rsidRPr="00CA1D55">
              <w:rPr>
                <w:spacing w:val="-1"/>
                <w:sz w:val="20"/>
                <w:szCs w:val="20"/>
              </w:rPr>
              <w:lastRenderedPageBreak/>
              <w:t>eğitim</w:t>
            </w:r>
          </w:p>
          <w:p w:rsidR="00CA1D55" w:rsidRPr="00CA1D55" w:rsidRDefault="00CA1D55" w:rsidP="00CA1D55">
            <w:pPr>
              <w:widowControl w:val="0"/>
              <w:kinsoku w:val="0"/>
              <w:overflowPunct w:val="0"/>
              <w:autoSpaceDE w:val="0"/>
              <w:autoSpaceDN w:val="0"/>
              <w:adjustRightInd w:val="0"/>
              <w:ind w:left="1091" w:right="487" w:hanging="308"/>
            </w:pPr>
            <w:r w:rsidRPr="00CA1D55">
              <w:rPr>
                <w:spacing w:val="-1"/>
                <w:sz w:val="20"/>
                <w:szCs w:val="20"/>
              </w:rPr>
              <w:t>Gözlem</w:t>
            </w:r>
            <w:r w:rsidRPr="00CA1D55">
              <w:rPr>
                <w:spacing w:val="12"/>
                <w:sz w:val="20"/>
                <w:szCs w:val="20"/>
              </w:rPr>
              <w:t xml:space="preserve"> </w:t>
            </w:r>
            <w:r w:rsidRPr="00CA1D55">
              <w:rPr>
                <w:spacing w:val="-1"/>
                <w:sz w:val="20"/>
                <w:szCs w:val="20"/>
              </w:rPr>
              <w:t>Klinik</w:t>
            </w:r>
            <w:r w:rsidRPr="00CA1D55">
              <w:rPr>
                <w:spacing w:val="-10"/>
                <w:sz w:val="20"/>
                <w:szCs w:val="20"/>
              </w:rPr>
              <w:t xml:space="preserve"> </w:t>
            </w:r>
            <w:r w:rsidRPr="00CA1D55">
              <w:rPr>
                <w:spacing w:val="-1"/>
                <w:sz w:val="20"/>
                <w:szCs w:val="20"/>
              </w:rPr>
              <w:t>beceri</w:t>
            </w:r>
            <w:r w:rsidRPr="00CA1D55">
              <w:rPr>
                <w:spacing w:val="-11"/>
                <w:sz w:val="20"/>
                <w:szCs w:val="20"/>
              </w:rPr>
              <w:t xml:space="preserve"> </w:t>
            </w:r>
            <w:r w:rsidRPr="00CA1D55">
              <w:rPr>
                <w:sz w:val="20"/>
                <w:szCs w:val="20"/>
              </w:rPr>
              <w:t>ve</w:t>
            </w:r>
            <w:r w:rsidRPr="00CA1D55">
              <w:rPr>
                <w:spacing w:val="26"/>
                <w:w w:val="99"/>
                <w:sz w:val="20"/>
                <w:szCs w:val="20"/>
              </w:rPr>
              <w:t xml:space="preserve"> </w:t>
            </w:r>
            <w:r w:rsidRPr="00CA1D55">
              <w:rPr>
                <w:spacing w:val="-1"/>
                <w:sz w:val="20"/>
                <w:szCs w:val="20"/>
              </w:rPr>
              <w:t>laboratuvar</w:t>
            </w:r>
            <w:r w:rsidRPr="00CA1D55">
              <w:rPr>
                <w:spacing w:val="21"/>
                <w:sz w:val="20"/>
                <w:szCs w:val="20"/>
              </w:rPr>
              <w:t xml:space="preserve"> </w:t>
            </w:r>
            <w:r w:rsidRPr="00CA1D55">
              <w:rPr>
                <w:spacing w:val="-1"/>
                <w:sz w:val="20"/>
                <w:szCs w:val="20"/>
              </w:rPr>
              <w:t>uygulamaları</w:t>
            </w:r>
          </w:p>
        </w:tc>
        <w:tc>
          <w:tcPr>
            <w:tcW w:w="2334" w:type="dxa"/>
            <w:gridSpan w:val="10"/>
            <w:vMerge/>
            <w:tcBorders>
              <w:left w:val="single" w:sz="8" w:space="0" w:color="FFFFFF"/>
              <w:bottom w:val="single" w:sz="8" w:space="0" w:color="FFFFFF"/>
            </w:tcBorders>
            <w:vAlign w:val="center"/>
          </w:tcPr>
          <w:p w:rsidR="00CA1D55" w:rsidRPr="00CA1D55" w:rsidRDefault="00CA1D55" w:rsidP="00CA1D55">
            <w:pPr>
              <w:rPr>
                <w:sz w:val="20"/>
                <w:szCs w:val="20"/>
              </w:rPr>
            </w:pPr>
          </w:p>
        </w:tc>
        <w:tc>
          <w:tcPr>
            <w:tcW w:w="190" w:type="dxa"/>
            <w:vMerge/>
            <w:vAlign w:val="center"/>
          </w:tcPr>
          <w:p w:rsidR="00CA1D55" w:rsidRPr="00CA1D55" w:rsidRDefault="00CA1D55" w:rsidP="00CA1D55">
            <w:pPr>
              <w:jc w:val="center"/>
              <w:rPr>
                <w:sz w:val="20"/>
                <w:szCs w:val="20"/>
              </w:rPr>
            </w:pPr>
          </w:p>
        </w:tc>
      </w:tr>
      <w:tr w:rsidR="00CA1D55" w:rsidRPr="00CA1D55" w:rsidTr="00CA1D55">
        <w:trPr>
          <w:trHeight w:val="187"/>
        </w:trPr>
        <w:tc>
          <w:tcPr>
            <w:tcW w:w="1340" w:type="dxa"/>
            <w:gridSpan w:val="4"/>
            <w:tcBorders>
              <w:top w:val="nil"/>
              <w:left w:val="nil"/>
              <w:bottom w:val="nil"/>
              <w:right w:val="nil"/>
            </w:tcBorders>
            <w:noWrap/>
            <w:vAlign w:val="bottom"/>
          </w:tcPr>
          <w:p w:rsidR="00CA1D55" w:rsidRPr="00CA1D55" w:rsidRDefault="00CA1D55" w:rsidP="00CA1D55">
            <w:pPr>
              <w:rPr>
                <w:sz w:val="20"/>
                <w:szCs w:val="20"/>
              </w:rPr>
            </w:pPr>
            <w:r w:rsidRPr="00CA1D55">
              <w:lastRenderedPageBreak/>
              <w:br w:type="page"/>
            </w:r>
          </w:p>
        </w:tc>
        <w:tc>
          <w:tcPr>
            <w:tcW w:w="2456" w:type="dxa"/>
            <w:gridSpan w:val="6"/>
            <w:tcBorders>
              <w:top w:val="nil"/>
              <w:left w:val="nil"/>
              <w:bottom w:val="nil"/>
              <w:right w:val="nil"/>
            </w:tcBorders>
            <w:noWrap/>
            <w:vAlign w:val="bottom"/>
          </w:tcPr>
          <w:p w:rsidR="00CA1D55" w:rsidRPr="00CA1D55" w:rsidRDefault="00CA1D55" w:rsidP="00CA1D55">
            <w:pPr>
              <w:rPr>
                <w:sz w:val="20"/>
                <w:szCs w:val="20"/>
              </w:rPr>
            </w:pPr>
          </w:p>
        </w:tc>
        <w:tc>
          <w:tcPr>
            <w:tcW w:w="2573" w:type="dxa"/>
            <w:gridSpan w:val="8"/>
            <w:tcBorders>
              <w:top w:val="nil"/>
              <w:left w:val="nil"/>
              <w:bottom w:val="nil"/>
              <w:right w:val="nil"/>
            </w:tcBorders>
            <w:noWrap/>
            <w:vAlign w:val="bottom"/>
          </w:tcPr>
          <w:p w:rsidR="00CA1D55" w:rsidRPr="00CA1D55" w:rsidRDefault="00CA1D55" w:rsidP="00CA1D55">
            <w:pPr>
              <w:rPr>
                <w:sz w:val="20"/>
                <w:szCs w:val="20"/>
              </w:rPr>
            </w:pPr>
          </w:p>
        </w:tc>
        <w:tc>
          <w:tcPr>
            <w:tcW w:w="3916" w:type="dxa"/>
            <w:gridSpan w:val="14"/>
            <w:tcBorders>
              <w:top w:val="nil"/>
              <w:left w:val="nil"/>
              <w:bottom w:val="nil"/>
              <w:right w:val="nil"/>
            </w:tcBorders>
            <w:noWrap/>
            <w:vAlign w:val="bottom"/>
          </w:tcPr>
          <w:p w:rsidR="00CA1D55" w:rsidRPr="00CA1D55" w:rsidRDefault="00CA1D55" w:rsidP="00CA1D55">
            <w:pPr>
              <w:rPr>
                <w:sz w:val="20"/>
                <w:szCs w:val="20"/>
              </w:rPr>
            </w:pPr>
          </w:p>
        </w:tc>
        <w:tc>
          <w:tcPr>
            <w:tcW w:w="160" w:type="dxa"/>
            <w:tcBorders>
              <w:left w:val="nil"/>
              <w:bottom w:val="nil"/>
              <w:right w:val="nil"/>
            </w:tcBorders>
            <w:noWrap/>
            <w:vAlign w:val="bottom"/>
          </w:tcPr>
          <w:p w:rsidR="00CA1D55" w:rsidRPr="00CA1D55" w:rsidRDefault="00CA1D55" w:rsidP="00CA1D55">
            <w:pPr>
              <w:rPr>
                <w:sz w:val="20"/>
                <w:szCs w:val="20"/>
              </w:rPr>
            </w:pPr>
          </w:p>
        </w:tc>
        <w:tc>
          <w:tcPr>
            <w:tcW w:w="1509" w:type="dxa"/>
            <w:gridSpan w:val="5"/>
            <w:tcBorders>
              <w:left w:val="nil"/>
              <w:bottom w:val="nil"/>
              <w:right w:val="nil"/>
            </w:tcBorders>
            <w:noWrap/>
            <w:vAlign w:val="bottom"/>
          </w:tcPr>
          <w:p w:rsidR="00CA1D55" w:rsidRPr="00CA1D55" w:rsidRDefault="00CA1D55" w:rsidP="00CA1D55">
            <w:pPr>
              <w:rPr>
                <w:sz w:val="20"/>
                <w:szCs w:val="20"/>
              </w:rPr>
            </w:pPr>
          </w:p>
        </w:tc>
      </w:tr>
      <w:tr w:rsidR="00CA1D55" w:rsidRPr="00CA1D55" w:rsidTr="00CA1D55">
        <w:trPr>
          <w:gridAfter w:val="4"/>
          <w:wAfter w:w="1168" w:type="dxa"/>
          <w:trHeight w:val="256"/>
        </w:trPr>
        <w:tc>
          <w:tcPr>
            <w:tcW w:w="1340" w:type="dxa"/>
            <w:gridSpan w:val="4"/>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jc w:val="both"/>
              <w:rPr>
                <w:sz w:val="18"/>
                <w:szCs w:val="18"/>
              </w:rPr>
            </w:pPr>
            <w:r w:rsidRPr="00CA1D55">
              <w:rPr>
                <w:sz w:val="18"/>
                <w:szCs w:val="18"/>
              </w:rPr>
              <w:t>5.NÖR511</w:t>
            </w:r>
          </w:p>
        </w:tc>
        <w:tc>
          <w:tcPr>
            <w:tcW w:w="6061" w:type="dxa"/>
            <w:gridSpan w:val="18"/>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jc w:val="both"/>
              <w:rPr>
                <w:sz w:val="18"/>
                <w:szCs w:val="18"/>
              </w:rPr>
            </w:pPr>
            <w:r w:rsidRPr="00CA1D55">
              <w:rPr>
                <w:spacing w:val="-1"/>
                <w:sz w:val="18"/>
                <w:szCs w:val="18"/>
              </w:rPr>
              <w:t>Periferik sinir sistemi ve hastalıkları (Guillain</w:t>
            </w:r>
            <w:r w:rsidRPr="00CA1D55">
              <w:rPr>
                <w:rFonts w:ascii="Cambria Math" w:hAnsi="Cambria Math" w:cs="Cambria Math"/>
                <w:spacing w:val="-1"/>
                <w:sz w:val="18"/>
                <w:szCs w:val="18"/>
              </w:rPr>
              <w:t>‐</w:t>
            </w:r>
            <w:r w:rsidRPr="00CA1D55">
              <w:rPr>
                <w:spacing w:val="-1"/>
                <w:sz w:val="18"/>
                <w:szCs w:val="18"/>
              </w:rPr>
              <w:t>Barré sendromu, Poliomyelit)</w:t>
            </w:r>
          </w:p>
        </w:tc>
        <w:tc>
          <w:tcPr>
            <w:tcW w:w="995" w:type="dxa"/>
            <w:gridSpan w:val="3"/>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22"/>
              <w:jc w:val="both"/>
              <w:rPr>
                <w:sz w:val="18"/>
                <w:szCs w:val="18"/>
              </w:rPr>
            </w:pPr>
            <w:r w:rsidRPr="00CA1D55">
              <w:rPr>
                <w:sz w:val="18"/>
                <w:szCs w:val="18"/>
              </w:rPr>
              <w:t>1</w:t>
            </w:r>
            <w:r w:rsidRPr="00CA1D55">
              <w:rPr>
                <w:spacing w:val="-6"/>
                <w:sz w:val="18"/>
                <w:szCs w:val="18"/>
              </w:rPr>
              <w:t xml:space="preserve"> </w:t>
            </w:r>
            <w:r w:rsidRPr="00CA1D55">
              <w:rPr>
                <w:spacing w:val="-1"/>
                <w:sz w:val="18"/>
                <w:szCs w:val="18"/>
              </w:rPr>
              <w:t>saat</w:t>
            </w:r>
          </w:p>
        </w:tc>
        <w:tc>
          <w:tcPr>
            <w:tcW w:w="2390" w:type="dxa"/>
            <w:gridSpan w:val="9"/>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jc w:val="both"/>
              <w:rPr>
                <w:sz w:val="18"/>
                <w:szCs w:val="18"/>
              </w:rPr>
            </w:pPr>
            <w:r w:rsidRPr="00CA1D55">
              <w:rPr>
                <w:spacing w:val="-1"/>
                <w:sz w:val="18"/>
                <w:szCs w:val="18"/>
              </w:rPr>
              <w:t>A.</w:t>
            </w:r>
            <w:r w:rsidRPr="00CA1D55">
              <w:rPr>
                <w:spacing w:val="-9"/>
                <w:sz w:val="18"/>
                <w:szCs w:val="18"/>
              </w:rPr>
              <w:t xml:space="preserve"> </w:t>
            </w:r>
            <w:r w:rsidRPr="00CA1D55">
              <w:rPr>
                <w:spacing w:val="-1"/>
                <w:sz w:val="18"/>
                <w:szCs w:val="18"/>
              </w:rPr>
              <w:t>Hakan</w:t>
            </w:r>
            <w:r w:rsidRPr="00CA1D55">
              <w:rPr>
                <w:spacing w:val="-9"/>
                <w:sz w:val="18"/>
                <w:szCs w:val="18"/>
              </w:rPr>
              <w:t xml:space="preserve"> </w:t>
            </w:r>
            <w:r w:rsidRPr="00CA1D55">
              <w:rPr>
                <w:sz w:val="18"/>
                <w:szCs w:val="18"/>
              </w:rPr>
              <w:t>EKMEKÇİ</w:t>
            </w:r>
          </w:p>
        </w:tc>
      </w:tr>
      <w:tr w:rsidR="00CA1D55" w:rsidRPr="00CA1D55" w:rsidTr="00CA1D55">
        <w:trPr>
          <w:gridAfter w:val="4"/>
          <w:wAfter w:w="1168" w:type="dxa"/>
          <w:trHeight w:val="256"/>
        </w:trPr>
        <w:tc>
          <w:tcPr>
            <w:tcW w:w="1340" w:type="dxa"/>
            <w:gridSpan w:val="4"/>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jc w:val="both"/>
              <w:rPr>
                <w:sz w:val="18"/>
                <w:szCs w:val="18"/>
              </w:rPr>
            </w:pPr>
            <w:r w:rsidRPr="00CA1D55">
              <w:rPr>
                <w:sz w:val="18"/>
                <w:szCs w:val="18"/>
              </w:rPr>
              <w:t>5.NÖR020</w:t>
            </w:r>
          </w:p>
        </w:tc>
        <w:tc>
          <w:tcPr>
            <w:tcW w:w="6061" w:type="dxa"/>
            <w:gridSpan w:val="18"/>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jc w:val="both"/>
              <w:rPr>
                <w:sz w:val="18"/>
                <w:szCs w:val="18"/>
              </w:rPr>
            </w:pPr>
            <w:r w:rsidRPr="00CA1D55">
              <w:rPr>
                <w:spacing w:val="-1"/>
                <w:sz w:val="18"/>
                <w:szCs w:val="18"/>
              </w:rPr>
              <w:t>Epilepsi (Febril konvülsiyon, Status epileptikus)</w:t>
            </w:r>
          </w:p>
        </w:tc>
        <w:tc>
          <w:tcPr>
            <w:tcW w:w="995" w:type="dxa"/>
            <w:gridSpan w:val="3"/>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22"/>
              <w:jc w:val="both"/>
              <w:rPr>
                <w:sz w:val="18"/>
                <w:szCs w:val="18"/>
              </w:rPr>
            </w:pPr>
            <w:r w:rsidRPr="00CA1D55">
              <w:rPr>
                <w:sz w:val="18"/>
                <w:szCs w:val="18"/>
              </w:rPr>
              <w:t>1</w:t>
            </w:r>
            <w:r w:rsidRPr="00CA1D55">
              <w:rPr>
                <w:spacing w:val="-6"/>
                <w:sz w:val="18"/>
                <w:szCs w:val="18"/>
              </w:rPr>
              <w:t xml:space="preserve"> </w:t>
            </w:r>
            <w:r w:rsidRPr="00CA1D55">
              <w:rPr>
                <w:spacing w:val="-1"/>
                <w:sz w:val="18"/>
                <w:szCs w:val="18"/>
              </w:rPr>
              <w:t>saat</w:t>
            </w:r>
          </w:p>
        </w:tc>
        <w:tc>
          <w:tcPr>
            <w:tcW w:w="2390" w:type="dxa"/>
            <w:gridSpan w:val="9"/>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jc w:val="both"/>
              <w:rPr>
                <w:sz w:val="18"/>
                <w:szCs w:val="18"/>
              </w:rPr>
            </w:pPr>
            <w:r w:rsidRPr="00CA1D55">
              <w:rPr>
                <w:spacing w:val="-1"/>
                <w:sz w:val="18"/>
                <w:szCs w:val="18"/>
              </w:rPr>
              <w:t>A.</w:t>
            </w:r>
            <w:r w:rsidRPr="00CA1D55">
              <w:rPr>
                <w:spacing w:val="-9"/>
                <w:sz w:val="18"/>
                <w:szCs w:val="18"/>
              </w:rPr>
              <w:t xml:space="preserve"> </w:t>
            </w:r>
            <w:r w:rsidRPr="00CA1D55">
              <w:rPr>
                <w:spacing w:val="-1"/>
                <w:sz w:val="18"/>
                <w:szCs w:val="18"/>
              </w:rPr>
              <w:t>Hakan</w:t>
            </w:r>
            <w:r w:rsidRPr="00CA1D55">
              <w:rPr>
                <w:spacing w:val="-9"/>
                <w:sz w:val="18"/>
                <w:szCs w:val="18"/>
              </w:rPr>
              <w:t xml:space="preserve"> </w:t>
            </w:r>
            <w:r w:rsidRPr="00CA1D55">
              <w:rPr>
                <w:sz w:val="18"/>
                <w:szCs w:val="18"/>
              </w:rPr>
              <w:t>EKMEKÇİ</w:t>
            </w:r>
          </w:p>
        </w:tc>
      </w:tr>
      <w:tr w:rsidR="00CA1D55" w:rsidRPr="00CA1D55" w:rsidTr="00CA1D55">
        <w:trPr>
          <w:gridAfter w:val="4"/>
          <w:wAfter w:w="1168" w:type="dxa"/>
          <w:trHeight w:val="256"/>
        </w:trPr>
        <w:tc>
          <w:tcPr>
            <w:tcW w:w="1340" w:type="dxa"/>
            <w:gridSpan w:val="4"/>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jc w:val="both"/>
              <w:rPr>
                <w:sz w:val="18"/>
                <w:szCs w:val="18"/>
              </w:rPr>
            </w:pPr>
            <w:r w:rsidRPr="00CA1D55">
              <w:rPr>
                <w:sz w:val="18"/>
                <w:szCs w:val="18"/>
              </w:rPr>
              <w:t>5.NÖR021</w:t>
            </w:r>
          </w:p>
        </w:tc>
        <w:tc>
          <w:tcPr>
            <w:tcW w:w="6061" w:type="dxa"/>
            <w:gridSpan w:val="18"/>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jc w:val="both"/>
              <w:rPr>
                <w:sz w:val="18"/>
                <w:szCs w:val="18"/>
              </w:rPr>
            </w:pPr>
            <w:r w:rsidRPr="00CA1D55">
              <w:rPr>
                <w:spacing w:val="-1"/>
                <w:sz w:val="18"/>
                <w:szCs w:val="18"/>
              </w:rPr>
              <w:t>Kas</w:t>
            </w:r>
            <w:r w:rsidRPr="00CA1D55">
              <w:rPr>
                <w:spacing w:val="-16"/>
                <w:sz w:val="18"/>
                <w:szCs w:val="18"/>
              </w:rPr>
              <w:t xml:space="preserve"> </w:t>
            </w:r>
            <w:r w:rsidRPr="00CA1D55">
              <w:rPr>
                <w:spacing w:val="-1"/>
                <w:sz w:val="18"/>
                <w:szCs w:val="18"/>
              </w:rPr>
              <w:t>hastalıkları</w:t>
            </w:r>
            <w:r w:rsidRPr="00CA1D55">
              <w:rPr>
                <w:spacing w:val="-13"/>
                <w:sz w:val="18"/>
                <w:szCs w:val="18"/>
              </w:rPr>
              <w:t xml:space="preserve"> </w:t>
            </w:r>
            <w:r w:rsidRPr="00CA1D55">
              <w:rPr>
                <w:spacing w:val="-1"/>
                <w:sz w:val="18"/>
                <w:szCs w:val="18"/>
              </w:rPr>
              <w:t>(miyopatiler,</w:t>
            </w:r>
            <w:r w:rsidRPr="00CA1D55">
              <w:rPr>
                <w:spacing w:val="-15"/>
                <w:sz w:val="18"/>
                <w:szCs w:val="18"/>
              </w:rPr>
              <w:t xml:space="preserve"> </w:t>
            </w:r>
            <w:r w:rsidRPr="00CA1D55">
              <w:rPr>
                <w:spacing w:val="-2"/>
                <w:sz w:val="18"/>
                <w:szCs w:val="18"/>
              </w:rPr>
              <w:t>Polimiyozit</w:t>
            </w:r>
            <w:r w:rsidRPr="00CA1D55">
              <w:rPr>
                <w:spacing w:val="-15"/>
                <w:sz w:val="18"/>
                <w:szCs w:val="18"/>
              </w:rPr>
              <w:t xml:space="preserve"> </w:t>
            </w:r>
            <w:r w:rsidRPr="00CA1D55">
              <w:rPr>
                <w:sz w:val="18"/>
                <w:szCs w:val="18"/>
              </w:rPr>
              <w:t>ve</w:t>
            </w:r>
            <w:r w:rsidRPr="00CA1D55">
              <w:rPr>
                <w:spacing w:val="13"/>
                <w:sz w:val="18"/>
                <w:szCs w:val="18"/>
              </w:rPr>
              <w:t xml:space="preserve"> </w:t>
            </w:r>
            <w:r w:rsidRPr="00CA1D55">
              <w:rPr>
                <w:spacing w:val="-1"/>
                <w:sz w:val="18"/>
                <w:szCs w:val="18"/>
              </w:rPr>
              <w:t>dermatomiyozit)</w:t>
            </w:r>
          </w:p>
        </w:tc>
        <w:tc>
          <w:tcPr>
            <w:tcW w:w="995" w:type="dxa"/>
            <w:gridSpan w:val="3"/>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22"/>
              <w:jc w:val="both"/>
              <w:rPr>
                <w:sz w:val="18"/>
                <w:szCs w:val="18"/>
              </w:rPr>
            </w:pPr>
            <w:r w:rsidRPr="00CA1D55">
              <w:rPr>
                <w:sz w:val="18"/>
                <w:szCs w:val="18"/>
              </w:rPr>
              <w:t>1</w:t>
            </w:r>
            <w:r w:rsidRPr="00CA1D55">
              <w:rPr>
                <w:spacing w:val="-6"/>
                <w:sz w:val="18"/>
                <w:szCs w:val="18"/>
              </w:rPr>
              <w:t xml:space="preserve"> </w:t>
            </w:r>
            <w:r w:rsidRPr="00CA1D55">
              <w:rPr>
                <w:spacing w:val="-1"/>
                <w:sz w:val="18"/>
                <w:szCs w:val="18"/>
              </w:rPr>
              <w:t>saat</w:t>
            </w:r>
          </w:p>
        </w:tc>
        <w:tc>
          <w:tcPr>
            <w:tcW w:w="2390" w:type="dxa"/>
            <w:gridSpan w:val="9"/>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jc w:val="both"/>
              <w:rPr>
                <w:sz w:val="18"/>
                <w:szCs w:val="18"/>
              </w:rPr>
            </w:pPr>
            <w:r w:rsidRPr="00CA1D55">
              <w:rPr>
                <w:spacing w:val="-1"/>
                <w:sz w:val="18"/>
                <w:szCs w:val="18"/>
              </w:rPr>
              <w:t>A.</w:t>
            </w:r>
            <w:r w:rsidRPr="00CA1D55">
              <w:rPr>
                <w:spacing w:val="-9"/>
                <w:sz w:val="18"/>
                <w:szCs w:val="18"/>
              </w:rPr>
              <w:t xml:space="preserve"> </w:t>
            </w:r>
            <w:r w:rsidRPr="00CA1D55">
              <w:rPr>
                <w:spacing w:val="-1"/>
                <w:sz w:val="18"/>
                <w:szCs w:val="18"/>
              </w:rPr>
              <w:t>Hakan</w:t>
            </w:r>
            <w:r w:rsidRPr="00CA1D55">
              <w:rPr>
                <w:spacing w:val="-9"/>
                <w:sz w:val="18"/>
                <w:szCs w:val="18"/>
              </w:rPr>
              <w:t xml:space="preserve"> </w:t>
            </w:r>
            <w:r w:rsidRPr="00CA1D55">
              <w:rPr>
                <w:sz w:val="18"/>
                <w:szCs w:val="18"/>
              </w:rPr>
              <w:t>EKMEKÇİ</w:t>
            </w:r>
          </w:p>
        </w:tc>
      </w:tr>
      <w:tr w:rsidR="00CA1D55" w:rsidRPr="00CA1D55" w:rsidTr="00CA1D55">
        <w:trPr>
          <w:gridAfter w:val="4"/>
          <w:wAfter w:w="1168" w:type="dxa"/>
          <w:trHeight w:val="256"/>
        </w:trPr>
        <w:tc>
          <w:tcPr>
            <w:tcW w:w="1340" w:type="dxa"/>
            <w:gridSpan w:val="4"/>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jc w:val="both"/>
              <w:rPr>
                <w:sz w:val="18"/>
                <w:szCs w:val="18"/>
              </w:rPr>
            </w:pPr>
            <w:r w:rsidRPr="00CA1D55">
              <w:rPr>
                <w:sz w:val="18"/>
                <w:szCs w:val="18"/>
              </w:rPr>
              <w:t>5.NÖR512</w:t>
            </w:r>
          </w:p>
        </w:tc>
        <w:tc>
          <w:tcPr>
            <w:tcW w:w="6061" w:type="dxa"/>
            <w:gridSpan w:val="18"/>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jc w:val="both"/>
              <w:rPr>
                <w:sz w:val="18"/>
                <w:szCs w:val="18"/>
              </w:rPr>
            </w:pPr>
            <w:r w:rsidRPr="00CA1D55">
              <w:rPr>
                <w:spacing w:val="-2"/>
                <w:sz w:val="18"/>
                <w:szCs w:val="18"/>
              </w:rPr>
              <w:t>BOS dolaşım hastalıkları ve LP (Hidrosefali)</w:t>
            </w:r>
          </w:p>
        </w:tc>
        <w:tc>
          <w:tcPr>
            <w:tcW w:w="995" w:type="dxa"/>
            <w:gridSpan w:val="3"/>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22"/>
              <w:jc w:val="both"/>
              <w:rPr>
                <w:sz w:val="18"/>
                <w:szCs w:val="18"/>
              </w:rPr>
            </w:pPr>
            <w:r w:rsidRPr="00CA1D55">
              <w:rPr>
                <w:sz w:val="18"/>
                <w:szCs w:val="18"/>
              </w:rPr>
              <w:t>1</w:t>
            </w:r>
            <w:r w:rsidRPr="00CA1D55">
              <w:rPr>
                <w:spacing w:val="-6"/>
                <w:sz w:val="18"/>
                <w:szCs w:val="18"/>
              </w:rPr>
              <w:t xml:space="preserve"> </w:t>
            </w:r>
            <w:r w:rsidRPr="00CA1D55">
              <w:rPr>
                <w:spacing w:val="-1"/>
                <w:sz w:val="18"/>
                <w:szCs w:val="18"/>
              </w:rPr>
              <w:t>saat</w:t>
            </w:r>
          </w:p>
        </w:tc>
        <w:tc>
          <w:tcPr>
            <w:tcW w:w="2390" w:type="dxa"/>
            <w:gridSpan w:val="9"/>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jc w:val="both"/>
              <w:rPr>
                <w:sz w:val="18"/>
                <w:szCs w:val="18"/>
              </w:rPr>
            </w:pPr>
            <w:r w:rsidRPr="00CA1D55">
              <w:rPr>
                <w:spacing w:val="-1"/>
                <w:sz w:val="18"/>
                <w:szCs w:val="18"/>
              </w:rPr>
              <w:t>Haluk GÜMÜŞ</w:t>
            </w:r>
          </w:p>
        </w:tc>
      </w:tr>
      <w:tr w:rsidR="00CA1D55" w:rsidRPr="00CA1D55" w:rsidTr="00CA1D55">
        <w:trPr>
          <w:gridAfter w:val="4"/>
          <w:wAfter w:w="1168" w:type="dxa"/>
          <w:trHeight w:val="256"/>
        </w:trPr>
        <w:tc>
          <w:tcPr>
            <w:tcW w:w="1340" w:type="dxa"/>
            <w:gridSpan w:val="4"/>
            <w:tcBorders>
              <w:top w:val="nil"/>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jc w:val="both"/>
              <w:rPr>
                <w:sz w:val="18"/>
                <w:szCs w:val="18"/>
              </w:rPr>
            </w:pPr>
            <w:r w:rsidRPr="00CA1D55">
              <w:rPr>
                <w:sz w:val="18"/>
                <w:szCs w:val="18"/>
              </w:rPr>
              <w:t>5.NÖR022</w:t>
            </w:r>
          </w:p>
        </w:tc>
        <w:tc>
          <w:tcPr>
            <w:tcW w:w="6061" w:type="dxa"/>
            <w:gridSpan w:val="18"/>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ind w:left="130" w:right="191"/>
              <w:jc w:val="both"/>
              <w:rPr>
                <w:sz w:val="18"/>
                <w:szCs w:val="18"/>
              </w:rPr>
            </w:pPr>
            <w:r w:rsidRPr="00CA1D55">
              <w:rPr>
                <w:spacing w:val="-2"/>
                <w:sz w:val="18"/>
                <w:szCs w:val="18"/>
              </w:rPr>
              <w:t>Nöromuskuler</w:t>
            </w:r>
            <w:r w:rsidRPr="00CA1D55">
              <w:rPr>
                <w:spacing w:val="-18"/>
                <w:sz w:val="18"/>
                <w:szCs w:val="18"/>
              </w:rPr>
              <w:t xml:space="preserve"> </w:t>
            </w:r>
            <w:r w:rsidRPr="00CA1D55">
              <w:rPr>
                <w:sz w:val="18"/>
                <w:szCs w:val="18"/>
              </w:rPr>
              <w:t>kavşak</w:t>
            </w:r>
            <w:r w:rsidRPr="00CA1D55">
              <w:rPr>
                <w:spacing w:val="-15"/>
                <w:sz w:val="18"/>
                <w:szCs w:val="18"/>
              </w:rPr>
              <w:t xml:space="preserve"> </w:t>
            </w:r>
            <w:r w:rsidRPr="00CA1D55">
              <w:rPr>
                <w:spacing w:val="-1"/>
                <w:sz w:val="18"/>
                <w:szCs w:val="18"/>
              </w:rPr>
              <w:t>hastalıkları</w:t>
            </w:r>
            <w:r w:rsidRPr="00CA1D55">
              <w:rPr>
                <w:spacing w:val="41"/>
                <w:sz w:val="18"/>
                <w:szCs w:val="18"/>
              </w:rPr>
              <w:t xml:space="preserve"> </w:t>
            </w:r>
            <w:r w:rsidRPr="00CA1D55">
              <w:rPr>
                <w:spacing w:val="-1"/>
                <w:sz w:val="18"/>
                <w:szCs w:val="18"/>
              </w:rPr>
              <w:t>(Myastenia</w:t>
            </w:r>
            <w:r w:rsidRPr="00CA1D55">
              <w:rPr>
                <w:spacing w:val="-11"/>
                <w:sz w:val="18"/>
                <w:szCs w:val="18"/>
              </w:rPr>
              <w:t xml:space="preserve"> </w:t>
            </w:r>
            <w:r w:rsidRPr="00CA1D55">
              <w:rPr>
                <w:sz w:val="18"/>
                <w:szCs w:val="18"/>
              </w:rPr>
              <w:t>gravis</w:t>
            </w:r>
            <w:r w:rsidRPr="00CA1D55">
              <w:rPr>
                <w:spacing w:val="-11"/>
                <w:sz w:val="18"/>
                <w:szCs w:val="18"/>
              </w:rPr>
              <w:t xml:space="preserve"> </w:t>
            </w:r>
            <w:r w:rsidRPr="00CA1D55">
              <w:rPr>
                <w:sz w:val="18"/>
                <w:szCs w:val="18"/>
              </w:rPr>
              <w:t>ve</w:t>
            </w:r>
            <w:r w:rsidRPr="00CA1D55">
              <w:rPr>
                <w:spacing w:val="-9"/>
                <w:sz w:val="18"/>
                <w:szCs w:val="18"/>
              </w:rPr>
              <w:t xml:space="preserve"> </w:t>
            </w:r>
            <w:r w:rsidRPr="00CA1D55">
              <w:rPr>
                <w:spacing w:val="-1"/>
                <w:sz w:val="18"/>
                <w:szCs w:val="18"/>
              </w:rPr>
              <w:t>kolinerjik</w:t>
            </w:r>
            <w:r w:rsidRPr="00CA1D55">
              <w:rPr>
                <w:spacing w:val="81"/>
                <w:w w:val="99"/>
                <w:sz w:val="18"/>
                <w:szCs w:val="18"/>
              </w:rPr>
              <w:t xml:space="preserve"> </w:t>
            </w:r>
            <w:r w:rsidRPr="00CA1D55">
              <w:rPr>
                <w:sz w:val="18"/>
                <w:szCs w:val="18"/>
              </w:rPr>
              <w:t>kriz)</w:t>
            </w:r>
          </w:p>
        </w:tc>
        <w:tc>
          <w:tcPr>
            <w:tcW w:w="995" w:type="dxa"/>
            <w:gridSpan w:val="3"/>
            <w:tcBorders>
              <w:top w:val="nil"/>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122"/>
              <w:jc w:val="both"/>
              <w:rPr>
                <w:sz w:val="18"/>
                <w:szCs w:val="18"/>
              </w:rPr>
            </w:pPr>
            <w:r w:rsidRPr="00CA1D55">
              <w:rPr>
                <w:sz w:val="18"/>
                <w:szCs w:val="18"/>
              </w:rPr>
              <w:t>1</w:t>
            </w:r>
            <w:r w:rsidRPr="00CA1D55">
              <w:rPr>
                <w:spacing w:val="-6"/>
                <w:sz w:val="18"/>
                <w:szCs w:val="18"/>
              </w:rPr>
              <w:t xml:space="preserve"> </w:t>
            </w:r>
            <w:r w:rsidRPr="00CA1D55">
              <w:rPr>
                <w:spacing w:val="-1"/>
                <w:sz w:val="18"/>
                <w:szCs w:val="18"/>
              </w:rPr>
              <w:t>saat</w:t>
            </w:r>
          </w:p>
        </w:tc>
        <w:tc>
          <w:tcPr>
            <w:tcW w:w="2390" w:type="dxa"/>
            <w:gridSpan w:val="9"/>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pPr>
            <w:r w:rsidRPr="00CA1D55">
              <w:rPr>
                <w:spacing w:val="-1"/>
                <w:sz w:val="20"/>
                <w:szCs w:val="20"/>
              </w:rPr>
              <w:t>Recep</w:t>
            </w:r>
            <w:r w:rsidRPr="00CA1D55">
              <w:rPr>
                <w:spacing w:val="39"/>
                <w:sz w:val="20"/>
                <w:szCs w:val="20"/>
              </w:rPr>
              <w:t xml:space="preserve"> </w:t>
            </w:r>
            <w:r w:rsidRPr="00CA1D55">
              <w:rPr>
                <w:spacing w:val="-2"/>
                <w:sz w:val="20"/>
                <w:szCs w:val="20"/>
              </w:rPr>
              <w:t>AYGÜL</w:t>
            </w:r>
          </w:p>
        </w:tc>
      </w:tr>
      <w:tr w:rsidR="00CA1D55" w:rsidRPr="00CA1D55" w:rsidTr="00CA1D55">
        <w:trPr>
          <w:gridAfter w:val="4"/>
          <w:wAfter w:w="1168" w:type="dxa"/>
          <w:trHeight w:val="256"/>
        </w:trPr>
        <w:tc>
          <w:tcPr>
            <w:tcW w:w="1340" w:type="dxa"/>
            <w:gridSpan w:val="4"/>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jc w:val="both"/>
              <w:rPr>
                <w:sz w:val="18"/>
                <w:szCs w:val="18"/>
              </w:rPr>
            </w:pPr>
            <w:r w:rsidRPr="00CA1D55">
              <w:rPr>
                <w:sz w:val="18"/>
                <w:szCs w:val="18"/>
              </w:rPr>
              <w:t>5.NÖR023</w:t>
            </w:r>
          </w:p>
        </w:tc>
        <w:tc>
          <w:tcPr>
            <w:tcW w:w="6061" w:type="dxa"/>
            <w:gridSpan w:val="18"/>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line="276" w:lineRule="auto"/>
              <w:ind w:left="130" w:right="1186"/>
              <w:jc w:val="both"/>
              <w:rPr>
                <w:sz w:val="18"/>
                <w:szCs w:val="18"/>
              </w:rPr>
            </w:pPr>
            <w:r w:rsidRPr="00CA1D55">
              <w:rPr>
                <w:spacing w:val="-2"/>
                <w:sz w:val="18"/>
                <w:szCs w:val="18"/>
              </w:rPr>
              <w:t>Nöro-oftalmoloji</w:t>
            </w:r>
            <w:r w:rsidRPr="00CA1D55">
              <w:rPr>
                <w:spacing w:val="-16"/>
                <w:sz w:val="18"/>
                <w:szCs w:val="18"/>
              </w:rPr>
              <w:t xml:space="preserve"> </w:t>
            </w:r>
            <w:r w:rsidRPr="00CA1D55">
              <w:rPr>
                <w:sz w:val="18"/>
                <w:szCs w:val="18"/>
              </w:rPr>
              <w:t>(Görme</w:t>
            </w:r>
            <w:r w:rsidRPr="00CA1D55">
              <w:rPr>
                <w:spacing w:val="-14"/>
                <w:sz w:val="18"/>
                <w:szCs w:val="18"/>
              </w:rPr>
              <w:t xml:space="preserve"> </w:t>
            </w:r>
            <w:r w:rsidRPr="00CA1D55">
              <w:rPr>
                <w:spacing w:val="-1"/>
                <w:sz w:val="18"/>
                <w:szCs w:val="18"/>
              </w:rPr>
              <w:t>azlığı,</w:t>
            </w:r>
            <w:r w:rsidRPr="00CA1D55">
              <w:rPr>
                <w:spacing w:val="-11"/>
                <w:sz w:val="18"/>
                <w:szCs w:val="18"/>
              </w:rPr>
              <w:t xml:space="preserve"> </w:t>
            </w:r>
            <w:r w:rsidRPr="00CA1D55">
              <w:rPr>
                <w:sz w:val="18"/>
                <w:szCs w:val="18"/>
              </w:rPr>
              <w:t>diplopi,</w:t>
            </w:r>
            <w:r w:rsidRPr="00CA1D55">
              <w:rPr>
                <w:spacing w:val="14"/>
                <w:sz w:val="18"/>
                <w:szCs w:val="18"/>
              </w:rPr>
              <w:t xml:space="preserve"> </w:t>
            </w:r>
            <w:r w:rsidRPr="00CA1D55">
              <w:rPr>
                <w:spacing w:val="-1"/>
                <w:sz w:val="18"/>
                <w:szCs w:val="18"/>
              </w:rPr>
              <w:t>anizokori</w:t>
            </w:r>
            <w:r w:rsidRPr="00CA1D55">
              <w:rPr>
                <w:spacing w:val="-15"/>
                <w:sz w:val="18"/>
                <w:szCs w:val="18"/>
              </w:rPr>
              <w:t xml:space="preserve"> </w:t>
            </w:r>
            <w:r w:rsidRPr="00CA1D55">
              <w:rPr>
                <w:sz w:val="18"/>
                <w:szCs w:val="18"/>
              </w:rPr>
              <w:t>ve</w:t>
            </w:r>
            <w:r w:rsidRPr="00CA1D55">
              <w:rPr>
                <w:spacing w:val="45"/>
                <w:w w:val="99"/>
                <w:sz w:val="18"/>
                <w:szCs w:val="18"/>
              </w:rPr>
              <w:t xml:space="preserve"> </w:t>
            </w:r>
            <w:r w:rsidRPr="00CA1D55">
              <w:rPr>
                <w:sz w:val="18"/>
                <w:szCs w:val="18"/>
              </w:rPr>
              <w:t>nistagmus)</w:t>
            </w:r>
          </w:p>
        </w:tc>
        <w:tc>
          <w:tcPr>
            <w:tcW w:w="995" w:type="dxa"/>
            <w:gridSpan w:val="3"/>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spacing w:before="149"/>
              <w:ind w:left="118"/>
              <w:jc w:val="both"/>
              <w:rPr>
                <w:sz w:val="18"/>
                <w:szCs w:val="18"/>
              </w:rPr>
            </w:pPr>
            <w:r w:rsidRPr="00CA1D55">
              <w:rPr>
                <w:sz w:val="18"/>
                <w:szCs w:val="18"/>
              </w:rPr>
              <w:t>1</w:t>
            </w:r>
            <w:r w:rsidRPr="00CA1D55">
              <w:rPr>
                <w:spacing w:val="-4"/>
                <w:sz w:val="18"/>
                <w:szCs w:val="18"/>
              </w:rPr>
              <w:t xml:space="preserve"> </w:t>
            </w:r>
            <w:r w:rsidRPr="00CA1D55">
              <w:rPr>
                <w:spacing w:val="-1"/>
                <w:sz w:val="18"/>
                <w:szCs w:val="18"/>
              </w:rPr>
              <w:t>saat</w:t>
            </w:r>
          </w:p>
        </w:tc>
        <w:tc>
          <w:tcPr>
            <w:tcW w:w="2390" w:type="dxa"/>
            <w:gridSpan w:val="9"/>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jc w:val="both"/>
              <w:rPr>
                <w:sz w:val="18"/>
                <w:szCs w:val="18"/>
              </w:rPr>
            </w:pPr>
            <w:r w:rsidRPr="00CA1D55">
              <w:rPr>
                <w:spacing w:val="-1"/>
                <w:sz w:val="18"/>
                <w:szCs w:val="18"/>
              </w:rPr>
              <w:t>Haluk GÜMÜŞ</w:t>
            </w:r>
          </w:p>
        </w:tc>
      </w:tr>
      <w:tr w:rsidR="00CA1D55" w:rsidRPr="00CA1D55" w:rsidTr="00CA1D55">
        <w:trPr>
          <w:gridAfter w:val="4"/>
          <w:wAfter w:w="1168" w:type="dxa"/>
          <w:trHeight w:val="256"/>
        </w:trPr>
        <w:tc>
          <w:tcPr>
            <w:tcW w:w="1340" w:type="dxa"/>
            <w:gridSpan w:val="4"/>
            <w:tcBorders>
              <w:top w:val="single" w:sz="4" w:space="0" w:color="auto"/>
              <w:left w:val="single" w:sz="4" w:space="0" w:color="auto"/>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ind w:left="327"/>
              <w:jc w:val="both"/>
              <w:rPr>
                <w:sz w:val="18"/>
                <w:szCs w:val="18"/>
              </w:rPr>
            </w:pPr>
            <w:r w:rsidRPr="00CA1D55">
              <w:rPr>
                <w:sz w:val="18"/>
                <w:szCs w:val="18"/>
              </w:rPr>
              <w:t>5.ENF001</w:t>
            </w:r>
          </w:p>
        </w:tc>
        <w:tc>
          <w:tcPr>
            <w:tcW w:w="6061" w:type="dxa"/>
            <w:gridSpan w:val="18"/>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spacing w:line="276" w:lineRule="auto"/>
              <w:ind w:left="130" w:right="1186"/>
              <w:jc w:val="both"/>
              <w:rPr>
                <w:spacing w:val="-2"/>
                <w:sz w:val="18"/>
                <w:szCs w:val="18"/>
              </w:rPr>
            </w:pPr>
            <w:r w:rsidRPr="00CA1D55">
              <w:rPr>
                <w:spacing w:val="-2"/>
                <w:sz w:val="18"/>
                <w:szCs w:val="18"/>
              </w:rPr>
              <w:t>Santral sinir sistemi enfeksiyonlarına enfeksiyon hastalıkları perspektifinden yaklaşım (Enfeksiyon hastalıkları- Nöroloji Entegrasyon dersi)</w:t>
            </w:r>
          </w:p>
        </w:tc>
        <w:tc>
          <w:tcPr>
            <w:tcW w:w="995" w:type="dxa"/>
            <w:gridSpan w:val="3"/>
            <w:tcBorders>
              <w:top w:val="single" w:sz="4" w:space="0" w:color="auto"/>
              <w:left w:val="nil"/>
              <w:bottom w:val="single" w:sz="4" w:space="0" w:color="auto"/>
              <w:right w:val="single" w:sz="4" w:space="0" w:color="auto"/>
            </w:tcBorders>
            <w:noWrap/>
          </w:tcPr>
          <w:p w:rsidR="00CA1D55" w:rsidRPr="00CA1D55" w:rsidRDefault="00CA1D55" w:rsidP="00CA1D55">
            <w:pPr>
              <w:widowControl w:val="0"/>
              <w:kinsoku w:val="0"/>
              <w:overflowPunct w:val="0"/>
              <w:autoSpaceDE w:val="0"/>
              <w:autoSpaceDN w:val="0"/>
              <w:adjustRightInd w:val="0"/>
              <w:spacing w:before="149"/>
              <w:ind w:left="118"/>
              <w:jc w:val="both"/>
              <w:rPr>
                <w:sz w:val="18"/>
                <w:szCs w:val="18"/>
              </w:rPr>
            </w:pPr>
            <w:r w:rsidRPr="00CA1D55">
              <w:rPr>
                <w:sz w:val="18"/>
                <w:szCs w:val="18"/>
              </w:rPr>
              <w:t>2 saat</w:t>
            </w:r>
          </w:p>
        </w:tc>
        <w:tc>
          <w:tcPr>
            <w:tcW w:w="2390" w:type="dxa"/>
            <w:gridSpan w:val="9"/>
            <w:tcBorders>
              <w:top w:val="single" w:sz="4" w:space="0" w:color="auto"/>
              <w:left w:val="nil"/>
              <w:bottom w:val="single" w:sz="4" w:space="0" w:color="auto"/>
              <w:right w:val="single" w:sz="4" w:space="0" w:color="000000"/>
            </w:tcBorders>
            <w:noWrap/>
          </w:tcPr>
          <w:p w:rsidR="00CA1D55" w:rsidRPr="00CA1D55" w:rsidRDefault="00CA1D55" w:rsidP="00CA1D55">
            <w:pPr>
              <w:widowControl w:val="0"/>
              <w:kinsoku w:val="0"/>
              <w:overflowPunct w:val="0"/>
              <w:autoSpaceDE w:val="0"/>
              <w:autoSpaceDN w:val="0"/>
              <w:adjustRightInd w:val="0"/>
              <w:jc w:val="both"/>
              <w:rPr>
                <w:spacing w:val="-1"/>
                <w:sz w:val="18"/>
                <w:szCs w:val="18"/>
              </w:rPr>
            </w:pPr>
            <w:r w:rsidRPr="00CA1D55">
              <w:rPr>
                <w:spacing w:val="-1"/>
                <w:sz w:val="18"/>
                <w:szCs w:val="18"/>
              </w:rPr>
              <w:t>Nazlım Demir</w:t>
            </w:r>
          </w:p>
        </w:tc>
      </w:tr>
    </w:tbl>
    <w:p w:rsidR="00CA1D55" w:rsidRPr="00CA1D55" w:rsidRDefault="00CA1D55" w:rsidP="00CA1D55">
      <w:pPr>
        <w:keepNext/>
        <w:jc w:val="center"/>
        <w:outlineLvl w:val="1"/>
        <w:rPr>
          <w:b/>
          <w:bCs/>
          <w:iCs/>
          <w:color w:val="FF0000"/>
          <w:szCs w:val="28"/>
        </w:rPr>
      </w:pPr>
    </w:p>
    <w:p w:rsidR="00CA1D55" w:rsidRPr="00CA1D55" w:rsidRDefault="00CA1D55" w:rsidP="00CA1D55">
      <w:pPr>
        <w:rPr>
          <w:sz w:val="20"/>
          <w:szCs w:val="20"/>
        </w:rPr>
      </w:pPr>
      <w:r w:rsidRPr="00CA1D55">
        <w:rPr>
          <w:sz w:val="20"/>
          <w:szCs w:val="20"/>
        </w:rPr>
        <w:t>Teorik Ders Saati: 27</w:t>
      </w:r>
    </w:p>
    <w:p w:rsidR="00CA1D55" w:rsidRPr="00CA1D55" w:rsidRDefault="00CA1D55" w:rsidP="00CA1D55">
      <w:pPr>
        <w:rPr>
          <w:sz w:val="20"/>
          <w:szCs w:val="20"/>
        </w:rPr>
      </w:pPr>
      <w:r w:rsidRPr="00CA1D55">
        <w:rPr>
          <w:sz w:val="20"/>
          <w:szCs w:val="20"/>
        </w:rPr>
        <w:t>Pratik Ders Saati: 18</w:t>
      </w:r>
    </w:p>
    <w:p w:rsidR="00CA1D55" w:rsidRPr="00CA1D55" w:rsidRDefault="00CA1D55" w:rsidP="00CA1D55">
      <w:pPr>
        <w:rPr>
          <w:sz w:val="20"/>
          <w:szCs w:val="20"/>
        </w:rPr>
      </w:pPr>
      <w:r w:rsidRPr="00CA1D55">
        <w:rPr>
          <w:sz w:val="20"/>
          <w:szCs w:val="20"/>
        </w:rPr>
        <w:t>Serbest Çalışma: 3</w:t>
      </w:r>
    </w:p>
    <w:p w:rsidR="00CA1D55" w:rsidRPr="00CA1D55" w:rsidRDefault="00CA1D55" w:rsidP="00CA1D55">
      <w:pPr>
        <w:rPr>
          <w:b/>
          <w:bCs/>
          <w:iCs/>
          <w:color w:val="FF0000"/>
          <w:szCs w:val="28"/>
        </w:rPr>
      </w:pPr>
      <w:r w:rsidRPr="00CA1D55">
        <w:rPr>
          <w:color w:val="FF0000"/>
        </w:rPr>
        <w:br w:type="page"/>
      </w:r>
    </w:p>
    <w:p w:rsidR="002A3664" w:rsidRPr="00CA1D55" w:rsidRDefault="00CA1D55" w:rsidP="00CA1D55">
      <w:pPr>
        <w:pStyle w:val="Balk2"/>
        <w:rPr>
          <w:sz w:val="22"/>
          <w:szCs w:val="22"/>
        </w:rPr>
      </w:pPr>
      <w:r w:rsidRPr="00CA1D55">
        <w:lastRenderedPageBreak/>
        <w:t xml:space="preserve"> </w:t>
      </w:r>
      <w:r w:rsidR="002A3664" w:rsidRPr="00CA1D55">
        <w:t>“</w:t>
      </w:r>
      <w:r w:rsidR="002A3664" w:rsidRPr="00CA1D55">
        <w:rPr>
          <w:sz w:val="22"/>
          <w:szCs w:val="22"/>
        </w:rPr>
        <w:t>BEYİN VE SİNİR CERRAHİ” STAJ AMAÇ VE PROGRAM KAZANIMLARI”</w:t>
      </w:r>
    </w:p>
    <w:p w:rsidR="002A3664" w:rsidRPr="00296693" w:rsidRDefault="002A3664" w:rsidP="002A3664"/>
    <w:tbl>
      <w:tblPr>
        <w:tblW w:w="9001"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40"/>
        <w:gridCol w:w="6961"/>
      </w:tblGrid>
      <w:tr w:rsidR="002A3664" w:rsidRPr="005D745B" w:rsidTr="00C93D49">
        <w:trPr>
          <w:trHeight w:val="348"/>
        </w:trPr>
        <w:tc>
          <w:tcPr>
            <w:tcW w:w="2040"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6961" w:type="dxa"/>
          </w:tcPr>
          <w:p w:rsidR="002A3664" w:rsidRPr="005D745B" w:rsidRDefault="002A3664" w:rsidP="00C93D49">
            <w:pPr>
              <w:rPr>
                <w:b/>
                <w:bCs/>
                <w:sz w:val="20"/>
                <w:szCs w:val="20"/>
              </w:rPr>
            </w:pPr>
            <w:r w:rsidRPr="005D745B">
              <w:rPr>
                <w:b/>
                <w:bCs/>
                <w:sz w:val="20"/>
                <w:szCs w:val="20"/>
              </w:rPr>
              <w:t>5.BSC</w:t>
            </w:r>
          </w:p>
          <w:p w:rsidR="002A3664" w:rsidRPr="005D745B" w:rsidRDefault="002A3664" w:rsidP="00C93D49">
            <w:pPr>
              <w:rPr>
                <w:sz w:val="20"/>
                <w:szCs w:val="20"/>
              </w:rPr>
            </w:pPr>
            <w:r w:rsidRPr="005D745B">
              <w:rPr>
                <w:b/>
                <w:bCs/>
                <w:sz w:val="20"/>
                <w:szCs w:val="20"/>
              </w:rPr>
              <w:t>Beyin ve Sinir Cerrahisi</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Yılı</w:t>
            </w:r>
          </w:p>
        </w:tc>
        <w:tc>
          <w:tcPr>
            <w:tcW w:w="6961"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9"/>
        </w:trPr>
        <w:tc>
          <w:tcPr>
            <w:tcW w:w="2040" w:type="dxa"/>
          </w:tcPr>
          <w:p w:rsidR="002A3664" w:rsidRPr="005D745B" w:rsidRDefault="002A3664" w:rsidP="00C93D49">
            <w:pPr>
              <w:rPr>
                <w:b/>
                <w:bCs/>
                <w:sz w:val="20"/>
                <w:szCs w:val="20"/>
              </w:rPr>
            </w:pPr>
            <w:r w:rsidRPr="005D745B">
              <w:rPr>
                <w:b/>
                <w:bCs/>
                <w:sz w:val="20"/>
                <w:szCs w:val="20"/>
              </w:rPr>
              <w:t>Staj Süresi</w:t>
            </w:r>
          </w:p>
        </w:tc>
        <w:tc>
          <w:tcPr>
            <w:tcW w:w="6961" w:type="dxa"/>
          </w:tcPr>
          <w:p w:rsidR="002A3664" w:rsidRPr="005D745B" w:rsidRDefault="002A3664" w:rsidP="00C93D49">
            <w:pPr>
              <w:rPr>
                <w:sz w:val="20"/>
                <w:szCs w:val="20"/>
              </w:rPr>
            </w:pPr>
            <w:r w:rsidRPr="005D745B">
              <w:rPr>
                <w:sz w:val="20"/>
                <w:szCs w:val="20"/>
              </w:rPr>
              <w:t>9 gün</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Kredisi</w:t>
            </w:r>
          </w:p>
        </w:tc>
        <w:tc>
          <w:tcPr>
            <w:tcW w:w="6961" w:type="dxa"/>
          </w:tcPr>
          <w:p w:rsidR="002A3664" w:rsidRPr="005D745B" w:rsidRDefault="002A3664" w:rsidP="00C93D49">
            <w:pPr>
              <w:rPr>
                <w:sz w:val="20"/>
                <w:szCs w:val="20"/>
              </w:rPr>
            </w:pPr>
            <w:r w:rsidRPr="005D745B">
              <w:rPr>
                <w:sz w:val="20"/>
                <w:szCs w:val="20"/>
              </w:rPr>
              <w:t>3</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Eğitim Dili</w:t>
            </w:r>
          </w:p>
        </w:tc>
        <w:tc>
          <w:tcPr>
            <w:tcW w:w="6961" w:type="dxa"/>
          </w:tcPr>
          <w:p w:rsidR="00B316B0" w:rsidRPr="00A27D02" w:rsidRDefault="00B316B0" w:rsidP="006219F3">
            <w:pPr>
              <w:rPr>
                <w:sz w:val="20"/>
                <w:szCs w:val="20"/>
              </w:rPr>
            </w:pPr>
            <w:r w:rsidRPr="00A27D02">
              <w:rPr>
                <w:sz w:val="20"/>
                <w:szCs w:val="20"/>
              </w:rPr>
              <w:t>Türkçe</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 xml:space="preserve">Staj Türü </w:t>
            </w:r>
          </w:p>
        </w:tc>
        <w:tc>
          <w:tcPr>
            <w:tcW w:w="6961" w:type="dxa"/>
          </w:tcPr>
          <w:p w:rsidR="00B316B0" w:rsidRPr="00A27D02" w:rsidRDefault="00B316B0" w:rsidP="006219F3">
            <w:pPr>
              <w:rPr>
                <w:sz w:val="20"/>
                <w:szCs w:val="20"/>
              </w:rPr>
            </w:pPr>
            <w:r w:rsidRPr="00A27D02">
              <w:rPr>
                <w:sz w:val="20"/>
                <w:szCs w:val="20"/>
              </w:rPr>
              <w:t>Zorunlu</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 xml:space="preserve">Staj Ön Koşulları </w:t>
            </w:r>
          </w:p>
        </w:tc>
        <w:tc>
          <w:tcPr>
            <w:tcW w:w="6961" w:type="dxa"/>
          </w:tcPr>
          <w:p w:rsidR="00B316B0" w:rsidRPr="00A27D02" w:rsidRDefault="00B316B0" w:rsidP="006219F3">
            <w:pPr>
              <w:rPr>
                <w:sz w:val="20"/>
                <w:szCs w:val="20"/>
              </w:rPr>
            </w:pPr>
            <w:r w:rsidRPr="00A27D02">
              <w:rPr>
                <w:sz w:val="20"/>
                <w:szCs w:val="20"/>
              </w:rPr>
              <w:t>Yok</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Staj Sorumlusu</w:t>
            </w:r>
          </w:p>
        </w:tc>
        <w:tc>
          <w:tcPr>
            <w:tcW w:w="6961" w:type="dxa"/>
          </w:tcPr>
          <w:p w:rsidR="00B316B0" w:rsidRPr="00A27D02" w:rsidRDefault="00B316B0" w:rsidP="006219F3">
            <w:pPr>
              <w:rPr>
                <w:sz w:val="20"/>
                <w:szCs w:val="20"/>
              </w:rPr>
            </w:pPr>
            <w:r w:rsidRPr="00A27D02">
              <w:rPr>
                <w:sz w:val="20"/>
                <w:szCs w:val="20"/>
              </w:rPr>
              <w:t>Prof.Dr.;Hakan KARABAĞLI</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Ders Veren Öğretim Elemanları</w:t>
            </w:r>
          </w:p>
        </w:tc>
        <w:tc>
          <w:tcPr>
            <w:tcW w:w="6961" w:type="dxa"/>
          </w:tcPr>
          <w:p w:rsidR="00B316B0" w:rsidRPr="00A27D02" w:rsidRDefault="00B316B0" w:rsidP="006219F3">
            <w:pPr>
              <w:rPr>
                <w:sz w:val="20"/>
                <w:szCs w:val="20"/>
              </w:rPr>
            </w:pPr>
            <w:r w:rsidRPr="00A27D02">
              <w:rPr>
                <w:sz w:val="20"/>
                <w:szCs w:val="20"/>
              </w:rPr>
              <w:t>Prof.Dr. Hakan Karabağlı, Doç.Dr. Ender Köktekir.</w:t>
            </w:r>
            <w:r>
              <w:rPr>
                <w:sz w:val="20"/>
                <w:szCs w:val="20"/>
              </w:rPr>
              <w:t>Yrd.Doç.Dr.Mert ŞAHİNOĞLU</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Staj Amacı</w:t>
            </w:r>
          </w:p>
          <w:p w:rsidR="00B316B0" w:rsidRPr="005D745B" w:rsidRDefault="00B316B0" w:rsidP="00C93D49">
            <w:pPr>
              <w:rPr>
                <w:b/>
                <w:bCs/>
                <w:sz w:val="20"/>
                <w:szCs w:val="20"/>
              </w:rPr>
            </w:pPr>
          </w:p>
        </w:tc>
        <w:tc>
          <w:tcPr>
            <w:tcW w:w="6961" w:type="dxa"/>
          </w:tcPr>
          <w:p w:rsidR="00B316B0" w:rsidRPr="00A27D02" w:rsidRDefault="00B316B0" w:rsidP="006219F3">
            <w:pPr>
              <w:jc w:val="both"/>
              <w:rPr>
                <w:sz w:val="19"/>
                <w:szCs w:val="19"/>
              </w:rPr>
            </w:pPr>
            <w:r w:rsidRPr="00A27D02">
              <w:rPr>
                <w:sz w:val="19"/>
                <w:szCs w:val="19"/>
              </w:rPr>
              <w:t>Nörolojinin cerrahi yada cerrahi olmayan hastalıklarına temel yaklaşım ve değerlendirme, hastalıkların başlama şekilleri, hastalıklara nörolojik muayene ile tanı koyma, nöroradyolojik tetkiklerin doğru kullanılması ve doğru yorumlanması, cerrahi endikasyonların ve yöntemlerin öğretilmesi, temel nöroanatomik yapıların öğretilmesi, serebralresüsitasyon ve acil nörolojik hastalara yaklaşım   konularında bilgi, beceri ve yetkinlik kazanılmasıdır.</w:t>
            </w:r>
          </w:p>
        </w:tc>
      </w:tr>
      <w:tr w:rsidR="00B316B0" w:rsidRPr="005D745B" w:rsidTr="00C93D49">
        <w:trPr>
          <w:trHeight w:val="2374"/>
        </w:trPr>
        <w:tc>
          <w:tcPr>
            <w:tcW w:w="2040" w:type="dxa"/>
          </w:tcPr>
          <w:p w:rsidR="00B316B0" w:rsidRPr="005D745B" w:rsidRDefault="00B316B0" w:rsidP="00C93D49">
            <w:pPr>
              <w:rPr>
                <w:b/>
                <w:sz w:val="20"/>
                <w:szCs w:val="20"/>
              </w:rPr>
            </w:pPr>
            <w:r w:rsidRPr="005D745B">
              <w:rPr>
                <w:b/>
                <w:sz w:val="20"/>
                <w:szCs w:val="20"/>
              </w:rPr>
              <w:t>Öğrenim Kazanımları</w:t>
            </w:r>
          </w:p>
          <w:p w:rsidR="00B316B0" w:rsidRPr="005D745B" w:rsidRDefault="00B316B0" w:rsidP="00C93D49">
            <w:pPr>
              <w:rPr>
                <w:sz w:val="20"/>
                <w:szCs w:val="20"/>
              </w:rPr>
            </w:pPr>
          </w:p>
        </w:tc>
        <w:tc>
          <w:tcPr>
            <w:tcW w:w="6961" w:type="dxa"/>
          </w:tcPr>
          <w:p w:rsidR="00B316B0" w:rsidRPr="00A27D02" w:rsidRDefault="00B316B0" w:rsidP="006219F3">
            <w:pPr>
              <w:jc w:val="both"/>
              <w:rPr>
                <w:sz w:val="19"/>
                <w:szCs w:val="19"/>
              </w:rPr>
            </w:pPr>
            <w:r w:rsidRPr="00A27D02">
              <w:rPr>
                <w:sz w:val="19"/>
                <w:szCs w:val="19"/>
              </w:rPr>
              <w:t xml:space="preserve">- Nörolojik hastalıklarda detaylı öykü alır. </w:t>
            </w:r>
          </w:p>
          <w:p w:rsidR="00B316B0" w:rsidRPr="00A27D02" w:rsidRDefault="00B316B0" w:rsidP="006219F3">
            <w:pPr>
              <w:jc w:val="both"/>
              <w:rPr>
                <w:sz w:val="19"/>
                <w:szCs w:val="19"/>
              </w:rPr>
            </w:pPr>
            <w:r w:rsidRPr="00A27D02">
              <w:rPr>
                <w:sz w:val="19"/>
                <w:szCs w:val="19"/>
              </w:rPr>
              <w:t>- Nörolojik muayene yapar.  Santral ve periferik sinir sisteminin belirti ve bulgularını nöroanatomik yapılarla ilişkilendirir.</w:t>
            </w:r>
          </w:p>
          <w:p w:rsidR="00B316B0" w:rsidRPr="00A27D02" w:rsidRDefault="00B316B0" w:rsidP="006219F3">
            <w:pPr>
              <w:jc w:val="both"/>
              <w:rPr>
                <w:sz w:val="19"/>
                <w:szCs w:val="19"/>
              </w:rPr>
            </w:pPr>
            <w:r w:rsidRPr="00A27D02">
              <w:rPr>
                <w:sz w:val="19"/>
                <w:szCs w:val="19"/>
              </w:rPr>
              <w:t>- Muayenede kullanılan araçları tanır.</w:t>
            </w:r>
          </w:p>
          <w:p w:rsidR="00B316B0" w:rsidRPr="00A27D02" w:rsidRDefault="00B316B0" w:rsidP="006219F3">
            <w:pPr>
              <w:jc w:val="both"/>
              <w:rPr>
                <w:sz w:val="19"/>
                <w:szCs w:val="19"/>
              </w:rPr>
            </w:pPr>
            <w:r w:rsidRPr="00A27D02">
              <w:rPr>
                <w:sz w:val="19"/>
                <w:szCs w:val="19"/>
              </w:rPr>
              <w:t>- Santral ve periferik sinir sistemi hastalıklarında kullanılan tanı yöntemlerini açıklar.</w:t>
            </w:r>
          </w:p>
          <w:p w:rsidR="00B316B0" w:rsidRPr="00A27D02" w:rsidRDefault="00B316B0" w:rsidP="006219F3">
            <w:pPr>
              <w:jc w:val="both"/>
              <w:rPr>
                <w:sz w:val="19"/>
                <w:szCs w:val="19"/>
              </w:rPr>
            </w:pPr>
            <w:r w:rsidRPr="00A27D02">
              <w:rPr>
                <w:sz w:val="19"/>
                <w:szCs w:val="19"/>
              </w:rPr>
              <w:t xml:space="preserve"> (LP, BT, MRG)</w:t>
            </w:r>
          </w:p>
          <w:p w:rsidR="00B316B0" w:rsidRPr="00A27D02" w:rsidRDefault="00B316B0" w:rsidP="006219F3">
            <w:pPr>
              <w:jc w:val="both"/>
              <w:rPr>
                <w:sz w:val="19"/>
                <w:szCs w:val="19"/>
              </w:rPr>
            </w:pPr>
            <w:r w:rsidRPr="00A27D02">
              <w:rPr>
                <w:sz w:val="19"/>
                <w:szCs w:val="19"/>
              </w:rPr>
              <w:t>- Hasta başında, hastaya yaklaşım, hastanın yakınımlarını dinleme, belirti ve bulgularını anlama, vital bulgularını ölçme, günlük nörolojik muayenesini yapma, kliniğindeki gelişimleri öğrenme, laboratuar  sonuçlarını öğrenme, tanıda kullanılan yöntemlerin sonuçlarını yorumlama, tedavisinde kullanılan ilaçların etki işlergelerini, yan etkilerini, ilaç etkileşimlerini bilme, pansuman tekniklerini öğrenir.</w:t>
            </w:r>
          </w:p>
          <w:p w:rsidR="00B316B0" w:rsidRPr="00A27D02" w:rsidRDefault="00B316B0" w:rsidP="006219F3">
            <w:pPr>
              <w:jc w:val="both"/>
              <w:rPr>
                <w:sz w:val="19"/>
                <w:szCs w:val="19"/>
              </w:rPr>
            </w:pPr>
            <w:r w:rsidRPr="00A27D02">
              <w:rPr>
                <w:sz w:val="19"/>
                <w:szCs w:val="19"/>
              </w:rPr>
              <w:t>- Yoğun bakımda yatan hastanın Glasgow Koma Skorunu, kliniğini, hastanın yatış pozisyonu, aspirasyon tekniklerini, kateterlerin takılması (NG, idrar sondası, drenler) bakımı, Ventilasyon, kan kazını değerlendirmeyi, entübasyon-ekstübasyonendikasyonlarını öğrenir.</w:t>
            </w:r>
          </w:p>
          <w:p w:rsidR="00B316B0" w:rsidRPr="00A27D02" w:rsidRDefault="00B316B0" w:rsidP="006219F3">
            <w:pPr>
              <w:jc w:val="both"/>
              <w:rPr>
                <w:sz w:val="19"/>
                <w:szCs w:val="19"/>
              </w:rPr>
            </w:pPr>
            <w:r w:rsidRPr="00A27D02">
              <w:rPr>
                <w:sz w:val="19"/>
                <w:szCs w:val="19"/>
              </w:rPr>
              <w:t>- Kafa içi ögelerinin önemini anlar,  basınç artışı işlergelerini açıklar. Belirti ve bulguların oluş işlergelerini bunlarla ilişkilendirir.</w:t>
            </w:r>
          </w:p>
          <w:p w:rsidR="00B316B0" w:rsidRPr="00A27D02" w:rsidRDefault="00B316B0" w:rsidP="006219F3">
            <w:pPr>
              <w:jc w:val="both"/>
              <w:rPr>
                <w:sz w:val="19"/>
                <w:szCs w:val="19"/>
              </w:rPr>
            </w:pPr>
            <w:r w:rsidRPr="00A27D02">
              <w:rPr>
                <w:sz w:val="19"/>
                <w:szCs w:val="19"/>
              </w:rPr>
              <w:t xml:space="preserve">- Kafa travmalarının tanımı etyolojisi, insidansı, oluş işlergeleri, sınıflaması ( EDH, SDH, kafatası kırıkları), tanıda kullanılan yöntemler ve tedavisini öğrenir.  </w:t>
            </w:r>
          </w:p>
          <w:p w:rsidR="00B316B0" w:rsidRPr="00A27D02" w:rsidRDefault="00B316B0" w:rsidP="006219F3">
            <w:pPr>
              <w:jc w:val="both"/>
              <w:rPr>
                <w:sz w:val="19"/>
                <w:szCs w:val="19"/>
              </w:rPr>
            </w:pPr>
            <w:r w:rsidRPr="00A27D02">
              <w:rPr>
                <w:sz w:val="19"/>
                <w:szCs w:val="19"/>
              </w:rPr>
              <w:t>- Kafa travmalarının oluş yerinden itibaren hastaneye geliş aşamalarındaki sorunlarla baş etmeyi, komplikasyonlardan korunmayı, tetkik istemeyi, yatış ve gözlem endikasyonlarını öğrenir.</w:t>
            </w:r>
          </w:p>
          <w:p w:rsidR="00B316B0" w:rsidRPr="00A27D02" w:rsidRDefault="00B316B0" w:rsidP="006219F3">
            <w:pPr>
              <w:jc w:val="both"/>
              <w:rPr>
                <w:sz w:val="19"/>
                <w:szCs w:val="19"/>
              </w:rPr>
            </w:pPr>
            <w:r w:rsidRPr="00A27D02">
              <w:rPr>
                <w:sz w:val="19"/>
                <w:szCs w:val="19"/>
              </w:rPr>
              <w:t>- Omurga yaralanmalarının tanımı etyolojisi, insidansı, oluş işlergeleri, sınıflaması, tanıda kullanılan yöntemler ve tedavisi öğrenir. Omurga yaralanmalarının oluş yerinden itibaren hastaneye geliş aşamalarındaki sorunlarla baş etmeyi, komplikasyonlardan korunmayı, tetkik istemeyi, yatış ve gözlem endikasyonlarını öğrenir.</w:t>
            </w:r>
          </w:p>
          <w:p w:rsidR="00B316B0" w:rsidRPr="00A27D02" w:rsidRDefault="00B316B0" w:rsidP="006219F3">
            <w:pPr>
              <w:jc w:val="both"/>
              <w:rPr>
                <w:sz w:val="19"/>
                <w:szCs w:val="19"/>
              </w:rPr>
            </w:pPr>
            <w:r w:rsidRPr="00A27D02">
              <w:rPr>
                <w:sz w:val="19"/>
                <w:szCs w:val="19"/>
              </w:rPr>
              <w:t xml:space="preserve">- Servikal, torakal, lomber bölgenin disk hernileri, dar kanalları, kaymalarının tanım, etyoloji, insidans, belirti ve bulgularını açıklar. </w:t>
            </w:r>
          </w:p>
          <w:p w:rsidR="00B316B0" w:rsidRPr="00A27D02" w:rsidRDefault="00B316B0" w:rsidP="006219F3">
            <w:pPr>
              <w:jc w:val="both"/>
              <w:rPr>
                <w:sz w:val="19"/>
                <w:szCs w:val="19"/>
              </w:rPr>
            </w:pPr>
            <w:r w:rsidRPr="00A27D02">
              <w:rPr>
                <w:sz w:val="19"/>
                <w:szCs w:val="19"/>
              </w:rPr>
              <w:t xml:space="preserve"> - Disk hernileri, dar kanal ve listezislerin tanı ve tedavisinde kullanılan yöntemleri öğrenir.  </w:t>
            </w:r>
          </w:p>
          <w:p w:rsidR="00B316B0" w:rsidRPr="00A27D02" w:rsidRDefault="00B316B0" w:rsidP="006219F3">
            <w:pPr>
              <w:jc w:val="both"/>
              <w:rPr>
                <w:sz w:val="19"/>
                <w:szCs w:val="19"/>
              </w:rPr>
            </w:pPr>
            <w:r w:rsidRPr="00A27D02">
              <w:rPr>
                <w:sz w:val="19"/>
                <w:szCs w:val="19"/>
              </w:rPr>
              <w:t xml:space="preserve">- Hidrosefalinin erişkin ve çocuklardaki tanım, etyoloji, insidans belirti ve bulgularını, tanı ve tedavisinde kullanılan yöntemleri öğrenir.  </w:t>
            </w:r>
          </w:p>
          <w:p w:rsidR="00B316B0" w:rsidRPr="00A27D02" w:rsidRDefault="00B316B0" w:rsidP="006219F3">
            <w:pPr>
              <w:jc w:val="both"/>
              <w:rPr>
                <w:sz w:val="19"/>
                <w:szCs w:val="19"/>
              </w:rPr>
            </w:pPr>
            <w:r w:rsidRPr="00A27D02">
              <w:rPr>
                <w:sz w:val="19"/>
                <w:szCs w:val="19"/>
              </w:rPr>
              <w:t>- Kraniosinostozisin tanım, tiplerini, etyolojisini, insidansını, belirti ve bulgularını, tanı ve tedavide kullanılan araçları, yöntemlerini kavrar.</w:t>
            </w:r>
          </w:p>
          <w:p w:rsidR="00B316B0" w:rsidRPr="00A27D02" w:rsidRDefault="00B316B0" w:rsidP="006219F3">
            <w:pPr>
              <w:jc w:val="both"/>
              <w:rPr>
                <w:sz w:val="19"/>
                <w:szCs w:val="19"/>
              </w:rPr>
            </w:pPr>
            <w:r w:rsidRPr="00A27D02">
              <w:rPr>
                <w:sz w:val="19"/>
                <w:szCs w:val="19"/>
              </w:rPr>
              <w:t>- Omurganın doğumsal hastalılarını tanım etyoloji,  sıklığını, önleme yollarını,  doğum sonrası tanı ve tedavisini öğrenir.</w:t>
            </w:r>
          </w:p>
          <w:p w:rsidR="00B316B0" w:rsidRPr="00A27D02" w:rsidRDefault="00B316B0" w:rsidP="006219F3">
            <w:pPr>
              <w:jc w:val="both"/>
              <w:rPr>
                <w:sz w:val="19"/>
                <w:szCs w:val="19"/>
              </w:rPr>
            </w:pPr>
            <w:r w:rsidRPr="00A27D02">
              <w:rPr>
                <w:sz w:val="19"/>
                <w:szCs w:val="19"/>
              </w:rPr>
              <w:t>- SSS de görülen enfeksiyonlarının (menenjit ve abseler) tanımı, sınıflaması, etyolojisi,  belirti ve bulguları, tan ve tedavisini açıklar, kan beyin bariyerini geçen ilaçları öğrenir.</w:t>
            </w:r>
          </w:p>
          <w:p w:rsidR="00B316B0" w:rsidRPr="00A27D02" w:rsidRDefault="00B316B0" w:rsidP="006219F3">
            <w:pPr>
              <w:jc w:val="both"/>
              <w:rPr>
                <w:sz w:val="19"/>
                <w:szCs w:val="19"/>
              </w:rPr>
            </w:pPr>
            <w:r w:rsidRPr="00A27D02">
              <w:rPr>
                <w:sz w:val="19"/>
                <w:szCs w:val="19"/>
              </w:rPr>
              <w:t>- İnmeye neden olan tıkayıcı karotid arter hastalıklarının tanım, etyoloji, sıklık belirti, bulgularını  tanı ve tedavisinde kulanılan araç ve yöntemleri öğrenir.</w:t>
            </w:r>
          </w:p>
          <w:p w:rsidR="00B316B0" w:rsidRPr="00A27D02" w:rsidRDefault="00B316B0" w:rsidP="006219F3">
            <w:pPr>
              <w:jc w:val="both"/>
              <w:rPr>
                <w:sz w:val="19"/>
                <w:szCs w:val="19"/>
              </w:rPr>
            </w:pPr>
            <w:r w:rsidRPr="00A27D02">
              <w:rPr>
                <w:sz w:val="19"/>
                <w:szCs w:val="19"/>
              </w:rPr>
              <w:t>- Kafa içinde  spontan kanamaların tanım, etyoloji, sıklık belirti ve bulgularını öğrenir, tanı ve tedavi araçlarını kavrar. Acil cerrahi endikasyonları konusunda bilgilenir.</w:t>
            </w:r>
          </w:p>
          <w:p w:rsidR="00B316B0" w:rsidRPr="00A27D02" w:rsidRDefault="00B316B0" w:rsidP="006219F3">
            <w:pPr>
              <w:jc w:val="both"/>
              <w:rPr>
                <w:sz w:val="19"/>
                <w:szCs w:val="19"/>
              </w:rPr>
            </w:pPr>
            <w:r w:rsidRPr="00A27D02">
              <w:rPr>
                <w:sz w:val="19"/>
                <w:szCs w:val="19"/>
              </w:rPr>
              <w:lastRenderedPageBreak/>
              <w:t xml:space="preserve">- Ameliyathaneye giriş,  sepsi, antisepsiyi öğrenir. </w:t>
            </w:r>
          </w:p>
          <w:p w:rsidR="00B316B0" w:rsidRPr="00A27D02" w:rsidRDefault="00B316B0" w:rsidP="006219F3">
            <w:pPr>
              <w:jc w:val="both"/>
              <w:rPr>
                <w:sz w:val="19"/>
                <w:szCs w:val="19"/>
              </w:rPr>
            </w:pPr>
            <w:r w:rsidRPr="00A27D02">
              <w:rPr>
                <w:sz w:val="19"/>
                <w:szCs w:val="19"/>
              </w:rPr>
              <w:t>- Hastaların ameliyat pozisyonlarını ve komplikasyonlarından korunmayı, çivili başlık uygulamasını, mikroskop, skopi ve cerrahi aletleri öğrenir.  Ameliyata katılır ve  asistasyonu öğrenir.</w:t>
            </w:r>
          </w:p>
          <w:p w:rsidR="00B316B0" w:rsidRPr="00A27D02" w:rsidRDefault="00B316B0" w:rsidP="006219F3">
            <w:pPr>
              <w:jc w:val="both"/>
              <w:rPr>
                <w:sz w:val="19"/>
                <w:szCs w:val="19"/>
              </w:rPr>
            </w:pPr>
            <w:r w:rsidRPr="00A27D02">
              <w:rPr>
                <w:sz w:val="19"/>
                <w:szCs w:val="19"/>
              </w:rPr>
              <w:t xml:space="preserve">- Acil polikliğine başvuran hastayı acilde görerek, hastaya yaklaşım, acildeki hastanın değrelendirilmesi, itenilecek tetkikler ve gözleme veya hastaneye yatış endikasyonlarını  öğrenir.  </w:t>
            </w:r>
          </w:p>
          <w:p w:rsidR="00B316B0" w:rsidRPr="00A27D02" w:rsidRDefault="00B316B0" w:rsidP="006219F3">
            <w:pPr>
              <w:jc w:val="both"/>
              <w:rPr>
                <w:sz w:val="19"/>
                <w:szCs w:val="19"/>
              </w:rPr>
            </w:pPr>
            <w:r w:rsidRPr="00A27D02">
              <w:rPr>
                <w:sz w:val="19"/>
                <w:szCs w:val="19"/>
              </w:rPr>
              <w:t>- Spontansubraknoid kanamaların tanımı, etyoljisi, sıklığı, belirti ve bulgularını öğrenir.</w:t>
            </w:r>
          </w:p>
          <w:p w:rsidR="00B316B0" w:rsidRPr="00A27D02" w:rsidRDefault="00B316B0" w:rsidP="006219F3">
            <w:pPr>
              <w:jc w:val="both"/>
              <w:rPr>
                <w:sz w:val="19"/>
                <w:szCs w:val="19"/>
              </w:rPr>
            </w:pPr>
            <w:r w:rsidRPr="00A27D02">
              <w:rPr>
                <w:sz w:val="19"/>
                <w:szCs w:val="19"/>
              </w:rPr>
              <w:t>- Kanamanın komplikasyonlarından korunmayı, tanı ve tedavisindeki yöntemleri öğrenir.</w:t>
            </w:r>
          </w:p>
          <w:p w:rsidR="00B316B0" w:rsidRPr="00A27D02" w:rsidRDefault="00B316B0" w:rsidP="006219F3">
            <w:pPr>
              <w:jc w:val="both"/>
              <w:rPr>
                <w:sz w:val="19"/>
                <w:szCs w:val="19"/>
              </w:rPr>
            </w:pPr>
            <w:r w:rsidRPr="00A27D02">
              <w:rPr>
                <w:sz w:val="19"/>
                <w:szCs w:val="19"/>
              </w:rPr>
              <w:t>- Vazospazmdan korunmayı kavrar.</w:t>
            </w:r>
          </w:p>
          <w:p w:rsidR="00B316B0" w:rsidRPr="00A27D02" w:rsidRDefault="00B316B0" w:rsidP="006219F3">
            <w:pPr>
              <w:jc w:val="both"/>
              <w:rPr>
                <w:sz w:val="19"/>
                <w:szCs w:val="19"/>
              </w:rPr>
            </w:pPr>
            <w:r w:rsidRPr="00A27D02">
              <w:rPr>
                <w:sz w:val="19"/>
                <w:szCs w:val="19"/>
              </w:rPr>
              <w:t>- Anevrizmaların ve AVM’lerin  oluş şekillerini sıklığını, etyolojisini, sınıflamasını, tanılarını ve tedavi yöntemlerini öğrenir. Anjiografiokuımayı öğrenir.</w:t>
            </w:r>
          </w:p>
          <w:p w:rsidR="00B316B0" w:rsidRPr="00A27D02" w:rsidRDefault="00B316B0" w:rsidP="006219F3">
            <w:pPr>
              <w:jc w:val="both"/>
              <w:rPr>
                <w:sz w:val="19"/>
                <w:szCs w:val="19"/>
              </w:rPr>
            </w:pPr>
            <w:r w:rsidRPr="00A27D02">
              <w:rPr>
                <w:sz w:val="19"/>
                <w:szCs w:val="19"/>
              </w:rPr>
              <w:t>- Glialtümörlerin   tanım, sınıflama,  etyoloji, sıklık, belirti ve bulgularını öğrenir. Tanı ve tedavisinde kullanılan yöntemleri öğrenir.  Cerrahi, medikal ve radyoterapi  tedavisi hakkında bilgi sahibi olur.</w:t>
            </w:r>
          </w:p>
          <w:p w:rsidR="00B316B0" w:rsidRPr="00A27D02" w:rsidRDefault="00B316B0" w:rsidP="006219F3">
            <w:pPr>
              <w:jc w:val="both"/>
              <w:rPr>
                <w:sz w:val="19"/>
                <w:szCs w:val="19"/>
              </w:rPr>
            </w:pPr>
            <w:r w:rsidRPr="00A27D02">
              <w:rPr>
                <w:sz w:val="19"/>
                <w:szCs w:val="19"/>
              </w:rPr>
              <w:t>- Menenjiom ve schwannomaların, tanım, sınıflama,  etyoloji, sıklık, belirti ve bulgularını öğrenir. Tanı ve tedavisinde kullanılan yöntemleri öğrenir.  Cerrahi, medikal ve radyoterapi tedavisi hakkında bilgi sahibi olur.</w:t>
            </w:r>
          </w:p>
          <w:p w:rsidR="00B316B0" w:rsidRPr="00A27D02" w:rsidRDefault="00B316B0" w:rsidP="006219F3">
            <w:pPr>
              <w:jc w:val="both"/>
              <w:rPr>
                <w:sz w:val="19"/>
                <w:szCs w:val="19"/>
              </w:rPr>
            </w:pPr>
            <w:r w:rsidRPr="00A27D02">
              <w:rPr>
                <w:sz w:val="19"/>
                <w:szCs w:val="19"/>
              </w:rPr>
              <w:t>- Çocukluk çağında görülen intrakranial tümörlerin tanım, etyoloji, sıklık tanı ve tedavisini öğrenir.</w:t>
            </w:r>
          </w:p>
          <w:p w:rsidR="00B316B0" w:rsidRPr="00A27D02" w:rsidRDefault="00B316B0" w:rsidP="006219F3">
            <w:pPr>
              <w:jc w:val="both"/>
              <w:rPr>
                <w:sz w:val="19"/>
                <w:szCs w:val="19"/>
              </w:rPr>
            </w:pPr>
            <w:r w:rsidRPr="00A27D02">
              <w:rPr>
                <w:sz w:val="19"/>
                <w:szCs w:val="19"/>
              </w:rPr>
              <w:t>- Hipofiz tümörlerinin tanım, sınıflama,  etyoloji, sıklık, belirti ve bulgularını öğrenir. Prolaktinoma, Cushing ve Akromegali hastasının klinik özelliklerini öğrenir. Tanı ve tedavisinde kullanılan yöntemleri laboratuar kriterlerini öğrenir. Cerrahi, medikal ve radyoterapi  tedavisini kavrar.</w:t>
            </w:r>
          </w:p>
          <w:p w:rsidR="00B316B0" w:rsidRPr="00A27D02" w:rsidRDefault="00B316B0" w:rsidP="006219F3">
            <w:pPr>
              <w:jc w:val="both"/>
              <w:rPr>
                <w:sz w:val="19"/>
                <w:szCs w:val="19"/>
              </w:rPr>
            </w:pPr>
            <w:r w:rsidRPr="00A27D02">
              <w:rPr>
                <w:sz w:val="19"/>
                <w:szCs w:val="19"/>
              </w:rPr>
              <w:t>- Spinal kolon buyunca görülen tümörlerin  tanım, sıklık, etyoloji ve belirti bulgularını yerleştiği yere göre  ayırımını yapar. Tanı ve tedavisini öğrenir.</w:t>
            </w:r>
          </w:p>
          <w:p w:rsidR="00B316B0" w:rsidRPr="00A27D02" w:rsidRDefault="00B316B0" w:rsidP="006219F3">
            <w:pPr>
              <w:jc w:val="both"/>
              <w:rPr>
                <w:sz w:val="19"/>
                <w:szCs w:val="19"/>
              </w:rPr>
            </w:pPr>
            <w:r w:rsidRPr="00A27D02">
              <w:rPr>
                <w:sz w:val="19"/>
                <w:szCs w:val="19"/>
              </w:rPr>
              <w:t>- Periferik sinir de görülen tuzak nöropatilerini, kesilerini tanım ve etyoloji ve sıklığı, sınıflamasını öğrenir. EMG hakkında bilgi sahibi olur. Medikal ve cerrahi tedavilerini öğrenir.</w:t>
            </w:r>
          </w:p>
          <w:p w:rsidR="00B316B0" w:rsidRPr="00A27D02" w:rsidRDefault="00B316B0" w:rsidP="006219F3">
            <w:pPr>
              <w:jc w:val="both"/>
              <w:rPr>
                <w:sz w:val="19"/>
                <w:szCs w:val="19"/>
              </w:rPr>
            </w:pPr>
            <w:r w:rsidRPr="00A27D02">
              <w:rPr>
                <w:sz w:val="19"/>
                <w:szCs w:val="19"/>
              </w:rPr>
              <w:t xml:space="preserve">- Sıklıkla görülen trigeminal nevralji, glossofaringealnevarljinin tanım, etyoloji, sıklık, tanı ve tedavisini öğrenir. </w:t>
            </w:r>
          </w:p>
          <w:p w:rsidR="00B316B0" w:rsidRPr="00A27D02" w:rsidRDefault="00B316B0" w:rsidP="006219F3">
            <w:pPr>
              <w:jc w:val="both"/>
              <w:rPr>
                <w:sz w:val="19"/>
                <w:szCs w:val="19"/>
              </w:rPr>
            </w:pPr>
            <w:r w:rsidRPr="00A27D02">
              <w:rPr>
                <w:sz w:val="19"/>
                <w:szCs w:val="19"/>
              </w:rPr>
              <w:t>- Epilepsi, hareket hastalıkları  (Parkinson vb) ve ağrının cerrahisi tedavisi, endikasyonları ve tedavi yöntemlerini öğrenir.</w:t>
            </w:r>
          </w:p>
        </w:tc>
      </w:tr>
      <w:tr w:rsidR="00B316B0" w:rsidRPr="005D745B" w:rsidTr="00C93D49">
        <w:trPr>
          <w:trHeight w:val="267"/>
        </w:trPr>
        <w:tc>
          <w:tcPr>
            <w:tcW w:w="2040" w:type="dxa"/>
          </w:tcPr>
          <w:p w:rsidR="00B316B0" w:rsidRPr="005D745B" w:rsidRDefault="00B316B0" w:rsidP="00C93D49">
            <w:pPr>
              <w:rPr>
                <w:b/>
                <w:sz w:val="20"/>
                <w:szCs w:val="20"/>
              </w:rPr>
            </w:pPr>
            <w:r w:rsidRPr="005D745B">
              <w:rPr>
                <w:b/>
                <w:sz w:val="20"/>
                <w:szCs w:val="20"/>
              </w:rPr>
              <w:lastRenderedPageBreak/>
              <w:t>Öğretme Yöntemleri</w:t>
            </w:r>
          </w:p>
        </w:tc>
        <w:tc>
          <w:tcPr>
            <w:tcW w:w="6961" w:type="dxa"/>
          </w:tcPr>
          <w:p w:rsidR="00B316B0" w:rsidRPr="00A27D02" w:rsidRDefault="00B316B0" w:rsidP="006219F3">
            <w:pPr>
              <w:jc w:val="both"/>
              <w:rPr>
                <w:sz w:val="19"/>
                <w:szCs w:val="19"/>
              </w:rPr>
            </w:pPr>
            <w:r w:rsidRPr="00A27D02">
              <w:rPr>
                <w:sz w:val="19"/>
                <w:szCs w:val="19"/>
              </w:rPr>
              <w:t>Sunum, Olguya dayalı öğrenme, Yapılandırılmış hasta başı eğitim, Maketle öğrenme</w:t>
            </w:r>
            <w:r w:rsidRPr="00A27D02">
              <w:rPr>
                <w:sz w:val="19"/>
                <w:szCs w:val="19"/>
              </w:rPr>
              <w:tab/>
              <w:t>, Gözlem, Refleksiyon/geribildirim oturumları, Multidisipliner öğrenme etkinlikleri, Klinik ve laboratuvar uygulamaları, Bağımsız öğrenme, Videogösterimi ve tartışma, Role-play ve simulasyon</w:t>
            </w:r>
          </w:p>
        </w:tc>
      </w:tr>
      <w:tr w:rsidR="00B316B0" w:rsidRPr="005D745B" w:rsidTr="00C93D49">
        <w:tc>
          <w:tcPr>
            <w:tcW w:w="2040" w:type="dxa"/>
          </w:tcPr>
          <w:p w:rsidR="00B316B0" w:rsidRPr="005D745B" w:rsidRDefault="00B316B0" w:rsidP="00C93D49">
            <w:pPr>
              <w:rPr>
                <w:b/>
                <w:bCs/>
                <w:sz w:val="20"/>
                <w:szCs w:val="20"/>
              </w:rPr>
            </w:pPr>
            <w:r w:rsidRPr="005D745B">
              <w:rPr>
                <w:b/>
                <w:bCs/>
                <w:sz w:val="20"/>
                <w:szCs w:val="20"/>
              </w:rPr>
              <w:t>Staj İçeriği</w:t>
            </w:r>
          </w:p>
          <w:p w:rsidR="00B316B0" w:rsidRPr="005D745B" w:rsidRDefault="00B316B0" w:rsidP="00C93D49">
            <w:pPr>
              <w:rPr>
                <w:b/>
                <w:bCs/>
                <w:sz w:val="20"/>
                <w:szCs w:val="20"/>
              </w:rPr>
            </w:pPr>
          </w:p>
        </w:tc>
        <w:tc>
          <w:tcPr>
            <w:tcW w:w="6961" w:type="dxa"/>
          </w:tcPr>
          <w:p w:rsidR="00B316B0" w:rsidRPr="00A27D02" w:rsidRDefault="00B316B0" w:rsidP="006219F3">
            <w:pPr>
              <w:jc w:val="both"/>
              <w:rPr>
                <w:sz w:val="19"/>
                <w:szCs w:val="19"/>
              </w:rPr>
            </w:pPr>
            <w:r w:rsidRPr="00A27D02">
              <w:rPr>
                <w:sz w:val="19"/>
                <w:szCs w:val="19"/>
              </w:rPr>
              <w:t>Staj kapsamındaki öğrenciler, öğretim üyeleri eşliğinde Nörolojik bozukluk bulguları olan hastalara temel yaklaşım, teorik dersler, hasta başı teorik ve pratik eğitim, yoğun bakımda ve klinikte hasta takibi, ameliyathane uygulamaları, sterilizasyon koşulları, ayrıntılı nörolojik muayene, nörolojik açıdan öykü alma yöntemleri hakkında bilgi, beceri ve yetkinlik kazanacaklardır.</w:t>
            </w:r>
          </w:p>
        </w:tc>
      </w:tr>
      <w:tr w:rsidR="00B316B0" w:rsidRPr="005D745B" w:rsidTr="00C93D49">
        <w:trPr>
          <w:trHeight w:val="527"/>
        </w:trPr>
        <w:tc>
          <w:tcPr>
            <w:tcW w:w="2040" w:type="dxa"/>
          </w:tcPr>
          <w:p w:rsidR="00B316B0" w:rsidRPr="005D745B" w:rsidRDefault="00B316B0" w:rsidP="00C93D49">
            <w:pPr>
              <w:rPr>
                <w:b/>
                <w:sz w:val="20"/>
                <w:szCs w:val="20"/>
              </w:rPr>
            </w:pPr>
            <w:r w:rsidRPr="005D745B">
              <w:rPr>
                <w:b/>
                <w:sz w:val="20"/>
                <w:szCs w:val="20"/>
              </w:rPr>
              <w:t xml:space="preserve">Değerlendirme Yöntemi </w:t>
            </w:r>
          </w:p>
        </w:tc>
        <w:tc>
          <w:tcPr>
            <w:tcW w:w="6961" w:type="dxa"/>
          </w:tcPr>
          <w:p w:rsidR="00B316B0" w:rsidRPr="00A27D02" w:rsidRDefault="00B316B0" w:rsidP="006219F3">
            <w:pPr>
              <w:jc w:val="both"/>
              <w:rPr>
                <w:sz w:val="19"/>
                <w:szCs w:val="19"/>
              </w:rPr>
            </w:pPr>
            <w:r w:rsidRPr="00A27D02">
              <w:rPr>
                <w:sz w:val="19"/>
                <w:szCs w:val="19"/>
              </w:rPr>
              <w:t>- Yazılı Sınav (Çoktan seçmeli)</w:t>
            </w:r>
          </w:p>
          <w:p w:rsidR="00B316B0" w:rsidRPr="00A27D02" w:rsidRDefault="00B316B0" w:rsidP="006219F3">
            <w:pPr>
              <w:jc w:val="both"/>
              <w:rPr>
                <w:sz w:val="19"/>
                <w:szCs w:val="19"/>
              </w:rPr>
            </w:pPr>
            <w:r w:rsidRPr="00A27D02">
              <w:rPr>
                <w:sz w:val="19"/>
                <w:szCs w:val="19"/>
              </w:rPr>
              <w:t xml:space="preserve">- Olguya dayalı yapılandırılmış sözlü sınav </w:t>
            </w:r>
          </w:p>
          <w:p w:rsidR="00B316B0" w:rsidRPr="00A27D02" w:rsidRDefault="00B316B0" w:rsidP="006219F3">
            <w:pPr>
              <w:jc w:val="both"/>
              <w:rPr>
                <w:sz w:val="19"/>
                <w:szCs w:val="19"/>
              </w:rPr>
            </w:pPr>
            <w:r w:rsidRPr="00A27D02">
              <w:rPr>
                <w:sz w:val="19"/>
                <w:szCs w:val="19"/>
              </w:rPr>
              <w:t xml:space="preserve">(Yazılı sınavın %40’ı, pratik sınavın %60’ı  değerlendiriliyor) </w:t>
            </w:r>
          </w:p>
        </w:tc>
      </w:tr>
      <w:tr w:rsidR="00B316B0" w:rsidRPr="005D745B" w:rsidTr="00C93D49">
        <w:tc>
          <w:tcPr>
            <w:tcW w:w="2040" w:type="dxa"/>
          </w:tcPr>
          <w:p w:rsidR="00B316B0" w:rsidRPr="005D745B" w:rsidRDefault="00B316B0" w:rsidP="00C93D49">
            <w:pPr>
              <w:rPr>
                <w:b/>
                <w:sz w:val="20"/>
                <w:szCs w:val="20"/>
              </w:rPr>
            </w:pPr>
            <w:r w:rsidRPr="005D745B">
              <w:rPr>
                <w:b/>
                <w:sz w:val="20"/>
                <w:szCs w:val="20"/>
              </w:rPr>
              <w:t>Önerilen Kaynaklar</w:t>
            </w:r>
          </w:p>
        </w:tc>
        <w:tc>
          <w:tcPr>
            <w:tcW w:w="6961" w:type="dxa"/>
          </w:tcPr>
          <w:p w:rsidR="00B316B0" w:rsidRPr="00A27D02" w:rsidRDefault="00B316B0" w:rsidP="006219F3">
            <w:pPr>
              <w:tabs>
                <w:tab w:val="left" w:pos="3060"/>
              </w:tabs>
              <w:jc w:val="both"/>
              <w:rPr>
                <w:sz w:val="19"/>
                <w:szCs w:val="19"/>
              </w:rPr>
            </w:pPr>
            <w:r w:rsidRPr="00A27D02">
              <w:rPr>
                <w:sz w:val="19"/>
                <w:szCs w:val="19"/>
              </w:rPr>
              <w:t>1. Temel Nöroşirürji. Hacettepe Tıp Fakültesi Yayınları. Benli K, Özgen T</w:t>
            </w:r>
          </w:p>
          <w:p w:rsidR="00B316B0" w:rsidRPr="00A27D02" w:rsidRDefault="00B316B0" w:rsidP="006219F3">
            <w:pPr>
              <w:tabs>
                <w:tab w:val="left" w:pos="3060"/>
              </w:tabs>
              <w:jc w:val="both"/>
              <w:rPr>
                <w:sz w:val="19"/>
                <w:szCs w:val="19"/>
              </w:rPr>
            </w:pPr>
            <w:r w:rsidRPr="00A27D02">
              <w:rPr>
                <w:sz w:val="19"/>
                <w:szCs w:val="19"/>
              </w:rPr>
              <w:t>2. Temel Nöroşirürji Cilt1 ve 2. Türk Nöroşirürji Derneği Yayınları, 2007</w:t>
            </w:r>
          </w:p>
          <w:p w:rsidR="00B316B0" w:rsidRPr="00A27D02" w:rsidRDefault="00B316B0" w:rsidP="006219F3">
            <w:pPr>
              <w:tabs>
                <w:tab w:val="left" w:pos="3060"/>
              </w:tabs>
              <w:jc w:val="both"/>
              <w:rPr>
                <w:sz w:val="19"/>
                <w:szCs w:val="19"/>
              </w:rPr>
            </w:pPr>
            <w:r w:rsidRPr="00A27D02">
              <w:rPr>
                <w:sz w:val="19"/>
                <w:szCs w:val="19"/>
              </w:rPr>
              <w:t>3. Handbook of Neurosurgery. Greenberg M</w:t>
            </w:r>
          </w:p>
          <w:p w:rsidR="00B316B0" w:rsidRPr="00A27D02" w:rsidRDefault="00B316B0" w:rsidP="006219F3">
            <w:pPr>
              <w:tabs>
                <w:tab w:val="left" w:pos="3060"/>
              </w:tabs>
              <w:jc w:val="both"/>
              <w:rPr>
                <w:sz w:val="19"/>
                <w:szCs w:val="19"/>
              </w:rPr>
            </w:pPr>
            <w:r w:rsidRPr="00A27D02">
              <w:rPr>
                <w:sz w:val="19"/>
                <w:szCs w:val="19"/>
              </w:rPr>
              <w:t>4. YoumanNeurologicalSurgery. Wins R, 2011</w:t>
            </w:r>
          </w:p>
        </w:tc>
      </w:tr>
    </w:tbl>
    <w:p w:rsidR="002A3664" w:rsidRDefault="002A3664" w:rsidP="002A3664">
      <w:pPr>
        <w:pStyle w:val="Balk3"/>
        <w:rPr>
          <w:color w:val="000000" w:themeColor="text1"/>
        </w:rPr>
      </w:pPr>
    </w:p>
    <w:p w:rsidR="002A3664" w:rsidRDefault="002A3664" w:rsidP="002A3664">
      <w:r>
        <w:br w:type="page"/>
      </w:r>
    </w:p>
    <w:p w:rsidR="002A3664" w:rsidRPr="00F82D5E" w:rsidRDefault="002A3664" w:rsidP="002A3664">
      <w:pPr>
        <w:pStyle w:val="Balk2"/>
        <w:rPr>
          <w:color w:val="000000" w:themeColor="text1"/>
        </w:rPr>
      </w:pPr>
      <w:bookmarkStart w:id="39" w:name="_Toc343092971"/>
      <w:bookmarkStart w:id="40" w:name="_Toc343267372"/>
      <w:bookmarkStart w:id="41" w:name="_Toc364787410"/>
      <w:bookmarkStart w:id="42" w:name="_Toc364788413"/>
      <w:bookmarkStart w:id="43" w:name="_Toc364798994"/>
      <w:bookmarkStart w:id="44" w:name="_Toc428261192"/>
      <w:r w:rsidRPr="00F82D5E">
        <w:rPr>
          <w:color w:val="000000" w:themeColor="text1"/>
        </w:rPr>
        <w:lastRenderedPageBreak/>
        <w:t>“BEYİN VE SİNİR CERRAHİSİ” STAJ PROGRAMI</w:t>
      </w:r>
      <w:bookmarkEnd w:id="39"/>
      <w:bookmarkEnd w:id="40"/>
      <w:bookmarkEnd w:id="41"/>
      <w:bookmarkEnd w:id="42"/>
      <w:bookmarkEnd w:id="43"/>
      <w:bookmarkEnd w:id="44"/>
    </w:p>
    <w:p w:rsidR="002A3664" w:rsidRPr="00C92A43" w:rsidRDefault="002A3664" w:rsidP="002A3664">
      <w:pPr>
        <w:rPr>
          <w:lang w:eastAsia="en-US"/>
        </w:rPr>
      </w:pP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2A3664" w:rsidRPr="00B928A8" w:rsidTr="00C93D49">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5. gün</w:t>
            </w:r>
          </w:p>
        </w:tc>
      </w:tr>
      <w:tr w:rsidR="00B316B0" w:rsidRPr="00B928A8" w:rsidTr="00C93D49">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4"/>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18"/>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45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r>
      <w:tr w:rsidR="00B316B0" w:rsidRPr="00B928A8" w:rsidTr="00C93D49">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Pratik</w:t>
            </w:r>
            <w:r w:rsidRPr="00A27D02">
              <w:rPr>
                <w:sz w:val="18"/>
                <w:szCs w:val="18"/>
              </w:rPr>
              <w:t>uygulama:</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p>
          <w:p w:rsidR="00B316B0" w:rsidRPr="00A27D02" w:rsidRDefault="00B316B0" w:rsidP="00B316B0">
            <w:pPr>
              <w:widowControl w:val="0"/>
              <w:kinsoku w:val="0"/>
              <w:overflowPunct w:val="0"/>
              <w:autoSpaceDE w:val="0"/>
              <w:autoSpaceDN w:val="0"/>
              <w:adjustRightInd w:val="0"/>
              <w:ind w:left="103" w:right="229"/>
              <w:rPr>
                <w:sz w:val="18"/>
                <w:szCs w:val="18"/>
              </w:rPr>
            </w:pPr>
            <w:r w:rsidRPr="00A27D02">
              <w:rPr>
                <w:i/>
                <w:iCs/>
                <w:spacing w:val="-1"/>
                <w:sz w:val="18"/>
                <w:szCs w:val="18"/>
              </w:rPr>
              <w:t xml:space="preserve">Grup </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31"/>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spacing w:val="-1"/>
                <w:sz w:val="18"/>
                <w:szCs w:val="18"/>
              </w:rPr>
              <w:t>Grup</w:t>
            </w:r>
            <w:r w:rsidRPr="00A27D02">
              <w:rPr>
                <w:sz w:val="18"/>
                <w:szCs w:val="18"/>
              </w:rPr>
              <w:t>2:</w:t>
            </w:r>
            <w:r w:rsidRPr="00A27D02">
              <w:rPr>
                <w:spacing w:val="-1"/>
                <w:sz w:val="18"/>
                <w:szCs w:val="18"/>
              </w:rPr>
              <w:t>Ameliyathane,</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68"/>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p>
          <w:p w:rsidR="00B316B0" w:rsidRPr="00A27D02" w:rsidRDefault="00B316B0" w:rsidP="00B316B0">
            <w:pPr>
              <w:widowControl w:val="0"/>
              <w:kinsoku w:val="0"/>
              <w:overflowPunct w:val="0"/>
              <w:autoSpaceDE w:val="0"/>
              <w:autoSpaceDN w:val="0"/>
              <w:adjustRightInd w:val="0"/>
              <w:ind w:left="103" w:right="529"/>
              <w:rPr>
                <w:sz w:val="18"/>
                <w:szCs w:val="18"/>
              </w:rPr>
            </w:pP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r>
      <w:tr w:rsidR="00B316B0" w:rsidRPr="00B928A8" w:rsidTr="00C93D49">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Pratik</w:t>
            </w:r>
            <w:r w:rsidRPr="00A27D02">
              <w:rPr>
                <w:sz w:val="18"/>
                <w:szCs w:val="18"/>
              </w:rPr>
              <w:t>uygulama:</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p>
          <w:p w:rsidR="00B316B0" w:rsidRPr="00A27D02" w:rsidRDefault="00B316B0" w:rsidP="00B316B0">
            <w:pPr>
              <w:widowControl w:val="0"/>
              <w:kinsoku w:val="0"/>
              <w:overflowPunct w:val="0"/>
              <w:autoSpaceDE w:val="0"/>
              <w:autoSpaceDN w:val="0"/>
              <w:adjustRightInd w:val="0"/>
              <w:ind w:left="103" w:right="229"/>
              <w:rPr>
                <w:sz w:val="18"/>
                <w:szCs w:val="18"/>
              </w:rPr>
            </w:pPr>
            <w:r w:rsidRPr="00A27D02">
              <w:rPr>
                <w:i/>
                <w:iCs/>
                <w:spacing w:val="-1"/>
                <w:sz w:val="18"/>
                <w:szCs w:val="18"/>
              </w:rPr>
              <w:t xml:space="preserve">Grup </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31"/>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spacing w:val="-1"/>
                <w:sz w:val="18"/>
                <w:szCs w:val="18"/>
              </w:rPr>
              <w:t>Grup</w:t>
            </w:r>
            <w:r w:rsidRPr="00A27D02">
              <w:rPr>
                <w:sz w:val="18"/>
                <w:szCs w:val="18"/>
              </w:rPr>
              <w:t>2:</w:t>
            </w:r>
            <w:r w:rsidRPr="00A27D02">
              <w:rPr>
                <w:spacing w:val="-1"/>
                <w:sz w:val="18"/>
                <w:szCs w:val="18"/>
              </w:rPr>
              <w:t>Ameliyathane,</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68"/>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p>
          <w:p w:rsidR="00B316B0" w:rsidRPr="00A27D02" w:rsidRDefault="00B316B0" w:rsidP="00B316B0">
            <w:pPr>
              <w:widowControl w:val="0"/>
              <w:kinsoku w:val="0"/>
              <w:overflowPunct w:val="0"/>
              <w:autoSpaceDE w:val="0"/>
              <w:autoSpaceDN w:val="0"/>
              <w:adjustRightInd w:val="0"/>
              <w:ind w:left="103" w:right="529"/>
              <w:rPr>
                <w:sz w:val="18"/>
                <w:szCs w:val="18"/>
              </w:rPr>
            </w:pP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5.BSC.011</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B316B0" w:rsidRPr="00A27D02" w:rsidRDefault="00B316B0" w:rsidP="00B316B0">
            <w:pPr>
              <w:jc w:val="center"/>
              <w:rPr>
                <w:b/>
                <w:bCs/>
                <w:color w:val="FFFFFF"/>
                <w:sz w:val="18"/>
                <w:szCs w:val="18"/>
              </w:rPr>
            </w:pPr>
            <w:r w:rsidRPr="00A27D02">
              <w:rPr>
                <w:b/>
                <w:bCs/>
                <w:color w:val="FFFFFF"/>
                <w:sz w:val="18"/>
                <w:szCs w:val="18"/>
              </w:rPr>
              <w:t>Öğle Arası</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5.BSC.019</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5.BSC.021</w:t>
            </w: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5.BSC.013</w:t>
            </w:r>
          </w:p>
        </w:tc>
      </w:tr>
      <w:tr w:rsidR="00B316B0"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4"/>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18"/>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41"/>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r>
      <w:tr w:rsidR="002A3664" w:rsidRPr="00B928A8" w:rsidTr="00C93D49">
        <w:trPr>
          <w:trHeight w:val="209"/>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771"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929"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r>
      <w:tr w:rsidR="00B316B0" w:rsidRPr="00B64864" w:rsidTr="00C93D49">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5.BSC.004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z w:val="20"/>
                <w:szCs w:val="20"/>
              </w:rPr>
            </w:pPr>
            <w:r w:rsidRPr="00A27D02">
              <w:rPr>
                <w:spacing w:val="-1"/>
                <w:sz w:val="20"/>
                <w:szCs w:val="20"/>
              </w:rPr>
              <w:t>Kafa</w:t>
            </w:r>
            <w:r w:rsidRPr="00A27D02">
              <w:rPr>
                <w:sz w:val="20"/>
                <w:szCs w:val="20"/>
              </w:rPr>
              <w:t>Travması</w:t>
            </w:r>
          </w:p>
        </w:tc>
        <w:tc>
          <w:tcPr>
            <w:tcW w:w="1803" w:type="dxa"/>
            <w:gridSpan w:val="2"/>
            <w:tcBorders>
              <w:top w:val="single" w:sz="4" w:space="0" w:color="auto"/>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z w:val="20"/>
                <w:szCs w:val="20"/>
              </w:rPr>
            </w:pPr>
            <w:r w:rsidRPr="00A27D02">
              <w:rPr>
                <w:spacing w:val="-1"/>
                <w:sz w:val="20"/>
                <w:szCs w:val="20"/>
              </w:rPr>
              <w:t>Ender</w:t>
            </w:r>
            <w:r w:rsidRPr="00A27D02">
              <w:rPr>
                <w:sz w:val="20"/>
                <w:szCs w:val="20"/>
              </w:rPr>
              <w:t>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5.BSC.005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461"/>
              <w:rPr>
                <w:sz w:val="20"/>
                <w:szCs w:val="20"/>
              </w:rPr>
            </w:pPr>
            <w:r w:rsidRPr="00A27D02">
              <w:rPr>
                <w:spacing w:val="-1"/>
                <w:sz w:val="20"/>
                <w:szCs w:val="20"/>
              </w:rPr>
              <w:t>Kafaiçi</w:t>
            </w:r>
            <w:r w:rsidRPr="00A27D02">
              <w:rPr>
                <w:sz w:val="20"/>
                <w:szCs w:val="20"/>
              </w:rPr>
              <w:t>basınçartışı</w:t>
            </w:r>
            <w:r w:rsidRPr="00A27D02">
              <w:rPr>
                <w:spacing w:val="-1"/>
                <w:sz w:val="20"/>
                <w:szCs w:val="20"/>
              </w:rPr>
              <w:t>sendromu</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20"/>
                <w:szCs w:val="20"/>
              </w:rPr>
            </w:pPr>
            <w:r w:rsidRPr="00A27D02">
              <w:rPr>
                <w:spacing w:val="-1"/>
                <w:sz w:val="20"/>
                <w:szCs w:val="20"/>
              </w:rPr>
              <w:t xml:space="preserve">Hakan </w:t>
            </w:r>
            <w:r w:rsidRPr="00A27D02">
              <w:rPr>
                <w:sz w:val="20"/>
                <w:szCs w:val="20"/>
              </w:rPr>
              <w:t>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5.BSC.006</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117"/>
              <w:rPr>
                <w:sz w:val="20"/>
                <w:szCs w:val="20"/>
              </w:rPr>
            </w:pPr>
            <w:r w:rsidRPr="00A27D02">
              <w:rPr>
                <w:spacing w:val="-1"/>
                <w:sz w:val="20"/>
                <w:szCs w:val="20"/>
              </w:rPr>
              <w:t>KonjenitalPediatrikKraniyumAnomalileri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20"/>
                <w:szCs w:val="20"/>
              </w:rPr>
            </w:pPr>
            <w:r w:rsidRPr="00A27D02">
              <w:rPr>
                <w:spacing w:val="-1"/>
                <w:sz w:val="20"/>
                <w:szCs w:val="20"/>
              </w:rPr>
              <w:t xml:space="preserve">Hakan </w:t>
            </w:r>
            <w:r w:rsidRPr="00A27D02">
              <w:rPr>
                <w:sz w:val="20"/>
                <w:szCs w:val="20"/>
              </w:rPr>
              <w:t>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5.BSC.010</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pacing w:val="-1"/>
                <w:sz w:val="20"/>
                <w:szCs w:val="20"/>
              </w:rPr>
            </w:pPr>
            <w:r w:rsidRPr="00A27D02">
              <w:rPr>
                <w:spacing w:val="-1"/>
                <w:sz w:val="20"/>
                <w:szCs w:val="20"/>
              </w:rPr>
              <w:t>Serebral Enfeksiyonlar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z w:val="20"/>
                <w:szCs w:val="20"/>
              </w:rPr>
            </w:pPr>
            <w:r w:rsidRPr="00A27D02">
              <w:rPr>
                <w:spacing w:val="-1"/>
                <w:sz w:val="20"/>
                <w:szCs w:val="20"/>
              </w:rPr>
              <w:t>SpinalDisrafizm</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20"/>
                <w:szCs w:val="20"/>
              </w:rPr>
            </w:pPr>
            <w:r w:rsidRPr="00A27D02">
              <w:rPr>
                <w:spacing w:val="-1"/>
                <w:sz w:val="20"/>
                <w:szCs w:val="20"/>
              </w:rPr>
              <w:t xml:space="preserve">Hakan </w:t>
            </w:r>
            <w:r w:rsidRPr="00A27D02">
              <w:rPr>
                <w:sz w:val="20"/>
                <w:szCs w:val="20"/>
              </w:rPr>
              <w:t>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5.BSC.013</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sidRPr="00A27D02">
              <w:rPr>
                <w:bCs/>
                <w:spacing w:val="-1"/>
                <w:sz w:val="20"/>
                <w:szCs w:val="20"/>
              </w:rPr>
              <w:t>SpontanİntraserebralHematomlar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sidRPr="00A27D02">
              <w:rPr>
                <w:bCs/>
                <w:spacing w:val="-1"/>
                <w:sz w:val="20"/>
                <w:szCs w:val="20"/>
              </w:rPr>
              <w:t>Spinal Travmalar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pacing w:val="-1"/>
                <w:sz w:val="20"/>
                <w:szCs w:val="20"/>
              </w:rPr>
            </w:pPr>
            <w:r w:rsidRPr="00A27D02">
              <w:rPr>
                <w:spacing w:val="-1"/>
                <w:sz w:val="20"/>
                <w:szCs w:val="20"/>
              </w:rPr>
              <w:t>Ender 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sidRPr="00A27D02">
              <w:rPr>
                <w:bCs/>
                <w:spacing w:val="-1"/>
                <w:sz w:val="20"/>
                <w:szCs w:val="20"/>
              </w:rPr>
              <w:t>SpinalDejeneratif Hastalıklar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pacing w:val="-1"/>
                <w:sz w:val="20"/>
                <w:szCs w:val="20"/>
              </w:rPr>
            </w:pPr>
            <w:r w:rsidRPr="00A27D02">
              <w:rPr>
                <w:spacing w:val="-1"/>
                <w:sz w:val="20"/>
                <w:szCs w:val="20"/>
              </w:rPr>
              <w:t>Ender 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5.BSC.018</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bCs/>
                <w:spacing w:val="-1"/>
                <w:sz w:val="20"/>
                <w:szCs w:val="20"/>
              </w:rPr>
            </w:pPr>
            <w:r>
              <w:rPr>
                <w:bCs/>
                <w:spacing w:val="-1"/>
                <w:sz w:val="20"/>
                <w:szCs w:val="20"/>
              </w:rPr>
              <w:t>Hareket Bozuklukları</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pacing w:val="-1"/>
                <w:sz w:val="20"/>
                <w:szCs w:val="20"/>
              </w:rPr>
            </w:pPr>
            <w:r w:rsidRPr="00A27D02">
              <w:rPr>
                <w:spacing w:val="-1"/>
                <w:sz w:val="20"/>
                <w:szCs w:val="20"/>
              </w:rPr>
              <w:t>Ender KÖKTEKİR</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5.BSC.019</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sz w:val="20"/>
                <w:szCs w:val="20"/>
              </w:rPr>
            </w:pPr>
            <w:r w:rsidRPr="00A27D02">
              <w:rPr>
                <w:sz w:val="20"/>
                <w:szCs w:val="20"/>
              </w:rPr>
              <w:t>Anevrizma ve AVMler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right="521"/>
              <w:rPr>
                <w:sz w:val="20"/>
                <w:szCs w:val="20"/>
              </w:rPr>
            </w:pPr>
            <w:r w:rsidRPr="00A27D02">
              <w:rPr>
                <w:sz w:val="20"/>
                <w:szCs w:val="20"/>
              </w:rPr>
              <w:t>Hakan KARABAĞLI</w:t>
            </w:r>
          </w:p>
        </w:tc>
      </w:tr>
      <w:tr w:rsidR="00B316B0"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20"/>
                <w:szCs w:val="20"/>
              </w:rPr>
            </w:pPr>
            <w:r w:rsidRPr="00A27D02">
              <w:rPr>
                <w:sz w:val="20"/>
                <w:szCs w:val="20"/>
              </w:rPr>
              <w:t>5.BSC.021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57"/>
              <w:rPr>
                <w:sz w:val="20"/>
                <w:szCs w:val="20"/>
              </w:rPr>
            </w:pPr>
            <w:r w:rsidRPr="00A27D02">
              <w:rPr>
                <w:sz w:val="20"/>
                <w:szCs w:val="20"/>
              </w:rPr>
              <w:t>Subarak Kanamalar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20"/>
                <w:szCs w:val="20"/>
              </w:rPr>
            </w:pPr>
            <w:r w:rsidRPr="00A27D02">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bl>
    <w:p w:rsidR="002A3664" w:rsidRPr="00B64864" w:rsidRDefault="002A3664" w:rsidP="002A3664">
      <w:pPr>
        <w:rPr>
          <w:sz w:val="20"/>
          <w:szCs w:val="20"/>
        </w:rPr>
      </w:pPr>
      <w:r w:rsidRPr="00B64864">
        <w:rPr>
          <w:sz w:val="20"/>
          <w:szCs w:val="20"/>
        </w:rPr>
        <w:br w:type="page"/>
      </w: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71"/>
        <w:gridCol w:w="239"/>
        <w:gridCol w:w="1564"/>
        <w:gridCol w:w="565"/>
        <w:gridCol w:w="1238"/>
        <w:gridCol w:w="1034"/>
        <w:gridCol w:w="1846"/>
        <w:gridCol w:w="852"/>
      </w:tblGrid>
      <w:tr w:rsidR="002A3664" w:rsidRPr="00B928A8" w:rsidTr="00C93D49">
        <w:trPr>
          <w:trHeight w:val="345"/>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01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56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88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852" w:type="dxa"/>
            <w:tcBorders>
              <w:top w:val="nil"/>
              <w:left w:val="nil"/>
              <w:right w:val="nil"/>
            </w:tcBorders>
            <w:shd w:val="clear" w:color="auto" w:fill="auto"/>
            <w:noWrap/>
            <w:vAlign w:val="bottom"/>
            <w:hideMark/>
          </w:tcPr>
          <w:p w:rsidR="002A3664" w:rsidRPr="00B928A8" w:rsidRDefault="002A3664" w:rsidP="00C93D49">
            <w:pPr>
              <w:rPr>
                <w:sz w:val="18"/>
                <w:szCs w:val="18"/>
              </w:rPr>
            </w:pPr>
          </w:p>
        </w:tc>
      </w:tr>
      <w:tr w:rsidR="002A3664" w:rsidRPr="00B928A8" w:rsidTr="00C93D4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9. gün</w:t>
            </w:r>
          </w:p>
        </w:tc>
        <w:tc>
          <w:tcPr>
            <w:tcW w:w="852" w:type="dxa"/>
            <w:vMerge w:val="restart"/>
            <w:shd w:val="clear" w:color="auto" w:fill="auto"/>
            <w:hideMark/>
          </w:tcPr>
          <w:p w:rsidR="002A3664" w:rsidRPr="00B928A8" w:rsidRDefault="002A3664" w:rsidP="00C93D49">
            <w:pPr>
              <w:jc w:val="center"/>
              <w:rPr>
                <w:b/>
                <w:bCs/>
                <w:color w:val="FFFFFF"/>
                <w:sz w:val="18"/>
                <w:szCs w:val="18"/>
              </w:rPr>
            </w:pPr>
            <w:r w:rsidRPr="00B928A8">
              <w:rPr>
                <w:b/>
                <w:bCs/>
                <w:color w:val="FFFFFF"/>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b/>
                <w:bCs/>
                <w:color w:val="FFFFFF"/>
                <w:sz w:val="18"/>
                <w:szCs w:val="18"/>
              </w:rPr>
            </w:pPr>
            <w:r w:rsidRPr="00B928A8">
              <w:rPr>
                <w:sz w:val="18"/>
                <w:szCs w:val="18"/>
              </w:rPr>
              <w:t> </w:t>
            </w:r>
          </w:p>
        </w:tc>
      </w:tr>
      <w:tr w:rsidR="00B316B0" w:rsidRPr="00B928A8" w:rsidTr="00C93D4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0"/>
              <w:jc w:val="both"/>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eğitim(Vizitsırasında)</w:t>
            </w:r>
          </w:p>
        </w:tc>
        <w:tc>
          <w:tcPr>
            <w:tcW w:w="1846" w:type="dxa"/>
            <w:vMerge w:val="restart"/>
            <w:tcBorders>
              <w:top w:val="nil"/>
              <w:left w:val="single" w:sz="8" w:space="0" w:color="FFFFFF"/>
            </w:tcBorders>
            <w:shd w:val="clear" w:color="000000" w:fill="DBE5F1"/>
            <w:vAlign w:val="center"/>
            <w:hideMark/>
          </w:tcPr>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p>
          <w:p w:rsidR="00B316B0" w:rsidRPr="00B928A8" w:rsidRDefault="00B316B0" w:rsidP="00B316B0">
            <w:pPr>
              <w:jc w:val="center"/>
              <w:rPr>
                <w:b/>
                <w:sz w:val="18"/>
                <w:szCs w:val="18"/>
              </w:rPr>
            </w:pPr>
            <w:r w:rsidRPr="00B928A8">
              <w:rPr>
                <w:b/>
                <w:sz w:val="18"/>
                <w:szCs w:val="18"/>
              </w:rPr>
              <w:t xml:space="preserve">Sözlü ve Yazılı </w:t>
            </w:r>
          </w:p>
          <w:p w:rsidR="00B316B0" w:rsidRPr="00B928A8" w:rsidRDefault="00B316B0" w:rsidP="00B316B0">
            <w:pPr>
              <w:jc w:val="center"/>
              <w:rPr>
                <w:b/>
                <w:sz w:val="18"/>
                <w:szCs w:val="18"/>
              </w:rPr>
            </w:pPr>
            <w:r w:rsidRPr="00B928A8">
              <w:rPr>
                <w:b/>
                <w:sz w:val="18"/>
                <w:szCs w:val="18"/>
              </w:rPr>
              <w:t>Sınav</w:t>
            </w: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jc w:val="center"/>
              <w:rPr>
                <w:sz w:val="18"/>
                <w:szCs w:val="18"/>
              </w:rPr>
            </w:pPr>
          </w:p>
          <w:p w:rsidR="00B316B0" w:rsidRPr="00B928A8" w:rsidRDefault="00B316B0" w:rsidP="00B316B0">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B316B0" w:rsidRPr="00B928A8" w:rsidRDefault="00B316B0" w:rsidP="00B316B0">
            <w:pPr>
              <w:rPr>
                <w:sz w:val="18"/>
                <w:szCs w:val="18"/>
              </w:rPr>
            </w:pPr>
            <w:r w:rsidRPr="00B928A8">
              <w:rPr>
                <w:sz w:val="18"/>
                <w:szCs w:val="18"/>
              </w:rPr>
              <w:t>(Kliniközbildirim)</w:t>
            </w:r>
          </w:p>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kinsoku w:val="0"/>
              <w:overflowPunct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vMerge/>
            <w:tcBorders>
              <w:left w:val="single" w:sz="8" w:space="0" w:color="FFFFFF"/>
            </w:tcBorders>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22"/>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Poliklinik</w:t>
            </w:r>
            <w:r w:rsidRPr="00A27D02">
              <w:rPr>
                <w:sz w:val="18"/>
                <w:szCs w:val="18"/>
              </w:rPr>
              <w:t>,</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50"/>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Ameliyathane,</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kinsoku w:val="0"/>
              <w:overflowPunct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vMerge/>
            <w:tcBorders>
              <w:left w:val="single" w:sz="8" w:space="0" w:color="FFFFFF"/>
            </w:tcBorders>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kinsoku w:val="0"/>
              <w:overflowPunct w:val="0"/>
              <w:ind w:left="103" w:right="457"/>
              <w:rPr>
                <w:sz w:val="18"/>
                <w:szCs w:val="18"/>
              </w:rPr>
            </w:pPr>
            <w:r w:rsidRPr="00A27D02">
              <w:rPr>
                <w:spacing w:val="-1"/>
                <w:sz w:val="18"/>
                <w:szCs w:val="18"/>
              </w:rPr>
              <w:t>Pratik</w:t>
            </w:r>
            <w:r w:rsidRPr="00A27D02">
              <w:rPr>
                <w:sz w:val="18"/>
                <w:szCs w:val="18"/>
              </w:rPr>
              <w:t>uygulama:</w:t>
            </w:r>
            <w:r w:rsidRPr="00A27D02">
              <w:rPr>
                <w:i/>
                <w:iCs/>
                <w:spacing w:val="-1"/>
                <w:sz w:val="18"/>
                <w:szCs w:val="18"/>
              </w:rPr>
              <w:t>Grup</w:t>
            </w:r>
            <w:r w:rsidRPr="00A27D02">
              <w:rPr>
                <w:i/>
                <w:iCs/>
                <w:sz w:val="18"/>
                <w:szCs w:val="18"/>
              </w:rPr>
              <w:t>1</w:t>
            </w:r>
            <w:r w:rsidRPr="00A27D02">
              <w:rPr>
                <w:sz w:val="18"/>
                <w:szCs w:val="18"/>
              </w:rPr>
              <w:t>:</w:t>
            </w:r>
            <w:r w:rsidRPr="00A27D02">
              <w:rPr>
                <w:spacing w:val="-1"/>
                <w:sz w:val="18"/>
                <w:szCs w:val="18"/>
              </w:rPr>
              <w:t>Klinik,</w:t>
            </w:r>
            <w:r w:rsidRPr="00A27D02">
              <w:rPr>
                <w:i/>
                <w:iCs/>
                <w:spacing w:val="-1"/>
                <w:sz w:val="18"/>
                <w:szCs w:val="18"/>
              </w:rPr>
              <w:t>Grup</w:t>
            </w:r>
            <w:r w:rsidRPr="00A27D02">
              <w:rPr>
                <w:i/>
                <w:iCs/>
                <w:sz w:val="18"/>
                <w:szCs w:val="18"/>
              </w:rPr>
              <w:t>2</w:t>
            </w:r>
            <w:r w:rsidRPr="00A27D02">
              <w:rPr>
                <w:sz w:val="18"/>
                <w:szCs w:val="18"/>
              </w:rPr>
              <w:t>:</w:t>
            </w:r>
            <w:r w:rsidRPr="00A27D02">
              <w:rPr>
                <w:spacing w:val="-1"/>
                <w:sz w:val="18"/>
                <w:szCs w:val="18"/>
              </w:rPr>
              <w:t>Poliklinik,</w:t>
            </w:r>
            <w:r w:rsidRPr="00A27D02">
              <w:rPr>
                <w:i/>
                <w:iCs/>
                <w:spacing w:val="-1"/>
                <w:sz w:val="18"/>
                <w:szCs w:val="18"/>
              </w:rPr>
              <w:t>Grup</w:t>
            </w:r>
            <w:r w:rsidRPr="00A27D02">
              <w:rPr>
                <w:i/>
                <w:iCs/>
                <w:sz w:val="18"/>
                <w:szCs w:val="18"/>
              </w:rPr>
              <w:t>3</w:t>
            </w:r>
            <w:r w:rsidRPr="00A27D02">
              <w:rPr>
                <w:sz w:val="18"/>
                <w:szCs w:val="18"/>
              </w:rPr>
              <w:t>:</w:t>
            </w:r>
            <w:r w:rsidRPr="00A27D02">
              <w:rPr>
                <w:spacing w:val="-1"/>
                <w:sz w:val="18"/>
                <w:szCs w:val="18"/>
              </w:rPr>
              <w:t>Ameliyathane</w:t>
            </w:r>
          </w:p>
        </w:tc>
        <w:tc>
          <w:tcPr>
            <w:tcW w:w="1846" w:type="dxa"/>
            <w:vMerge/>
            <w:tcBorders>
              <w:left w:val="single" w:sz="8" w:space="0" w:color="FFFFFF"/>
            </w:tcBorders>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c>
          <w:tcPr>
            <w:tcW w:w="1846" w:type="dxa"/>
            <w:vMerge/>
            <w:tcBorders>
              <w:left w:val="single" w:sz="8" w:space="0" w:color="FFFFFF"/>
            </w:tcBorders>
            <w:shd w:val="clear" w:color="000000" w:fill="8DB3E2"/>
          </w:tcPr>
          <w:p w:rsidR="002A3664" w:rsidRPr="00B928A8" w:rsidRDefault="002A3664" w:rsidP="00C93D49">
            <w:pPr>
              <w:jc w:val="center"/>
              <w:rPr>
                <w:b/>
                <w:bCs/>
                <w:color w:val="FFFFFF"/>
                <w:sz w:val="18"/>
                <w:szCs w:val="18"/>
              </w:rPr>
            </w:pPr>
          </w:p>
        </w:tc>
        <w:tc>
          <w:tcPr>
            <w:tcW w:w="852" w:type="dxa"/>
            <w:vMerge/>
            <w:shd w:val="clear" w:color="auto" w:fill="auto"/>
          </w:tcPr>
          <w:p w:rsidR="002A3664" w:rsidRPr="00B928A8" w:rsidRDefault="002A3664" w:rsidP="00C93D49">
            <w:pPr>
              <w:jc w:val="center"/>
              <w:rPr>
                <w:b/>
                <w:bCs/>
                <w:color w:val="FFFFFF"/>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5.BSC.016</w:t>
            </w:r>
          </w:p>
        </w:tc>
        <w:tc>
          <w:tcPr>
            <w:tcW w:w="1846" w:type="dxa"/>
            <w:vMerge/>
            <w:tcBorders>
              <w:left w:val="single" w:sz="8" w:space="0" w:color="FFFFFF"/>
            </w:tcBorders>
            <w:shd w:val="clear" w:color="000000" w:fill="DBE5F1"/>
            <w:vAlign w:val="center"/>
            <w:hideMark/>
          </w:tcPr>
          <w:p w:rsidR="00B316B0" w:rsidRPr="00B928A8" w:rsidRDefault="00B316B0" w:rsidP="00B316B0">
            <w:pPr>
              <w:jc w:val="cente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371"/>
              <w:rPr>
                <w:sz w:val="18"/>
                <w:szCs w:val="18"/>
              </w:rPr>
            </w:pPr>
            <w:r w:rsidRPr="00A27D02">
              <w:rPr>
                <w:spacing w:val="-1"/>
                <w:sz w:val="18"/>
                <w:szCs w:val="18"/>
              </w:rPr>
              <w:t>PratikUygulama:Nöroradyolojikincelemeler</w:t>
            </w:r>
            <w:r w:rsidRPr="00A27D02">
              <w:rPr>
                <w:sz w:val="18"/>
                <w:szCs w:val="18"/>
              </w:rPr>
              <w:t>(Ekranbaşındaeğitim)</w:t>
            </w:r>
          </w:p>
        </w:tc>
        <w:tc>
          <w:tcPr>
            <w:tcW w:w="1846" w:type="dxa"/>
            <w:vMerge/>
            <w:tcBorders>
              <w:left w:val="single" w:sz="8" w:space="0" w:color="FFFFFF"/>
            </w:tcBorders>
            <w:vAlign w:val="center"/>
            <w:hideMark/>
          </w:tcPr>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Pr>
                <w:sz w:val="18"/>
                <w:szCs w:val="18"/>
              </w:rPr>
            </w:pPr>
            <w:r w:rsidRPr="00A27D02">
              <w:rPr>
                <w:spacing w:val="-1"/>
                <w:sz w:val="18"/>
                <w:szCs w:val="18"/>
              </w:rPr>
              <w:t>Genel</w:t>
            </w:r>
            <w:r w:rsidRPr="00A27D02">
              <w:rPr>
                <w:sz w:val="18"/>
                <w:szCs w:val="18"/>
              </w:rPr>
              <w:t>Değerlendirme(Hasta</w:t>
            </w:r>
          </w:p>
          <w:p w:rsidR="00B316B0" w:rsidRPr="00A27D02" w:rsidRDefault="00B316B0" w:rsidP="00B316B0">
            <w:pPr>
              <w:widowControl w:val="0"/>
              <w:kinsoku w:val="0"/>
              <w:overflowPunct w:val="0"/>
              <w:autoSpaceDE w:val="0"/>
              <w:autoSpaceDN w:val="0"/>
              <w:adjustRightInd w:val="0"/>
              <w:ind w:left="103"/>
              <w:rPr>
                <w:sz w:val="18"/>
                <w:szCs w:val="18"/>
              </w:rPr>
            </w:pPr>
            <w:r w:rsidRPr="00A27D02">
              <w:rPr>
                <w:sz w:val="18"/>
                <w:szCs w:val="18"/>
              </w:rPr>
              <w:t>dosyalarınınkontrolü)</w:t>
            </w:r>
          </w:p>
        </w:tc>
        <w:tc>
          <w:tcPr>
            <w:tcW w:w="1846" w:type="dxa"/>
            <w:vMerge/>
            <w:tcBorders>
              <w:left w:val="single" w:sz="8" w:space="0" w:color="FFFFFF"/>
            </w:tcBorders>
            <w:vAlign w:val="center"/>
            <w:hideMark/>
          </w:tcPr>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B316B0"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B316B0" w:rsidRPr="00B928A8" w:rsidRDefault="00B316B0" w:rsidP="00B316B0">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72"/>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200"/>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B316B0" w:rsidRPr="00A27D02" w:rsidRDefault="00B316B0" w:rsidP="00B316B0">
            <w:pPr>
              <w:widowControl w:val="0"/>
              <w:kinsoku w:val="0"/>
              <w:overflowPunct w:val="0"/>
              <w:autoSpaceDE w:val="0"/>
              <w:autoSpaceDN w:val="0"/>
              <w:adjustRightInd w:val="0"/>
              <w:ind w:left="103" w:right="169"/>
              <w:rPr>
                <w:sz w:val="18"/>
                <w:szCs w:val="18"/>
              </w:rPr>
            </w:pPr>
            <w:r w:rsidRPr="00A27D02">
              <w:rPr>
                <w:spacing w:val="-1"/>
                <w:sz w:val="18"/>
                <w:szCs w:val="18"/>
              </w:rPr>
              <w:t>Olgu</w:t>
            </w:r>
            <w:r w:rsidRPr="00A27D02">
              <w:rPr>
                <w:sz w:val="18"/>
                <w:szCs w:val="18"/>
              </w:rPr>
              <w:t>bazlı</w:t>
            </w:r>
            <w:r w:rsidRPr="00A27D02">
              <w:rPr>
                <w:spacing w:val="-1"/>
                <w:sz w:val="18"/>
                <w:szCs w:val="18"/>
              </w:rPr>
              <w:t>teorik</w:t>
            </w:r>
            <w:r w:rsidRPr="00A27D02">
              <w:rPr>
                <w:sz w:val="18"/>
                <w:szCs w:val="18"/>
              </w:rPr>
              <w:t>vepratikeğitim(Öğrencihasta</w:t>
            </w:r>
            <w:r w:rsidRPr="00A27D02">
              <w:rPr>
                <w:spacing w:val="-1"/>
                <w:sz w:val="18"/>
                <w:szCs w:val="18"/>
              </w:rPr>
              <w:t>sunumu</w:t>
            </w:r>
            <w:r w:rsidRPr="00A27D02">
              <w:rPr>
                <w:sz w:val="18"/>
                <w:szCs w:val="18"/>
              </w:rPr>
              <w:t>vevizit)</w:t>
            </w:r>
          </w:p>
        </w:tc>
        <w:tc>
          <w:tcPr>
            <w:tcW w:w="1846" w:type="dxa"/>
            <w:vMerge/>
            <w:tcBorders>
              <w:left w:val="single" w:sz="8" w:space="0" w:color="FFFFFF"/>
              <w:bottom w:val="single" w:sz="8" w:space="0" w:color="FFFFFF"/>
            </w:tcBorders>
            <w:vAlign w:val="center"/>
            <w:hideMark/>
          </w:tcPr>
          <w:p w:rsidR="00B316B0" w:rsidRPr="00B928A8" w:rsidRDefault="00B316B0" w:rsidP="00B316B0">
            <w:pPr>
              <w:rPr>
                <w:sz w:val="18"/>
                <w:szCs w:val="18"/>
              </w:rPr>
            </w:pPr>
          </w:p>
        </w:tc>
        <w:tc>
          <w:tcPr>
            <w:tcW w:w="852" w:type="dxa"/>
            <w:vMerge/>
            <w:shd w:val="clear" w:color="auto" w:fill="auto"/>
            <w:hideMark/>
          </w:tcPr>
          <w:p w:rsidR="00B316B0" w:rsidRPr="00B928A8" w:rsidRDefault="00B316B0" w:rsidP="00B316B0">
            <w:pPr>
              <w:jc w:val="center"/>
              <w:rPr>
                <w:sz w:val="18"/>
                <w:szCs w:val="18"/>
              </w:rPr>
            </w:pPr>
          </w:p>
        </w:tc>
      </w:tr>
      <w:tr w:rsidR="002A3664" w:rsidRPr="00B928A8" w:rsidTr="00C93D49">
        <w:trPr>
          <w:trHeight w:val="364"/>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771"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88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852" w:type="dxa"/>
            <w:tcBorders>
              <w:left w:val="nil"/>
              <w:bottom w:val="nil"/>
              <w:right w:val="nil"/>
            </w:tcBorders>
            <w:shd w:val="clear" w:color="auto" w:fill="auto"/>
            <w:noWrap/>
            <w:vAlign w:val="bottom"/>
            <w:hideMark/>
          </w:tcPr>
          <w:p w:rsidR="002A3664" w:rsidRPr="00B928A8" w:rsidRDefault="002A3664" w:rsidP="00C93D49">
            <w:pPr>
              <w:rPr>
                <w:sz w:val="18"/>
                <w:szCs w:val="18"/>
              </w:rPr>
            </w:pPr>
          </w:p>
        </w:tc>
      </w:tr>
      <w:tr w:rsidR="00B316B0" w:rsidRPr="002E7C5C" w:rsidTr="00C93D49">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5.BSC.009</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rPr>
                <w:sz w:val="18"/>
                <w:szCs w:val="18"/>
              </w:rPr>
            </w:pPr>
            <w:r w:rsidRPr="00A27D02">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1saat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5.BSC.012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jc w:val="center"/>
              <w:rPr>
                <w:sz w:val="18"/>
                <w:szCs w:val="18"/>
              </w:rPr>
            </w:pPr>
            <w:r w:rsidRPr="00A27D02">
              <w:rPr>
                <w:sz w:val="18"/>
                <w:szCs w:val="18"/>
              </w:rPr>
              <w:t>Beyin Omurilik Sıvısı Dinamiği ve Hidrosefali</w:t>
            </w:r>
          </w:p>
        </w:tc>
        <w:tc>
          <w:tcPr>
            <w:tcW w:w="1803" w:type="dxa"/>
            <w:gridSpan w:val="2"/>
            <w:tcBorders>
              <w:top w:val="nil"/>
              <w:left w:val="nil"/>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rPr>
                <w:sz w:val="18"/>
                <w:szCs w:val="18"/>
              </w:rPr>
            </w:pPr>
            <w:r w:rsidRPr="00A27D02">
              <w:rPr>
                <w:sz w:val="18"/>
                <w:szCs w:val="18"/>
              </w:rPr>
              <w:t xml:space="preserve"> Hakan KARABAĞLI</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5.BSC.016</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Pr>
                <w:sz w:val="18"/>
                <w:szCs w:val="18"/>
              </w:rPr>
            </w:pPr>
            <w:r w:rsidRPr="00A27D02">
              <w:rPr>
                <w:bCs/>
                <w:spacing w:val="-1"/>
                <w:sz w:val="18"/>
                <w:szCs w:val="18"/>
              </w:rPr>
              <w:t>SpinalTümörler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5.BSC.021</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587"/>
              <w:rPr>
                <w:sz w:val="18"/>
                <w:szCs w:val="18"/>
              </w:rPr>
            </w:pPr>
            <w:r w:rsidRPr="00A27D02">
              <w:rPr>
                <w:bCs/>
                <w:spacing w:val="-1"/>
                <w:sz w:val="18"/>
                <w:szCs w:val="18"/>
              </w:rPr>
              <w:t>SpontanSubaraknoidKanamalar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rPr>
                <w:sz w:val="18"/>
                <w:szCs w:val="18"/>
              </w:rPr>
            </w:pPr>
            <w:r w:rsidRPr="00A27D02">
              <w:rPr>
                <w:spacing w:val="-1"/>
                <w:sz w:val="18"/>
                <w:szCs w:val="18"/>
              </w:rPr>
              <w:t>Hakan KARABAĞLI</w:t>
            </w:r>
          </w:p>
        </w:tc>
      </w:tr>
      <w:tr w:rsidR="00B316B0"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128"/>
              <w:rPr>
                <w:sz w:val="18"/>
                <w:szCs w:val="18"/>
              </w:rPr>
            </w:pPr>
            <w:r w:rsidRPr="00A27D02">
              <w:rPr>
                <w:bCs/>
                <w:sz w:val="18"/>
                <w:szCs w:val="18"/>
              </w:rPr>
              <w:t>İntraaksiyel</w:t>
            </w:r>
            <w:r w:rsidRPr="00A27D02">
              <w:rPr>
                <w:bCs/>
                <w:spacing w:val="-1"/>
                <w:sz w:val="18"/>
                <w:szCs w:val="18"/>
              </w:rPr>
              <w:t>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pacing w:val="-3"/>
                <w:sz w:val="20"/>
                <w:szCs w:val="20"/>
              </w:rPr>
            </w:pPr>
            <w:r w:rsidRPr="00A27D02">
              <w:rPr>
                <w:spacing w:val="-3"/>
                <w:sz w:val="20"/>
                <w:szCs w:val="20"/>
              </w:rPr>
              <w:t>Mert ŞAHİNOĞLU</w:t>
            </w:r>
          </w:p>
        </w:tc>
      </w:tr>
      <w:tr w:rsidR="00B316B0" w:rsidRPr="002E7C5C" w:rsidTr="00C93D49">
        <w:trPr>
          <w:trHeight w:val="167"/>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5.BSC.023</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262"/>
              <w:rPr>
                <w:sz w:val="18"/>
                <w:szCs w:val="18"/>
              </w:rPr>
            </w:pPr>
            <w:r w:rsidRPr="00A27D02">
              <w:rPr>
                <w:bCs/>
                <w:spacing w:val="-1"/>
                <w:sz w:val="18"/>
                <w:szCs w:val="18"/>
              </w:rPr>
              <w:t>PediyatrikBeyinTümörleri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18"/>
                <w:szCs w:val="18"/>
              </w:rPr>
            </w:pPr>
            <w:r w:rsidRPr="00A27D02">
              <w:rPr>
                <w:spacing w:val="-1"/>
                <w:sz w:val="18"/>
                <w:szCs w:val="18"/>
              </w:rPr>
              <w:t xml:space="preserve">Hakan </w:t>
            </w:r>
            <w:r w:rsidRPr="00A27D02">
              <w:rPr>
                <w:sz w:val="18"/>
                <w:szCs w:val="18"/>
              </w:rPr>
              <w:t>KARABAĞLI</w:t>
            </w:r>
          </w:p>
        </w:tc>
      </w:tr>
      <w:tr w:rsidR="00B316B0" w:rsidRPr="002E7C5C" w:rsidTr="00C93D49">
        <w:trPr>
          <w:trHeight w:val="271"/>
        </w:trPr>
        <w:tc>
          <w:tcPr>
            <w:tcW w:w="1184" w:type="dxa"/>
            <w:tcBorders>
              <w:top w:val="nil"/>
              <w:left w:val="single" w:sz="4" w:space="0" w:color="auto"/>
              <w:bottom w:val="single" w:sz="4" w:space="0" w:color="auto"/>
              <w:right w:val="single" w:sz="4" w:space="0" w:color="auto"/>
            </w:tcBorders>
            <w:shd w:val="clear" w:color="auto" w:fill="auto"/>
            <w:noWrap/>
            <w:hideMark/>
          </w:tcPr>
          <w:p w:rsidR="00B316B0" w:rsidRPr="00A27D02" w:rsidRDefault="00B316B0" w:rsidP="00B316B0">
            <w:pPr>
              <w:jc w:val="center"/>
              <w:rPr>
                <w:sz w:val="18"/>
                <w:szCs w:val="18"/>
              </w:rPr>
            </w:pPr>
            <w:r w:rsidRPr="00A27D02">
              <w:rPr>
                <w:sz w:val="18"/>
                <w:szCs w:val="18"/>
              </w:rPr>
              <w:t>5.BSC.024</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ind w:left="102" w:right="273"/>
              <w:rPr>
                <w:sz w:val="18"/>
                <w:szCs w:val="18"/>
              </w:rPr>
            </w:pPr>
            <w:r w:rsidRPr="00A27D02">
              <w:rPr>
                <w:bCs/>
                <w:spacing w:val="-1"/>
                <w:sz w:val="18"/>
                <w:szCs w:val="18"/>
              </w:rPr>
              <w:t>EkstraaksiyelBeyinTümörleri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B316B0" w:rsidRPr="00A27D02" w:rsidRDefault="00B316B0" w:rsidP="00B316B0">
            <w:pPr>
              <w:jc w:val="center"/>
              <w:rPr>
                <w:sz w:val="18"/>
                <w:szCs w:val="18"/>
              </w:rPr>
            </w:pPr>
            <w:r w:rsidRPr="00A27D02">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B316B0" w:rsidRPr="00A27D02" w:rsidRDefault="00B316B0" w:rsidP="00B316B0">
            <w:pPr>
              <w:widowControl w:val="0"/>
              <w:kinsoku w:val="0"/>
              <w:overflowPunct w:val="0"/>
              <w:autoSpaceDE w:val="0"/>
              <w:autoSpaceDN w:val="0"/>
              <w:adjustRightInd w:val="0"/>
              <w:rPr>
                <w:sz w:val="18"/>
                <w:szCs w:val="18"/>
              </w:rPr>
            </w:pPr>
            <w:r w:rsidRPr="00A27D02">
              <w:rPr>
                <w:spacing w:val="-1"/>
                <w:sz w:val="18"/>
                <w:szCs w:val="18"/>
              </w:rPr>
              <w:t>Hakan KARABAĞLI</w:t>
            </w:r>
          </w:p>
        </w:tc>
      </w:tr>
    </w:tbl>
    <w:p w:rsidR="002A3664" w:rsidRPr="002E7C5C" w:rsidRDefault="002A3664" w:rsidP="002A3664">
      <w:pPr>
        <w:rPr>
          <w:sz w:val="20"/>
          <w:szCs w:val="20"/>
        </w:rPr>
      </w:pPr>
    </w:p>
    <w:p w:rsidR="002A3664" w:rsidRPr="002E7C5C" w:rsidRDefault="002A3664" w:rsidP="002A3664">
      <w:pPr>
        <w:rPr>
          <w:sz w:val="20"/>
          <w:szCs w:val="20"/>
        </w:rPr>
      </w:pPr>
      <w:r>
        <w:rPr>
          <w:sz w:val="20"/>
          <w:szCs w:val="20"/>
        </w:rPr>
        <w:t>Teorik Ders Saati</w:t>
      </w:r>
      <w:r w:rsidR="00B316B0">
        <w:rPr>
          <w:sz w:val="20"/>
          <w:szCs w:val="20"/>
        </w:rPr>
        <w:t>:41</w:t>
      </w:r>
    </w:p>
    <w:p w:rsidR="002A3664" w:rsidRPr="002E7C5C" w:rsidRDefault="002A3664" w:rsidP="002A3664">
      <w:pPr>
        <w:rPr>
          <w:sz w:val="20"/>
          <w:szCs w:val="20"/>
        </w:rPr>
      </w:pPr>
      <w:r>
        <w:rPr>
          <w:sz w:val="20"/>
          <w:szCs w:val="20"/>
        </w:rPr>
        <w:t>Pratik Ders Saati</w:t>
      </w:r>
      <w:r w:rsidRPr="002E7C5C">
        <w:rPr>
          <w:sz w:val="20"/>
          <w:szCs w:val="20"/>
        </w:rPr>
        <w:t>:35</w:t>
      </w:r>
    </w:p>
    <w:p w:rsidR="002A3664" w:rsidRDefault="002A3664" w:rsidP="002A3664">
      <w:pPr>
        <w:pStyle w:val="Balk2"/>
        <w:rPr>
          <w:color w:val="000000" w:themeColor="text1"/>
        </w:rPr>
      </w:pPr>
    </w:p>
    <w:p w:rsidR="002A3664" w:rsidRDefault="002A3664" w:rsidP="002A3664">
      <w:pPr>
        <w:pStyle w:val="Balk3"/>
        <w:rPr>
          <w:color w:val="000000" w:themeColor="text1"/>
        </w:rPr>
      </w:pPr>
    </w:p>
    <w:p w:rsidR="002A3664" w:rsidRDefault="002A3664" w:rsidP="002A3664">
      <w:pPr>
        <w:pStyle w:val="Balk3"/>
        <w:rPr>
          <w:color w:val="000000" w:themeColor="text1"/>
        </w:rPr>
      </w:pPr>
    </w:p>
    <w:p w:rsidR="002A3664" w:rsidRDefault="002A3664" w:rsidP="002A3664">
      <w:pPr>
        <w:pStyle w:val="Balk3"/>
        <w:rPr>
          <w:color w:val="000000" w:themeColor="text1"/>
        </w:rPr>
      </w:pPr>
    </w:p>
    <w:p w:rsidR="002A3664" w:rsidRDefault="002A3664" w:rsidP="002A3664">
      <w:pPr>
        <w:rPr>
          <w:b/>
          <w:bCs/>
          <w:color w:val="000000" w:themeColor="text1"/>
          <w:szCs w:val="26"/>
          <w:lang w:eastAsia="en-US"/>
        </w:rPr>
      </w:pPr>
      <w:r>
        <w:rPr>
          <w:color w:val="000000" w:themeColor="text1"/>
        </w:rPr>
        <w:br w:type="page"/>
      </w:r>
    </w:p>
    <w:p w:rsidR="004C0F50" w:rsidRPr="004C0F50" w:rsidRDefault="004C0F50" w:rsidP="004C0F50">
      <w:pPr>
        <w:keepNext/>
        <w:jc w:val="center"/>
        <w:outlineLvl w:val="1"/>
        <w:rPr>
          <w:b/>
          <w:bCs/>
          <w:iCs/>
          <w:color w:val="000000" w:themeColor="text1"/>
          <w:szCs w:val="28"/>
        </w:rPr>
      </w:pPr>
      <w:bookmarkStart w:id="45" w:name="_Toc428261195"/>
      <w:bookmarkStart w:id="46" w:name="_Toc428261197"/>
      <w:bookmarkEnd w:id="20"/>
      <w:bookmarkEnd w:id="21"/>
      <w:bookmarkEnd w:id="22"/>
      <w:bookmarkEnd w:id="23"/>
      <w:r w:rsidRPr="004C0F50">
        <w:rPr>
          <w:b/>
          <w:bCs/>
          <w:iCs/>
          <w:color w:val="000000" w:themeColor="text1"/>
          <w:szCs w:val="28"/>
        </w:rPr>
        <w:lastRenderedPageBreak/>
        <w:t>“ORTOPEDİ VE TRAVMATOLOJİ” STAJ PROGRAMI</w:t>
      </w:r>
    </w:p>
    <w:p w:rsidR="004C0F50" w:rsidRPr="004C0F50" w:rsidRDefault="004C0F50" w:rsidP="004C0F50">
      <w:pPr>
        <w:rPr>
          <w:sz w:val="20"/>
          <w:szCs w:val="20"/>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4C0F50" w:rsidRPr="004C0F50" w:rsidTr="007A65BA">
        <w:trPr>
          <w:trHeight w:hRule="exact" w:val="270"/>
        </w:trPr>
        <w:tc>
          <w:tcPr>
            <w:tcW w:w="1370" w:type="dxa"/>
            <w:tcBorders>
              <w:top w:val="nil"/>
              <w:left w:val="nil"/>
              <w:bottom w:val="single" w:sz="12" w:space="0" w:color="FFFFFF"/>
              <w:right w:val="single" w:sz="8" w:space="0" w:color="FFFFFF"/>
            </w:tcBorders>
          </w:tcPr>
          <w:p w:rsidR="004C0F50" w:rsidRPr="004C0F50" w:rsidRDefault="004C0F50" w:rsidP="004C0F50">
            <w:pPr>
              <w:rPr>
                <w:sz w:val="18"/>
                <w:szCs w:val="18"/>
              </w:rPr>
            </w:pPr>
          </w:p>
          <w:p w:rsidR="004C0F50" w:rsidRPr="004C0F50" w:rsidRDefault="004C0F50" w:rsidP="004C0F50">
            <w:pPr>
              <w:rPr>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558"/>
              <w:rPr>
                <w:rFonts w:eastAsiaTheme="minorEastAsia"/>
                <w:sz w:val="18"/>
                <w:szCs w:val="18"/>
              </w:rPr>
            </w:pPr>
            <w:r w:rsidRPr="004C0F50">
              <w:rPr>
                <w:rFonts w:eastAsiaTheme="minorEastAsia"/>
                <w:b/>
                <w:bCs/>
                <w:color w:val="FFFFFF"/>
                <w:sz w:val="18"/>
                <w:szCs w:val="18"/>
              </w:rPr>
              <w:t>1. gün</w:t>
            </w:r>
          </w:p>
        </w:tc>
        <w:tc>
          <w:tcPr>
            <w:tcW w:w="1761"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635"/>
              <w:rPr>
                <w:rFonts w:eastAsiaTheme="minorEastAsia"/>
                <w:sz w:val="18"/>
                <w:szCs w:val="18"/>
              </w:rPr>
            </w:pPr>
            <w:r w:rsidRPr="004C0F50">
              <w:rPr>
                <w:rFonts w:eastAsiaTheme="minorEastAsia"/>
                <w:b/>
                <w:bCs/>
                <w:color w:val="FFFFFF"/>
                <w:sz w:val="18"/>
                <w:szCs w:val="18"/>
              </w:rPr>
              <w:t>2. gün</w:t>
            </w:r>
          </w:p>
        </w:tc>
        <w:tc>
          <w:tcPr>
            <w:tcW w:w="1418"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463"/>
              <w:rPr>
                <w:rFonts w:eastAsiaTheme="minorEastAsia"/>
                <w:sz w:val="18"/>
                <w:szCs w:val="18"/>
              </w:rPr>
            </w:pPr>
            <w:r w:rsidRPr="004C0F50">
              <w:rPr>
                <w:rFonts w:eastAsiaTheme="minorEastAsia"/>
                <w:b/>
                <w:bCs/>
                <w:color w:val="FFFFFF"/>
                <w:sz w:val="18"/>
                <w:szCs w:val="18"/>
              </w:rPr>
              <w:t>3. gün</w:t>
            </w:r>
          </w:p>
        </w:tc>
        <w:tc>
          <w:tcPr>
            <w:tcW w:w="1240"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374"/>
              <w:rPr>
                <w:rFonts w:eastAsiaTheme="minorEastAsia"/>
                <w:sz w:val="18"/>
                <w:szCs w:val="18"/>
              </w:rPr>
            </w:pPr>
            <w:r w:rsidRPr="004C0F50">
              <w:rPr>
                <w:rFonts w:eastAsiaTheme="minorEastAsia"/>
                <w:b/>
                <w:bCs/>
                <w:color w:val="FFFFFF"/>
                <w:sz w:val="18"/>
                <w:szCs w:val="18"/>
              </w:rPr>
              <w:t>4. gün</w:t>
            </w:r>
          </w:p>
        </w:tc>
        <w:tc>
          <w:tcPr>
            <w:tcW w:w="1585" w:type="dxa"/>
            <w:tcBorders>
              <w:top w:val="nil"/>
              <w:left w:val="single" w:sz="8" w:space="0" w:color="FFFFFF"/>
              <w:bottom w:val="single" w:sz="12" w:space="0" w:color="FFFFFF"/>
              <w:right w:val="nil"/>
            </w:tcBorders>
            <w:shd w:val="clear" w:color="auto" w:fill="4F81BD"/>
          </w:tcPr>
          <w:p w:rsidR="004C0F50" w:rsidRPr="004C0F50" w:rsidRDefault="004C0F50" w:rsidP="004C0F50">
            <w:pPr>
              <w:widowControl w:val="0"/>
              <w:kinsoku w:val="0"/>
              <w:overflowPunct w:val="0"/>
              <w:autoSpaceDE w:val="0"/>
              <w:autoSpaceDN w:val="0"/>
              <w:adjustRightInd w:val="0"/>
              <w:ind w:left="552"/>
              <w:rPr>
                <w:rFonts w:eastAsiaTheme="minorEastAsia"/>
                <w:sz w:val="18"/>
                <w:szCs w:val="18"/>
              </w:rPr>
            </w:pPr>
            <w:r w:rsidRPr="004C0F50">
              <w:rPr>
                <w:rFonts w:eastAsiaTheme="minorEastAsia"/>
                <w:b/>
                <w:bCs/>
                <w:color w:val="FFFFFF"/>
                <w:sz w:val="18"/>
                <w:szCs w:val="18"/>
              </w:rPr>
              <w:t>5. gün</w:t>
            </w:r>
          </w:p>
        </w:tc>
      </w:tr>
      <w:tr w:rsidR="004C0F50" w:rsidRPr="004C0F50" w:rsidTr="007A65BA">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63"/>
              <w:ind w:left="200"/>
              <w:rPr>
                <w:rFonts w:eastAsiaTheme="minorEastAsia"/>
                <w:sz w:val="18"/>
                <w:szCs w:val="18"/>
              </w:rPr>
            </w:pPr>
            <w:r w:rsidRPr="004C0F50">
              <w:rPr>
                <w:rFonts w:eastAsiaTheme="minorEastAsia"/>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185"/>
              <w:rPr>
                <w:rFonts w:eastAsiaTheme="minorEastAsia"/>
                <w:sz w:val="18"/>
                <w:szCs w:val="18"/>
              </w:rPr>
            </w:pPr>
            <w:r w:rsidRPr="004C0F50">
              <w:rPr>
                <w:rFonts w:eastAsiaTheme="minorEastAsia"/>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5.ORT001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87"/>
              <w:rPr>
                <w:rFonts w:eastAsiaTheme="minorEastAsia"/>
                <w:sz w:val="18"/>
                <w:szCs w:val="18"/>
              </w:rPr>
            </w:pPr>
            <w:r w:rsidRPr="004C0F50">
              <w:rPr>
                <w:rFonts w:eastAsiaTheme="minorEastAsia"/>
                <w:sz w:val="18"/>
                <w:szCs w:val="18"/>
              </w:rPr>
              <w:t>5.ORT002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16"/>
              <w:rPr>
                <w:rFonts w:eastAsiaTheme="minorEastAsia"/>
                <w:sz w:val="18"/>
                <w:szCs w:val="18"/>
              </w:rPr>
            </w:pPr>
            <w:r w:rsidRPr="004C0F50">
              <w:rPr>
                <w:rFonts w:eastAsiaTheme="minorEastAsia"/>
                <w:sz w:val="18"/>
                <w:szCs w:val="18"/>
              </w:rPr>
              <w:t>5.ORT005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250"/>
              <w:rPr>
                <w:rFonts w:eastAsiaTheme="minorEastAsia"/>
                <w:sz w:val="18"/>
                <w:szCs w:val="18"/>
              </w:rPr>
            </w:pPr>
            <w:r w:rsidRPr="004C0F50">
              <w:rPr>
                <w:rFonts w:eastAsiaTheme="minorEastAsia"/>
                <w:sz w:val="18"/>
                <w:szCs w:val="18"/>
              </w:rPr>
              <w:t>5.ORT.07</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5.ORT009</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5.ORT001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87"/>
              <w:rPr>
                <w:rFonts w:eastAsiaTheme="minorEastAsia"/>
                <w:sz w:val="18"/>
                <w:szCs w:val="18"/>
              </w:rPr>
            </w:pPr>
            <w:r w:rsidRPr="004C0F50">
              <w:rPr>
                <w:rFonts w:eastAsiaTheme="minorEastAsia"/>
                <w:sz w:val="18"/>
                <w:szCs w:val="18"/>
              </w:rPr>
              <w:t>5.ORT003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16"/>
              <w:rPr>
                <w:rFonts w:eastAsiaTheme="minorEastAsia"/>
                <w:sz w:val="18"/>
                <w:szCs w:val="18"/>
              </w:rPr>
            </w:pPr>
            <w:r w:rsidRPr="004C0F50">
              <w:rPr>
                <w:rFonts w:eastAsiaTheme="minorEastAsia"/>
                <w:sz w:val="18"/>
                <w:szCs w:val="18"/>
              </w:rPr>
              <w:t>5.ORT006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250"/>
              <w:rPr>
                <w:rFonts w:eastAsiaTheme="minorEastAsia"/>
                <w:sz w:val="18"/>
                <w:szCs w:val="18"/>
              </w:rPr>
            </w:pPr>
            <w:r w:rsidRPr="004C0F50">
              <w:rPr>
                <w:rFonts w:eastAsiaTheme="minorEastAsia"/>
                <w:sz w:val="18"/>
                <w:szCs w:val="18"/>
              </w:rPr>
              <w:t>5.ORT.08</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5.ORT010</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5.ORT004</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95"/>
              <w:rPr>
                <w:rFonts w:eastAsiaTheme="minorEastAsia"/>
                <w:sz w:val="18"/>
                <w:szCs w:val="18"/>
              </w:rPr>
            </w:pPr>
            <w:r w:rsidRPr="004C0F50">
              <w:rPr>
                <w:rFonts w:eastAsiaTheme="minorEastAsia"/>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45"/>
              <w:rPr>
                <w:rFonts w:eastAsiaTheme="minorEastAsia"/>
                <w:sz w:val="18"/>
                <w:szCs w:val="18"/>
              </w:rPr>
            </w:pPr>
            <w:r w:rsidRPr="004C0F50">
              <w:rPr>
                <w:rFonts w:eastAsiaTheme="minorEastAsia"/>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4C0F50" w:rsidRPr="004C0F50" w:rsidRDefault="004C0F50" w:rsidP="004C0F50">
            <w:pPr>
              <w:widowControl w:val="0"/>
              <w:kinsoku w:val="0"/>
              <w:overflowPunct w:val="0"/>
              <w:autoSpaceDE w:val="0"/>
              <w:autoSpaceDN w:val="0"/>
              <w:adjustRightInd w:val="0"/>
              <w:spacing w:before="48"/>
              <w:ind w:right="3"/>
              <w:jc w:val="center"/>
              <w:rPr>
                <w:rFonts w:eastAsiaTheme="minorEastAsia"/>
                <w:sz w:val="18"/>
                <w:szCs w:val="18"/>
              </w:rPr>
            </w:pPr>
            <w:r w:rsidRPr="004C0F50">
              <w:rPr>
                <w:rFonts w:eastAsiaTheme="minorEastAsia"/>
                <w:b/>
                <w:bCs/>
                <w:color w:val="FFFFFF"/>
                <w:sz w:val="18"/>
                <w:szCs w:val="18"/>
              </w:rPr>
              <w:t>ÖğleArası</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95"/>
              <w:rPr>
                <w:rFonts w:eastAsiaTheme="minorEastAsia"/>
                <w:sz w:val="18"/>
                <w:szCs w:val="18"/>
              </w:rPr>
            </w:pPr>
            <w:r w:rsidRPr="004C0F50">
              <w:rPr>
                <w:rFonts w:eastAsiaTheme="minorEastAsia"/>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95"/>
              <w:rPr>
                <w:rFonts w:eastAsiaTheme="minorEastAsia"/>
                <w:sz w:val="18"/>
                <w:szCs w:val="18"/>
              </w:rPr>
            </w:pPr>
            <w:r w:rsidRPr="004C0F50">
              <w:rPr>
                <w:rFonts w:eastAsiaTheme="minorEastAsia"/>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r>
      <w:tr w:rsidR="004C0F50" w:rsidRPr="004C0F50" w:rsidTr="007A65BA">
        <w:trPr>
          <w:trHeight w:hRule="exact" w:val="265"/>
        </w:trPr>
        <w:tc>
          <w:tcPr>
            <w:tcW w:w="1370" w:type="dxa"/>
            <w:tcBorders>
              <w:top w:val="single" w:sz="8" w:space="0" w:color="FFFFFF"/>
              <w:left w:val="nil"/>
              <w:bottom w:val="nil"/>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95"/>
              <w:rPr>
                <w:rFonts w:eastAsiaTheme="minorEastAsia"/>
                <w:sz w:val="18"/>
                <w:szCs w:val="18"/>
              </w:rPr>
            </w:pPr>
            <w:r w:rsidRPr="004C0F50">
              <w:rPr>
                <w:rFonts w:eastAsiaTheme="minorEastAsia"/>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r>
    </w:tbl>
    <w:p w:rsidR="004C0F50" w:rsidRPr="004C0F50" w:rsidRDefault="004C0F50" w:rsidP="004C0F50">
      <w:pPr>
        <w:kinsoku w:val="0"/>
        <w:overflowPunct w:val="0"/>
        <w:spacing w:before="6" w:after="120" w:line="276" w:lineRule="auto"/>
        <w:rPr>
          <w:sz w:val="18"/>
          <w:szCs w:val="18"/>
          <w:lang w:eastAsia="en-US"/>
        </w:rPr>
      </w:pPr>
    </w:p>
    <w:tbl>
      <w:tblPr>
        <w:tblW w:w="0" w:type="auto"/>
        <w:tblInd w:w="107" w:type="dxa"/>
        <w:tblLayout w:type="fixed"/>
        <w:tblCellMar>
          <w:left w:w="0" w:type="dxa"/>
          <w:right w:w="0" w:type="dxa"/>
        </w:tblCellMar>
        <w:tblLook w:val="0000"/>
      </w:tblPr>
      <w:tblGrid>
        <w:gridCol w:w="1380"/>
        <w:gridCol w:w="3368"/>
        <w:gridCol w:w="1418"/>
        <w:gridCol w:w="2835"/>
      </w:tblGrid>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5.ORT001</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rPr>
                <w:rFonts w:eastAsiaTheme="minorEastAsia"/>
                <w:sz w:val="18"/>
                <w:szCs w:val="18"/>
              </w:rPr>
            </w:pPr>
            <w:r w:rsidRPr="004C0F50">
              <w:rPr>
                <w:rFonts w:eastAsiaTheme="minorEastAsia"/>
                <w:spacing w:val="-1"/>
                <w:sz w:val="18"/>
                <w:szCs w:val="18"/>
              </w:rPr>
              <w:t xml:space="preserve">  Üst Extremite Anatomisi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jc w:val="center"/>
              <w:rPr>
                <w:rFonts w:eastAsiaTheme="minorEastAsia"/>
                <w:sz w:val="18"/>
                <w:szCs w:val="18"/>
              </w:rPr>
            </w:pPr>
            <w:r w:rsidRPr="004C0F50">
              <w:rPr>
                <w:rFonts w:eastAsiaTheme="minorEastAsia"/>
                <w:sz w:val="18"/>
                <w:szCs w:val="18"/>
              </w:rPr>
              <w:t>2</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z w:val="18"/>
                <w:szCs w:val="18"/>
              </w:rPr>
              <w:t>Zeliha FAZLIOĞULLARI</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5.ORT002</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rPr>
                <w:rFonts w:eastAsiaTheme="minorEastAsia"/>
                <w:spacing w:val="-1"/>
                <w:sz w:val="18"/>
                <w:szCs w:val="18"/>
              </w:rPr>
            </w:pPr>
            <w:r w:rsidRPr="004C0F50">
              <w:rPr>
                <w:rFonts w:eastAsiaTheme="minorEastAsia"/>
                <w:spacing w:val="-1"/>
                <w:sz w:val="18"/>
                <w:szCs w:val="18"/>
              </w:rPr>
              <w:t xml:space="preserve">  Alt Extremite Anatomisi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rPr>
                <w:rFonts w:eastAsiaTheme="minorEastAsia"/>
                <w:sz w:val="18"/>
                <w:szCs w:val="18"/>
              </w:rPr>
            </w:pPr>
            <w:r w:rsidRPr="004C0F50">
              <w:rPr>
                <w:rFonts w:eastAsiaTheme="minorEastAsia"/>
                <w:sz w:val="18"/>
                <w:szCs w:val="18"/>
              </w:rPr>
              <w:t xml:space="preserve">           2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z w:val="18"/>
                <w:szCs w:val="18"/>
              </w:rPr>
              <w:t>Zeliha FAZLIOĞULLARI</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5.ORT003</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OrtopedikTerminoloji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Ahmet YILDIRIM</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5.ORT004</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Ortopedik</w:t>
            </w:r>
            <w:r w:rsidRPr="004C0F50">
              <w:rPr>
                <w:rFonts w:eastAsiaTheme="minorEastAsia"/>
                <w:spacing w:val="-10"/>
                <w:sz w:val="18"/>
                <w:szCs w:val="18"/>
              </w:rPr>
              <w:t>H</w:t>
            </w:r>
            <w:r w:rsidRPr="004C0F50">
              <w:rPr>
                <w:rFonts w:eastAsiaTheme="minorEastAsia"/>
                <w:sz w:val="18"/>
                <w:szCs w:val="18"/>
              </w:rPr>
              <w:t>ikaye</w:t>
            </w:r>
            <w:r w:rsidRPr="004C0F50">
              <w:rPr>
                <w:rFonts w:eastAsiaTheme="minorEastAsia"/>
                <w:spacing w:val="-1"/>
                <w:sz w:val="18"/>
                <w:szCs w:val="18"/>
              </w:rPr>
              <w:t>alma</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B.Kerem AYDIN</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5.ORT005</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z w:val="18"/>
                <w:szCs w:val="18"/>
              </w:rPr>
              <w:t>Travmalıhastayayaklaşım</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z w:val="18"/>
                <w:szCs w:val="18"/>
              </w:rPr>
              <w:t>M.Ali ACAR</w:t>
            </w:r>
          </w:p>
        </w:tc>
      </w:tr>
      <w:tr w:rsidR="004C0F50" w:rsidRPr="004C0F50" w:rsidTr="007A65BA">
        <w:trPr>
          <w:trHeight w:hRule="exact" w:val="724"/>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5.ORT006</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line="276" w:lineRule="auto"/>
              <w:ind w:left="65" w:right="182"/>
              <w:rPr>
                <w:rFonts w:eastAsiaTheme="minorEastAsia"/>
                <w:sz w:val="18"/>
                <w:szCs w:val="18"/>
              </w:rPr>
            </w:pPr>
            <w:r w:rsidRPr="004C0F50">
              <w:rPr>
                <w:rFonts w:eastAsiaTheme="minorEastAsia"/>
                <w:sz w:val="18"/>
                <w:szCs w:val="18"/>
              </w:rPr>
              <w:t>Kırıkiyileşmesivekomplikasyonlarıgenel</w:t>
            </w:r>
            <w:r w:rsidRPr="004C0F50">
              <w:rPr>
                <w:rFonts w:eastAsiaTheme="minorEastAsia"/>
                <w:spacing w:val="-1"/>
                <w:sz w:val="18"/>
                <w:szCs w:val="18"/>
              </w:rPr>
              <w:t>tedavi</w:t>
            </w:r>
            <w:r w:rsidRPr="004C0F50">
              <w:rPr>
                <w:rFonts w:eastAsiaTheme="minorEastAsia"/>
                <w:sz w:val="18"/>
                <w:szCs w:val="18"/>
              </w:rPr>
              <w:t>prensipleri(açıkkırıklar,kompartman</w:t>
            </w:r>
            <w:r w:rsidRPr="004C0F50">
              <w:rPr>
                <w:rFonts w:eastAsiaTheme="minorEastAsia"/>
                <w:spacing w:val="-1"/>
                <w:sz w:val="18"/>
                <w:szCs w:val="18"/>
              </w:rPr>
              <w:t>sendromu)</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8"/>
              <w:rPr>
                <w:rFonts w:eastAsiaTheme="minorEastAsia"/>
                <w:sz w:val="18"/>
                <w:szCs w:val="18"/>
              </w:rPr>
            </w:pPr>
          </w:p>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B.KeremAYDIN</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5.ORT007</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Altekstremite-pelvis</w:t>
            </w:r>
            <w:r w:rsidRPr="004C0F50">
              <w:rPr>
                <w:rFonts w:eastAsiaTheme="minorEastAsia"/>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ÖmerFarukERKOÇAK</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5.ORT008</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Üstekstremitetravmatolojisi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M.Ali ACAR</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5.ORT009</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z w:val="18"/>
                <w:szCs w:val="18"/>
              </w:rPr>
              <w:t>Gelişimselkalçadisplazisi(GKD)</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Hakan</w:t>
            </w:r>
            <w:r w:rsidRPr="004C0F50">
              <w:rPr>
                <w:rFonts w:eastAsiaTheme="minorEastAsia"/>
                <w:sz w:val="18"/>
                <w:szCs w:val="18"/>
              </w:rPr>
              <w:t>ŞENARAN</w:t>
            </w:r>
          </w:p>
        </w:tc>
      </w:tr>
      <w:tr w:rsidR="004C0F50" w:rsidRPr="004C0F50" w:rsidTr="007A65BA">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5.ORT010</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Nöromusküler</w:t>
            </w:r>
            <w:r w:rsidRPr="004C0F50">
              <w:rPr>
                <w:rFonts w:eastAsiaTheme="minorEastAsia"/>
                <w:sz w:val="18"/>
                <w:szCs w:val="18"/>
              </w:rPr>
              <w:t>hasalıklarınortopedik</w:t>
            </w:r>
          </w:p>
          <w:p w:rsidR="004C0F50" w:rsidRPr="004C0F50" w:rsidRDefault="004C0F50" w:rsidP="004C0F50">
            <w:pPr>
              <w:widowControl w:val="0"/>
              <w:kinsoku w:val="0"/>
              <w:overflowPunct w:val="0"/>
              <w:autoSpaceDE w:val="0"/>
              <w:autoSpaceDN w:val="0"/>
              <w:adjustRightInd w:val="0"/>
              <w:spacing w:before="31"/>
              <w:ind w:left="65"/>
              <w:rPr>
                <w:rFonts w:eastAsiaTheme="minorEastAsia"/>
                <w:sz w:val="18"/>
                <w:szCs w:val="18"/>
              </w:rPr>
            </w:pPr>
            <w:r w:rsidRPr="004C0F50">
              <w:rPr>
                <w:rFonts w:eastAsiaTheme="minorEastAsia"/>
                <w:sz w:val="18"/>
                <w:szCs w:val="18"/>
              </w:rPr>
              <w:t>değerlendirilmesi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19"/>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Hakan</w:t>
            </w:r>
            <w:r w:rsidRPr="004C0F50">
              <w:rPr>
                <w:rFonts w:eastAsiaTheme="minorEastAsia"/>
                <w:sz w:val="18"/>
                <w:szCs w:val="18"/>
              </w:rPr>
              <w:t>ŞENARAN</w:t>
            </w:r>
          </w:p>
        </w:tc>
      </w:tr>
      <w:tr w:rsidR="004C0F50" w:rsidRPr="004C0F50" w:rsidTr="007A65BA">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5.ORT011</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line="276" w:lineRule="auto"/>
              <w:ind w:left="65" w:right="662"/>
              <w:rPr>
                <w:rFonts w:eastAsiaTheme="minorEastAsia"/>
                <w:sz w:val="18"/>
                <w:szCs w:val="18"/>
              </w:rPr>
            </w:pPr>
            <w:r w:rsidRPr="004C0F50">
              <w:rPr>
                <w:rFonts w:eastAsiaTheme="minorEastAsia"/>
                <w:spacing w:val="-1"/>
                <w:sz w:val="18"/>
                <w:szCs w:val="18"/>
              </w:rPr>
              <w:t>Pesekinovarus</w:t>
            </w:r>
            <w:r w:rsidRPr="004C0F50">
              <w:rPr>
                <w:rFonts w:eastAsiaTheme="minorEastAsia"/>
                <w:sz w:val="18"/>
                <w:szCs w:val="18"/>
              </w:rPr>
              <w:t>–</w:t>
            </w:r>
            <w:r w:rsidRPr="004C0F50">
              <w:rPr>
                <w:rFonts w:eastAsiaTheme="minorEastAsia"/>
                <w:spacing w:val="-1"/>
                <w:sz w:val="18"/>
                <w:szCs w:val="18"/>
              </w:rPr>
              <w:t>Pes</w:t>
            </w:r>
            <w:r w:rsidRPr="004C0F50">
              <w:rPr>
                <w:rFonts w:eastAsiaTheme="minorEastAsia"/>
                <w:sz w:val="18"/>
                <w:szCs w:val="18"/>
              </w:rPr>
              <w:t>planusve</w:t>
            </w:r>
            <w:r w:rsidRPr="004C0F50">
              <w:rPr>
                <w:rFonts w:eastAsiaTheme="minorEastAsia"/>
                <w:spacing w:val="-1"/>
                <w:sz w:val="18"/>
                <w:szCs w:val="18"/>
              </w:rPr>
              <w:t>ayak</w:t>
            </w:r>
            <w:r w:rsidRPr="004C0F50">
              <w:rPr>
                <w:rFonts w:eastAsiaTheme="minorEastAsia"/>
                <w:sz w:val="18"/>
                <w:szCs w:val="18"/>
              </w:rPr>
              <w:t>deformiteleri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19"/>
              <w:jc w:val="center"/>
              <w:rPr>
                <w:rFonts w:eastAsiaTheme="minorEastAsia"/>
                <w:sz w:val="18"/>
                <w:szCs w:val="18"/>
              </w:rPr>
            </w:pPr>
            <w:r w:rsidRPr="004C0F50">
              <w:rPr>
                <w:rFonts w:eastAsiaTheme="minorEastAsia"/>
                <w:sz w:val="18"/>
                <w:szCs w:val="18"/>
              </w:rPr>
              <w:t>2</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Hakan</w:t>
            </w:r>
            <w:r w:rsidRPr="004C0F50">
              <w:rPr>
                <w:rFonts w:eastAsiaTheme="minorEastAsia"/>
                <w:sz w:val="18"/>
                <w:szCs w:val="18"/>
              </w:rPr>
              <w:t>ŞENARAN</w:t>
            </w:r>
          </w:p>
        </w:tc>
      </w:tr>
    </w:tbl>
    <w:p w:rsidR="004C0F50" w:rsidRPr="004C0F50" w:rsidRDefault="004C0F50" w:rsidP="004C0F50">
      <w:pPr>
        <w:kinsoku w:val="0"/>
        <w:overflowPunct w:val="0"/>
        <w:spacing w:before="11" w:after="120" w:line="276" w:lineRule="auto"/>
        <w:rPr>
          <w:sz w:val="18"/>
          <w:szCs w:val="18"/>
          <w:lang w:eastAsia="en-US"/>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4C0F50" w:rsidRPr="004C0F50" w:rsidTr="007A65BA">
        <w:trPr>
          <w:trHeight w:hRule="exact" w:val="270"/>
        </w:trPr>
        <w:tc>
          <w:tcPr>
            <w:tcW w:w="1370" w:type="dxa"/>
            <w:tcBorders>
              <w:top w:val="nil"/>
              <w:left w:val="nil"/>
              <w:bottom w:val="single" w:sz="12" w:space="0" w:color="FFFFFF"/>
              <w:right w:val="single" w:sz="8" w:space="0" w:color="FFFFFF"/>
            </w:tcBorders>
          </w:tcPr>
          <w:p w:rsidR="004C0F50" w:rsidRPr="004C0F50" w:rsidRDefault="004C0F50" w:rsidP="004C0F50">
            <w:pPr>
              <w:rPr>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558"/>
              <w:rPr>
                <w:rFonts w:eastAsiaTheme="minorEastAsia"/>
                <w:sz w:val="18"/>
                <w:szCs w:val="18"/>
              </w:rPr>
            </w:pPr>
            <w:r w:rsidRPr="004C0F50">
              <w:rPr>
                <w:rFonts w:eastAsiaTheme="minorEastAsia"/>
                <w:b/>
                <w:bCs/>
                <w:color w:val="FFFFFF"/>
                <w:sz w:val="18"/>
                <w:szCs w:val="18"/>
              </w:rPr>
              <w:t>6. gün</w:t>
            </w:r>
          </w:p>
        </w:tc>
        <w:tc>
          <w:tcPr>
            <w:tcW w:w="1761"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635"/>
              <w:rPr>
                <w:rFonts w:eastAsiaTheme="minorEastAsia"/>
                <w:sz w:val="18"/>
                <w:szCs w:val="18"/>
              </w:rPr>
            </w:pPr>
            <w:r w:rsidRPr="004C0F50">
              <w:rPr>
                <w:rFonts w:eastAsiaTheme="minorEastAsia"/>
                <w:b/>
                <w:bCs/>
                <w:color w:val="FFFFFF"/>
                <w:sz w:val="18"/>
                <w:szCs w:val="18"/>
              </w:rPr>
              <w:t>7. gün</w:t>
            </w:r>
          </w:p>
        </w:tc>
        <w:tc>
          <w:tcPr>
            <w:tcW w:w="1418"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463"/>
              <w:rPr>
                <w:rFonts w:eastAsiaTheme="minorEastAsia"/>
                <w:sz w:val="18"/>
                <w:szCs w:val="18"/>
              </w:rPr>
            </w:pPr>
            <w:r w:rsidRPr="004C0F50">
              <w:rPr>
                <w:rFonts w:eastAsiaTheme="minorEastAsia"/>
                <w:b/>
                <w:bCs/>
                <w:color w:val="FFFFFF"/>
                <w:sz w:val="18"/>
                <w:szCs w:val="18"/>
              </w:rPr>
              <w:t>8. gün</w:t>
            </w:r>
          </w:p>
        </w:tc>
        <w:tc>
          <w:tcPr>
            <w:tcW w:w="1240" w:type="dxa"/>
            <w:tcBorders>
              <w:top w:val="nil"/>
              <w:left w:val="single" w:sz="8" w:space="0" w:color="FFFFFF"/>
              <w:bottom w:val="single" w:sz="12" w:space="0" w:color="FFFFFF"/>
              <w:right w:val="single" w:sz="8" w:space="0" w:color="FFFFFF"/>
            </w:tcBorders>
            <w:shd w:val="clear" w:color="auto" w:fill="4F81BD"/>
          </w:tcPr>
          <w:p w:rsidR="004C0F50" w:rsidRPr="004C0F50" w:rsidRDefault="004C0F50" w:rsidP="004C0F50">
            <w:pPr>
              <w:widowControl w:val="0"/>
              <w:kinsoku w:val="0"/>
              <w:overflowPunct w:val="0"/>
              <w:autoSpaceDE w:val="0"/>
              <w:autoSpaceDN w:val="0"/>
              <w:adjustRightInd w:val="0"/>
              <w:ind w:left="374"/>
              <w:rPr>
                <w:rFonts w:eastAsiaTheme="minorEastAsia"/>
                <w:sz w:val="18"/>
                <w:szCs w:val="18"/>
              </w:rPr>
            </w:pPr>
            <w:r w:rsidRPr="004C0F50">
              <w:rPr>
                <w:rFonts w:eastAsiaTheme="minorEastAsia"/>
                <w:b/>
                <w:bCs/>
                <w:color w:val="FFFFFF"/>
                <w:sz w:val="18"/>
                <w:szCs w:val="18"/>
              </w:rPr>
              <w:t>9. gün</w:t>
            </w:r>
          </w:p>
        </w:tc>
        <w:tc>
          <w:tcPr>
            <w:tcW w:w="1585" w:type="dxa"/>
            <w:tcBorders>
              <w:top w:val="nil"/>
              <w:left w:val="single" w:sz="8" w:space="0" w:color="FFFFFF"/>
              <w:bottom w:val="single" w:sz="12" w:space="0" w:color="FFFFFF"/>
              <w:right w:val="nil"/>
            </w:tcBorders>
            <w:shd w:val="clear" w:color="auto" w:fill="4F81BD"/>
          </w:tcPr>
          <w:p w:rsidR="004C0F50" w:rsidRPr="004C0F50" w:rsidRDefault="004C0F50" w:rsidP="004C0F50">
            <w:pPr>
              <w:widowControl w:val="0"/>
              <w:kinsoku w:val="0"/>
              <w:overflowPunct w:val="0"/>
              <w:autoSpaceDE w:val="0"/>
              <w:autoSpaceDN w:val="0"/>
              <w:adjustRightInd w:val="0"/>
              <w:ind w:left="507"/>
              <w:rPr>
                <w:rFonts w:eastAsiaTheme="minorEastAsia"/>
                <w:sz w:val="18"/>
                <w:szCs w:val="18"/>
              </w:rPr>
            </w:pPr>
            <w:r w:rsidRPr="004C0F50">
              <w:rPr>
                <w:rFonts w:eastAsiaTheme="minorEastAsia"/>
                <w:b/>
                <w:bCs/>
                <w:color w:val="FFFFFF"/>
                <w:sz w:val="18"/>
                <w:szCs w:val="18"/>
              </w:rPr>
              <w:t>10. gün</w:t>
            </w:r>
          </w:p>
        </w:tc>
      </w:tr>
      <w:tr w:rsidR="004C0F50" w:rsidRPr="004C0F50" w:rsidTr="007A65BA">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63"/>
              <w:ind w:left="200"/>
              <w:rPr>
                <w:rFonts w:eastAsiaTheme="minorEastAsia"/>
                <w:sz w:val="18"/>
                <w:szCs w:val="18"/>
              </w:rPr>
            </w:pPr>
            <w:r w:rsidRPr="004C0F50">
              <w:rPr>
                <w:rFonts w:eastAsiaTheme="minorEastAsia"/>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185"/>
              <w:rPr>
                <w:rFonts w:eastAsiaTheme="minorEastAsia"/>
                <w:sz w:val="18"/>
                <w:szCs w:val="18"/>
              </w:rPr>
            </w:pPr>
            <w:r w:rsidRPr="004C0F50">
              <w:rPr>
                <w:rFonts w:eastAsiaTheme="minorEastAsia"/>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5.ORT011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87"/>
              <w:rPr>
                <w:rFonts w:eastAsiaTheme="minorEastAsia"/>
                <w:sz w:val="18"/>
                <w:szCs w:val="18"/>
              </w:rPr>
            </w:pPr>
            <w:r w:rsidRPr="004C0F50">
              <w:rPr>
                <w:rFonts w:eastAsiaTheme="minorEastAsia"/>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16"/>
              <w:rPr>
                <w:rFonts w:eastAsiaTheme="minorEastAsia"/>
                <w:sz w:val="18"/>
                <w:szCs w:val="18"/>
              </w:rPr>
            </w:pPr>
            <w:r w:rsidRPr="004C0F50">
              <w:rPr>
                <w:rFonts w:eastAsiaTheme="minorEastAsia"/>
                <w:sz w:val="18"/>
                <w:szCs w:val="18"/>
              </w:rPr>
              <w:t>5.ORT014</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227"/>
              <w:rPr>
                <w:rFonts w:eastAsiaTheme="minorEastAsia"/>
                <w:sz w:val="18"/>
                <w:szCs w:val="18"/>
              </w:rPr>
            </w:pPr>
            <w:r w:rsidRPr="004C0F50">
              <w:rPr>
                <w:rFonts w:eastAsiaTheme="minorEastAsia"/>
                <w:sz w:val="18"/>
                <w:szCs w:val="18"/>
              </w:rPr>
              <w:t>5.ORT016</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5.ORT019</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5.ORT011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487"/>
              <w:rPr>
                <w:rFonts w:eastAsiaTheme="minorEastAsia"/>
                <w:sz w:val="18"/>
                <w:szCs w:val="18"/>
              </w:rPr>
            </w:pPr>
            <w:r w:rsidRPr="004C0F50">
              <w:rPr>
                <w:rFonts w:eastAsiaTheme="minorEastAsia"/>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16"/>
              <w:rPr>
                <w:rFonts w:eastAsiaTheme="minorEastAsia"/>
                <w:sz w:val="18"/>
                <w:szCs w:val="18"/>
              </w:rPr>
            </w:pPr>
            <w:r w:rsidRPr="004C0F50">
              <w:rPr>
                <w:rFonts w:eastAsiaTheme="minorEastAsia"/>
                <w:sz w:val="18"/>
                <w:szCs w:val="18"/>
              </w:rPr>
              <w:t>5.ORT014</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227"/>
              <w:rPr>
                <w:rFonts w:eastAsiaTheme="minorEastAsia"/>
                <w:sz w:val="18"/>
                <w:szCs w:val="18"/>
              </w:rPr>
            </w:pPr>
            <w:r w:rsidRPr="004C0F50">
              <w:rPr>
                <w:rFonts w:eastAsiaTheme="minorEastAsia"/>
                <w:sz w:val="18"/>
                <w:szCs w:val="18"/>
              </w:rPr>
              <w:t>5.ORT017</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5.ORT020</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5.ORT015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95"/>
              <w:rPr>
                <w:rFonts w:eastAsiaTheme="minorEastAsia"/>
                <w:sz w:val="18"/>
                <w:szCs w:val="18"/>
              </w:rPr>
            </w:pPr>
            <w:r w:rsidRPr="004C0F50">
              <w:rPr>
                <w:rFonts w:eastAsiaTheme="minorEastAsia"/>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5.ORT021</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45"/>
              <w:rPr>
                <w:rFonts w:eastAsiaTheme="minorEastAsia"/>
                <w:sz w:val="18"/>
                <w:szCs w:val="18"/>
              </w:rPr>
            </w:pPr>
            <w:r w:rsidRPr="004C0F50">
              <w:rPr>
                <w:rFonts w:eastAsiaTheme="minorEastAsia"/>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4C0F50" w:rsidRPr="004C0F50" w:rsidRDefault="004C0F50" w:rsidP="004C0F50">
            <w:pPr>
              <w:widowControl w:val="0"/>
              <w:kinsoku w:val="0"/>
              <w:overflowPunct w:val="0"/>
              <w:autoSpaceDE w:val="0"/>
              <w:autoSpaceDN w:val="0"/>
              <w:adjustRightInd w:val="0"/>
              <w:spacing w:before="48"/>
              <w:ind w:right="3"/>
              <w:jc w:val="center"/>
              <w:rPr>
                <w:rFonts w:eastAsiaTheme="minorEastAsia"/>
                <w:sz w:val="18"/>
                <w:szCs w:val="18"/>
              </w:rPr>
            </w:pPr>
            <w:r w:rsidRPr="004C0F50">
              <w:rPr>
                <w:rFonts w:eastAsiaTheme="minorEastAsia"/>
                <w:b/>
                <w:bCs/>
                <w:color w:val="FFFFFF"/>
                <w:sz w:val="18"/>
                <w:szCs w:val="18"/>
              </w:rPr>
              <w:t>ÖğleArası</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95"/>
              <w:rPr>
                <w:rFonts w:eastAsiaTheme="minorEastAsia"/>
                <w:sz w:val="18"/>
                <w:szCs w:val="18"/>
              </w:rPr>
            </w:pPr>
            <w:r w:rsidRPr="004C0F50">
              <w:rPr>
                <w:rFonts w:eastAsiaTheme="minorEastAsia"/>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ind w:left="720"/>
              <w:contextualSpacing/>
              <w:rPr>
                <w:rFonts w:eastAsiaTheme="minorEastAsia"/>
                <w:sz w:val="18"/>
                <w:szCs w:val="18"/>
              </w:rPr>
            </w:pPr>
            <w:r w:rsidRPr="004C0F50">
              <w:rPr>
                <w:rFonts w:eastAsiaTheme="minorEastAsia"/>
                <w:sz w:val="18"/>
                <w:szCs w:val="18"/>
              </w:rPr>
              <w:t>Pratik</w:t>
            </w:r>
          </w:p>
        </w:tc>
      </w:tr>
      <w:tr w:rsidR="004C0F50" w:rsidRPr="004C0F50"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z w:val="18"/>
                <w:szCs w:val="18"/>
              </w:rPr>
              <w:t>5.ORT.013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205"/>
              <w:rPr>
                <w:rFonts w:eastAsiaTheme="minorEastAsia"/>
                <w:sz w:val="18"/>
                <w:szCs w:val="18"/>
              </w:rPr>
            </w:pPr>
            <w:r w:rsidRPr="004C0F50">
              <w:rPr>
                <w:rFonts w:eastAsiaTheme="minorEastAsia"/>
                <w:sz w:val="18"/>
                <w:szCs w:val="18"/>
              </w:rPr>
              <w:t>5.ORT.018</w:t>
            </w:r>
          </w:p>
        </w:tc>
        <w:tc>
          <w:tcPr>
            <w:tcW w:w="1585" w:type="dxa"/>
            <w:tcBorders>
              <w:top w:val="single" w:sz="8" w:space="0" w:color="FFFFFF"/>
              <w:left w:val="single" w:sz="8" w:space="0" w:color="FFFFFF"/>
              <w:bottom w:val="single" w:sz="8" w:space="0" w:color="FFFFFF"/>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5.ORT022</w:t>
            </w:r>
          </w:p>
        </w:tc>
      </w:tr>
      <w:tr w:rsidR="004C0F50" w:rsidRPr="004C0F50" w:rsidTr="007A65BA">
        <w:trPr>
          <w:trHeight w:hRule="exact" w:val="265"/>
        </w:trPr>
        <w:tc>
          <w:tcPr>
            <w:tcW w:w="1370" w:type="dxa"/>
            <w:tcBorders>
              <w:top w:val="single" w:sz="8" w:space="0" w:color="FFFFFF"/>
              <w:left w:val="nil"/>
              <w:bottom w:val="nil"/>
              <w:right w:val="single" w:sz="12" w:space="0" w:color="FFFFFF"/>
            </w:tcBorders>
            <w:shd w:val="clear" w:color="auto" w:fill="4F81BD"/>
          </w:tcPr>
          <w:p w:rsidR="004C0F50" w:rsidRPr="004C0F50" w:rsidRDefault="004C0F50" w:rsidP="004C0F50">
            <w:pPr>
              <w:widowControl w:val="0"/>
              <w:kinsoku w:val="0"/>
              <w:overflowPunct w:val="0"/>
              <w:autoSpaceDE w:val="0"/>
              <w:autoSpaceDN w:val="0"/>
              <w:adjustRightInd w:val="0"/>
              <w:spacing w:before="48"/>
              <w:ind w:left="200"/>
              <w:rPr>
                <w:rFonts w:eastAsiaTheme="minorEastAsia"/>
                <w:sz w:val="18"/>
                <w:szCs w:val="18"/>
              </w:rPr>
            </w:pPr>
            <w:r w:rsidRPr="004C0F50">
              <w:rPr>
                <w:rFonts w:eastAsiaTheme="minorEastAsia"/>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4C0F50" w:rsidRPr="004C0F50" w:rsidRDefault="004C0F50" w:rsidP="004C0F50">
            <w:pPr>
              <w:widowControl w:val="0"/>
              <w:kinsoku w:val="0"/>
              <w:overflowPunct w:val="0"/>
              <w:autoSpaceDE w:val="0"/>
              <w:autoSpaceDN w:val="0"/>
              <w:adjustRightInd w:val="0"/>
              <w:ind w:left="395"/>
              <w:rPr>
                <w:rFonts w:eastAsiaTheme="minorEastAsia"/>
                <w:sz w:val="18"/>
                <w:szCs w:val="18"/>
              </w:rPr>
            </w:pPr>
            <w:r w:rsidRPr="004C0F50">
              <w:rPr>
                <w:rFonts w:eastAsiaTheme="minorEastAsia"/>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z w:val="18"/>
                <w:szCs w:val="18"/>
              </w:rPr>
              <w:t>5.ORT023</w:t>
            </w:r>
          </w:p>
        </w:tc>
      </w:tr>
    </w:tbl>
    <w:p w:rsidR="004C0F50" w:rsidRPr="004C0F50" w:rsidRDefault="004C0F50" w:rsidP="004C0F50">
      <w:pPr>
        <w:kinsoku w:val="0"/>
        <w:overflowPunct w:val="0"/>
        <w:spacing w:before="6" w:after="120" w:line="276" w:lineRule="auto"/>
        <w:rPr>
          <w:sz w:val="18"/>
          <w:szCs w:val="18"/>
          <w:lang w:eastAsia="en-US"/>
        </w:rPr>
      </w:pPr>
    </w:p>
    <w:tbl>
      <w:tblPr>
        <w:tblW w:w="0" w:type="auto"/>
        <w:tblInd w:w="107" w:type="dxa"/>
        <w:tblLayout w:type="fixed"/>
        <w:tblCellMar>
          <w:left w:w="0" w:type="dxa"/>
          <w:right w:w="0" w:type="dxa"/>
        </w:tblCellMar>
        <w:tblLook w:val="0000"/>
      </w:tblPr>
      <w:tblGrid>
        <w:gridCol w:w="1380"/>
        <w:gridCol w:w="3368"/>
        <w:gridCol w:w="1418"/>
        <w:gridCol w:w="2835"/>
      </w:tblGrid>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5.ORT012</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Osteokondrozlar</w:t>
            </w:r>
            <w:r w:rsidRPr="004C0F50">
              <w:rPr>
                <w:rFonts w:eastAsiaTheme="minorEastAsia"/>
                <w:sz w:val="18"/>
                <w:szCs w:val="18"/>
              </w:rPr>
              <w:t>vekalça</w:t>
            </w:r>
            <w:r w:rsidRPr="004C0F50">
              <w:rPr>
                <w:rFonts w:eastAsiaTheme="minorEastAsia"/>
                <w:spacing w:val="-1"/>
                <w:sz w:val="18"/>
                <w:szCs w:val="18"/>
              </w:rPr>
              <w:t>AVN</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2"/>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110"/>
              <w:rPr>
                <w:rFonts w:eastAsiaTheme="minorEastAsia"/>
                <w:sz w:val="18"/>
                <w:szCs w:val="18"/>
              </w:rPr>
            </w:pPr>
            <w:r w:rsidRPr="004C0F50">
              <w:rPr>
                <w:rFonts w:eastAsiaTheme="minorEastAsia"/>
                <w:spacing w:val="-1"/>
                <w:sz w:val="18"/>
                <w:szCs w:val="18"/>
              </w:rPr>
              <w:t>Hakan</w:t>
            </w:r>
            <w:r w:rsidRPr="004C0F50">
              <w:rPr>
                <w:rFonts w:eastAsiaTheme="minorEastAsia"/>
                <w:sz w:val="18"/>
                <w:szCs w:val="18"/>
              </w:rPr>
              <w:t>ŞENARAN</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5.ORT013</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El Muayenesi ve Akutel</w:t>
            </w:r>
            <w:r w:rsidRPr="004C0F50">
              <w:rPr>
                <w:rFonts w:eastAsiaTheme="minorEastAsia"/>
                <w:sz w:val="18"/>
                <w:szCs w:val="18"/>
              </w:rPr>
              <w:t>yaralanmaları</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2"/>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M.Ali ACAR</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5.ORT014</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Pediatriktravma</w:t>
            </w:r>
            <w:r w:rsidRPr="004C0F50">
              <w:rPr>
                <w:rFonts w:eastAsiaTheme="minorEastAsia"/>
                <w:sz w:val="18"/>
                <w:szCs w:val="18"/>
              </w:rPr>
              <w:t>ve</w:t>
            </w:r>
            <w:r w:rsidRPr="004C0F50">
              <w:rPr>
                <w:rFonts w:eastAsiaTheme="minorEastAsia"/>
                <w:spacing w:val="-1"/>
                <w:sz w:val="18"/>
                <w:szCs w:val="18"/>
              </w:rPr>
              <w:t>çocuk</w:t>
            </w:r>
            <w:r w:rsidRPr="004C0F50">
              <w:rPr>
                <w:rFonts w:eastAsiaTheme="minorEastAsia"/>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2"/>
              <w:jc w:val="center"/>
              <w:rPr>
                <w:rFonts w:eastAsiaTheme="minorEastAsia"/>
                <w:sz w:val="18"/>
                <w:szCs w:val="18"/>
              </w:rPr>
            </w:pPr>
            <w:r w:rsidRPr="004C0F50">
              <w:rPr>
                <w:rFonts w:eastAsiaTheme="minorEastAsia"/>
                <w:sz w:val="18"/>
                <w:szCs w:val="18"/>
              </w:rPr>
              <w:t>2</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z w:val="18"/>
                <w:szCs w:val="18"/>
              </w:rPr>
              <w:t>Ahmet YILDIRIM</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5.ORT015</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Üstekstremite</w:t>
            </w:r>
            <w:r w:rsidRPr="004C0F50">
              <w:rPr>
                <w:rFonts w:eastAsiaTheme="minorEastAsia"/>
                <w:sz w:val="18"/>
                <w:szCs w:val="18"/>
              </w:rPr>
              <w:t>ortopedikproblemler</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2"/>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M.Ali ACAR</w:t>
            </w:r>
          </w:p>
        </w:tc>
      </w:tr>
      <w:tr w:rsidR="004C0F50" w:rsidRPr="004C0F50" w:rsidTr="007A65BA">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5.ORT016</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Osteoartrit</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2"/>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ÖmerFarukERKOÇAK</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5.ORT017</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Fonksiyonel</w:t>
            </w:r>
            <w:r w:rsidRPr="004C0F50">
              <w:rPr>
                <w:rFonts w:eastAsiaTheme="minorEastAsia"/>
                <w:sz w:val="18"/>
                <w:szCs w:val="18"/>
              </w:rPr>
              <w:t>deformite</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rPr>
                <w:rFonts w:eastAsiaTheme="minorEastAsia"/>
                <w:sz w:val="18"/>
                <w:szCs w:val="18"/>
              </w:rPr>
            </w:pPr>
            <w:r w:rsidRPr="004C0F50">
              <w:rPr>
                <w:rFonts w:eastAsiaTheme="minorEastAsia"/>
                <w:spacing w:val="-1"/>
                <w:sz w:val="18"/>
                <w:szCs w:val="18"/>
              </w:rPr>
              <w:t xml:space="preserve"> Hakan</w:t>
            </w:r>
            <w:r w:rsidRPr="004C0F50">
              <w:rPr>
                <w:rFonts w:eastAsiaTheme="minorEastAsia"/>
                <w:sz w:val="18"/>
                <w:szCs w:val="18"/>
              </w:rPr>
              <w:t>ŞENARAN</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5.ORT018</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Bel</w:t>
            </w:r>
            <w:r w:rsidRPr="004C0F50">
              <w:rPr>
                <w:rFonts w:eastAsiaTheme="minorEastAsia"/>
                <w:sz w:val="18"/>
                <w:szCs w:val="18"/>
              </w:rPr>
              <w:t>AğrısınaYaklaşım</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Hakan</w:t>
            </w:r>
            <w:r w:rsidRPr="004C0F50">
              <w:rPr>
                <w:rFonts w:eastAsiaTheme="minorEastAsia"/>
                <w:sz w:val="18"/>
                <w:szCs w:val="18"/>
              </w:rPr>
              <w:t>ŞENARAN</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5.ORT019</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Spor</w:t>
            </w:r>
            <w:r w:rsidRPr="004C0F50">
              <w:rPr>
                <w:rFonts w:eastAsiaTheme="minorEastAsia"/>
                <w:sz w:val="18"/>
                <w:szCs w:val="18"/>
              </w:rPr>
              <w:t>yaralanmaları,çıkıklar</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z w:val="18"/>
                <w:szCs w:val="18"/>
              </w:rPr>
              <w:t>Ömer Faruk ERKOÇAK</w:t>
            </w:r>
          </w:p>
        </w:tc>
      </w:tr>
      <w:tr w:rsidR="004C0F50" w:rsidRPr="004C0F50" w:rsidTr="007A65BA">
        <w:trPr>
          <w:trHeight w:hRule="exact" w:val="280"/>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5.ORT020</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Kemik</w:t>
            </w:r>
            <w:r w:rsidRPr="004C0F50">
              <w:rPr>
                <w:rFonts w:eastAsiaTheme="minorEastAsia"/>
                <w:sz w:val="18"/>
                <w:szCs w:val="18"/>
              </w:rPr>
              <w:t>veyumuşakdoku</w:t>
            </w:r>
            <w:r w:rsidRPr="004C0F50">
              <w:rPr>
                <w:rFonts w:eastAsiaTheme="minorEastAsia"/>
                <w:spacing w:val="-1"/>
                <w:sz w:val="18"/>
                <w:szCs w:val="18"/>
              </w:rPr>
              <w:t>tümörleri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32"/>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B.KeremAYDIN</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5.ORT021</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Osteomiyelit</w:t>
            </w:r>
            <w:r w:rsidRPr="004C0F50">
              <w:rPr>
                <w:rFonts w:eastAsiaTheme="minorEastAsia"/>
                <w:sz w:val="18"/>
                <w:szCs w:val="18"/>
              </w:rPr>
              <w:t>–</w:t>
            </w:r>
            <w:r w:rsidRPr="004C0F50">
              <w:rPr>
                <w:rFonts w:eastAsiaTheme="minorEastAsia"/>
                <w:spacing w:val="-1"/>
                <w:sz w:val="18"/>
                <w:szCs w:val="18"/>
              </w:rPr>
              <w:t>septikartrit</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w:t>
            </w:r>
            <w:r w:rsidRPr="004C0F50">
              <w:rPr>
                <w:rFonts w:eastAsiaTheme="minorEastAsia"/>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z w:val="18"/>
                <w:szCs w:val="18"/>
              </w:rPr>
            </w:pPr>
            <w:r w:rsidRPr="004C0F50">
              <w:rPr>
                <w:rFonts w:eastAsiaTheme="minorEastAsia"/>
                <w:spacing w:val="-1"/>
                <w:sz w:val="18"/>
                <w:szCs w:val="18"/>
              </w:rPr>
              <w:t>BahattinKeremAYDIN</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5.ORT022</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Omurga deformiteleri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Ali GÜLEÇ</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5.ORT023</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Vertebra kırıkları</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Ali GÜLEÇ</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5.ORT024</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Omurga Anatomisi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Ali GÜLEÇ</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t>5.ORT025</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Ortopedide radyolojik değerlendirme</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Ali GÜLEÇ</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302"/>
              <w:rPr>
                <w:rFonts w:eastAsiaTheme="minorEastAsia"/>
                <w:sz w:val="18"/>
                <w:szCs w:val="18"/>
              </w:rPr>
            </w:pPr>
            <w:r w:rsidRPr="004C0F50">
              <w:rPr>
                <w:rFonts w:eastAsiaTheme="minorEastAsia"/>
                <w:sz w:val="18"/>
                <w:szCs w:val="18"/>
              </w:rPr>
              <w:lastRenderedPageBreak/>
              <w:t>5.ORT026</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Ayak – Ayak Bileği Anatomisi</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Ahmet YILDIRIM</w:t>
            </w:r>
          </w:p>
        </w:tc>
      </w:tr>
      <w:tr w:rsidR="004C0F50" w:rsidRPr="004C0F50" w:rsidTr="007A65BA">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z w:val="18"/>
                <w:szCs w:val="18"/>
              </w:rPr>
              <w:t>5.ORT027</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Ahmet YILDIRIM</w:t>
            </w:r>
          </w:p>
        </w:tc>
      </w:tr>
      <w:tr w:rsidR="004C0F50" w:rsidRPr="004C0F50" w:rsidTr="007A65BA">
        <w:trPr>
          <w:trHeight w:hRule="exact" w:val="481"/>
        </w:trPr>
        <w:tc>
          <w:tcPr>
            <w:tcW w:w="1380"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z w:val="18"/>
                <w:szCs w:val="18"/>
              </w:rPr>
              <w:t>5.ORT028</w:t>
            </w:r>
          </w:p>
        </w:tc>
        <w:tc>
          <w:tcPr>
            <w:tcW w:w="336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Ayak Deformiteleri ve Ayak – 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spacing w:before="17"/>
              <w:jc w:val="center"/>
              <w:rPr>
                <w:rFonts w:eastAsiaTheme="minorEastAsia"/>
                <w:sz w:val="18"/>
                <w:szCs w:val="18"/>
              </w:rPr>
            </w:pPr>
            <w:r w:rsidRPr="004C0F50">
              <w:rPr>
                <w:rFonts w:eastAsiaTheme="minorEastAsia"/>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C0F50" w:rsidRPr="004C0F50" w:rsidRDefault="004C0F50" w:rsidP="004C0F50">
            <w:pPr>
              <w:widowControl w:val="0"/>
              <w:kinsoku w:val="0"/>
              <w:overflowPunct w:val="0"/>
              <w:autoSpaceDE w:val="0"/>
              <w:autoSpaceDN w:val="0"/>
              <w:adjustRightInd w:val="0"/>
              <w:ind w:left="65"/>
              <w:rPr>
                <w:rFonts w:eastAsiaTheme="minorEastAsia"/>
                <w:spacing w:val="-1"/>
                <w:sz w:val="18"/>
                <w:szCs w:val="18"/>
              </w:rPr>
            </w:pPr>
            <w:r w:rsidRPr="004C0F50">
              <w:rPr>
                <w:rFonts w:eastAsiaTheme="minorEastAsia"/>
                <w:spacing w:val="-1"/>
                <w:sz w:val="18"/>
                <w:szCs w:val="18"/>
              </w:rPr>
              <w:t>Ahmet YILDIRIM</w:t>
            </w:r>
          </w:p>
        </w:tc>
      </w:tr>
    </w:tbl>
    <w:p w:rsidR="004C0F50" w:rsidRPr="004C0F50" w:rsidRDefault="004C0F50" w:rsidP="004C0F50">
      <w:pPr>
        <w:kinsoku w:val="0"/>
        <w:overflowPunct w:val="0"/>
        <w:spacing w:before="3" w:after="120" w:line="276" w:lineRule="auto"/>
        <w:rPr>
          <w:sz w:val="18"/>
          <w:szCs w:val="18"/>
          <w:lang w:eastAsia="en-US"/>
        </w:rPr>
      </w:pPr>
    </w:p>
    <w:p w:rsidR="004C0F50" w:rsidRPr="004C0F50" w:rsidRDefault="004C0F50" w:rsidP="004C0F50">
      <w:pPr>
        <w:rPr>
          <w:sz w:val="18"/>
          <w:szCs w:val="18"/>
          <w:lang w:eastAsia="en-US"/>
        </w:rPr>
      </w:pPr>
      <w:r w:rsidRPr="004C0F50">
        <w:rPr>
          <w:sz w:val="18"/>
          <w:szCs w:val="18"/>
        </w:rPr>
        <w:br w:type="page"/>
      </w:r>
    </w:p>
    <w:tbl>
      <w:tblPr>
        <w:tblpPr w:leftFromText="141" w:rightFromText="141" w:vertAnchor="page" w:horzAnchor="margin" w:tblpY="1006"/>
        <w:tblW w:w="6733" w:type="dxa"/>
        <w:tblCellMar>
          <w:left w:w="70" w:type="dxa"/>
          <w:right w:w="70" w:type="dxa"/>
        </w:tblCellMar>
        <w:tblLook w:val="04A0"/>
      </w:tblPr>
      <w:tblGrid>
        <w:gridCol w:w="1428"/>
        <w:gridCol w:w="1559"/>
        <w:gridCol w:w="60"/>
        <w:gridCol w:w="2350"/>
        <w:gridCol w:w="1336"/>
      </w:tblGrid>
      <w:tr w:rsidR="004C0F50" w:rsidRPr="004C0F50" w:rsidTr="007A65BA">
        <w:trPr>
          <w:trHeight w:val="360"/>
        </w:trPr>
        <w:tc>
          <w:tcPr>
            <w:tcW w:w="1428" w:type="dxa"/>
            <w:tcBorders>
              <w:left w:val="single" w:sz="8" w:space="0" w:color="FFFFFF"/>
              <w:bottom w:val="single" w:sz="12" w:space="0" w:color="FFFFFF"/>
              <w:right w:val="single" w:sz="8" w:space="0" w:color="FFFFFF"/>
            </w:tcBorders>
            <w:shd w:val="clear" w:color="000000" w:fill="FFFFFF"/>
            <w:hideMark/>
          </w:tcPr>
          <w:p w:rsidR="004C0F50" w:rsidRPr="004C0F50" w:rsidRDefault="004C0F50" w:rsidP="004C0F50">
            <w:pPr>
              <w:jc w:val="center"/>
              <w:rPr>
                <w:b/>
                <w:bCs/>
                <w:color w:val="FFFFFF"/>
                <w:sz w:val="18"/>
                <w:szCs w:val="18"/>
              </w:rPr>
            </w:pPr>
            <w:r w:rsidRPr="004C0F50">
              <w:rPr>
                <w:b/>
                <w:bCs/>
                <w:color w:val="FFFFFF"/>
                <w:sz w:val="18"/>
                <w:szCs w:val="18"/>
              </w:rPr>
              <w:lastRenderedPageBreak/>
              <w:t> </w:t>
            </w:r>
          </w:p>
        </w:tc>
        <w:tc>
          <w:tcPr>
            <w:tcW w:w="1559" w:type="dxa"/>
            <w:tcBorders>
              <w:left w:val="nil"/>
              <w:bottom w:val="single" w:sz="12" w:space="0" w:color="FFFFFF"/>
              <w:right w:val="single" w:sz="8" w:space="0" w:color="FFFFFF"/>
            </w:tcBorders>
            <w:shd w:val="clear" w:color="000000" w:fill="4F81BD"/>
            <w:hideMark/>
          </w:tcPr>
          <w:p w:rsidR="004C0F50" w:rsidRPr="004C0F50" w:rsidRDefault="004C0F50" w:rsidP="004C0F50">
            <w:pPr>
              <w:jc w:val="center"/>
              <w:rPr>
                <w:b/>
                <w:bCs/>
                <w:color w:val="FFFFFF"/>
                <w:sz w:val="18"/>
                <w:szCs w:val="18"/>
              </w:rPr>
            </w:pPr>
            <w:r w:rsidRPr="004C0F50">
              <w:rPr>
                <w:b/>
                <w:bCs/>
                <w:color w:val="FFFFFF"/>
                <w:sz w:val="18"/>
                <w:szCs w:val="18"/>
              </w:rPr>
              <w:t>11. gün</w:t>
            </w:r>
          </w:p>
        </w:tc>
        <w:tc>
          <w:tcPr>
            <w:tcW w:w="2410" w:type="dxa"/>
            <w:gridSpan w:val="2"/>
            <w:tcBorders>
              <w:left w:val="nil"/>
              <w:bottom w:val="single" w:sz="12" w:space="0" w:color="FFFFFF"/>
              <w:right w:val="single" w:sz="8" w:space="0" w:color="FFFFFF"/>
            </w:tcBorders>
            <w:shd w:val="clear" w:color="000000" w:fill="4F81BD"/>
            <w:hideMark/>
          </w:tcPr>
          <w:p w:rsidR="004C0F50" w:rsidRPr="004C0F50" w:rsidRDefault="004C0F50" w:rsidP="004C0F50">
            <w:pPr>
              <w:jc w:val="center"/>
              <w:rPr>
                <w:b/>
                <w:bCs/>
                <w:color w:val="FFFFFF"/>
                <w:sz w:val="18"/>
                <w:szCs w:val="18"/>
              </w:rPr>
            </w:pPr>
            <w:r w:rsidRPr="004C0F50">
              <w:rPr>
                <w:b/>
                <w:bCs/>
                <w:color w:val="FFFFFF"/>
                <w:sz w:val="18"/>
                <w:szCs w:val="18"/>
              </w:rPr>
              <w:t>12. gün</w:t>
            </w:r>
          </w:p>
        </w:tc>
        <w:tc>
          <w:tcPr>
            <w:tcW w:w="1336" w:type="dxa"/>
            <w:tcBorders>
              <w:left w:val="nil"/>
              <w:bottom w:val="single" w:sz="12" w:space="0" w:color="FFFFFF"/>
              <w:right w:val="single" w:sz="8" w:space="0" w:color="FFFFFF"/>
            </w:tcBorders>
            <w:shd w:val="clear" w:color="000000" w:fill="4F81BD"/>
            <w:hideMark/>
          </w:tcPr>
          <w:p w:rsidR="004C0F50" w:rsidRPr="004C0F50" w:rsidRDefault="004C0F50" w:rsidP="004C0F50">
            <w:pPr>
              <w:jc w:val="center"/>
              <w:rPr>
                <w:b/>
                <w:bCs/>
                <w:color w:val="FFFFFF"/>
                <w:sz w:val="18"/>
                <w:szCs w:val="18"/>
              </w:rPr>
            </w:pPr>
            <w:r w:rsidRPr="004C0F50">
              <w:rPr>
                <w:b/>
                <w:bCs/>
                <w:color w:val="FFFFFF"/>
                <w:sz w:val="18"/>
                <w:szCs w:val="18"/>
              </w:rPr>
              <w:t>13. gün</w:t>
            </w:r>
          </w:p>
        </w:tc>
      </w:tr>
      <w:tr w:rsidR="004C0F50" w:rsidRPr="004C0F50" w:rsidTr="007A65BA">
        <w:trPr>
          <w:trHeight w:val="310"/>
        </w:trPr>
        <w:tc>
          <w:tcPr>
            <w:tcW w:w="1428" w:type="dxa"/>
            <w:tcBorders>
              <w:top w:val="nil"/>
              <w:left w:val="single" w:sz="8" w:space="0" w:color="FFFFFF"/>
              <w:bottom w:val="nil"/>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08.00 - 08.50</w:t>
            </w:r>
          </w:p>
        </w:tc>
        <w:tc>
          <w:tcPr>
            <w:tcW w:w="1559" w:type="dxa"/>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Vizit</w:t>
            </w:r>
          </w:p>
        </w:tc>
        <w:tc>
          <w:tcPr>
            <w:tcW w:w="2410" w:type="dxa"/>
            <w:gridSpan w:val="2"/>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Vizit</w:t>
            </w:r>
          </w:p>
        </w:tc>
        <w:tc>
          <w:tcPr>
            <w:tcW w:w="1336" w:type="dxa"/>
            <w:vMerge w:val="restart"/>
            <w:tcBorders>
              <w:top w:val="nil"/>
              <w:left w:val="nil"/>
              <w:right w:val="single" w:sz="8" w:space="0" w:color="FFFFFF"/>
            </w:tcBorders>
            <w:shd w:val="clear" w:color="000000" w:fill="DBE5F1"/>
            <w:vAlign w:val="center"/>
            <w:hideMark/>
          </w:tcPr>
          <w:p w:rsidR="004C0F50" w:rsidRPr="004C0F50" w:rsidRDefault="004C0F50" w:rsidP="004C0F50">
            <w:pPr>
              <w:jc w:val="center"/>
              <w:rPr>
                <w:sz w:val="18"/>
                <w:szCs w:val="18"/>
              </w:rPr>
            </w:pPr>
          </w:p>
        </w:tc>
      </w:tr>
      <w:tr w:rsidR="004C0F50" w:rsidRPr="004C0F50" w:rsidTr="007A65BA">
        <w:trPr>
          <w:trHeight w:val="361"/>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09.00 – 09.50</w:t>
            </w:r>
          </w:p>
        </w:tc>
        <w:tc>
          <w:tcPr>
            <w:tcW w:w="1559" w:type="dxa"/>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5.ORT024</w:t>
            </w:r>
          </w:p>
        </w:tc>
        <w:tc>
          <w:tcPr>
            <w:tcW w:w="2410" w:type="dxa"/>
            <w:gridSpan w:val="2"/>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left="268"/>
              <w:rPr>
                <w:rFonts w:eastAsiaTheme="minorEastAsia"/>
                <w:sz w:val="18"/>
                <w:szCs w:val="18"/>
              </w:rPr>
            </w:pPr>
            <w:r w:rsidRPr="004C0F50">
              <w:rPr>
                <w:rFonts w:eastAsiaTheme="minorEastAsia"/>
                <w:spacing w:val="-1"/>
                <w:sz w:val="18"/>
                <w:szCs w:val="18"/>
              </w:rPr>
              <w:t>GenelOrtopedik</w:t>
            </w:r>
          </w:p>
          <w:p w:rsidR="004C0F50" w:rsidRPr="004C0F50" w:rsidRDefault="004C0F50" w:rsidP="004C0F50">
            <w:pPr>
              <w:widowControl w:val="0"/>
              <w:kinsoku w:val="0"/>
              <w:overflowPunct w:val="0"/>
              <w:autoSpaceDE w:val="0"/>
              <w:autoSpaceDN w:val="0"/>
              <w:adjustRightInd w:val="0"/>
              <w:ind w:left="330"/>
              <w:rPr>
                <w:rFonts w:eastAsiaTheme="minorEastAsia"/>
                <w:sz w:val="18"/>
                <w:szCs w:val="18"/>
              </w:rPr>
            </w:pPr>
            <w:r w:rsidRPr="004C0F50">
              <w:rPr>
                <w:rFonts w:eastAsiaTheme="minorEastAsia"/>
                <w:sz w:val="18"/>
                <w:szCs w:val="18"/>
              </w:rPr>
              <w:t>Değerlendirme</w:t>
            </w:r>
          </w:p>
        </w:tc>
        <w:tc>
          <w:tcPr>
            <w:tcW w:w="1336" w:type="dxa"/>
            <w:vMerge/>
            <w:tcBorders>
              <w:left w:val="nil"/>
              <w:right w:val="single" w:sz="8" w:space="0" w:color="FFFFFF"/>
            </w:tcBorders>
            <w:shd w:val="clear" w:color="000000" w:fill="DBE5F1"/>
            <w:vAlign w:val="center"/>
            <w:hideMark/>
          </w:tcPr>
          <w:p w:rsidR="004C0F50" w:rsidRPr="004C0F50" w:rsidRDefault="004C0F50" w:rsidP="004C0F50">
            <w:pPr>
              <w:jc w:val="center"/>
              <w:rPr>
                <w:sz w:val="18"/>
                <w:szCs w:val="18"/>
              </w:rPr>
            </w:pPr>
          </w:p>
        </w:tc>
      </w:tr>
      <w:tr w:rsidR="004C0F50" w:rsidRPr="004C0F50" w:rsidTr="007A65BA">
        <w:trPr>
          <w:trHeight w:val="360"/>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10.00 - 10.50</w:t>
            </w:r>
          </w:p>
        </w:tc>
        <w:tc>
          <w:tcPr>
            <w:tcW w:w="1559" w:type="dxa"/>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left="405"/>
              <w:rPr>
                <w:rFonts w:eastAsiaTheme="minorEastAsia"/>
                <w:sz w:val="18"/>
                <w:szCs w:val="18"/>
              </w:rPr>
            </w:pPr>
            <w:r w:rsidRPr="004C0F50">
              <w:rPr>
                <w:rFonts w:eastAsiaTheme="minorEastAsia"/>
                <w:sz w:val="18"/>
                <w:szCs w:val="18"/>
              </w:rPr>
              <w:t>5.ORT025</w:t>
            </w:r>
          </w:p>
        </w:tc>
        <w:tc>
          <w:tcPr>
            <w:tcW w:w="2410" w:type="dxa"/>
            <w:gridSpan w:val="2"/>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left="268"/>
              <w:rPr>
                <w:rFonts w:eastAsiaTheme="minorEastAsia"/>
                <w:sz w:val="18"/>
                <w:szCs w:val="18"/>
              </w:rPr>
            </w:pPr>
            <w:r w:rsidRPr="004C0F50">
              <w:rPr>
                <w:rFonts w:eastAsiaTheme="minorEastAsia"/>
                <w:spacing w:val="-1"/>
                <w:sz w:val="18"/>
                <w:szCs w:val="18"/>
              </w:rPr>
              <w:t>GenelOrtopedik</w:t>
            </w:r>
          </w:p>
          <w:p w:rsidR="004C0F50" w:rsidRPr="004C0F50" w:rsidRDefault="004C0F50" w:rsidP="004C0F50">
            <w:pPr>
              <w:widowControl w:val="0"/>
              <w:kinsoku w:val="0"/>
              <w:overflowPunct w:val="0"/>
              <w:autoSpaceDE w:val="0"/>
              <w:autoSpaceDN w:val="0"/>
              <w:adjustRightInd w:val="0"/>
              <w:ind w:left="330"/>
              <w:rPr>
                <w:rFonts w:eastAsiaTheme="minorEastAsia"/>
                <w:sz w:val="18"/>
                <w:szCs w:val="18"/>
              </w:rPr>
            </w:pPr>
            <w:r w:rsidRPr="004C0F50">
              <w:rPr>
                <w:rFonts w:eastAsiaTheme="minorEastAsia"/>
                <w:sz w:val="18"/>
                <w:szCs w:val="18"/>
              </w:rPr>
              <w:t>Değerlendirme</w:t>
            </w:r>
          </w:p>
        </w:tc>
        <w:tc>
          <w:tcPr>
            <w:tcW w:w="1336" w:type="dxa"/>
            <w:vMerge/>
            <w:tcBorders>
              <w:left w:val="nil"/>
              <w:right w:val="single" w:sz="8" w:space="0" w:color="FFFFFF"/>
            </w:tcBorders>
            <w:shd w:val="clear" w:color="000000" w:fill="DBE5F1"/>
            <w:vAlign w:val="center"/>
            <w:hideMark/>
          </w:tcPr>
          <w:p w:rsidR="004C0F50" w:rsidRPr="004C0F50" w:rsidRDefault="004C0F50" w:rsidP="004C0F50">
            <w:pPr>
              <w:jc w:val="center"/>
              <w:rPr>
                <w:sz w:val="18"/>
                <w:szCs w:val="18"/>
              </w:rPr>
            </w:pPr>
          </w:p>
        </w:tc>
      </w:tr>
      <w:tr w:rsidR="004C0F50" w:rsidRPr="004C0F50" w:rsidTr="007A65BA">
        <w:trPr>
          <w:trHeight w:val="168"/>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11.00 - 11.50</w:t>
            </w:r>
          </w:p>
        </w:tc>
        <w:tc>
          <w:tcPr>
            <w:tcW w:w="1559" w:type="dxa"/>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2410" w:type="dxa"/>
            <w:gridSpan w:val="2"/>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5.ORT027</w:t>
            </w:r>
          </w:p>
        </w:tc>
        <w:tc>
          <w:tcPr>
            <w:tcW w:w="1336" w:type="dxa"/>
            <w:vMerge/>
            <w:tcBorders>
              <w:left w:val="nil"/>
              <w:bottom w:val="single" w:sz="8" w:space="0" w:color="FFFFFF"/>
              <w:right w:val="single" w:sz="8" w:space="0" w:color="FFFFFF"/>
            </w:tcBorders>
            <w:shd w:val="clear" w:color="000000" w:fill="DBE5F1"/>
            <w:vAlign w:val="center"/>
            <w:hideMark/>
          </w:tcPr>
          <w:p w:rsidR="004C0F50" w:rsidRPr="004C0F50" w:rsidRDefault="004C0F50" w:rsidP="004C0F50">
            <w:pPr>
              <w:jc w:val="center"/>
              <w:rPr>
                <w:sz w:val="18"/>
                <w:szCs w:val="18"/>
              </w:rPr>
            </w:pPr>
          </w:p>
        </w:tc>
      </w:tr>
      <w:tr w:rsidR="004C0F50" w:rsidRPr="004C0F50" w:rsidTr="007A65BA">
        <w:trPr>
          <w:trHeight w:val="60"/>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12.00-13.30</w:t>
            </w:r>
          </w:p>
        </w:tc>
        <w:tc>
          <w:tcPr>
            <w:tcW w:w="5305" w:type="dxa"/>
            <w:gridSpan w:val="4"/>
            <w:tcBorders>
              <w:top w:val="single" w:sz="8" w:space="0" w:color="FFFFFF"/>
              <w:left w:val="nil"/>
              <w:bottom w:val="single" w:sz="8" w:space="0" w:color="FFFFFF"/>
              <w:right w:val="single" w:sz="8" w:space="0" w:color="FFFFFF"/>
            </w:tcBorders>
            <w:shd w:val="clear" w:color="000000" w:fill="8DB3E2"/>
            <w:vAlign w:val="center"/>
            <w:hideMark/>
          </w:tcPr>
          <w:p w:rsidR="004C0F50" w:rsidRPr="004C0F50" w:rsidRDefault="004C0F50" w:rsidP="004C0F50">
            <w:pPr>
              <w:jc w:val="center"/>
              <w:rPr>
                <w:b/>
                <w:bCs/>
                <w:color w:val="FFFFFF"/>
                <w:sz w:val="18"/>
                <w:szCs w:val="18"/>
              </w:rPr>
            </w:pPr>
            <w:r w:rsidRPr="004C0F50">
              <w:rPr>
                <w:b/>
                <w:bCs/>
                <w:color w:val="FFFFFF"/>
                <w:sz w:val="18"/>
                <w:szCs w:val="18"/>
              </w:rPr>
              <w:t>Öğle Arası</w:t>
            </w:r>
          </w:p>
        </w:tc>
      </w:tr>
      <w:tr w:rsidR="004C0F50" w:rsidRPr="004C0F50" w:rsidTr="007A65BA">
        <w:trPr>
          <w:trHeight w:val="237"/>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13.30 - 14.15</w:t>
            </w:r>
          </w:p>
        </w:tc>
        <w:tc>
          <w:tcPr>
            <w:tcW w:w="1619" w:type="dxa"/>
            <w:gridSpan w:val="2"/>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z w:val="18"/>
                <w:szCs w:val="18"/>
              </w:rPr>
              <w:t>5.ORT026</w:t>
            </w:r>
          </w:p>
        </w:tc>
        <w:tc>
          <w:tcPr>
            <w:tcW w:w="2350" w:type="dxa"/>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5.ORT028</w:t>
            </w:r>
          </w:p>
        </w:tc>
        <w:tc>
          <w:tcPr>
            <w:tcW w:w="1336" w:type="dxa"/>
            <w:vMerge w:val="restart"/>
            <w:tcBorders>
              <w:top w:val="nil"/>
              <w:left w:val="nil"/>
              <w:right w:val="single" w:sz="8" w:space="0" w:color="FFFFFF"/>
            </w:tcBorders>
            <w:shd w:val="clear" w:color="000000" w:fill="DBE5F1"/>
            <w:vAlign w:val="center"/>
            <w:hideMark/>
          </w:tcPr>
          <w:p w:rsidR="004C0F50" w:rsidRPr="004C0F50" w:rsidRDefault="004C0F50" w:rsidP="004C0F50">
            <w:pPr>
              <w:jc w:val="center"/>
              <w:rPr>
                <w:sz w:val="18"/>
                <w:szCs w:val="18"/>
              </w:rPr>
            </w:pPr>
            <w:r w:rsidRPr="004C0F50">
              <w:rPr>
                <w:sz w:val="18"/>
                <w:szCs w:val="18"/>
              </w:rPr>
              <w:t>SINAV</w:t>
            </w:r>
          </w:p>
        </w:tc>
      </w:tr>
      <w:tr w:rsidR="004C0F50" w:rsidRPr="004C0F50" w:rsidTr="007A65BA">
        <w:trPr>
          <w:trHeight w:val="267"/>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14.30 - 15.15</w:t>
            </w:r>
          </w:p>
        </w:tc>
        <w:tc>
          <w:tcPr>
            <w:tcW w:w="1619" w:type="dxa"/>
            <w:gridSpan w:val="2"/>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2350" w:type="dxa"/>
            <w:tcBorders>
              <w:top w:val="nil"/>
              <w:left w:val="nil"/>
              <w:bottom w:val="single" w:sz="8" w:space="0" w:color="FFFFFF"/>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336" w:type="dxa"/>
            <w:vMerge/>
            <w:tcBorders>
              <w:left w:val="nil"/>
              <w:right w:val="single" w:sz="8" w:space="0" w:color="FFFFFF"/>
            </w:tcBorders>
            <w:shd w:val="clear" w:color="000000" w:fill="DBE5F1"/>
            <w:vAlign w:val="center"/>
            <w:hideMark/>
          </w:tcPr>
          <w:p w:rsidR="004C0F50" w:rsidRPr="004C0F50" w:rsidRDefault="004C0F50" w:rsidP="004C0F50">
            <w:pPr>
              <w:jc w:val="center"/>
              <w:rPr>
                <w:sz w:val="18"/>
                <w:szCs w:val="18"/>
              </w:rPr>
            </w:pPr>
          </w:p>
        </w:tc>
      </w:tr>
      <w:tr w:rsidR="004C0F50" w:rsidRPr="004C0F50" w:rsidTr="007A65BA">
        <w:trPr>
          <w:trHeight w:val="345"/>
        </w:trPr>
        <w:tc>
          <w:tcPr>
            <w:tcW w:w="1428" w:type="dxa"/>
            <w:tcBorders>
              <w:top w:val="single" w:sz="8" w:space="0" w:color="FFFFFF"/>
              <w:left w:val="single" w:sz="8" w:space="0" w:color="FFFFFF"/>
              <w:right w:val="single" w:sz="12" w:space="0" w:color="FFFFFF"/>
            </w:tcBorders>
            <w:shd w:val="clear" w:color="000000" w:fill="4F81BD"/>
            <w:vAlign w:val="bottom"/>
            <w:hideMark/>
          </w:tcPr>
          <w:p w:rsidR="004C0F50" w:rsidRPr="004C0F50" w:rsidRDefault="004C0F50" w:rsidP="004C0F50">
            <w:pPr>
              <w:jc w:val="center"/>
              <w:rPr>
                <w:b/>
                <w:bCs/>
                <w:color w:val="FFFFFF"/>
                <w:sz w:val="18"/>
                <w:szCs w:val="18"/>
              </w:rPr>
            </w:pPr>
            <w:r w:rsidRPr="004C0F50">
              <w:rPr>
                <w:b/>
                <w:bCs/>
                <w:color w:val="FFFFFF"/>
                <w:sz w:val="18"/>
                <w:szCs w:val="18"/>
              </w:rPr>
              <w:t>15.30 - 16.15</w:t>
            </w:r>
          </w:p>
        </w:tc>
        <w:tc>
          <w:tcPr>
            <w:tcW w:w="1619" w:type="dxa"/>
            <w:gridSpan w:val="2"/>
            <w:tcBorders>
              <w:top w:val="nil"/>
              <w:left w:val="nil"/>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ind w:right="3"/>
              <w:jc w:val="center"/>
              <w:rPr>
                <w:rFonts w:eastAsiaTheme="minorEastAsia"/>
                <w:sz w:val="18"/>
                <w:szCs w:val="18"/>
              </w:rPr>
            </w:pPr>
            <w:r w:rsidRPr="004C0F50">
              <w:rPr>
                <w:rFonts w:eastAsiaTheme="minorEastAsia"/>
                <w:spacing w:val="-1"/>
                <w:sz w:val="18"/>
                <w:szCs w:val="18"/>
              </w:rPr>
              <w:t>Pratik</w:t>
            </w:r>
          </w:p>
        </w:tc>
        <w:tc>
          <w:tcPr>
            <w:tcW w:w="2350" w:type="dxa"/>
            <w:tcBorders>
              <w:top w:val="nil"/>
              <w:left w:val="nil"/>
              <w:right w:val="single" w:sz="8" w:space="0" w:color="FFFFFF"/>
            </w:tcBorders>
            <w:shd w:val="clear" w:color="000000" w:fill="DBE5F1"/>
            <w:hideMark/>
          </w:tcPr>
          <w:p w:rsidR="004C0F50" w:rsidRPr="004C0F50" w:rsidRDefault="004C0F50" w:rsidP="004C0F50">
            <w:pPr>
              <w:widowControl w:val="0"/>
              <w:kinsoku w:val="0"/>
              <w:overflowPunct w:val="0"/>
              <w:autoSpaceDE w:val="0"/>
              <w:autoSpaceDN w:val="0"/>
              <w:adjustRightInd w:val="0"/>
              <w:jc w:val="center"/>
              <w:rPr>
                <w:rFonts w:eastAsiaTheme="minorEastAsia"/>
                <w:sz w:val="18"/>
                <w:szCs w:val="18"/>
              </w:rPr>
            </w:pPr>
            <w:r w:rsidRPr="004C0F50">
              <w:rPr>
                <w:rFonts w:eastAsiaTheme="minorEastAsia"/>
                <w:spacing w:val="-1"/>
                <w:sz w:val="18"/>
                <w:szCs w:val="18"/>
              </w:rPr>
              <w:t>Pratik</w:t>
            </w:r>
          </w:p>
        </w:tc>
        <w:tc>
          <w:tcPr>
            <w:tcW w:w="1336" w:type="dxa"/>
            <w:vMerge/>
            <w:tcBorders>
              <w:left w:val="nil"/>
              <w:right w:val="single" w:sz="8" w:space="0" w:color="FFFFFF"/>
            </w:tcBorders>
            <w:shd w:val="clear" w:color="000000" w:fill="DBE5F1"/>
            <w:vAlign w:val="center"/>
            <w:hideMark/>
          </w:tcPr>
          <w:p w:rsidR="004C0F50" w:rsidRPr="004C0F50" w:rsidRDefault="004C0F50" w:rsidP="004C0F50">
            <w:pPr>
              <w:jc w:val="center"/>
              <w:rPr>
                <w:sz w:val="18"/>
                <w:szCs w:val="18"/>
              </w:rPr>
            </w:pPr>
          </w:p>
        </w:tc>
      </w:tr>
    </w:tbl>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p>
    <w:p w:rsidR="004C0F50" w:rsidRPr="004C0F50" w:rsidRDefault="004C0F50" w:rsidP="004C0F50">
      <w:pPr>
        <w:rPr>
          <w:sz w:val="18"/>
          <w:szCs w:val="18"/>
        </w:rPr>
      </w:pPr>
      <w:r w:rsidRPr="004C0F50">
        <w:rPr>
          <w:sz w:val="18"/>
          <w:szCs w:val="18"/>
        </w:rPr>
        <w:t>Teorik Ders Saati: 28</w:t>
      </w:r>
    </w:p>
    <w:p w:rsidR="004C0F50" w:rsidRPr="004C0F50" w:rsidRDefault="004C0F50" w:rsidP="004C0F50">
      <w:pPr>
        <w:rPr>
          <w:sz w:val="18"/>
          <w:szCs w:val="18"/>
        </w:rPr>
      </w:pPr>
      <w:r w:rsidRPr="004C0F50">
        <w:rPr>
          <w:sz w:val="18"/>
          <w:szCs w:val="18"/>
        </w:rPr>
        <w:t>Pratik  Ders Saati : 20</w:t>
      </w:r>
    </w:p>
    <w:p w:rsidR="008D196A" w:rsidRPr="008D196A" w:rsidRDefault="008D196A" w:rsidP="008D196A">
      <w:pPr>
        <w:keepNext/>
        <w:outlineLvl w:val="1"/>
        <w:rPr>
          <w:sz w:val="18"/>
          <w:szCs w:val="18"/>
        </w:rPr>
      </w:pPr>
    </w:p>
    <w:p w:rsidR="008D196A" w:rsidRPr="008D196A" w:rsidRDefault="008D196A" w:rsidP="008D196A">
      <w:pPr>
        <w:keepNext/>
        <w:outlineLvl w:val="1"/>
        <w:rPr>
          <w:sz w:val="18"/>
          <w:szCs w:val="18"/>
        </w:rPr>
      </w:pPr>
    </w:p>
    <w:p w:rsidR="008D196A" w:rsidRPr="008D196A" w:rsidRDefault="008D196A" w:rsidP="008D196A">
      <w:pPr>
        <w:keepNext/>
        <w:outlineLvl w:val="1"/>
        <w:rPr>
          <w:sz w:val="18"/>
          <w:szCs w:val="18"/>
        </w:rPr>
      </w:pPr>
    </w:p>
    <w:p w:rsidR="008D196A" w:rsidRPr="008D196A" w:rsidRDefault="008D196A" w:rsidP="008D196A">
      <w:pPr>
        <w:spacing w:after="200" w:line="276" w:lineRule="auto"/>
        <w:rPr>
          <w:sz w:val="18"/>
          <w:szCs w:val="18"/>
        </w:rPr>
      </w:pPr>
      <w:r w:rsidRPr="008D196A">
        <w:rPr>
          <w:sz w:val="18"/>
          <w:szCs w:val="18"/>
        </w:rPr>
        <w:br w:type="page"/>
      </w:r>
    </w:p>
    <w:p w:rsidR="002A3664" w:rsidRPr="00F82D5E" w:rsidRDefault="008D196A" w:rsidP="008D196A">
      <w:pPr>
        <w:pStyle w:val="Balk2"/>
        <w:rPr>
          <w:color w:val="000000" w:themeColor="text1"/>
        </w:rPr>
      </w:pPr>
      <w:r w:rsidRPr="00F82D5E">
        <w:rPr>
          <w:color w:val="000000" w:themeColor="text1"/>
        </w:rPr>
        <w:lastRenderedPageBreak/>
        <w:t xml:space="preserve"> </w:t>
      </w:r>
      <w:r w:rsidR="002A3664" w:rsidRPr="00F82D5E">
        <w:rPr>
          <w:color w:val="000000" w:themeColor="text1"/>
        </w:rPr>
        <w:t>“FİZİKSEL TIP VE REHABİLİTASYON” STAJ AMAÇ VE PROGRAM KAZANIMLARI</w:t>
      </w:r>
      <w:bookmarkEnd w:id="45"/>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771"/>
        <w:gridCol w:w="7371"/>
      </w:tblGrid>
      <w:tr w:rsidR="002A3664" w:rsidRPr="005D745B" w:rsidTr="00C93D49">
        <w:trPr>
          <w:trHeight w:val="426"/>
        </w:trPr>
        <w:tc>
          <w:tcPr>
            <w:tcW w:w="1771"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371" w:type="dxa"/>
          </w:tcPr>
          <w:p w:rsidR="002A3664" w:rsidRPr="005D745B" w:rsidRDefault="002A3664" w:rsidP="00C93D49">
            <w:pPr>
              <w:ind w:left="355" w:hanging="283"/>
              <w:rPr>
                <w:b/>
                <w:bCs/>
                <w:sz w:val="20"/>
                <w:szCs w:val="20"/>
              </w:rPr>
            </w:pPr>
            <w:r w:rsidRPr="005D745B">
              <w:rPr>
                <w:b/>
                <w:bCs/>
                <w:sz w:val="20"/>
                <w:szCs w:val="20"/>
              </w:rPr>
              <w:t>5.FTR</w:t>
            </w:r>
          </w:p>
          <w:p w:rsidR="002A3664" w:rsidRPr="005D745B" w:rsidRDefault="002A3664" w:rsidP="00C93D49">
            <w:pPr>
              <w:ind w:left="355" w:hanging="283"/>
              <w:rPr>
                <w:sz w:val="20"/>
                <w:szCs w:val="20"/>
              </w:rPr>
            </w:pPr>
            <w:r w:rsidRPr="005D745B">
              <w:rPr>
                <w:b/>
                <w:bCs/>
                <w:sz w:val="20"/>
                <w:szCs w:val="20"/>
              </w:rPr>
              <w:t xml:space="preserve">Fiziksel Tıp ve Rehabilitasyon </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371"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351"/>
        </w:trPr>
        <w:tc>
          <w:tcPr>
            <w:tcW w:w="1771"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371" w:type="dxa"/>
          </w:tcPr>
          <w:p w:rsidR="002A3664" w:rsidRPr="005D745B" w:rsidRDefault="002A3664" w:rsidP="00C93D49">
            <w:pPr>
              <w:ind w:left="355" w:hanging="283"/>
              <w:rPr>
                <w:sz w:val="20"/>
                <w:szCs w:val="20"/>
              </w:rPr>
            </w:pPr>
            <w:r w:rsidRPr="005D745B">
              <w:rPr>
                <w:sz w:val="20"/>
                <w:szCs w:val="20"/>
              </w:rPr>
              <w:t>9 gün</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371" w:type="dxa"/>
          </w:tcPr>
          <w:p w:rsidR="002A3664" w:rsidRPr="005D745B" w:rsidRDefault="002A3664" w:rsidP="00C93D49">
            <w:pPr>
              <w:ind w:left="355" w:hanging="283"/>
              <w:rPr>
                <w:sz w:val="20"/>
                <w:szCs w:val="20"/>
              </w:rPr>
            </w:pPr>
            <w:r w:rsidRPr="005D745B">
              <w:rPr>
                <w:sz w:val="20"/>
                <w:szCs w:val="20"/>
              </w:rPr>
              <w:t>3</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371"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371" w:type="dxa"/>
          </w:tcPr>
          <w:p w:rsidR="002A3664" w:rsidRPr="005D745B" w:rsidRDefault="002A3664" w:rsidP="00C93D49">
            <w:pPr>
              <w:ind w:left="355" w:hanging="283"/>
              <w:rPr>
                <w:sz w:val="20"/>
                <w:szCs w:val="20"/>
              </w:rPr>
            </w:pPr>
            <w:r w:rsidRPr="005D745B">
              <w:rPr>
                <w:sz w:val="20"/>
                <w:szCs w:val="20"/>
              </w:rPr>
              <w:t>Prof. Dr. Funda LEVENDOĞLU</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371" w:type="dxa"/>
          </w:tcPr>
          <w:p w:rsidR="002A3664" w:rsidRPr="005D745B" w:rsidRDefault="002A3664" w:rsidP="00C93D49">
            <w:pPr>
              <w:rPr>
                <w:sz w:val="20"/>
                <w:szCs w:val="20"/>
              </w:rPr>
            </w:pPr>
            <w:r w:rsidRPr="005D745B">
              <w:rPr>
                <w:sz w:val="20"/>
                <w:szCs w:val="20"/>
              </w:rPr>
              <w:t>Prof. Dr. Funda LEVENDOĞLU, Prof. Dr. Önder Murat ÖZERBİL, Yrd. Doç. Dr. İlknur ALBAYRAK GEZER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371" w:type="dxa"/>
          </w:tcPr>
          <w:p w:rsidR="002A3664" w:rsidRPr="005D745B" w:rsidRDefault="002A3664" w:rsidP="00C93D49">
            <w:pPr>
              <w:rPr>
                <w:sz w:val="20"/>
                <w:szCs w:val="20"/>
              </w:rPr>
            </w:pPr>
            <w:r w:rsidRPr="005D745B">
              <w:rPr>
                <w:sz w:val="20"/>
                <w:szCs w:val="20"/>
              </w:rPr>
              <w:t>Fiziksel Tıp ve Rehabilitasyon stajı sonunda stajerler yaşam kalitesi ve temel rehabilitasyon prensiplerini tanımlayabilmeli, tedavi edici egzersizleri ve prensiplerini açıklayabilmeli, toplumda sık görülen ve engelliliğe n</w:t>
            </w:r>
            <w:r>
              <w:rPr>
                <w:sz w:val="20"/>
                <w:szCs w:val="20"/>
              </w:rPr>
              <w:t>eden olan romatizmal,</w:t>
            </w:r>
            <w:r w:rsidRPr="005D745B">
              <w:rPr>
                <w:sz w:val="20"/>
                <w:szCs w:val="20"/>
              </w:rPr>
              <w:t xml:space="preserve"> ortopedik ve nörolojik hastalıkların tanı ve tedavisinde rehabilitatif yaklaşımın özelliklerini sıralayabilmeli ve iyi düzeyde kas iskelet sistemi muayenesi yapabilmelidir.   </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371" w:type="dxa"/>
          </w:tcPr>
          <w:p w:rsidR="002A3664" w:rsidRPr="005D745B" w:rsidRDefault="002A3664" w:rsidP="00C93D49">
            <w:pPr>
              <w:tabs>
                <w:tab w:val="left" w:pos="355"/>
              </w:tabs>
              <w:rPr>
                <w:sz w:val="20"/>
                <w:szCs w:val="20"/>
              </w:rPr>
            </w:pPr>
            <w:r w:rsidRPr="005D745B">
              <w:rPr>
                <w:sz w:val="20"/>
                <w:szCs w:val="20"/>
              </w:rPr>
              <w:t>- Sinir-Kas-İskelet sistemine yönelik olarak ayrıntılı ve güvenilir anamnez alır.</w:t>
            </w:r>
          </w:p>
          <w:p w:rsidR="002A3664" w:rsidRPr="005D745B" w:rsidRDefault="002A3664" w:rsidP="00C93D49">
            <w:pPr>
              <w:tabs>
                <w:tab w:val="left" w:pos="355"/>
              </w:tabs>
              <w:rPr>
                <w:sz w:val="20"/>
                <w:szCs w:val="20"/>
              </w:rPr>
            </w:pPr>
            <w:r w:rsidRPr="005D745B">
              <w:rPr>
                <w:sz w:val="20"/>
                <w:szCs w:val="20"/>
              </w:rPr>
              <w:t>- Sinir-Kas-İskelet sisteminin tam ve ayrıntılı fizik muayenesini yapar.</w:t>
            </w:r>
          </w:p>
          <w:p w:rsidR="002A3664" w:rsidRPr="005D745B" w:rsidRDefault="002A3664" w:rsidP="00C93D49">
            <w:pPr>
              <w:tabs>
                <w:tab w:val="left" w:pos="355"/>
              </w:tabs>
              <w:rPr>
                <w:sz w:val="20"/>
                <w:szCs w:val="20"/>
              </w:rPr>
            </w:pPr>
            <w:r w:rsidRPr="005D745B">
              <w:rPr>
                <w:sz w:val="20"/>
                <w:szCs w:val="20"/>
              </w:rPr>
              <w:t>- Sinir-Kas-İskelet sistemine özgü yakınmaları olan hastanın anamnez ve muayene bulgularını değerlendirerek ön tanı koyar.</w:t>
            </w:r>
          </w:p>
          <w:p w:rsidR="002A3664" w:rsidRPr="005D745B" w:rsidRDefault="002A3664" w:rsidP="00C93D49">
            <w:pPr>
              <w:tabs>
                <w:tab w:val="left" w:pos="355"/>
              </w:tabs>
              <w:rPr>
                <w:sz w:val="20"/>
                <w:szCs w:val="20"/>
              </w:rPr>
            </w:pPr>
            <w:r w:rsidRPr="005D745B">
              <w:rPr>
                <w:sz w:val="20"/>
                <w:szCs w:val="20"/>
              </w:rPr>
              <w:t>- Ayırıcı tanı yapmak ve tanıyı kesinleştirmek için öncelikli tanısal incelemeleri belirler</w:t>
            </w:r>
            <w:r>
              <w:rPr>
                <w:sz w:val="20"/>
                <w:szCs w:val="20"/>
              </w:rPr>
              <w:t>.</w:t>
            </w:r>
          </w:p>
          <w:p w:rsidR="002A3664" w:rsidRPr="005D745B" w:rsidRDefault="002A3664" w:rsidP="00C93D49">
            <w:pPr>
              <w:tabs>
                <w:tab w:val="left" w:pos="355"/>
              </w:tabs>
              <w:rPr>
                <w:sz w:val="20"/>
                <w:szCs w:val="20"/>
              </w:rPr>
            </w:pPr>
            <w:r w:rsidRPr="005D745B">
              <w:rPr>
                <w:sz w:val="20"/>
                <w:szCs w:val="20"/>
              </w:rPr>
              <w:t>- Sinir-Kas-İskelet sistemi hastalıklarının tanısında kullanılan temel tanısal test (birinci basamak düzeyinde) sonuçlarını yorumlar</w:t>
            </w:r>
          </w:p>
          <w:p w:rsidR="002A3664" w:rsidRPr="005D745B" w:rsidRDefault="002A3664" w:rsidP="00C93D49">
            <w:pPr>
              <w:tabs>
                <w:tab w:val="left" w:pos="355"/>
              </w:tabs>
              <w:rPr>
                <w:sz w:val="20"/>
                <w:szCs w:val="20"/>
              </w:rPr>
            </w:pPr>
            <w:r w:rsidRPr="005D745B">
              <w:rPr>
                <w:sz w:val="20"/>
                <w:szCs w:val="20"/>
              </w:rPr>
              <w:t>- Birinci basamak düzeyinde Sinir-Kas-İskelet sistemi hastalıklarının tedavisini planlar ve akılcı ilaç kullanım ilkelerine göre reçete düzenler.</w:t>
            </w:r>
          </w:p>
          <w:p w:rsidR="002A3664" w:rsidRPr="005D745B" w:rsidRDefault="002A3664" w:rsidP="00C93D49">
            <w:pPr>
              <w:tabs>
                <w:tab w:val="left" w:pos="355"/>
              </w:tabs>
              <w:rPr>
                <w:sz w:val="20"/>
                <w:szCs w:val="20"/>
              </w:rPr>
            </w:pPr>
            <w:r w:rsidRPr="005D745B">
              <w:rPr>
                <w:sz w:val="20"/>
                <w:szCs w:val="20"/>
              </w:rPr>
              <w:t>- Özürlü/engelli kavramlarını ve rehabilitasyon yaklaşımlarını açıklar.</w:t>
            </w:r>
          </w:p>
          <w:p w:rsidR="002A3664" w:rsidRPr="005D745B" w:rsidRDefault="002A3664" w:rsidP="00C93D49">
            <w:pPr>
              <w:tabs>
                <w:tab w:val="left" w:pos="355"/>
              </w:tabs>
              <w:rPr>
                <w:sz w:val="20"/>
                <w:szCs w:val="20"/>
              </w:rPr>
            </w:pPr>
            <w:r w:rsidRPr="005D745B">
              <w:rPr>
                <w:sz w:val="20"/>
                <w:szCs w:val="20"/>
              </w:rPr>
              <w:t>- Sağlık hizmet sunumunda özürlü/engelli bireylere karşı duyarlılık kazanır ve sağlık hizmetlerinden eşit yararlanma hakkını gözetir.</w:t>
            </w:r>
          </w:p>
          <w:p w:rsidR="002A3664" w:rsidRPr="005D745B" w:rsidRDefault="002A3664" w:rsidP="00C93D49">
            <w:pPr>
              <w:tabs>
                <w:tab w:val="left" w:pos="355"/>
              </w:tabs>
              <w:rPr>
                <w:sz w:val="20"/>
                <w:szCs w:val="20"/>
              </w:rPr>
            </w:pPr>
            <w:r w:rsidRPr="005D745B">
              <w:rPr>
                <w:sz w:val="20"/>
                <w:szCs w:val="20"/>
              </w:rPr>
              <w:t>- Ağrılı, kronik ve yaşlı hasta ile etkili iletişim kurar.</w:t>
            </w:r>
          </w:p>
          <w:p w:rsidR="002A3664" w:rsidRPr="005D745B" w:rsidRDefault="002A3664" w:rsidP="00C93D49">
            <w:pPr>
              <w:tabs>
                <w:tab w:val="left" w:pos="355"/>
              </w:tabs>
              <w:rPr>
                <w:sz w:val="20"/>
                <w:szCs w:val="20"/>
              </w:rPr>
            </w:pPr>
            <w:r w:rsidRPr="005D745B">
              <w:rPr>
                <w:sz w:val="20"/>
                <w:szCs w:val="20"/>
              </w:rPr>
              <w:t>- Sinir-Kas-İskelet sistemi hastalıklarının tanı, tedavi, rehabilitasyonu ve önlenmesinde multidisipliner ve interdisipliner çalışmanın gereğini ve önemini açıklar.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371" w:type="dxa"/>
          </w:tcPr>
          <w:p w:rsidR="002A3664" w:rsidRPr="005D745B" w:rsidRDefault="002A3664" w:rsidP="00C93D49">
            <w:pPr>
              <w:widowControl w:val="0"/>
              <w:rPr>
                <w:sz w:val="20"/>
                <w:szCs w:val="20"/>
              </w:rPr>
            </w:pPr>
            <w:r w:rsidRPr="005D745B">
              <w:rPr>
                <w:sz w:val="20"/>
                <w:szCs w:val="20"/>
              </w:rPr>
              <w:t>1. Sunum</w:t>
            </w:r>
          </w:p>
          <w:p w:rsidR="002A3664" w:rsidRPr="005D745B" w:rsidRDefault="002A3664" w:rsidP="00C93D49">
            <w:pPr>
              <w:widowControl w:val="0"/>
              <w:rPr>
                <w:sz w:val="20"/>
                <w:szCs w:val="20"/>
              </w:rPr>
            </w:pPr>
            <w:r w:rsidRPr="005D745B">
              <w:rPr>
                <w:sz w:val="20"/>
                <w:szCs w:val="20"/>
              </w:rPr>
              <w:t>2. Sorumlu öğretim üyesiyle 8 iş günü (9.gün sınav) günde 1 saat pratik ve hasta başı interaktif tartışma (vizitlerde  öykü alma, dosya hazırlama, sunma, tartışma, izleme)</w:t>
            </w:r>
          </w:p>
          <w:p w:rsidR="002A3664" w:rsidRPr="005D745B" w:rsidRDefault="002A3664" w:rsidP="00C93D49">
            <w:pPr>
              <w:widowControl w:val="0"/>
              <w:rPr>
                <w:sz w:val="20"/>
                <w:szCs w:val="20"/>
              </w:rPr>
            </w:pPr>
            <w:r w:rsidRPr="005D745B">
              <w:rPr>
                <w:sz w:val="20"/>
                <w:szCs w:val="20"/>
              </w:rPr>
              <w:t>3.</w:t>
            </w:r>
            <w:r>
              <w:rPr>
                <w:sz w:val="20"/>
                <w:szCs w:val="20"/>
              </w:rPr>
              <w:t xml:space="preserve"> </w:t>
            </w:r>
            <w:r w:rsidRPr="005D745B">
              <w:rPr>
                <w:sz w:val="20"/>
                <w:szCs w:val="20"/>
              </w:rPr>
              <w:t xml:space="preserve"> Ödev: 2 servis hastası dosyasının hazırlanması</w:t>
            </w:r>
          </w:p>
          <w:p w:rsidR="002A3664" w:rsidRDefault="002A3664" w:rsidP="00C93D49">
            <w:pPr>
              <w:widowControl w:val="0"/>
              <w:rPr>
                <w:sz w:val="20"/>
                <w:szCs w:val="20"/>
              </w:rPr>
            </w:pPr>
            <w:r>
              <w:rPr>
                <w:sz w:val="20"/>
                <w:szCs w:val="20"/>
              </w:rPr>
              <w:t>4</w:t>
            </w:r>
            <w:r w:rsidRPr="005D745B">
              <w:rPr>
                <w:sz w:val="20"/>
                <w:szCs w:val="20"/>
              </w:rPr>
              <w:t xml:space="preserve">. Her gün teorik ve interaktif dersler dışında kalan zamanlarda öğretim üye ve yardımcıları ile birlikte poliklinik ve servis hastalarının değerlendirilmesi ve öğrencinin kendi kendine öğrenme ve tekrar etmesi  </w:t>
            </w:r>
          </w:p>
          <w:p w:rsidR="002A3664" w:rsidRPr="005D745B" w:rsidRDefault="002A3664" w:rsidP="00C93D49">
            <w:pPr>
              <w:widowControl w:val="0"/>
              <w:rPr>
                <w:sz w:val="20"/>
                <w:szCs w:val="20"/>
              </w:rPr>
            </w:pPr>
            <w:r>
              <w:rPr>
                <w:sz w:val="20"/>
                <w:szCs w:val="20"/>
              </w:rPr>
              <w:t>Staj toplam 12 saat pratik ders olarak kas-iskelet sistem muayenesi, toplam 13 saat teorik ders ve toplam 5 saat serbest çalışma olmak üzere düzenlenmiştir.</w:t>
            </w:r>
          </w:p>
        </w:tc>
      </w:tr>
      <w:tr w:rsidR="002A3664" w:rsidRPr="005D745B" w:rsidTr="00C93D49">
        <w:trPr>
          <w:trHeight w:val="795"/>
        </w:trPr>
        <w:tc>
          <w:tcPr>
            <w:tcW w:w="1771"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7371" w:type="dxa"/>
          </w:tcPr>
          <w:p w:rsidR="002A3664" w:rsidRPr="005D745B" w:rsidRDefault="002A3664" w:rsidP="00C93D49">
            <w:pPr>
              <w:rPr>
                <w:sz w:val="20"/>
                <w:szCs w:val="20"/>
              </w:rPr>
            </w:pPr>
            <w:r w:rsidRPr="005D745B">
              <w:rPr>
                <w:sz w:val="20"/>
                <w:szCs w:val="20"/>
              </w:rPr>
              <w:t xml:space="preserve">Kas-iskelet sistemi problemlerinde anamnez alma, kas-iskelet sistemi muayenesi ve muayenedeki özel testleri uygulama, </w:t>
            </w:r>
            <w:r>
              <w:rPr>
                <w:sz w:val="20"/>
                <w:szCs w:val="20"/>
              </w:rPr>
              <w:t>teorik dersler, dosya hazırlama ve</w:t>
            </w:r>
            <w:r w:rsidRPr="005D745B">
              <w:rPr>
                <w:sz w:val="20"/>
                <w:szCs w:val="20"/>
              </w:rPr>
              <w:t xml:space="preserve"> hasta başı eğitimi yer alır. Stajerler Fiziksel Tıp ve Rehabilitasyon polikliniğindeki ve servisindeki hastaları öğretim üye ve yardımcılarının denetimi altında takip ederler.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7371" w:type="dxa"/>
          </w:tcPr>
          <w:p w:rsidR="002A3664" w:rsidRPr="005D745B" w:rsidRDefault="002A3664" w:rsidP="00C93D49">
            <w:pPr>
              <w:pStyle w:val="ListeParagraf2"/>
              <w:widowControl w:val="0"/>
              <w:tabs>
                <w:tab w:val="left" w:pos="390"/>
              </w:tabs>
              <w:overflowPunct w:val="0"/>
              <w:autoSpaceDE w:val="0"/>
              <w:autoSpaceDN w:val="0"/>
              <w:adjustRightInd w:val="0"/>
              <w:ind w:left="0"/>
              <w:textAlignment w:val="baseline"/>
              <w:rPr>
                <w:sz w:val="20"/>
                <w:szCs w:val="20"/>
              </w:rPr>
            </w:pPr>
            <w:r w:rsidRPr="005D745B">
              <w:rPr>
                <w:sz w:val="20"/>
                <w:szCs w:val="20"/>
              </w:rPr>
              <w:t xml:space="preserve">- Yazılı Sınav (ÇSS) (% 40) </w:t>
            </w:r>
          </w:p>
          <w:p w:rsidR="002A3664" w:rsidRPr="005D745B" w:rsidRDefault="002A3664" w:rsidP="00C93D49">
            <w:pPr>
              <w:pStyle w:val="ListeParagraf2"/>
              <w:widowControl w:val="0"/>
              <w:tabs>
                <w:tab w:val="left" w:pos="390"/>
              </w:tabs>
              <w:overflowPunct w:val="0"/>
              <w:autoSpaceDE w:val="0"/>
              <w:autoSpaceDN w:val="0"/>
              <w:adjustRightInd w:val="0"/>
              <w:ind w:left="0"/>
              <w:textAlignment w:val="baseline"/>
              <w:rPr>
                <w:sz w:val="20"/>
                <w:szCs w:val="20"/>
              </w:rPr>
            </w:pPr>
            <w:r w:rsidRPr="005D745B">
              <w:rPr>
                <w:sz w:val="20"/>
                <w:szCs w:val="20"/>
              </w:rPr>
              <w:t>- Sözlü sınav (OYKS) (% 60)</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Önerilen Kaynaklar</w:t>
            </w:r>
          </w:p>
          <w:p w:rsidR="002A3664" w:rsidRPr="005D745B" w:rsidRDefault="002A3664" w:rsidP="00C93D49">
            <w:pPr>
              <w:rPr>
                <w:b/>
                <w:bCs/>
                <w:color w:val="000000"/>
                <w:sz w:val="20"/>
                <w:szCs w:val="20"/>
              </w:rPr>
            </w:pPr>
          </w:p>
        </w:tc>
        <w:tc>
          <w:tcPr>
            <w:tcW w:w="7371" w:type="dxa"/>
          </w:tcPr>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Braddom RL. Fiziksel Tıp ve Rehabilitasyon (çeviri). Ankara, Güneş Tıp Kitabevleri, 2010.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Beyazova M, Gökçe-Kutsal Y. Fiziksel Tıp ve Rehabilitasyon. Ankara, Güneş Kitabevi, 2011.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Hochberg MC, Silman AJ, Smolen JS, Weinblatt ME, Weisman MH. Rheumatology. Spain, Mosby, 2008.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Harrison’s Principles of Internal Medicine. Mc Graw Hill. 17th Edition 2008.</w:t>
            </w:r>
          </w:p>
        </w:tc>
      </w:tr>
    </w:tbl>
    <w:p w:rsidR="00824B82" w:rsidRDefault="00824B82" w:rsidP="002A3664">
      <w:pPr>
        <w:pStyle w:val="Balk2"/>
        <w:rPr>
          <w:rStyle w:val="Balk3Char"/>
          <w:color w:val="000000" w:themeColor="text1"/>
        </w:rPr>
      </w:pPr>
      <w:bookmarkStart w:id="47" w:name="_Toc343092947"/>
      <w:bookmarkStart w:id="48" w:name="_Toc343267348"/>
      <w:bookmarkStart w:id="49" w:name="_Toc364787374"/>
      <w:bookmarkStart w:id="50" w:name="_Toc364788376"/>
      <w:bookmarkStart w:id="51" w:name="_Toc364798957"/>
      <w:bookmarkStart w:id="52" w:name="_Toc428261196"/>
    </w:p>
    <w:p w:rsidR="00824B82" w:rsidRDefault="00824B82" w:rsidP="00824B82">
      <w:pPr>
        <w:rPr>
          <w:rStyle w:val="Balk3Char"/>
          <w:b w:val="0"/>
          <w:bCs w:val="0"/>
          <w:iCs/>
          <w:color w:val="000000" w:themeColor="text1"/>
        </w:rPr>
      </w:pPr>
      <w:r>
        <w:rPr>
          <w:rStyle w:val="Balk3Char"/>
          <w:color w:val="000000" w:themeColor="text1"/>
        </w:rPr>
        <w:br w:type="page"/>
      </w:r>
    </w:p>
    <w:p w:rsidR="002A3664" w:rsidRPr="00F82D5E" w:rsidRDefault="002A3664" w:rsidP="002A3664">
      <w:pPr>
        <w:pStyle w:val="Balk2"/>
        <w:rPr>
          <w:rStyle w:val="Balk3Char"/>
          <w:b/>
          <w:color w:val="000000" w:themeColor="text1"/>
        </w:rPr>
      </w:pPr>
      <w:r w:rsidRPr="00F82D5E">
        <w:rPr>
          <w:rStyle w:val="Balk3Char"/>
          <w:b/>
          <w:color w:val="000000" w:themeColor="text1"/>
        </w:rPr>
        <w:lastRenderedPageBreak/>
        <w:t xml:space="preserve"> “FİZİKSEL TIP VE REHABİLİTASYON” STAJ PROGRAMI</w:t>
      </w:r>
      <w:bookmarkEnd w:id="47"/>
      <w:bookmarkEnd w:id="48"/>
      <w:bookmarkEnd w:id="49"/>
      <w:bookmarkEnd w:id="50"/>
      <w:bookmarkEnd w:id="51"/>
      <w:bookmarkEnd w:id="52"/>
    </w:p>
    <w:p w:rsidR="002A3664" w:rsidRPr="00C92A43" w:rsidRDefault="002A3664" w:rsidP="002A3664">
      <w:pPr>
        <w:rPr>
          <w:sz w:val="8"/>
          <w:szCs w:val="8"/>
        </w:rPr>
      </w:pPr>
    </w:p>
    <w:tbl>
      <w:tblPr>
        <w:tblW w:w="9684" w:type="dxa"/>
        <w:tblInd w:w="60" w:type="dxa"/>
        <w:tblCellMar>
          <w:left w:w="70" w:type="dxa"/>
          <w:right w:w="70" w:type="dxa"/>
        </w:tblCellMar>
        <w:tblLook w:val="04A0"/>
      </w:tblPr>
      <w:tblGrid>
        <w:gridCol w:w="1340"/>
        <w:gridCol w:w="1520"/>
        <w:gridCol w:w="269"/>
        <w:gridCol w:w="1596"/>
        <w:gridCol w:w="247"/>
        <w:gridCol w:w="1453"/>
        <w:gridCol w:w="248"/>
        <w:gridCol w:w="1452"/>
        <w:gridCol w:w="1374"/>
        <w:gridCol w:w="185"/>
      </w:tblGrid>
      <w:tr w:rsidR="002A3664" w:rsidRPr="00637866" w:rsidTr="00C93D49">
        <w:trPr>
          <w:trHeight w:val="270"/>
        </w:trPr>
        <w:tc>
          <w:tcPr>
            <w:tcW w:w="134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bookmarkStart w:id="53" w:name="_Toc343092948"/>
            <w:r w:rsidRPr="00637866">
              <w:rPr>
                <w:b/>
                <w:bCs/>
                <w:color w:val="FFFFFF"/>
                <w:sz w:val="18"/>
                <w:szCs w:val="18"/>
              </w:rPr>
              <w:t> </w:t>
            </w:r>
          </w:p>
        </w:tc>
        <w:tc>
          <w:tcPr>
            <w:tcW w:w="1520" w:type="dxa"/>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 gün</w:t>
            </w:r>
          </w:p>
        </w:tc>
        <w:tc>
          <w:tcPr>
            <w:tcW w:w="1865"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2. gün</w:t>
            </w:r>
          </w:p>
        </w:tc>
        <w:tc>
          <w:tcPr>
            <w:tcW w:w="1700"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3. gün</w:t>
            </w:r>
          </w:p>
        </w:tc>
        <w:tc>
          <w:tcPr>
            <w:tcW w:w="1700"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5. gün</w:t>
            </w:r>
          </w:p>
        </w:tc>
      </w:tr>
      <w:tr w:rsidR="002A3664" w:rsidRPr="00637866" w:rsidTr="00C93D49">
        <w:trPr>
          <w:trHeight w:val="360"/>
        </w:trPr>
        <w:tc>
          <w:tcPr>
            <w:tcW w:w="1340"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5.FTR505</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5.FTR505</w:t>
            </w:r>
          </w:p>
        </w:tc>
      </w:tr>
      <w:tr w:rsidR="002A3664" w:rsidRPr="00637866" w:rsidTr="00C93D49">
        <w:trPr>
          <w:trHeight w:val="58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r>
      <w:tr w:rsidR="002A3664" w:rsidRPr="00637866"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r>
      <w:tr w:rsidR="002A3664" w:rsidRPr="00637866" w:rsidTr="00C93D49">
        <w:trPr>
          <w:trHeight w:val="151"/>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8344" w:type="dxa"/>
            <w:gridSpan w:val="9"/>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5.FTR006</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5.FTR005</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5.FTR006</w:t>
            </w:r>
          </w:p>
        </w:tc>
      </w:tr>
      <w:tr w:rsidR="002A3664" w:rsidRPr="00637866" w:rsidTr="00C93D49">
        <w:trPr>
          <w:trHeight w:val="55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r>
      <w:tr w:rsidR="002A3664" w:rsidRPr="00637866" w:rsidTr="00C93D49">
        <w:trPr>
          <w:trHeight w:val="133"/>
        </w:trPr>
        <w:tc>
          <w:tcPr>
            <w:tcW w:w="1340" w:type="dxa"/>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520" w:type="dxa"/>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865"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700"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700"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559"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r>
      <w:tr w:rsidR="002A3664" w:rsidRPr="00637866" w:rsidTr="00C93D49">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5.FTR501</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Boyun Muayenesi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5.FTR001</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Boyun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5.FTR502</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Kalça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5.FTR002</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Bel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5.FTR503</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Bel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5.FTR003</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Romatoid Artrit</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5.FTR504</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Dirsek El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5.FTR004</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Hemipleji Rehabilitasyonu</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5.FTR005</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Medulla Spinalis Yaralanmaları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5.FTR505</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Omuz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5.FTR006</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Seronegatif Spondilo Artropatiler</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175"/>
        </w:trPr>
        <w:tc>
          <w:tcPr>
            <w:tcW w:w="1340" w:type="dxa"/>
            <w:tcBorders>
              <w:top w:val="single" w:sz="4" w:space="0" w:color="auto"/>
            </w:tcBorders>
            <w:shd w:val="clear" w:color="auto" w:fill="auto"/>
            <w:noWrap/>
            <w:hideMark/>
          </w:tcPr>
          <w:p w:rsidR="002A3664" w:rsidRPr="00637866" w:rsidRDefault="002A3664" w:rsidP="00C93D49">
            <w:pPr>
              <w:jc w:val="center"/>
              <w:rPr>
                <w:sz w:val="18"/>
                <w:szCs w:val="18"/>
              </w:rPr>
            </w:pPr>
          </w:p>
        </w:tc>
        <w:tc>
          <w:tcPr>
            <w:tcW w:w="3385" w:type="dxa"/>
            <w:gridSpan w:val="3"/>
            <w:tcBorders>
              <w:top w:val="single" w:sz="4" w:space="0" w:color="auto"/>
            </w:tcBorders>
            <w:shd w:val="clear" w:color="auto" w:fill="auto"/>
            <w:noWrap/>
            <w:hideMark/>
          </w:tcPr>
          <w:p w:rsidR="002A3664" w:rsidRPr="00637866" w:rsidRDefault="002A3664" w:rsidP="00C93D49">
            <w:pPr>
              <w:rPr>
                <w:sz w:val="18"/>
                <w:szCs w:val="18"/>
              </w:rPr>
            </w:pPr>
          </w:p>
        </w:tc>
        <w:tc>
          <w:tcPr>
            <w:tcW w:w="1700" w:type="dxa"/>
            <w:gridSpan w:val="2"/>
            <w:tcBorders>
              <w:top w:val="single" w:sz="4" w:space="0" w:color="auto"/>
            </w:tcBorders>
            <w:shd w:val="clear" w:color="auto" w:fill="auto"/>
            <w:noWrap/>
            <w:vAlign w:val="bottom"/>
            <w:hideMark/>
          </w:tcPr>
          <w:p w:rsidR="002A3664" w:rsidRPr="00637866" w:rsidRDefault="002A3664" w:rsidP="00C93D49">
            <w:pPr>
              <w:jc w:val="center"/>
              <w:rPr>
                <w:sz w:val="18"/>
                <w:szCs w:val="18"/>
              </w:rPr>
            </w:pPr>
          </w:p>
        </w:tc>
        <w:tc>
          <w:tcPr>
            <w:tcW w:w="3259" w:type="dxa"/>
            <w:gridSpan w:val="4"/>
            <w:tcBorders>
              <w:top w:val="single" w:sz="4" w:space="0" w:color="auto"/>
            </w:tcBorders>
            <w:shd w:val="clear" w:color="auto" w:fill="auto"/>
            <w:noWrap/>
            <w:vAlign w:val="center"/>
            <w:hideMark/>
          </w:tcPr>
          <w:p w:rsidR="002A3664" w:rsidRPr="00637866" w:rsidRDefault="002A3664" w:rsidP="00C93D49">
            <w:pPr>
              <w:rPr>
                <w:sz w:val="18"/>
                <w:szCs w:val="18"/>
              </w:rPr>
            </w:pPr>
          </w:p>
        </w:tc>
      </w:tr>
      <w:tr w:rsidR="002A3664" w:rsidRPr="00637866" w:rsidTr="00C93D49">
        <w:trPr>
          <w:trHeight w:val="360"/>
        </w:trPr>
        <w:tc>
          <w:tcPr>
            <w:tcW w:w="1340" w:type="dxa"/>
            <w:tcBorders>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r w:rsidRPr="00637866">
              <w:rPr>
                <w:b/>
                <w:bCs/>
                <w:color w:val="FFFFFF"/>
                <w:sz w:val="18"/>
                <w:szCs w:val="18"/>
              </w:rPr>
              <w:t> </w:t>
            </w:r>
          </w:p>
        </w:tc>
        <w:tc>
          <w:tcPr>
            <w:tcW w:w="1789"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6. gün</w:t>
            </w:r>
          </w:p>
        </w:tc>
        <w:tc>
          <w:tcPr>
            <w:tcW w:w="1843"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7. gün</w:t>
            </w:r>
          </w:p>
        </w:tc>
        <w:tc>
          <w:tcPr>
            <w:tcW w:w="1701"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8. gün</w:t>
            </w:r>
          </w:p>
        </w:tc>
        <w:tc>
          <w:tcPr>
            <w:tcW w:w="2826" w:type="dxa"/>
            <w:gridSpan w:val="2"/>
            <w:tcBorders>
              <w:left w:val="nil"/>
              <w:bottom w:val="single" w:sz="12"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9. gün</w:t>
            </w:r>
          </w:p>
        </w:tc>
        <w:tc>
          <w:tcPr>
            <w:tcW w:w="185" w:type="dxa"/>
            <w:vMerge w:val="restart"/>
            <w:shd w:val="clear" w:color="auto" w:fill="auto"/>
            <w:hideMark/>
          </w:tcPr>
          <w:p w:rsidR="002A3664" w:rsidRPr="00637866" w:rsidRDefault="002A3664" w:rsidP="00C93D49">
            <w:pPr>
              <w:jc w:val="center"/>
              <w:rPr>
                <w:b/>
                <w:bCs/>
                <w:color w:val="FFFFFF"/>
                <w:sz w:val="18"/>
                <w:szCs w:val="18"/>
              </w:rPr>
            </w:pPr>
            <w:r w:rsidRPr="00637866">
              <w:rPr>
                <w:b/>
                <w:bCs/>
                <w:color w:val="FFFFFF"/>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b/>
                <w:bCs/>
                <w:color w:val="FFFFFF"/>
                <w:sz w:val="18"/>
                <w:szCs w:val="18"/>
              </w:rPr>
            </w:pPr>
            <w:r w:rsidRPr="00637866">
              <w:rPr>
                <w:sz w:val="18"/>
                <w:szCs w:val="18"/>
              </w:rPr>
              <w:t> </w:t>
            </w:r>
          </w:p>
        </w:tc>
      </w:tr>
      <w:tr w:rsidR="002A3664" w:rsidRPr="00637866" w:rsidTr="00C93D49">
        <w:trPr>
          <w:trHeight w:val="415"/>
        </w:trPr>
        <w:tc>
          <w:tcPr>
            <w:tcW w:w="1340"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5.FTR506</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2826" w:type="dxa"/>
            <w:gridSpan w:val="2"/>
            <w:vMerge w:val="restart"/>
            <w:tcBorders>
              <w:top w:val="nil"/>
              <w:left w:val="single" w:sz="8" w:space="0" w:color="FFFFFF"/>
            </w:tcBorders>
            <w:shd w:val="clear" w:color="000000" w:fill="DBE5F1"/>
            <w:vAlign w:val="center"/>
            <w:hideMark/>
          </w:tcPr>
          <w:p w:rsidR="002A3664" w:rsidRPr="00637866" w:rsidRDefault="002A3664" w:rsidP="00C93D49">
            <w:pPr>
              <w:jc w:val="center"/>
              <w:rPr>
                <w:b/>
                <w:sz w:val="18"/>
                <w:szCs w:val="18"/>
              </w:rPr>
            </w:pPr>
            <w:r w:rsidRPr="00637866">
              <w:rPr>
                <w:b/>
                <w:sz w:val="18"/>
                <w:szCs w:val="18"/>
              </w:rPr>
              <w:t>Sınav</w:t>
            </w:r>
          </w:p>
          <w:p w:rsidR="002A3664" w:rsidRPr="00637866" w:rsidRDefault="002A3664" w:rsidP="00C93D49">
            <w:pPr>
              <w:jc w:val="center"/>
              <w:rPr>
                <w:b/>
                <w:sz w:val="18"/>
                <w:szCs w:val="18"/>
              </w:rPr>
            </w:pPr>
            <w:r w:rsidRPr="00637866">
              <w:rPr>
                <w:b/>
                <w:sz w:val="18"/>
                <w:szCs w:val="18"/>
              </w:rPr>
              <w:t> </w:t>
            </w:r>
          </w:p>
          <w:p w:rsidR="002A3664" w:rsidRPr="00637866" w:rsidRDefault="002A3664" w:rsidP="00C93D49">
            <w:pPr>
              <w:jc w:val="center"/>
              <w:rPr>
                <w:b/>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361"/>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5.FTR506</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60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03"/>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5333"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c>
          <w:tcPr>
            <w:tcW w:w="2826" w:type="dxa"/>
            <w:gridSpan w:val="2"/>
            <w:vMerge/>
            <w:tcBorders>
              <w:left w:val="single" w:sz="8" w:space="0" w:color="FFFFFF"/>
            </w:tcBorders>
            <w:shd w:val="clear" w:color="000000" w:fill="8DB3E2"/>
          </w:tcPr>
          <w:p w:rsidR="002A3664" w:rsidRPr="00637866" w:rsidRDefault="002A3664" w:rsidP="00C93D49">
            <w:pPr>
              <w:jc w:val="center"/>
              <w:rPr>
                <w:b/>
                <w:bCs/>
                <w:color w:val="FFFFFF"/>
                <w:sz w:val="18"/>
                <w:szCs w:val="18"/>
              </w:rPr>
            </w:pPr>
          </w:p>
        </w:tc>
        <w:tc>
          <w:tcPr>
            <w:tcW w:w="185" w:type="dxa"/>
            <w:vMerge/>
            <w:shd w:val="clear" w:color="auto" w:fill="auto"/>
            <w:vAlign w:val="center"/>
          </w:tcPr>
          <w:p w:rsidR="002A3664" w:rsidRPr="00637866" w:rsidRDefault="002A3664" w:rsidP="00C93D49">
            <w:pPr>
              <w:jc w:val="center"/>
              <w:rPr>
                <w:b/>
                <w:bCs/>
                <w:color w:val="FFFFFF"/>
                <w:sz w:val="18"/>
                <w:szCs w:val="18"/>
              </w:rPr>
            </w:pPr>
          </w:p>
        </w:tc>
      </w:tr>
      <w:tr w:rsidR="002A3664" w:rsidRPr="00637866" w:rsidTr="00C93D49">
        <w:trPr>
          <w:trHeight w:val="237"/>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5.FTR007</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5.FTR009</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shd w:val="clear" w:color="000000" w:fill="DBE5F1"/>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67"/>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5.FTR008</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345"/>
        </w:trPr>
        <w:tc>
          <w:tcPr>
            <w:tcW w:w="1340" w:type="dxa"/>
            <w:tcBorders>
              <w:top w:val="single" w:sz="8" w:space="0" w:color="FFFFFF"/>
              <w:left w:val="single" w:sz="8" w:space="0" w:color="FFFFFF"/>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789"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843"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1"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55"/>
        </w:trPr>
        <w:tc>
          <w:tcPr>
            <w:tcW w:w="1340" w:type="dxa"/>
            <w:tcBorders>
              <w:bottom w:val="single" w:sz="4" w:space="0" w:color="auto"/>
            </w:tcBorders>
            <w:shd w:val="clear" w:color="auto" w:fill="auto"/>
            <w:noWrap/>
            <w:hideMark/>
          </w:tcPr>
          <w:p w:rsidR="002A3664" w:rsidRPr="00637866" w:rsidRDefault="002A3664" w:rsidP="00C93D49">
            <w:pPr>
              <w:rPr>
                <w:sz w:val="18"/>
                <w:szCs w:val="18"/>
              </w:rPr>
            </w:pPr>
          </w:p>
        </w:tc>
        <w:tc>
          <w:tcPr>
            <w:tcW w:w="3385" w:type="dxa"/>
            <w:gridSpan w:val="3"/>
            <w:tcBorders>
              <w:bottom w:val="single" w:sz="4" w:space="0" w:color="auto"/>
            </w:tcBorders>
            <w:shd w:val="clear" w:color="auto" w:fill="auto"/>
            <w:noWrap/>
            <w:hideMark/>
          </w:tcPr>
          <w:p w:rsidR="002A3664" w:rsidRPr="00637866" w:rsidRDefault="002A3664" w:rsidP="00C93D49">
            <w:pPr>
              <w:rPr>
                <w:sz w:val="18"/>
                <w:szCs w:val="18"/>
              </w:rPr>
            </w:pPr>
          </w:p>
        </w:tc>
        <w:tc>
          <w:tcPr>
            <w:tcW w:w="1700" w:type="dxa"/>
            <w:gridSpan w:val="2"/>
            <w:tcBorders>
              <w:bottom w:val="single" w:sz="4" w:space="0" w:color="auto"/>
            </w:tcBorders>
            <w:shd w:val="clear" w:color="auto" w:fill="auto"/>
            <w:noWrap/>
            <w:vAlign w:val="bottom"/>
            <w:hideMark/>
          </w:tcPr>
          <w:p w:rsidR="002A3664" w:rsidRPr="00637866" w:rsidRDefault="002A3664" w:rsidP="00C93D49">
            <w:pPr>
              <w:jc w:val="center"/>
              <w:rPr>
                <w:sz w:val="18"/>
                <w:szCs w:val="18"/>
              </w:rPr>
            </w:pPr>
          </w:p>
        </w:tc>
        <w:tc>
          <w:tcPr>
            <w:tcW w:w="3259" w:type="dxa"/>
            <w:gridSpan w:val="4"/>
            <w:tcBorders>
              <w:bottom w:val="single" w:sz="4" w:space="0" w:color="auto"/>
            </w:tcBorders>
            <w:shd w:val="clear" w:color="auto" w:fill="auto"/>
            <w:noWrap/>
            <w:vAlign w:val="center"/>
            <w:hideMark/>
          </w:tcPr>
          <w:p w:rsidR="002A3664" w:rsidRPr="00637866" w:rsidRDefault="002A3664" w:rsidP="00C93D49">
            <w:pPr>
              <w:rPr>
                <w:sz w:val="18"/>
                <w:szCs w:val="18"/>
              </w:rPr>
            </w:pPr>
          </w:p>
        </w:tc>
      </w:tr>
      <w:tr w:rsidR="002A3664" w:rsidRPr="00637866" w:rsidTr="00C93D49">
        <w:trPr>
          <w:trHeight w:val="181"/>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5.FTR506</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Diz Muayenesi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13"/>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5.FTR007</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 xml:space="preserve">Omuz Ve Üst Ekstremite Ağrıları </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7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5.FTR008</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Alt  Ekstremite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121"/>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5.FTR009</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Ostoeporoz</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bl>
    <w:bookmarkEnd w:id="53"/>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Pratik Ders Saati: 12  </w:t>
      </w:r>
    </w:p>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Teorik Ders Saati :13 </w:t>
      </w:r>
    </w:p>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Serbest Çalışma : 5 </w:t>
      </w:r>
    </w:p>
    <w:p w:rsidR="00824B82" w:rsidRDefault="002A3664" w:rsidP="002A3664">
      <w:pPr>
        <w:pStyle w:val="Balk2"/>
        <w:jc w:val="left"/>
        <w:rPr>
          <w:color w:val="000000" w:themeColor="text1"/>
        </w:rPr>
      </w:pPr>
      <w:bookmarkStart w:id="54" w:name="_Toc428261199"/>
      <w:bookmarkEnd w:id="46"/>
      <w:r w:rsidRPr="007C6EC7">
        <w:rPr>
          <w:color w:val="000000" w:themeColor="text1"/>
        </w:rPr>
        <w:t xml:space="preserve">                    </w:t>
      </w:r>
    </w:p>
    <w:p w:rsidR="00824B82" w:rsidRDefault="00824B82" w:rsidP="00824B82">
      <w:pPr>
        <w:rPr>
          <w:szCs w:val="28"/>
        </w:rPr>
      </w:pPr>
      <w:r>
        <w:br w:type="page"/>
      </w:r>
    </w:p>
    <w:p w:rsidR="002A3664" w:rsidRPr="00F82D5E" w:rsidRDefault="002A3664" w:rsidP="0013472B">
      <w:pPr>
        <w:pStyle w:val="Balk2"/>
        <w:rPr>
          <w:color w:val="000000" w:themeColor="text1"/>
        </w:rPr>
      </w:pPr>
      <w:r w:rsidRPr="00F82D5E">
        <w:rPr>
          <w:color w:val="000000" w:themeColor="text1"/>
        </w:rPr>
        <w:lastRenderedPageBreak/>
        <w:t>“ ACİL TIP ” STAJ AMAÇ VE PROGRAM KAZANIMLARI</w:t>
      </w:r>
    </w:p>
    <w:p w:rsidR="002A3664" w:rsidRPr="005D745B" w:rsidRDefault="002A3664" w:rsidP="002A3664">
      <w:pPr>
        <w:rPr>
          <w:lang w:eastAsia="en-US"/>
        </w:rPr>
      </w:pPr>
    </w:p>
    <w:tbl>
      <w:tblPr>
        <w:tblW w:w="970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512"/>
      </w:tblGrid>
      <w:tr w:rsidR="002A3664" w:rsidRPr="005D745B" w:rsidTr="00C93D49">
        <w:trPr>
          <w:trHeight w:val="370"/>
        </w:trPr>
        <w:tc>
          <w:tcPr>
            <w:tcW w:w="2197" w:type="dxa"/>
          </w:tcPr>
          <w:p w:rsidR="002A3664" w:rsidRPr="00D77846" w:rsidRDefault="002A3664" w:rsidP="00C93D49">
            <w:pPr>
              <w:rPr>
                <w:b/>
                <w:bCs/>
                <w:color w:val="000000"/>
                <w:sz w:val="20"/>
                <w:szCs w:val="20"/>
              </w:rPr>
            </w:pPr>
            <w:r w:rsidRPr="00D77846">
              <w:rPr>
                <w:b/>
                <w:bCs/>
                <w:color w:val="000000"/>
                <w:sz w:val="20"/>
                <w:szCs w:val="20"/>
              </w:rPr>
              <w:t xml:space="preserve">Staj Kodu </w:t>
            </w:r>
          </w:p>
          <w:p w:rsidR="002A3664" w:rsidRPr="00D77846" w:rsidRDefault="002A3664" w:rsidP="00C93D49">
            <w:pPr>
              <w:rPr>
                <w:b/>
                <w:bCs/>
                <w:color w:val="000000"/>
                <w:sz w:val="20"/>
                <w:szCs w:val="20"/>
              </w:rPr>
            </w:pPr>
            <w:r w:rsidRPr="00D77846">
              <w:rPr>
                <w:b/>
                <w:bCs/>
                <w:color w:val="000000"/>
                <w:sz w:val="20"/>
                <w:szCs w:val="20"/>
              </w:rPr>
              <w:t>Adı</w:t>
            </w:r>
          </w:p>
        </w:tc>
        <w:tc>
          <w:tcPr>
            <w:tcW w:w="7512" w:type="dxa"/>
          </w:tcPr>
          <w:p w:rsidR="002A3664" w:rsidRPr="00D77846" w:rsidRDefault="002A3664" w:rsidP="00C93D49">
            <w:pPr>
              <w:ind w:left="355" w:hanging="283"/>
              <w:rPr>
                <w:b/>
                <w:sz w:val="20"/>
                <w:szCs w:val="20"/>
              </w:rPr>
            </w:pPr>
            <w:r>
              <w:rPr>
                <w:b/>
                <w:sz w:val="20"/>
                <w:szCs w:val="20"/>
              </w:rPr>
              <w:t>5</w:t>
            </w:r>
            <w:r w:rsidRPr="00D77846">
              <w:rPr>
                <w:b/>
                <w:sz w:val="20"/>
                <w:szCs w:val="20"/>
              </w:rPr>
              <w:t>.ACL</w:t>
            </w:r>
          </w:p>
          <w:p w:rsidR="002A3664" w:rsidRPr="00D77846" w:rsidRDefault="002A3664" w:rsidP="00C93D49">
            <w:pPr>
              <w:ind w:left="355" w:hanging="283"/>
              <w:rPr>
                <w:sz w:val="20"/>
                <w:szCs w:val="20"/>
              </w:rPr>
            </w:pPr>
            <w:r w:rsidRPr="00D77846">
              <w:rPr>
                <w:b/>
                <w:sz w:val="20"/>
                <w:szCs w:val="20"/>
              </w:rPr>
              <w:t>Acil Tıp</w:t>
            </w:r>
          </w:p>
        </w:tc>
      </w:tr>
      <w:tr w:rsidR="002A3664" w:rsidRPr="005D745B" w:rsidTr="00C93D49">
        <w:trPr>
          <w:trHeight w:val="164"/>
        </w:trPr>
        <w:tc>
          <w:tcPr>
            <w:tcW w:w="2197" w:type="dxa"/>
          </w:tcPr>
          <w:p w:rsidR="002A3664" w:rsidRPr="00D77846" w:rsidRDefault="002A3664" w:rsidP="00C93D49">
            <w:pPr>
              <w:rPr>
                <w:b/>
                <w:bCs/>
                <w:color w:val="000000"/>
                <w:sz w:val="20"/>
                <w:szCs w:val="20"/>
              </w:rPr>
            </w:pPr>
            <w:r w:rsidRPr="00D77846">
              <w:rPr>
                <w:b/>
                <w:bCs/>
                <w:color w:val="000000"/>
                <w:sz w:val="20"/>
                <w:szCs w:val="20"/>
              </w:rPr>
              <w:t>Staj Yılı</w:t>
            </w:r>
          </w:p>
        </w:tc>
        <w:tc>
          <w:tcPr>
            <w:tcW w:w="7512" w:type="dxa"/>
          </w:tcPr>
          <w:p w:rsidR="002A3664" w:rsidRPr="00D77846" w:rsidRDefault="002A3664" w:rsidP="00C93D49">
            <w:pPr>
              <w:rPr>
                <w:sz w:val="20"/>
                <w:szCs w:val="20"/>
              </w:rPr>
            </w:pPr>
            <w:r>
              <w:rPr>
                <w:sz w:val="20"/>
                <w:szCs w:val="20"/>
              </w:rPr>
              <w:t>5</w:t>
            </w:r>
          </w:p>
        </w:tc>
      </w:tr>
      <w:tr w:rsidR="002A3664" w:rsidRPr="005D745B" w:rsidTr="00C93D49">
        <w:trPr>
          <w:trHeight w:val="155"/>
        </w:trPr>
        <w:tc>
          <w:tcPr>
            <w:tcW w:w="2197" w:type="dxa"/>
          </w:tcPr>
          <w:p w:rsidR="002A3664" w:rsidRPr="00D77846" w:rsidRDefault="002A3664" w:rsidP="00C93D49">
            <w:pPr>
              <w:rPr>
                <w:b/>
                <w:bCs/>
                <w:color w:val="000000"/>
                <w:sz w:val="20"/>
                <w:szCs w:val="20"/>
              </w:rPr>
            </w:pPr>
            <w:r w:rsidRPr="00D77846">
              <w:rPr>
                <w:b/>
                <w:bCs/>
                <w:color w:val="000000"/>
                <w:sz w:val="20"/>
                <w:szCs w:val="20"/>
              </w:rPr>
              <w:t>Staj Süresi</w:t>
            </w:r>
          </w:p>
        </w:tc>
        <w:tc>
          <w:tcPr>
            <w:tcW w:w="7512" w:type="dxa"/>
          </w:tcPr>
          <w:p w:rsidR="002A3664" w:rsidRPr="00D77846" w:rsidRDefault="002A3664" w:rsidP="00C93D49">
            <w:pPr>
              <w:rPr>
                <w:sz w:val="20"/>
                <w:szCs w:val="20"/>
              </w:rPr>
            </w:pPr>
            <w:r w:rsidRPr="00D77846">
              <w:rPr>
                <w:sz w:val="20"/>
                <w:szCs w:val="20"/>
              </w:rPr>
              <w:t>1</w:t>
            </w:r>
            <w:r>
              <w:rPr>
                <w:sz w:val="20"/>
                <w:szCs w:val="20"/>
              </w:rPr>
              <w:t>3</w:t>
            </w:r>
            <w:r w:rsidRPr="00D77846">
              <w:rPr>
                <w:sz w:val="20"/>
                <w:szCs w:val="20"/>
              </w:rPr>
              <w:t xml:space="preserve"> gün</w:t>
            </w:r>
          </w:p>
        </w:tc>
      </w:tr>
      <w:tr w:rsidR="002A3664" w:rsidRPr="005D745B" w:rsidTr="00C93D49">
        <w:trPr>
          <w:trHeight w:val="199"/>
        </w:trPr>
        <w:tc>
          <w:tcPr>
            <w:tcW w:w="2197" w:type="dxa"/>
          </w:tcPr>
          <w:p w:rsidR="002A3664" w:rsidRPr="005D745B" w:rsidRDefault="002A3664" w:rsidP="00C93D49">
            <w:pPr>
              <w:rPr>
                <w:b/>
                <w:bCs/>
                <w:sz w:val="20"/>
                <w:szCs w:val="20"/>
              </w:rPr>
            </w:pPr>
            <w:r w:rsidRPr="005D745B">
              <w:rPr>
                <w:b/>
                <w:bCs/>
                <w:sz w:val="20"/>
                <w:szCs w:val="20"/>
              </w:rPr>
              <w:t>Staj  Kredisi</w:t>
            </w:r>
          </w:p>
        </w:tc>
        <w:tc>
          <w:tcPr>
            <w:tcW w:w="7512" w:type="dxa"/>
          </w:tcPr>
          <w:p w:rsidR="002A3664" w:rsidRPr="005D745B" w:rsidRDefault="002A3664" w:rsidP="00C93D49">
            <w:pPr>
              <w:rPr>
                <w:sz w:val="20"/>
                <w:szCs w:val="20"/>
              </w:rPr>
            </w:pPr>
            <w:r w:rsidRPr="005D745B">
              <w:rPr>
                <w:sz w:val="20"/>
                <w:szCs w:val="20"/>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512" w:type="dxa"/>
          </w:tcPr>
          <w:p w:rsidR="002A3664" w:rsidRPr="005D745B" w:rsidRDefault="002A3664" w:rsidP="00C93D49">
            <w:pPr>
              <w:rPr>
                <w:sz w:val="20"/>
                <w:szCs w:val="20"/>
              </w:rPr>
            </w:pPr>
            <w:r w:rsidRPr="005D745B">
              <w:rPr>
                <w:sz w:val="20"/>
                <w:szCs w:val="20"/>
              </w:rPr>
              <w:t>Zorunlu</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Sorumlusu</w:t>
            </w:r>
          </w:p>
        </w:tc>
        <w:tc>
          <w:tcPr>
            <w:tcW w:w="7512" w:type="dxa"/>
          </w:tcPr>
          <w:p w:rsidR="002A3664" w:rsidRPr="00D77846" w:rsidRDefault="0013472B" w:rsidP="00C93D49">
            <w:pPr>
              <w:rPr>
                <w:sz w:val="20"/>
                <w:szCs w:val="20"/>
              </w:rPr>
            </w:pPr>
            <w:r>
              <w:rPr>
                <w:sz w:val="20"/>
                <w:szCs w:val="20"/>
              </w:rPr>
              <w:t>Prof</w:t>
            </w:r>
            <w:r w:rsidR="002A3664" w:rsidRPr="00D77846">
              <w:rPr>
                <w:sz w:val="20"/>
                <w:szCs w:val="20"/>
              </w:rPr>
              <w:t>. Dr. Ayşegül Bayır</w:t>
            </w:r>
          </w:p>
        </w:tc>
      </w:tr>
      <w:tr w:rsidR="002A3664" w:rsidRPr="005D745B" w:rsidTr="00C93D49">
        <w:trPr>
          <w:trHeight w:val="267"/>
        </w:trPr>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7512" w:type="dxa"/>
          </w:tcPr>
          <w:p w:rsidR="002A3664" w:rsidRPr="00D77846" w:rsidRDefault="002A3664" w:rsidP="0013472B">
            <w:pPr>
              <w:rPr>
                <w:sz w:val="20"/>
                <w:szCs w:val="20"/>
              </w:rPr>
            </w:pPr>
            <w:r>
              <w:rPr>
                <w:sz w:val="20"/>
                <w:szCs w:val="20"/>
              </w:rPr>
              <w:t xml:space="preserve">Prof. Dr. Ahmet Ak, </w:t>
            </w:r>
            <w:r w:rsidR="0013472B">
              <w:rPr>
                <w:sz w:val="20"/>
                <w:szCs w:val="20"/>
              </w:rPr>
              <w:t>Prof.</w:t>
            </w:r>
            <w:r w:rsidRPr="00D77846">
              <w:rPr>
                <w:sz w:val="20"/>
                <w:szCs w:val="20"/>
              </w:rPr>
              <w:t xml:space="preserve"> Dr. Ayşegül Bayır, </w:t>
            </w:r>
            <w:r>
              <w:rPr>
                <w:sz w:val="20"/>
                <w:szCs w:val="20"/>
              </w:rPr>
              <w:t xml:space="preserve">Doç. Dr. </w:t>
            </w:r>
            <w:r w:rsidRPr="00D77846">
              <w:rPr>
                <w:sz w:val="20"/>
                <w:szCs w:val="20"/>
              </w:rPr>
              <w:t>Hasan Kara</w:t>
            </w:r>
          </w:p>
        </w:tc>
      </w:tr>
      <w:tr w:rsidR="002A3664" w:rsidRPr="005D745B" w:rsidTr="00C93D49">
        <w:trPr>
          <w:trHeight w:val="203"/>
        </w:trPr>
        <w:tc>
          <w:tcPr>
            <w:tcW w:w="2197" w:type="dxa"/>
          </w:tcPr>
          <w:p w:rsidR="002A3664" w:rsidRPr="005D745B" w:rsidRDefault="002A3664" w:rsidP="00C93D49">
            <w:pPr>
              <w:rPr>
                <w:b/>
                <w:bCs/>
                <w:sz w:val="20"/>
                <w:szCs w:val="20"/>
              </w:rPr>
            </w:pPr>
            <w:r w:rsidRPr="005D745B">
              <w:rPr>
                <w:b/>
                <w:bCs/>
                <w:sz w:val="20"/>
                <w:szCs w:val="20"/>
              </w:rPr>
              <w:t>Staj Amacı</w:t>
            </w:r>
          </w:p>
        </w:tc>
        <w:tc>
          <w:tcPr>
            <w:tcW w:w="7512" w:type="dxa"/>
          </w:tcPr>
          <w:p w:rsidR="002A3664" w:rsidRPr="00CA1F53" w:rsidRDefault="002A3664" w:rsidP="00C93D49">
            <w:pPr>
              <w:rPr>
                <w:sz w:val="18"/>
                <w:szCs w:val="18"/>
              </w:rPr>
            </w:pPr>
            <w:r w:rsidRPr="00CA1F53">
              <w:rPr>
                <w:sz w:val="18"/>
                <w:szCs w:val="18"/>
              </w:rPr>
              <w:t>Hayatı tehdit eden tüm acil tıbbi problemlerin ayırıcı tanısı ve tedavisi</w:t>
            </w:r>
          </w:p>
        </w:tc>
      </w:tr>
      <w:tr w:rsidR="002A3664" w:rsidRPr="005D745B" w:rsidTr="00C93D49">
        <w:trPr>
          <w:trHeight w:val="1480"/>
        </w:trPr>
        <w:tc>
          <w:tcPr>
            <w:tcW w:w="2197"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7512" w:type="dxa"/>
          </w:tcPr>
          <w:p w:rsidR="002A3664" w:rsidRPr="00CA1F53" w:rsidRDefault="002A3664" w:rsidP="00C93D49">
            <w:pPr>
              <w:rPr>
                <w:sz w:val="18"/>
                <w:szCs w:val="18"/>
              </w:rPr>
            </w:pPr>
            <w:r w:rsidRPr="00CA1F53">
              <w:rPr>
                <w:sz w:val="18"/>
                <w:szCs w:val="18"/>
              </w:rPr>
              <w:t>1. Acil durumlarda hasta triyajı yapabilmek.</w:t>
            </w:r>
          </w:p>
          <w:p w:rsidR="002A3664" w:rsidRPr="00CA1F53" w:rsidRDefault="002A3664" w:rsidP="00C93D49">
            <w:pPr>
              <w:rPr>
                <w:sz w:val="18"/>
                <w:szCs w:val="18"/>
              </w:rPr>
            </w:pPr>
            <w:r w:rsidRPr="00CA1F53">
              <w:rPr>
                <w:sz w:val="18"/>
                <w:szCs w:val="18"/>
              </w:rPr>
              <w:t>2. Acil hava yolu açma prosedürlerini bilmek ve uygulayabilmek.</w:t>
            </w:r>
          </w:p>
          <w:p w:rsidR="002A3664" w:rsidRPr="00CA1F53" w:rsidRDefault="002A3664" w:rsidP="00C93D49">
            <w:pPr>
              <w:rPr>
                <w:sz w:val="18"/>
                <w:szCs w:val="18"/>
              </w:rPr>
            </w:pPr>
            <w:r w:rsidRPr="00CA1F53">
              <w:rPr>
                <w:sz w:val="18"/>
                <w:szCs w:val="18"/>
              </w:rPr>
              <w:t>3. Damar yolu açma prosedürlerini bilmek ve uygulayabilmek.</w:t>
            </w:r>
          </w:p>
          <w:p w:rsidR="002A3664" w:rsidRPr="00CA1F53" w:rsidRDefault="002A3664" w:rsidP="00C93D49">
            <w:pPr>
              <w:rPr>
                <w:sz w:val="18"/>
                <w:szCs w:val="18"/>
              </w:rPr>
            </w:pPr>
            <w:r w:rsidRPr="00CA1F53">
              <w:rPr>
                <w:sz w:val="18"/>
                <w:szCs w:val="18"/>
              </w:rPr>
              <w:t>4. Temel Yaşam Desteği algoritmalarını bilmek ve uygulayabilmek.</w:t>
            </w:r>
          </w:p>
          <w:p w:rsidR="002A3664" w:rsidRPr="00CA1F53" w:rsidRDefault="002A3664" w:rsidP="00C93D49">
            <w:pPr>
              <w:rPr>
                <w:sz w:val="18"/>
                <w:szCs w:val="18"/>
              </w:rPr>
            </w:pPr>
            <w:r w:rsidRPr="00CA1F53">
              <w:rPr>
                <w:sz w:val="18"/>
                <w:szCs w:val="18"/>
              </w:rPr>
              <w:t>5. İleri Kardiyak Yaşam Desteği algoritmalarını bilmek ve uygulayabilmek.</w:t>
            </w:r>
          </w:p>
          <w:p w:rsidR="002A3664" w:rsidRPr="00CA1F53" w:rsidRDefault="002A3664" w:rsidP="00C93D49">
            <w:pPr>
              <w:rPr>
                <w:sz w:val="18"/>
                <w:szCs w:val="18"/>
              </w:rPr>
            </w:pPr>
            <w:r w:rsidRPr="00CA1F53">
              <w:rPr>
                <w:sz w:val="18"/>
                <w:szCs w:val="18"/>
              </w:rPr>
              <w:t xml:space="preserve">6. Multitravmalı hastaya acil yaklaşım prensiplerini bilmek, ilk bakı, resusitasyon süreci ve ikincil bakısını gerçekleştirebilmek. </w:t>
            </w:r>
          </w:p>
          <w:p w:rsidR="002A3664" w:rsidRPr="00CA1F53" w:rsidRDefault="002A3664" w:rsidP="00C93D49">
            <w:pPr>
              <w:rPr>
                <w:sz w:val="18"/>
                <w:szCs w:val="18"/>
              </w:rPr>
            </w:pPr>
            <w:r w:rsidRPr="00CA1F53">
              <w:rPr>
                <w:sz w:val="18"/>
                <w:szCs w:val="18"/>
              </w:rPr>
              <w:t>7. Arter ponksiyonu yapabilmek ve arter kan gazlarını yorumlayabilmek.</w:t>
            </w:r>
          </w:p>
          <w:p w:rsidR="002A3664" w:rsidRPr="00CA1F53" w:rsidRDefault="002A3664" w:rsidP="00C93D49">
            <w:pPr>
              <w:rPr>
                <w:sz w:val="18"/>
                <w:szCs w:val="18"/>
              </w:rPr>
            </w:pPr>
            <w:r w:rsidRPr="00CA1F53">
              <w:rPr>
                <w:sz w:val="18"/>
                <w:szCs w:val="18"/>
              </w:rPr>
              <w:t>8. EKG çekebilmek ve temel EKG yorumunu bilmek.</w:t>
            </w:r>
          </w:p>
          <w:p w:rsidR="002A3664" w:rsidRPr="00CA1F53" w:rsidRDefault="002A3664" w:rsidP="00C93D49">
            <w:pPr>
              <w:rPr>
                <w:sz w:val="18"/>
                <w:szCs w:val="18"/>
              </w:rPr>
            </w:pPr>
            <w:r w:rsidRPr="00CA1F53">
              <w:rPr>
                <w:sz w:val="18"/>
                <w:szCs w:val="18"/>
              </w:rPr>
              <w:t>9. Hayatı tehdit eden disritmileri tanımak ve yönetimini bilmek.</w:t>
            </w:r>
          </w:p>
          <w:p w:rsidR="002A3664" w:rsidRPr="00CA1F53" w:rsidRDefault="002A3664" w:rsidP="00C93D49">
            <w:pPr>
              <w:rPr>
                <w:sz w:val="18"/>
                <w:szCs w:val="18"/>
              </w:rPr>
            </w:pPr>
            <w:r w:rsidRPr="00CA1F53">
              <w:rPr>
                <w:sz w:val="18"/>
                <w:szCs w:val="18"/>
              </w:rPr>
              <w:t>10. Hayatı tehdit eden göğüs ağrısı nedenlerinin ayırıcı tanı ve acil tedavisini bilmek.</w:t>
            </w:r>
          </w:p>
          <w:p w:rsidR="002A3664" w:rsidRPr="00CA1F53" w:rsidRDefault="002A3664" w:rsidP="00C93D49">
            <w:pPr>
              <w:rPr>
                <w:sz w:val="18"/>
                <w:szCs w:val="18"/>
              </w:rPr>
            </w:pPr>
            <w:r w:rsidRPr="00CA1F53">
              <w:rPr>
                <w:sz w:val="18"/>
                <w:szCs w:val="18"/>
              </w:rPr>
              <w:t>11. Hayatı tehdit eden dispne nedenlerinin ayırıcı tanısını ve tedavisini bilmek.</w:t>
            </w:r>
          </w:p>
          <w:p w:rsidR="002A3664" w:rsidRPr="00CA1F53" w:rsidRDefault="002A3664" w:rsidP="00C93D49">
            <w:pPr>
              <w:rPr>
                <w:sz w:val="18"/>
                <w:szCs w:val="18"/>
              </w:rPr>
            </w:pPr>
            <w:r w:rsidRPr="00CA1F53">
              <w:rPr>
                <w:sz w:val="18"/>
                <w:szCs w:val="18"/>
              </w:rPr>
              <w:t>12.Acil servise nöbet geçirerek gelen bir hastada tanı, tedavi ve takip algoritmalarını bilmek.</w:t>
            </w:r>
          </w:p>
          <w:p w:rsidR="002A3664" w:rsidRPr="00CA1F53" w:rsidRDefault="002A3664" w:rsidP="00C93D49">
            <w:pPr>
              <w:rPr>
                <w:sz w:val="18"/>
                <w:szCs w:val="18"/>
              </w:rPr>
            </w:pPr>
            <w:r w:rsidRPr="00CA1F53">
              <w:rPr>
                <w:sz w:val="18"/>
                <w:szCs w:val="18"/>
              </w:rPr>
              <w:t>13. Şuuru kapalı hastanın ayırıcı tanı ve acil tedavi algoritmalarını bilmek.</w:t>
            </w:r>
          </w:p>
          <w:p w:rsidR="002A3664" w:rsidRPr="00CA1F53" w:rsidRDefault="002A3664" w:rsidP="00C93D49">
            <w:pPr>
              <w:rPr>
                <w:sz w:val="18"/>
                <w:szCs w:val="18"/>
              </w:rPr>
            </w:pPr>
            <w:r w:rsidRPr="00CA1F53">
              <w:rPr>
                <w:sz w:val="18"/>
                <w:szCs w:val="18"/>
              </w:rPr>
              <w:t>14. Zehirlenmiş hastalarda genel tedavi prensiplerini bilmek.</w:t>
            </w:r>
          </w:p>
          <w:p w:rsidR="002A3664" w:rsidRPr="00CA1F53" w:rsidRDefault="002A3664" w:rsidP="00C93D49">
            <w:pPr>
              <w:rPr>
                <w:sz w:val="18"/>
                <w:szCs w:val="18"/>
              </w:rPr>
            </w:pPr>
            <w:r w:rsidRPr="00CA1F53">
              <w:rPr>
                <w:sz w:val="18"/>
                <w:szCs w:val="18"/>
              </w:rPr>
              <w:t>15. Ortopedik acil durumları, atel, alçı ve omurga tespiti uygulamalarını bilmek.</w:t>
            </w:r>
          </w:p>
          <w:p w:rsidR="002A3664" w:rsidRPr="00CA1F53" w:rsidRDefault="002A3664" w:rsidP="00C93D49">
            <w:pPr>
              <w:rPr>
                <w:sz w:val="18"/>
                <w:szCs w:val="18"/>
              </w:rPr>
            </w:pPr>
            <w:r w:rsidRPr="00CA1F53">
              <w:rPr>
                <w:sz w:val="18"/>
                <w:szCs w:val="18"/>
              </w:rPr>
              <w:t>16. Diyabetik acilleri, tanı ve acil tedavisini bilmek.</w:t>
            </w:r>
          </w:p>
          <w:p w:rsidR="002A3664" w:rsidRPr="00CA1F53" w:rsidRDefault="002A3664" w:rsidP="00C93D49">
            <w:pPr>
              <w:rPr>
                <w:sz w:val="18"/>
                <w:szCs w:val="18"/>
              </w:rPr>
            </w:pPr>
            <w:r w:rsidRPr="00CA1F53">
              <w:rPr>
                <w:sz w:val="18"/>
                <w:szCs w:val="18"/>
              </w:rPr>
              <w:t>17. Hipertansif acil durumları, hipertanisf öncelikli durumları ve acil tedavisini bilmek.</w:t>
            </w:r>
          </w:p>
          <w:p w:rsidR="002A3664" w:rsidRPr="00CA1F53" w:rsidRDefault="002A3664" w:rsidP="00C93D49">
            <w:pPr>
              <w:rPr>
                <w:sz w:val="18"/>
                <w:szCs w:val="18"/>
              </w:rPr>
            </w:pPr>
            <w:r w:rsidRPr="00CA1F53">
              <w:rPr>
                <w:sz w:val="18"/>
                <w:szCs w:val="18"/>
              </w:rPr>
              <w:t>18. Acil hastasından hikaye alabilmek, fizik bakı yapabilmek, tanı için gerekli laboratuar ve radyolojik tetkikleri isteyebilmek, değerlendirebilmek.</w:t>
            </w:r>
          </w:p>
          <w:p w:rsidR="002A3664" w:rsidRPr="00CA1F53" w:rsidRDefault="002A3664" w:rsidP="00C93D49">
            <w:pPr>
              <w:rPr>
                <w:sz w:val="18"/>
                <w:szCs w:val="18"/>
              </w:rPr>
            </w:pPr>
            <w:r w:rsidRPr="00CA1F53">
              <w:rPr>
                <w:sz w:val="18"/>
                <w:szCs w:val="18"/>
              </w:rPr>
              <w:t>19. Defibrilasyon ve acil kardiyoversiyonendikasyonlarını bilmek ve uygulayabilmek.</w:t>
            </w:r>
          </w:p>
          <w:p w:rsidR="002A3664" w:rsidRPr="00CA1F53" w:rsidRDefault="002A3664" w:rsidP="00C93D49">
            <w:pPr>
              <w:rPr>
                <w:sz w:val="18"/>
                <w:szCs w:val="18"/>
              </w:rPr>
            </w:pPr>
            <w:r w:rsidRPr="00CA1F53">
              <w:rPr>
                <w:sz w:val="18"/>
                <w:szCs w:val="18"/>
              </w:rPr>
              <w:t>20. İdrar sondası ve NG sonda takabilmek, lavaj yapabilmek.</w:t>
            </w:r>
          </w:p>
          <w:p w:rsidR="002A3664" w:rsidRPr="00CA1F53" w:rsidRDefault="002A3664" w:rsidP="00C93D49">
            <w:pPr>
              <w:rPr>
                <w:sz w:val="18"/>
                <w:szCs w:val="18"/>
              </w:rPr>
            </w:pPr>
            <w:r w:rsidRPr="00CA1F53">
              <w:rPr>
                <w:sz w:val="18"/>
                <w:szCs w:val="18"/>
              </w:rPr>
              <w:t>21. Yanık, donma, hipotermi, elektrik çarpması gibi çevresel acil durumlarda gerekli acil uygulamaları bilmek.</w:t>
            </w:r>
          </w:p>
          <w:p w:rsidR="002A3664" w:rsidRPr="00CA1F53" w:rsidRDefault="002A3664" w:rsidP="00C93D49">
            <w:pPr>
              <w:rPr>
                <w:sz w:val="18"/>
                <w:szCs w:val="18"/>
              </w:rPr>
            </w:pPr>
            <w:r w:rsidRPr="00CA1F53">
              <w:rPr>
                <w:sz w:val="18"/>
                <w:szCs w:val="18"/>
              </w:rPr>
              <w:t>22. Şoktaki hastanın ayırıcı tanı ve acil tedavisini yönlendirebilmek.</w:t>
            </w:r>
          </w:p>
        </w:tc>
      </w:tr>
      <w:tr w:rsidR="002A3664" w:rsidRPr="005D745B" w:rsidTr="00C93D49">
        <w:trPr>
          <w:trHeight w:val="254"/>
        </w:trPr>
        <w:tc>
          <w:tcPr>
            <w:tcW w:w="2197" w:type="dxa"/>
          </w:tcPr>
          <w:p w:rsidR="002A3664" w:rsidRPr="005D745B" w:rsidRDefault="002A3664" w:rsidP="00C93D49">
            <w:pPr>
              <w:rPr>
                <w:b/>
                <w:sz w:val="20"/>
                <w:szCs w:val="20"/>
              </w:rPr>
            </w:pPr>
            <w:r w:rsidRPr="005D745B">
              <w:rPr>
                <w:b/>
                <w:sz w:val="20"/>
                <w:szCs w:val="20"/>
              </w:rPr>
              <w:t>Öğretme Yöntemleri</w:t>
            </w:r>
          </w:p>
          <w:p w:rsidR="002A3664" w:rsidRPr="005D745B" w:rsidRDefault="002A3664" w:rsidP="00C93D49">
            <w:pPr>
              <w:rPr>
                <w:b/>
                <w:sz w:val="20"/>
                <w:szCs w:val="20"/>
              </w:rPr>
            </w:pPr>
          </w:p>
        </w:tc>
        <w:tc>
          <w:tcPr>
            <w:tcW w:w="7512" w:type="dxa"/>
          </w:tcPr>
          <w:p w:rsidR="002A3664" w:rsidRPr="00CA1F53" w:rsidRDefault="002A3664" w:rsidP="00C93D49">
            <w:pPr>
              <w:rPr>
                <w:sz w:val="18"/>
                <w:szCs w:val="18"/>
              </w:rPr>
            </w:pPr>
            <w:r w:rsidRPr="00CA1F53">
              <w:rPr>
                <w:sz w:val="18"/>
                <w:szCs w:val="18"/>
              </w:rPr>
              <w:t>1. Triyaj gerekli durumları bilir ve triyaj yapabilir.</w:t>
            </w:r>
          </w:p>
          <w:p w:rsidR="002A3664" w:rsidRPr="00CA1F53" w:rsidRDefault="002A3664" w:rsidP="00C93D49">
            <w:pPr>
              <w:rPr>
                <w:sz w:val="18"/>
                <w:szCs w:val="18"/>
              </w:rPr>
            </w:pPr>
            <w:r w:rsidRPr="00CA1F53">
              <w:rPr>
                <w:sz w:val="18"/>
                <w:szCs w:val="18"/>
              </w:rPr>
              <w:t>2. Hava yolu açma prosedürlerini bilir ve uygulayabilir.</w:t>
            </w:r>
          </w:p>
          <w:p w:rsidR="002A3664" w:rsidRPr="00CA1F53" w:rsidRDefault="002A3664" w:rsidP="00C93D49">
            <w:pPr>
              <w:rPr>
                <w:sz w:val="18"/>
                <w:szCs w:val="18"/>
              </w:rPr>
            </w:pPr>
            <w:r w:rsidRPr="00CA1F53">
              <w:rPr>
                <w:sz w:val="18"/>
                <w:szCs w:val="18"/>
              </w:rPr>
              <w:t>3. Acil damar yolu açma yöntemlerini bilir ve uygular.</w:t>
            </w:r>
          </w:p>
          <w:p w:rsidR="002A3664" w:rsidRPr="00CA1F53" w:rsidRDefault="002A3664" w:rsidP="00C93D49">
            <w:pPr>
              <w:rPr>
                <w:sz w:val="18"/>
                <w:szCs w:val="18"/>
              </w:rPr>
            </w:pPr>
            <w:r w:rsidRPr="00CA1F53">
              <w:rPr>
                <w:sz w:val="18"/>
                <w:szCs w:val="18"/>
              </w:rPr>
              <w:t>4. Temel Yaşam Desteği algoritmalarını bilir ve uygulayabilir.</w:t>
            </w:r>
          </w:p>
          <w:p w:rsidR="002A3664" w:rsidRPr="00CA1F53" w:rsidRDefault="002A3664" w:rsidP="00C93D49">
            <w:pPr>
              <w:rPr>
                <w:sz w:val="18"/>
                <w:szCs w:val="18"/>
              </w:rPr>
            </w:pPr>
            <w:r w:rsidRPr="00CA1F53">
              <w:rPr>
                <w:sz w:val="18"/>
                <w:szCs w:val="18"/>
              </w:rPr>
              <w:t>5. İleri Kardiyak Yaşam Desteği algoritmalarını bilir ve uygulayabilir.</w:t>
            </w:r>
          </w:p>
          <w:p w:rsidR="002A3664" w:rsidRPr="00CA1F53" w:rsidRDefault="002A3664" w:rsidP="00C93D49">
            <w:pPr>
              <w:rPr>
                <w:sz w:val="18"/>
                <w:szCs w:val="18"/>
              </w:rPr>
            </w:pPr>
            <w:r w:rsidRPr="00CA1F53">
              <w:rPr>
                <w:sz w:val="18"/>
                <w:szCs w:val="18"/>
              </w:rPr>
              <w:t xml:space="preserve">6. Multitravmalı bir hastanın acil bakısını gerçekleştirir ve tedavisini yapabilir. </w:t>
            </w:r>
          </w:p>
          <w:p w:rsidR="002A3664" w:rsidRPr="00CA1F53" w:rsidRDefault="002A3664" w:rsidP="00C93D49">
            <w:pPr>
              <w:rPr>
                <w:sz w:val="18"/>
                <w:szCs w:val="18"/>
              </w:rPr>
            </w:pPr>
            <w:r w:rsidRPr="00CA1F53">
              <w:rPr>
                <w:sz w:val="18"/>
                <w:szCs w:val="18"/>
              </w:rPr>
              <w:t>7. Arter ponksiyonu yapma yöntemlerini bilir ve kan gazlarının yorumunu yapabilir.</w:t>
            </w:r>
          </w:p>
          <w:p w:rsidR="002A3664" w:rsidRPr="00CA1F53" w:rsidRDefault="002A3664" w:rsidP="00C93D49">
            <w:pPr>
              <w:rPr>
                <w:sz w:val="18"/>
                <w:szCs w:val="18"/>
              </w:rPr>
            </w:pPr>
            <w:r w:rsidRPr="00CA1F53">
              <w:rPr>
                <w:sz w:val="18"/>
                <w:szCs w:val="18"/>
              </w:rPr>
              <w:t>8. EKG çeker ve yorumlar.</w:t>
            </w:r>
          </w:p>
          <w:p w:rsidR="002A3664" w:rsidRPr="00CA1F53" w:rsidRDefault="002A3664" w:rsidP="00C93D49">
            <w:pPr>
              <w:rPr>
                <w:sz w:val="18"/>
                <w:szCs w:val="18"/>
              </w:rPr>
            </w:pPr>
            <w:r w:rsidRPr="00CA1F53">
              <w:rPr>
                <w:sz w:val="18"/>
                <w:szCs w:val="18"/>
              </w:rPr>
              <w:t>9. Hayatı tehdit eden disritmileri tanır ve yönetimini bilir.</w:t>
            </w:r>
          </w:p>
          <w:p w:rsidR="002A3664" w:rsidRPr="00CA1F53" w:rsidRDefault="002A3664" w:rsidP="00C93D49">
            <w:pPr>
              <w:rPr>
                <w:sz w:val="18"/>
                <w:szCs w:val="18"/>
              </w:rPr>
            </w:pPr>
            <w:r w:rsidRPr="00CA1F53">
              <w:rPr>
                <w:sz w:val="18"/>
                <w:szCs w:val="18"/>
              </w:rPr>
              <w:t>10. Hayatı tehdit eden göğüs ağrısı nedenlerini, ayırıcı tanı ve acil tedavisini bilir.</w:t>
            </w:r>
          </w:p>
          <w:p w:rsidR="002A3664" w:rsidRPr="00CA1F53" w:rsidRDefault="002A3664" w:rsidP="00C93D49">
            <w:pPr>
              <w:rPr>
                <w:sz w:val="18"/>
                <w:szCs w:val="18"/>
              </w:rPr>
            </w:pPr>
            <w:r w:rsidRPr="00CA1F53">
              <w:rPr>
                <w:sz w:val="18"/>
                <w:szCs w:val="18"/>
              </w:rPr>
              <w:t>11. Hayatı tehdit eden dispne nedenlerini, ayırıcı tanısını ve tedavisini bilir.</w:t>
            </w:r>
          </w:p>
          <w:p w:rsidR="002A3664" w:rsidRPr="00CA1F53" w:rsidRDefault="002A3664" w:rsidP="00C93D49">
            <w:pPr>
              <w:rPr>
                <w:sz w:val="18"/>
                <w:szCs w:val="18"/>
              </w:rPr>
            </w:pPr>
            <w:r w:rsidRPr="00CA1F53">
              <w:rPr>
                <w:sz w:val="18"/>
                <w:szCs w:val="18"/>
              </w:rPr>
              <w:t>12. Nöbet geçiren hastalarda acil algoritmaları bilir ve uygular.</w:t>
            </w:r>
          </w:p>
          <w:p w:rsidR="002A3664" w:rsidRPr="00CA1F53" w:rsidRDefault="002A3664" w:rsidP="00C93D49">
            <w:pPr>
              <w:rPr>
                <w:sz w:val="18"/>
                <w:szCs w:val="18"/>
              </w:rPr>
            </w:pPr>
            <w:r w:rsidRPr="00CA1F53">
              <w:rPr>
                <w:sz w:val="18"/>
                <w:szCs w:val="18"/>
              </w:rPr>
              <w:t>13. Şuuru kapalı hastanın ayırıcı tanısını ve acil tedavisini bilir.</w:t>
            </w:r>
          </w:p>
          <w:p w:rsidR="002A3664" w:rsidRPr="00CA1F53" w:rsidRDefault="002A3664" w:rsidP="00C93D49">
            <w:pPr>
              <w:rPr>
                <w:sz w:val="18"/>
                <w:szCs w:val="18"/>
              </w:rPr>
            </w:pPr>
            <w:r w:rsidRPr="00CA1F53">
              <w:rPr>
                <w:sz w:val="18"/>
                <w:szCs w:val="18"/>
              </w:rPr>
              <w:t>14. Zehirlenmiş hastalarda genel tedavi prensiplerini bilir ve uygular.</w:t>
            </w:r>
          </w:p>
          <w:p w:rsidR="002A3664" w:rsidRPr="00CA1F53" w:rsidRDefault="002A3664" w:rsidP="00C93D49">
            <w:pPr>
              <w:rPr>
                <w:sz w:val="18"/>
                <w:szCs w:val="18"/>
              </w:rPr>
            </w:pPr>
            <w:r w:rsidRPr="00CA1F53">
              <w:rPr>
                <w:sz w:val="18"/>
                <w:szCs w:val="18"/>
              </w:rPr>
              <w:t>15. Atel, alçı ve omurga tespiti yapar.</w:t>
            </w:r>
          </w:p>
          <w:p w:rsidR="002A3664" w:rsidRPr="00CA1F53" w:rsidRDefault="002A3664" w:rsidP="00C93D49">
            <w:pPr>
              <w:rPr>
                <w:sz w:val="18"/>
                <w:szCs w:val="18"/>
              </w:rPr>
            </w:pPr>
            <w:r w:rsidRPr="00CA1F53">
              <w:rPr>
                <w:sz w:val="18"/>
                <w:szCs w:val="18"/>
              </w:rPr>
              <w:t>16. Diyabetik acillere tanı koyar ve acil tedavisini yapar.</w:t>
            </w:r>
          </w:p>
          <w:p w:rsidR="002A3664" w:rsidRPr="00CA1F53" w:rsidRDefault="002A3664" w:rsidP="00C93D49">
            <w:pPr>
              <w:rPr>
                <w:sz w:val="18"/>
                <w:szCs w:val="18"/>
              </w:rPr>
            </w:pPr>
            <w:r w:rsidRPr="00CA1F53">
              <w:rPr>
                <w:sz w:val="18"/>
                <w:szCs w:val="18"/>
              </w:rPr>
              <w:t>17. Hipertansif acil durumları tanır ve acil tedavisini yapar.</w:t>
            </w:r>
          </w:p>
          <w:p w:rsidR="002A3664" w:rsidRPr="00CA1F53" w:rsidRDefault="002A3664" w:rsidP="00C93D49">
            <w:pPr>
              <w:rPr>
                <w:sz w:val="18"/>
                <w:szCs w:val="18"/>
              </w:rPr>
            </w:pPr>
            <w:r w:rsidRPr="00CA1F53">
              <w:rPr>
                <w:sz w:val="18"/>
                <w:szCs w:val="18"/>
              </w:rPr>
              <w:t>18. Acil hastasından hikaye alır, fizik bakı yapar, tanı için gerekli laboratuar ve radyolojik tetkikleri ister, sonuçları değerlendirir.</w:t>
            </w:r>
          </w:p>
          <w:p w:rsidR="002A3664" w:rsidRPr="00CA1F53" w:rsidRDefault="002A3664" w:rsidP="00C93D49">
            <w:pPr>
              <w:rPr>
                <w:sz w:val="18"/>
                <w:szCs w:val="18"/>
              </w:rPr>
            </w:pPr>
            <w:r w:rsidRPr="00CA1F53">
              <w:rPr>
                <w:sz w:val="18"/>
                <w:szCs w:val="18"/>
              </w:rPr>
              <w:t>19. Defibrilasyon ve acil kardiyoversiyonendikasyonlarını bilir ve uygular.</w:t>
            </w:r>
          </w:p>
          <w:p w:rsidR="002A3664" w:rsidRPr="00CA1F53" w:rsidRDefault="002A3664" w:rsidP="00C93D49">
            <w:pPr>
              <w:rPr>
                <w:sz w:val="18"/>
                <w:szCs w:val="18"/>
              </w:rPr>
            </w:pPr>
            <w:r w:rsidRPr="00CA1F53">
              <w:rPr>
                <w:sz w:val="18"/>
                <w:szCs w:val="18"/>
              </w:rPr>
              <w:t>20. İdrar sondası ve NG sonda takabilir, lavaj yapabilir.</w:t>
            </w:r>
          </w:p>
          <w:p w:rsidR="002A3664" w:rsidRPr="00CA1F53" w:rsidRDefault="002A3664" w:rsidP="00C93D49">
            <w:pPr>
              <w:rPr>
                <w:sz w:val="18"/>
                <w:szCs w:val="18"/>
              </w:rPr>
            </w:pPr>
            <w:r w:rsidRPr="00CA1F53">
              <w:rPr>
                <w:sz w:val="18"/>
                <w:szCs w:val="18"/>
              </w:rPr>
              <w:t>23. Yanık, donma, hipotermi, elektrik çarpması gibi çevresel acil durumlarda gerekli acil uygulamaları bilir ve yapabilir.</w:t>
            </w:r>
          </w:p>
          <w:p w:rsidR="002A3664" w:rsidRPr="00CA1F53" w:rsidRDefault="002A3664" w:rsidP="00C93D49">
            <w:pPr>
              <w:rPr>
                <w:sz w:val="18"/>
                <w:szCs w:val="18"/>
              </w:rPr>
            </w:pPr>
            <w:r w:rsidRPr="00CA1F53">
              <w:rPr>
                <w:sz w:val="18"/>
                <w:szCs w:val="18"/>
              </w:rPr>
              <w:t>24. Şoktaki hastanın ayırıcı tanı ve acil tedavisini yönlendirir.</w:t>
            </w:r>
          </w:p>
        </w:tc>
      </w:tr>
      <w:tr w:rsidR="002A3664" w:rsidRPr="005D745B" w:rsidTr="00C93D49">
        <w:trPr>
          <w:trHeight w:val="526"/>
        </w:trPr>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7512" w:type="dxa"/>
          </w:tcPr>
          <w:p w:rsidR="002A3664" w:rsidRPr="00CA1F53" w:rsidRDefault="002A3664" w:rsidP="00C93D49">
            <w:pPr>
              <w:rPr>
                <w:sz w:val="18"/>
                <w:szCs w:val="18"/>
              </w:rPr>
            </w:pPr>
            <w:r w:rsidRPr="00CA1F53">
              <w:rPr>
                <w:sz w:val="18"/>
                <w:szCs w:val="18"/>
              </w:rPr>
              <w:t>Teorik dersler, pratik uygulamalar, seminerler, vaka sunumları, vizitlerde hasta başı eğitim, video gösterisi, maket eşliğinde uygulama</w:t>
            </w:r>
          </w:p>
        </w:tc>
      </w:tr>
      <w:tr w:rsidR="002A3664" w:rsidRPr="005D745B" w:rsidTr="00C93D49">
        <w:trPr>
          <w:trHeight w:val="398"/>
        </w:trPr>
        <w:tc>
          <w:tcPr>
            <w:tcW w:w="2197" w:type="dxa"/>
          </w:tcPr>
          <w:p w:rsidR="002A3664" w:rsidRPr="005D745B" w:rsidRDefault="002A3664" w:rsidP="00C93D49">
            <w:pPr>
              <w:rPr>
                <w:b/>
                <w:sz w:val="20"/>
                <w:szCs w:val="20"/>
              </w:rPr>
            </w:pPr>
            <w:r w:rsidRPr="005D745B">
              <w:rPr>
                <w:b/>
                <w:sz w:val="20"/>
                <w:szCs w:val="20"/>
              </w:rPr>
              <w:lastRenderedPageBreak/>
              <w:t xml:space="preserve">Değerlendirme Yöntemi </w:t>
            </w:r>
          </w:p>
        </w:tc>
        <w:tc>
          <w:tcPr>
            <w:tcW w:w="7512" w:type="dxa"/>
          </w:tcPr>
          <w:p w:rsidR="002A3664" w:rsidRPr="00CA1F53" w:rsidRDefault="002A3664" w:rsidP="00C93D49">
            <w:pPr>
              <w:rPr>
                <w:sz w:val="18"/>
                <w:szCs w:val="18"/>
              </w:rPr>
            </w:pPr>
            <w:r w:rsidRPr="00CA1F53">
              <w:rPr>
                <w:sz w:val="18"/>
                <w:szCs w:val="18"/>
              </w:rPr>
              <w:t xml:space="preserve">Staj sonu pratik (%30), sözlü (%30) ve yazılı sınav (%40). </w:t>
            </w:r>
          </w:p>
        </w:tc>
      </w:tr>
      <w:tr w:rsidR="002A3664" w:rsidRPr="005D745B" w:rsidTr="00C93D49">
        <w:trPr>
          <w:trHeight w:val="470"/>
        </w:trPr>
        <w:tc>
          <w:tcPr>
            <w:tcW w:w="2197" w:type="dxa"/>
          </w:tcPr>
          <w:p w:rsidR="002A3664" w:rsidRPr="005D745B" w:rsidRDefault="002A3664" w:rsidP="00C93D49">
            <w:pPr>
              <w:rPr>
                <w:b/>
                <w:sz w:val="20"/>
                <w:szCs w:val="20"/>
              </w:rPr>
            </w:pPr>
            <w:r w:rsidRPr="005D745B">
              <w:rPr>
                <w:b/>
                <w:sz w:val="20"/>
                <w:szCs w:val="20"/>
              </w:rPr>
              <w:t>Önerilen Kaynaklar</w:t>
            </w:r>
          </w:p>
        </w:tc>
        <w:tc>
          <w:tcPr>
            <w:tcW w:w="7512" w:type="dxa"/>
          </w:tcPr>
          <w:p w:rsidR="002A3664" w:rsidRPr="00CA1F53" w:rsidRDefault="002A3664" w:rsidP="00C93D49">
            <w:pPr>
              <w:rPr>
                <w:sz w:val="18"/>
                <w:szCs w:val="18"/>
              </w:rPr>
            </w:pPr>
            <w:r w:rsidRPr="00CA1F53">
              <w:rPr>
                <w:sz w:val="18"/>
                <w:szCs w:val="18"/>
              </w:rPr>
              <w:t>1.Tintinalli’sEmergencyMedicine:ACompherensivestudyguide (J.E. Tintinalli) veya Türkçe çevirisi</w:t>
            </w:r>
          </w:p>
          <w:p w:rsidR="002A3664" w:rsidRPr="00CA1F53" w:rsidRDefault="002A3664" w:rsidP="00C93D49">
            <w:pPr>
              <w:rPr>
                <w:sz w:val="18"/>
                <w:szCs w:val="18"/>
              </w:rPr>
            </w:pPr>
            <w:r w:rsidRPr="00CA1F53">
              <w:rPr>
                <w:sz w:val="18"/>
                <w:szCs w:val="18"/>
              </w:rPr>
              <w:t>2. Rosen’sEmergencyMedicine (MarxHockbergerWalls)</w:t>
            </w:r>
          </w:p>
          <w:p w:rsidR="002A3664" w:rsidRPr="00CA1F53" w:rsidRDefault="002A3664" w:rsidP="00C93D49">
            <w:pPr>
              <w:rPr>
                <w:sz w:val="18"/>
                <w:szCs w:val="18"/>
              </w:rPr>
            </w:pPr>
            <w:r w:rsidRPr="00CA1F53">
              <w:rPr>
                <w:sz w:val="18"/>
                <w:szCs w:val="18"/>
              </w:rPr>
              <w:t>3. Goldfrank’sToxicologicEmergencies.</w:t>
            </w:r>
          </w:p>
          <w:p w:rsidR="002A3664" w:rsidRPr="00CA1F53" w:rsidRDefault="002A3664" w:rsidP="00C93D49">
            <w:pPr>
              <w:rPr>
                <w:sz w:val="18"/>
                <w:szCs w:val="18"/>
              </w:rPr>
            </w:pPr>
            <w:r w:rsidRPr="00CA1F53">
              <w:rPr>
                <w:sz w:val="18"/>
                <w:szCs w:val="18"/>
              </w:rPr>
              <w:t>4. Textbook of AdultEmergencyMedicine (Peter Cameron, George Jelinex, Anne-MareeKelly, LindsayMurray, Anthony FT Brown)</w:t>
            </w:r>
          </w:p>
        </w:tc>
      </w:tr>
    </w:tbl>
    <w:p w:rsidR="002A3664" w:rsidRPr="00206FD4" w:rsidRDefault="002A3664" w:rsidP="002A3664">
      <w:pPr>
        <w:pStyle w:val="Balk3"/>
        <w:rPr>
          <w:sz w:val="10"/>
          <w:szCs w:val="10"/>
        </w:rPr>
      </w:pPr>
    </w:p>
    <w:p w:rsidR="002A3664" w:rsidRDefault="002A3664" w:rsidP="002A3664">
      <w:bookmarkStart w:id="55" w:name="_Toc428261198"/>
      <w:r>
        <w:br w:type="page"/>
      </w:r>
    </w:p>
    <w:p w:rsidR="002A3664" w:rsidRPr="00F82D5E" w:rsidRDefault="002A3664" w:rsidP="002A3664">
      <w:pPr>
        <w:jc w:val="center"/>
        <w:rPr>
          <w:b/>
          <w:bCs/>
          <w:iCs/>
          <w:color w:val="000000" w:themeColor="text1"/>
          <w:szCs w:val="28"/>
        </w:rPr>
      </w:pPr>
      <w:r w:rsidRPr="00F82D5E">
        <w:rPr>
          <w:b/>
          <w:color w:val="000000" w:themeColor="text1"/>
        </w:rPr>
        <w:lastRenderedPageBreak/>
        <w:t>“ACİL TIP” STAJ PROGRAMI</w:t>
      </w:r>
      <w:bookmarkEnd w:id="55"/>
    </w:p>
    <w:p w:rsidR="002A3664" w:rsidRPr="00BA7931" w:rsidRDefault="002A3664" w:rsidP="002A3664"/>
    <w:tbl>
      <w:tblPr>
        <w:tblW w:w="9380" w:type="dxa"/>
        <w:tblInd w:w="60" w:type="dxa"/>
        <w:tblCellMar>
          <w:left w:w="70" w:type="dxa"/>
          <w:right w:w="70" w:type="dxa"/>
        </w:tblCellMar>
        <w:tblLook w:val="04A0"/>
      </w:tblPr>
      <w:tblGrid>
        <w:gridCol w:w="1320"/>
        <w:gridCol w:w="1580"/>
        <w:gridCol w:w="1580"/>
        <w:gridCol w:w="64"/>
        <w:gridCol w:w="569"/>
        <w:gridCol w:w="947"/>
        <w:gridCol w:w="1580"/>
        <w:gridCol w:w="1740"/>
      </w:tblGrid>
      <w:tr w:rsidR="002A3664" w:rsidRPr="006B52FF"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color w:val="000000" w:themeColor="text1"/>
                <w:sz w:val="18"/>
                <w:szCs w:val="18"/>
              </w:rPr>
              <w:br w:type="page"/>
            </w: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2. gün</w:t>
            </w:r>
          </w:p>
        </w:tc>
        <w:tc>
          <w:tcPr>
            <w:tcW w:w="1580" w:type="dxa"/>
            <w:gridSpan w:val="3"/>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3.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5. gün</w:t>
            </w:r>
          </w:p>
        </w:tc>
      </w:tr>
      <w:tr w:rsidR="002A3664" w:rsidRPr="006B52FF" w:rsidTr="00C93D49">
        <w:trPr>
          <w:trHeight w:val="119"/>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5.ACL002</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5.ACL003</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806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5.ACL008</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131"/>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5.ACL002</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5.ACL005</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5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5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gridSpan w:val="3"/>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5.ACL001</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Temel Yaşam Desteği</w:t>
            </w:r>
          </w:p>
        </w:tc>
        <w:tc>
          <w:tcPr>
            <w:tcW w:w="947" w:type="dxa"/>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5.ACL002</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Acilde Damar Yolu ve Hava Yolu Uygulamaları</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5.ACL003</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Triyaj</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5.ACL004</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İleri Kardiyak Yaşam Desteği (İKYD)</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5.ACL005</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Yenidoğanlarda, Çocuklarda ve Gebelerde İKYD</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5.ACL006</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Dispneik Hastaya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EKG</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5.ACL008</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Taşikardi ve Bradikardi Algoritmaları</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5.ACL009</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Diyabetik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5.ACL010</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Çevresel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6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gridSpan w:val="3"/>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7. gün</w:t>
            </w:r>
          </w:p>
        </w:tc>
        <w:tc>
          <w:tcPr>
            <w:tcW w:w="1580" w:type="dxa"/>
            <w:gridSpan w:val="3"/>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8.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9.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10. gün</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r>
      <w:tr w:rsidR="002A3664" w:rsidRPr="006B52FF" w:rsidTr="00C93D49">
        <w:trPr>
          <w:trHeight w:val="128"/>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806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5.ACL012</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5.ACL014</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5.ACL012</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5.ACL014</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55"/>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5.ACL011</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Omurga Stabilizasyonu</w:t>
            </w:r>
          </w:p>
        </w:tc>
        <w:tc>
          <w:tcPr>
            <w:tcW w:w="947" w:type="dxa"/>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5.ACL012</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Multitravmalı Hastaya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5.ACL013</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jc w:val="both"/>
              <w:rPr>
                <w:sz w:val="18"/>
                <w:szCs w:val="18"/>
              </w:rPr>
            </w:pPr>
            <w:r w:rsidRPr="006B52FF">
              <w:rPr>
                <w:sz w:val="18"/>
                <w:szCs w:val="18"/>
              </w:rPr>
              <w:t>Kardiyoversiyon ve Defibrilasyon</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5.ACL014</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Göğüs Ağrısına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5.ACL015</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Hipertansif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5.ACL016</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Nöbet Geçiren Hastaya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Şok</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5.ACL009</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Diyabetik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EKG</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5.ACL010</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Çevresel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6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11. gün</w:t>
            </w:r>
          </w:p>
        </w:tc>
        <w:tc>
          <w:tcPr>
            <w:tcW w:w="1644" w:type="dxa"/>
            <w:gridSpan w:val="2"/>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12. gün</w:t>
            </w:r>
          </w:p>
        </w:tc>
        <w:tc>
          <w:tcPr>
            <w:tcW w:w="1516" w:type="dxa"/>
            <w:gridSpan w:val="2"/>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13. gün</w:t>
            </w: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16" w:type="dxa"/>
            <w:gridSpan w:val="2"/>
            <w:vMerge w:val="restart"/>
            <w:tcBorders>
              <w:top w:val="nil"/>
              <w:left w:val="nil"/>
              <w:right w:val="single" w:sz="8" w:space="0" w:color="FFFFFF"/>
            </w:tcBorders>
            <w:shd w:val="clear" w:color="000000" w:fill="DBE5F1"/>
          </w:tcPr>
          <w:p w:rsidR="002A3664" w:rsidRPr="006B52FF" w:rsidRDefault="002A3664" w:rsidP="00C93D49">
            <w:pPr>
              <w:jc w:val="center"/>
              <w:rPr>
                <w:sz w:val="18"/>
                <w:szCs w:val="18"/>
              </w:rPr>
            </w:pPr>
          </w:p>
          <w:p w:rsidR="002A3664" w:rsidRPr="006B52FF" w:rsidRDefault="002A3664" w:rsidP="00C93D49">
            <w:pPr>
              <w:jc w:val="center"/>
              <w:rPr>
                <w:sz w:val="18"/>
                <w:szCs w:val="18"/>
              </w:rPr>
            </w:pPr>
          </w:p>
          <w:p w:rsidR="002A3664" w:rsidRPr="006B52FF" w:rsidRDefault="002A3664" w:rsidP="00C93D49">
            <w:pPr>
              <w:jc w:val="center"/>
              <w:rPr>
                <w:sz w:val="18"/>
                <w:szCs w:val="18"/>
              </w:rPr>
            </w:pPr>
          </w:p>
          <w:p w:rsidR="002A3664" w:rsidRPr="006B52FF" w:rsidRDefault="002A3664" w:rsidP="00C93D49">
            <w:pPr>
              <w:jc w:val="center"/>
              <w:rPr>
                <w:b/>
                <w:sz w:val="18"/>
                <w:szCs w:val="18"/>
              </w:rPr>
            </w:pPr>
            <w:r w:rsidRPr="006B52FF">
              <w:rPr>
                <w:b/>
                <w:sz w:val="18"/>
                <w:szCs w:val="18"/>
              </w:rPr>
              <w:t xml:space="preserve">Teorik Sınav </w:t>
            </w:r>
          </w:p>
          <w:p w:rsidR="002A3664" w:rsidRPr="006B52FF" w:rsidRDefault="002A3664" w:rsidP="00C93D49">
            <w:pPr>
              <w:jc w:val="center"/>
              <w:rPr>
                <w:b/>
                <w:sz w:val="18"/>
                <w:szCs w:val="18"/>
              </w:rPr>
            </w:pPr>
            <w:r w:rsidRPr="006B52FF">
              <w:rPr>
                <w:b/>
                <w:sz w:val="18"/>
                <w:szCs w:val="18"/>
              </w:rPr>
              <w:t>Pratik ve Sözlü Sınav</w:t>
            </w:r>
          </w:p>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5.ACL018</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5.ACL019</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5.ACL018</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5.ACL019</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204"/>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322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c>
          <w:tcPr>
            <w:tcW w:w="1516" w:type="dxa"/>
            <w:gridSpan w:val="2"/>
            <w:vMerge/>
            <w:tcBorders>
              <w:left w:val="nil"/>
              <w:right w:val="single" w:sz="8" w:space="0" w:color="FFFFFF"/>
            </w:tcBorders>
            <w:shd w:val="clear" w:color="000000" w:fill="8DB3E2"/>
            <w:vAlign w:val="bottom"/>
          </w:tcPr>
          <w:p w:rsidR="002A3664" w:rsidRPr="006B52FF" w:rsidRDefault="002A3664" w:rsidP="00C93D49">
            <w:pPr>
              <w:jc w:val="center"/>
              <w:rPr>
                <w:b/>
                <w:bCs/>
                <w:color w:val="FFFFFF"/>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26"/>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16" w:type="dxa"/>
            <w:gridSpan w:val="2"/>
            <w:vMerge/>
            <w:tcBorders>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trHeight w:val="5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3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5.ACL018</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Zehirlenmelere Acil Yaklaşım</w:t>
            </w:r>
          </w:p>
        </w:tc>
        <w:tc>
          <w:tcPr>
            <w:tcW w:w="1516" w:type="dxa"/>
            <w:gridSpan w:val="2"/>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5.ACL013</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Kardiyoversiyon ve Defibrilasyon</w:t>
            </w:r>
          </w:p>
        </w:tc>
        <w:tc>
          <w:tcPr>
            <w:tcW w:w="1516" w:type="dxa"/>
            <w:gridSpan w:val="2"/>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5.ACL019</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Şuuru Kapalı Hastaya Yaklaşım</w:t>
            </w:r>
          </w:p>
        </w:tc>
        <w:tc>
          <w:tcPr>
            <w:tcW w:w="1516" w:type="dxa"/>
            <w:gridSpan w:val="2"/>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bl>
    <w:p w:rsidR="002A3664" w:rsidRDefault="002A3664" w:rsidP="002A3664">
      <w:pPr>
        <w:rPr>
          <w:sz w:val="18"/>
          <w:szCs w:val="18"/>
        </w:rPr>
      </w:pPr>
    </w:p>
    <w:p w:rsidR="002A3664" w:rsidRDefault="002A3664" w:rsidP="002A3664">
      <w:pPr>
        <w:rPr>
          <w:sz w:val="18"/>
          <w:szCs w:val="18"/>
        </w:rPr>
      </w:pPr>
      <w:r w:rsidRPr="006B52FF">
        <w:rPr>
          <w:sz w:val="18"/>
          <w:szCs w:val="18"/>
        </w:rPr>
        <w:t xml:space="preserve">Teorik Ders Saati:21 </w:t>
      </w:r>
    </w:p>
    <w:p w:rsidR="002A3664" w:rsidRPr="006B52FF" w:rsidRDefault="002A3664" w:rsidP="002A3664">
      <w:pPr>
        <w:rPr>
          <w:sz w:val="18"/>
          <w:szCs w:val="18"/>
        </w:rPr>
      </w:pPr>
      <w:r w:rsidRPr="006B52FF">
        <w:rPr>
          <w:sz w:val="18"/>
          <w:szCs w:val="18"/>
        </w:rPr>
        <w:t>Serbest Çalışma: 7</w:t>
      </w:r>
    </w:p>
    <w:p w:rsidR="002A3664" w:rsidRPr="006B52FF" w:rsidRDefault="002A3664" w:rsidP="002A3664">
      <w:pPr>
        <w:rPr>
          <w:sz w:val="18"/>
          <w:szCs w:val="18"/>
        </w:rPr>
      </w:pPr>
      <w:r w:rsidRPr="006B52FF">
        <w:rPr>
          <w:sz w:val="18"/>
          <w:szCs w:val="18"/>
        </w:rPr>
        <w:t xml:space="preserve">Pratik Ders Saati:10 </w:t>
      </w:r>
    </w:p>
    <w:p w:rsidR="002A3664" w:rsidRPr="00A61058" w:rsidRDefault="002A3664" w:rsidP="002A3664">
      <w:pPr>
        <w:rPr>
          <w:sz w:val="18"/>
          <w:szCs w:val="18"/>
        </w:rPr>
      </w:pPr>
    </w:p>
    <w:bookmarkEnd w:id="54"/>
    <w:p w:rsidR="002A3664" w:rsidRDefault="002A3664" w:rsidP="002A3664">
      <w:pPr>
        <w:rPr>
          <w:b/>
          <w:bCs/>
          <w:iCs/>
          <w:color w:val="FF0000"/>
          <w:szCs w:val="28"/>
        </w:rPr>
      </w:pPr>
      <w:r>
        <w:rPr>
          <w:b/>
          <w:bCs/>
          <w:iCs/>
          <w:color w:val="FF0000"/>
          <w:szCs w:val="28"/>
        </w:rPr>
        <w:br w:type="page"/>
      </w:r>
    </w:p>
    <w:p w:rsidR="00591FC2" w:rsidRPr="00591FC2" w:rsidRDefault="00591FC2" w:rsidP="00591FC2">
      <w:pPr>
        <w:keepNext/>
        <w:jc w:val="center"/>
        <w:outlineLvl w:val="1"/>
        <w:rPr>
          <w:b/>
          <w:bCs/>
          <w:iCs/>
          <w:color w:val="000000" w:themeColor="text1"/>
          <w:szCs w:val="28"/>
        </w:rPr>
      </w:pPr>
      <w:bookmarkStart w:id="56" w:name="_Toc428261201"/>
      <w:r w:rsidRPr="00591FC2">
        <w:rPr>
          <w:b/>
          <w:bCs/>
          <w:iCs/>
          <w:color w:val="000000" w:themeColor="text1"/>
          <w:szCs w:val="28"/>
        </w:rPr>
        <w:lastRenderedPageBreak/>
        <w:t>“PLASTİK, REKONSTRÜKTİF VE ESTETİK CERRAHİ” STAJ AMAÇ VE PROGRAM KAZANIMLARI</w:t>
      </w:r>
    </w:p>
    <w:p w:rsidR="00591FC2" w:rsidRPr="00591FC2" w:rsidRDefault="00591FC2" w:rsidP="00591FC2">
      <w:pPr>
        <w:keepNext/>
        <w:outlineLvl w:val="1"/>
        <w:rPr>
          <w:b/>
          <w:bCs/>
          <w:iCs/>
          <w:color w:val="000000" w:themeColor="text1"/>
          <w:szCs w:val="28"/>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591FC2" w:rsidRPr="00591FC2" w:rsidTr="00531836">
        <w:trPr>
          <w:trHeight w:val="339"/>
        </w:trPr>
        <w:tc>
          <w:tcPr>
            <w:tcW w:w="2197" w:type="dxa"/>
          </w:tcPr>
          <w:p w:rsidR="00591FC2" w:rsidRPr="00591FC2" w:rsidRDefault="00591FC2" w:rsidP="00591FC2">
            <w:pPr>
              <w:rPr>
                <w:b/>
                <w:bCs/>
                <w:color w:val="000000"/>
                <w:sz w:val="20"/>
                <w:szCs w:val="20"/>
              </w:rPr>
            </w:pPr>
            <w:r w:rsidRPr="00591FC2">
              <w:rPr>
                <w:b/>
                <w:bCs/>
                <w:color w:val="000000"/>
                <w:sz w:val="20"/>
                <w:szCs w:val="20"/>
              </w:rPr>
              <w:t xml:space="preserve">Staj Kodu </w:t>
            </w:r>
          </w:p>
          <w:p w:rsidR="00591FC2" w:rsidRPr="00591FC2" w:rsidRDefault="00591FC2" w:rsidP="00591FC2">
            <w:pPr>
              <w:rPr>
                <w:b/>
                <w:bCs/>
                <w:color w:val="000000"/>
                <w:sz w:val="20"/>
                <w:szCs w:val="20"/>
              </w:rPr>
            </w:pPr>
            <w:r w:rsidRPr="00591FC2">
              <w:rPr>
                <w:b/>
                <w:bCs/>
                <w:color w:val="000000"/>
                <w:sz w:val="20"/>
                <w:szCs w:val="20"/>
              </w:rPr>
              <w:t>Adı</w:t>
            </w:r>
          </w:p>
        </w:tc>
        <w:tc>
          <w:tcPr>
            <w:tcW w:w="7087" w:type="dxa"/>
          </w:tcPr>
          <w:p w:rsidR="00591FC2" w:rsidRPr="00591FC2" w:rsidRDefault="00591FC2" w:rsidP="00591FC2">
            <w:pPr>
              <w:rPr>
                <w:b/>
                <w:bCs/>
                <w:sz w:val="20"/>
                <w:szCs w:val="20"/>
              </w:rPr>
            </w:pPr>
            <w:r w:rsidRPr="00591FC2">
              <w:rPr>
                <w:b/>
                <w:bCs/>
                <w:sz w:val="20"/>
                <w:szCs w:val="20"/>
              </w:rPr>
              <w:t xml:space="preserve"> 5.PLS</w:t>
            </w:r>
          </w:p>
          <w:p w:rsidR="00591FC2" w:rsidRPr="00591FC2" w:rsidRDefault="00591FC2" w:rsidP="00591FC2">
            <w:pPr>
              <w:ind w:left="355" w:hanging="283"/>
              <w:rPr>
                <w:b/>
                <w:sz w:val="20"/>
                <w:szCs w:val="20"/>
              </w:rPr>
            </w:pPr>
            <w:r w:rsidRPr="00591FC2">
              <w:rPr>
                <w:b/>
                <w:sz w:val="20"/>
                <w:szCs w:val="20"/>
              </w:rPr>
              <w:t>Plastik, Rekonstrüktif ve Estetik Cerrahi</w:t>
            </w:r>
          </w:p>
        </w:tc>
      </w:tr>
      <w:tr w:rsidR="00591FC2" w:rsidRPr="00591FC2" w:rsidTr="00531836">
        <w:trPr>
          <w:trHeight w:val="237"/>
        </w:trPr>
        <w:tc>
          <w:tcPr>
            <w:tcW w:w="2197" w:type="dxa"/>
          </w:tcPr>
          <w:p w:rsidR="00591FC2" w:rsidRPr="00591FC2" w:rsidRDefault="00591FC2" w:rsidP="00591FC2">
            <w:pPr>
              <w:rPr>
                <w:b/>
                <w:bCs/>
                <w:color w:val="000000"/>
                <w:sz w:val="20"/>
                <w:szCs w:val="20"/>
              </w:rPr>
            </w:pPr>
            <w:r w:rsidRPr="00591FC2">
              <w:rPr>
                <w:b/>
                <w:bCs/>
                <w:color w:val="000000"/>
                <w:sz w:val="20"/>
                <w:szCs w:val="20"/>
              </w:rPr>
              <w:t>Staj Yılı</w:t>
            </w:r>
          </w:p>
        </w:tc>
        <w:tc>
          <w:tcPr>
            <w:tcW w:w="7087" w:type="dxa"/>
          </w:tcPr>
          <w:p w:rsidR="00591FC2" w:rsidRPr="00591FC2" w:rsidRDefault="00591FC2" w:rsidP="00591FC2">
            <w:pPr>
              <w:ind w:left="355" w:hanging="283"/>
              <w:rPr>
                <w:sz w:val="20"/>
                <w:szCs w:val="20"/>
              </w:rPr>
            </w:pPr>
            <w:r w:rsidRPr="00591FC2">
              <w:rPr>
                <w:sz w:val="20"/>
                <w:szCs w:val="20"/>
              </w:rPr>
              <w:t>5</w:t>
            </w:r>
          </w:p>
        </w:tc>
      </w:tr>
      <w:tr w:rsidR="00591FC2" w:rsidRPr="00591FC2" w:rsidTr="00531836">
        <w:trPr>
          <w:trHeight w:val="155"/>
        </w:trPr>
        <w:tc>
          <w:tcPr>
            <w:tcW w:w="2197" w:type="dxa"/>
          </w:tcPr>
          <w:p w:rsidR="00591FC2" w:rsidRPr="00591FC2" w:rsidRDefault="00591FC2" w:rsidP="00591FC2">
            <w:pPr>
              <w:rPr>
                <w:b/>
                <w:bCs/>
                <w:color w:val="000000"/>
                <w:sz w:val="20"/>
                <w:szCs w:val="20"/>
              </w:rPr>
            </w:pPr>
            <w:r w:rsidRPr="00591FC2">
              <w:rPr>
                <w:b/>
                <w:bCs/>
                <w:color w:val="000000"/>
                <w:sz w:val="20"/>
                <w:szCs w:val="20"/>
              </w:rPr>
              <w:t>Staj Süresi</w:t>
            </w:r>
          </w:p>
        </w:tc>
        <w:tc>
          <w:tcPr>
            <w:tcW w:w="7087" w:type="dxa"/>
          </w:tcPr>
          <w:p w:rsidR="00591FC2" w:rsidRPr="00591FC2" w:rsidRDefault="00591FC2" w:rsidP="00591FC2">
            <w:pPr>
              <w:ind w:left="355" w:hanging="283"/>
              <w:rPr>
                <w:sz w:val="20"/>
                <w:szCs w:val="20"/>
              </w:rPr>
            </w:pPr>
            <w:r w:rsidRPr="00591FC2">
              <w:rPr>
                <w:sz w:val="20"/>
                <w:szCs w:val="20"/>
              </w:rPr>
              <w:t>9  gün</w:t>
            </w:r>
          </w:p>
        </w:tc>
      </w:tr>
      <w:tr w:rsidR="00591FC2" w:rsidRPr="00591FC2" w:rsidTr="00531836">
        <w:trPr>
          <w:trHeight w:val="237"/>
        </w:trPr>
        <w:tc>
          <w:tcPr>
            <w:tcW w:w="2197" w:type="dxa"/>
          </w:tcPr>
          <w:p w:rsidR="00591FC2" w:rsidRPr="00591FC2" w:rsidRDefault="00591FC2" w:rsidP="00591FC2">
            <w:pPr>
              <w:rPr>
                <w:b/>
                <w:bCs/>
                <w:sz w:val="20"/>
                <w:szCs w:val="20"/>
              </w:rPr>
            </w:pPr>
            <w:r w:rsidRPr="00591FC2">
              <w:rPr>
                <w:b/>
                <w:bCs/>
                <w:sz w:val="20"/>
                <w:szCs w:val="20"/>
              </w:rPr>
              <w:t>Staj  Kredisi</w:t>
            </w:r>
          </w:p>
        </w:tc>
        <w:tc>
          <w:tcPr>
            <w:tcW w:w="7087" w:type="dxa"/>
          </w:tcPr>
          <w:p w:rsidR="00591FC2" w:rsidRPr="00591FC2" w:rsidRDefault="00591FC2" w:rsidP="00591FC2">
            <w:pPr>
              <w:rPr>
                <w:sz w:val="20"/>
                <w:szCs w:val="20"/>
              </w:rPr>
            </w:pPr>
            <w:r w:rsidRPr="00591FC2">
              <w:rPr>
                <w:sz w:val="20"/>
                <w:szCs w:val="20"/>
              </w:rPr>
              <w:t>3</w:t>
            </w:r>
          </w:p>
        </w:tc>
      </w:tr>
      <w:tr w:rsidR="00591FC2" w:rsidRPr="00591FC2" w:rsidTr="00531836">
        <w:tc>
          <w:tcPr>
            <w:tcW w:w="2197" w:type="dxa"/>
          </w:tcPr>
          <w:p w:rsidR="00591FC2" w:rsidRPr="00591FC2" w:rsidRDefault="00591FC2" w:rsidP="00591FC2">
            <w:pPr>
              <w:rPr>
                <w:b/>
                <w:bCs/>
                <w:color w:val="000000"/>
                <w:sz w:val="20"/>
                <w:szCs w:val="20"/>
              </w:rPr>
            </w:pPr>
            <w:r w:rsidRPr="00591FC2">
              <w:rPr>
                <w:b/>
                <w:bCs/>
                <w:color w:val="000000"/>
                <w:sz w:val="20"/>
                <w:szCs w:val="20"/>
              </w:rPr>
              <w:t xml:space="preserve">Staj Türü </w:t>
            </w:r>
          </w:p>
        </w:tc>
        <w:tc>
          <w:tcPr>
            <w:tcW w:w="7087" w:type="dxa"/>
          </w:tcPr>
          <w:p w:rsidR="00591FC2" w:rsidRPr="00591FC2" w:rsidRDefault="00591FC2" w:rsidP="00591FC2">
            <w:pPr>
              <w:rPr>
                <w:sz w:val="20"/>
                <w:szCs w:val="20"/>
              </w:rPr>
            </w:pPr>
            <w:r w:rsidRPr="00591FC2">
              <w:rPr>
                <w:sz w:val="20"/>
                <w:szCs w:val="20"/>
              </w:rPr>
              <w:t>Zorunlu</w:t>
            </w:r>
          </w:p>
        </w:tc>
      </w:tr>
      <w:tr w:rsidR="00591FC2" w:rsidRPr="00591FC2" w:rsidTr="00531836">
        <w:trPr>
          <w:trHeight w:val="237"/>
        </w:trPr>
        <w:tc>
          <w:tcPr>
            <w:tcW w:w="2197" w:type="dxa"/>
          </w:tcPr>
          <w:p w:rsidR="00591FC2" w:rsidRPr="00591FC2" w:rsidRDefault="00591FC2" w:rsidP="00591FC2">
            <w:pPr>
              <w:rPr>
                <w:b/>
                <w:bCs/>
                <w:sz w:val="20"/>
                <w:szCs w:val="20"/>
              </w:rPr>
            </w:pPr>
            <w:r w:rsidRPr="00591FC2">
              <w:rPr>
                <w:b/>
                <w:bCs/>
                <w:sz w:val="20"/>
                <w:szCs w:val="20"/>
              </w:rPr>
              <w:t>Staj Sorumlusu</w:t>
            </w:r>
          </w:p>
        </w:tc>
        <w:tc>
          <w:tcPr>
            <w:tcW w:w="7087" w:type="dxa"/>
          </w:tcPr>
          <w:p w:rsidR="00591FC2" w:rsidRPr="00591FC2" w:rsidRDefault="00591FC2" w:rsidP="00591FC2">
            <w:pPr>
              <w:rPr>
                <w:sz w:val="20"/>
                <w:szCs w:val="20"/>
              </w:rPr>
            </w:pPr>
            <w:r w:rsidRPr="00591FC2">
              <w:rPr>
                <w:sz w:val="20"/>
                <w:szCs w:val="20"/>
              </w:rPr>
              <w:t xml:space="preserve">Prof. Dr. Zekeriya Tosun </w:t>
            </w:r>
          </w:p>
        </w:tc>
      </w:tr>
      <w:tr w:rsidR="00591FC2" w:rsidRPr="00591FC2" w:rsidTr="00531836">
        <w:trPr>
          <w:trHeight w:val="515"/>
        </w:trPr>
        <w:tc>
          <w:tcPr>
            <w:tcW w:w="2197" w:type="dxa"/>
          </w:tcPr>
          <w:p w:rsidR="00591FC2" w:rsidRPr="00591FC2" w:rsidRDefault="00591FC2" w:rsidP="00591FC2">
            <w:pPr>
              <w:rPr>
                <w:b/>
                <w:bCs/>
                <w:sz w:val="20"/>
                <w:szCs w:val="20"/>
              </w:rPr>
            </w:pPr>
            <w:r w:rsidRPr="00591FC2">
              <w:rPr>
                <w:b/>
                <w:bCs/>
                <w:sz w:val="20"/>
                <w:szCs w:val="20"/>
              </w:rPr>
              <w:t>Ders Veren Öğretim Elemanları</w:t>
            </w:r>
          </w:p>
        </w:tc>
        <w:tc>
          <w:tcPr>
            <w:tcW w:w="7087" w:type="dxa"/>
          </w:tcPr>
          <w:p w:rsidR="00591FC2" w:rsidRPr="00591FC2" w:rsidRDefault="00591FC2" w:rsidP="00591FC2">
            <w:pPr>
              <w:rPr>
                <w:sz w:val="20"/>
                <w:szCs w:val="20"/>
              </w:rPr>
            </w:pPr>
            <w:r w:rsidRPr="00591FC2">
              <w:rPr>
                <w:sz w:val="20"/>
                <w:szCs w:val="20"/>
              </w:rPr>
              <w:t>Prof. Dr. Zekeriya Tosun, Dr. Öğr. Üyesi Osman Akdağ, Dr. Öğr. Üyesi Mustafa SÜTÇÜ, Uzm. Dr. Gökçe YILDIRAN</w:t>
            </w:r>
          </w:p>
        </w:tc>
      </w:tr>
      <w:tr w:rsidR="00591FC2" w:rsidRPr="00591FC2" w:rsidTr="00531836">
        <w:trPr>
          <w:trHeight w:val="275"/>
        </w:trPr>
        <w:tc>
          <w:tcPr>
            <w:tcW w:w="2197" w:type="dxa"/>
          </w:tcPr>
          <w:p w:rsidR="00591FC2" w:rsidRPr="00591FC2" w:rsidRDefault="00591FC2" w:rsidP="00591FC2">
            <w:pPr>
              <w:rPr>
                <w:b/>
                <w:bCs/>
                <w:sz w:val="20"/>
                <w:szCs w:val="20"/>
              </w:rPr>
            </w:pPr>
            <w:r w:rsidRPr="00591FC2">
              <w:rPr>
                <w:b/>
                <w:bCs/>
                <w:sz w:val="20"/>
                <w:szCs w:val="20"/>
              </w:rPr>
              <w:t>Staj Amacı</w:t>
            </w:r>
          </w:p>
        </w:tc>
        <w:tc>
          <w:tcPr>
            <w:tcW w:w="7087" w:type="dxa"/>
          </w:tcPr>
          <w:p w:rsidR="00591FC2" w:rsidRPr="00591FC2" w:rsidRDefault="00591FC2" w:rsidP="00591FC2">
            <w:pPr>
              <w:rPr>
                <w:sz w:val="20"/>
                <w:szCs w:val="20"/>
              </w:rPr>
            </w:pPr>
            <w:r w:rsidRPr="00591FC2">
              <w:rPr>
                <w:sz w:val="20"/>
                <w:szCs w:val="20"/>
              </w:rPr>
              <w:t xml:space="preserve">Plastik Rekonstrüktif ve Estetik Cerrahi </w:t>
            </w:r>
          </w:p>
        </w:tc>
      </w:tr>
      <w:tr w:rsidR="00591FC2" w:rsidRPr="00591FC2" w:rsidTr="00531836">
        <w:trPr>
          <w:trHeight w:val="652"/>
        </w:trPr>
        <w:tc>
          <w:tcPr>
            <w:tcW w:w="2197" w:type="dxa"/>
          </w:tcPr>
          <w:p w:rsidR="00591FC2" w:rsidRPr="00591FC2" w:rsidRDefault="00591FC2" w:rsidP="00591FC2">
            <w:pPr>
              <w:rPr>
                <w:b/>
                <w:sz w:val="20"/>
                <w:szCs w:val="20"/>
              </w:rPr>
            </w:pPr>
            <w:r w:rsidRPr="00591FC2">
              <w:rPr>
                <w:b/>
                <w:sz w:val="20"/>
                <w:szCs w:val="20"/>
              </w:rPr>
              <w:t>Öğrenim Kazanımları</w:t>
            </w:r>
          </w:p>
          <w:p w:rsidR="00591FC2" w:rsidRPr="00591FC2" w:rsidRDefault="00591FC2" w:rsidP="00591FC2">
            <w:pPr>
              <w:rPr>
                <w:sz w:val="20"/>
                <w:szCs w:val="20"/>
              </w:rPr>
            </w:pPr>
          </w:p>
        </w:tc>
        <w:tc>
          <w:tcPr>
            <w:tcW w:w="7087" w:type="dxa"/>
          </w:tcPr>
          <w:p w:rsidR="00591FC2" w:rsidRPr="00591FC2" w:rsidRDefault="00591FC2" w:rsidP="00591FC2">
            <w:pPr>
              <w:rPr>
                <w:sz w:val="20"/>
                <w:szCs w:val="20"/>
              </w:rPr>
            </w:pPr>
            <w:r w:rsidRPr="00591FC2">
              <w:rPr>
                <w:sz w:val="20"/>
                <w:szCs w:val="20"/>
              </w:rPr>
              <w:t xml:space="preserve">Plastik Cerrahi’nin temel ilkeleri konusunda bilgi sahibi olmak, Plastik cerrahi acil hastalarını tanı ve tedavi konusunda beceri kazanmak, yara bakımı yapabilmek.  </w:t>
            </w:r>
          </w:p>
        </w:tc>
      </w:tr>
      <w:tr w:rsidR="00591FC2" w:rsidRPr="00591FC2" w:rsidTr="00531836">
        <w:trPr>
          <w:trHeight w:val="538"/>
        </w:trPr>
        <w:tc>
          <w:tcPr>
            <w:tcW w:w="2197" w:type="dxa"/>
          </w:tcPr>
          <w:p w:rsidR="00591FC2" w:rsidRPr="00591FC2" w:rsidRDefault="00591FC2" w:rsidP="00591FC2">
            <w:pPr>
              <w:rPr>
                <w:b/>
                <w:sz w:val="20"/>
                <w:szCs w:val="20"/>
              </w:rPr>
            </w:pPr>
            <w:r w:rsidRPr="00591FC2">
              <w:rPr>
                <w:b/>
                <w:sz w:val="20"/>
                <w:szCs w:val="20"/>
              </w:rPr>
              <w:t>Öğretme Yöntemleri</w:t>
            </w:r>
          </w:p>
          <w:p w:rsidR="00591FC2" w:rsidRPr="00591FC2" w:rsidRDefault="00591FC2" w:rsidP="00591FC2">
            <w:pPr>
              <w:rPr>
                <w:b/>
                <w:sz w:val="20"/>
                <w:szCs w:val="20"/>
              </w:rPr>
            </w:pPr>
          </w:p>
        </w:tc>
        <w:tc>
          <w:tcPr>
            <w:tcW w:w="7087" w:type="dxa"/>
          </w:tcPr>
          <w:p w:rsidR="00591FC2" w:rsidRPr="00591FC2" w:rsidRDefault="00591FC2" w:rsidP="00591FC2">
            <w:pPr>
              <w:rPr>
                <w:sz w:val="20"/>
                <w:szCs w:val="20"/>
              </w:rPr>
            </w:pPr>
            <w:r w:rsidRPr="00591FC2">
              <w:rPr>
                <w:sz w:val="20"/>
                <w:szCs w:val="20"/>
              </w:rPr>
              <w:t xml:space="preserve">Plastik cerrahi stajını alan bir öğrenci, maksillofasyaltravma, yanık, el yaralanması, parmak kopması gibi acil durumlarda yapılması gereken temel yaklaşımları bilir. Yarık dudak, inguinalanomaliler, kraniofasyalanomaliler konusunda aileyi ve hastayı yönlendirebilir. Cilt tümörlerinin Yara bakımı yapabilir. </w:t>
            </w:r>
          </w:p>
        </w:tc>
      </w:tr>
      <w:tr w:rsidR="00591FC2" w:rsidRPr="00591FC2" w:rsidTr="00531836">
        <w:trPr>
          <w:trHeight w:val="435"/>
        </w:trPr>
        <w:tc>
          <w:tcPr>
            <w:tcW w:w="2197" w:type="dxa"/>
          </w:tcPr>
          <w:p w:rsidR="00591FC2" w:rsidRPr="00591FC2" w:rsidRDefault="00591FC2" w:rsidP="00591FC2">
            <w:pPr>
              <w:rPr>
                <w:b/>
                <w:bCs/>
                <w:sz w:val="20"/>
                <w:szCs w:val="20"/>
              </w:rPr>
            </w:pPr>
            <w:r w:rsidRPr="00591FC2">
              <w:rPr>
                <w:b/>
                <w:bCs/>
                <w:sz w:val="20"/>
                <w:szCs w:val="20"/>
              </w:rPr>
              <w:t>Staj İçeriği</w:t>
            </w:r>
          </w:p>
          <w:p w:rsidR="00591FC2" w:rsidRPr="00591FC2" w:rsidRDefault="00591FC2" w:rsidP="00591FC2">
            <w:pPr>
              <w:rPr>
                <w:b/>
                <w:bCs/>
                <w:sz w:val="20"/>
                <w:szCs w:val="20"/>
              </w:rPr>
            </w:pPr>
          </w:p>
        </w:tc>
        <w:tc>
          <w:tcPr>
            <w:tcW w:w="7087" w:type="dxa"/>
          </w:tcPr>
          <w:p w:rsidR="00591FC2" w:rsidRPr="00591FC2" w:rsidRDefault="00591FC2" w:rsidP="00591FC2">
            <w:pPr>
              <w:rPr>
                <w:sz w:val="20"/>
                <w:szCs w:val="20"/>
              </w:rPr>
            </w:pPr>
            <w:r w:rsidRPr="00591FC2">
              <w:rPr>
                <w:sz w:val="20"/>
                <w:szCs w:val="20"/>
              </w:rPr>
              <w:t>Teorik ders anlatma, ara değerlendirme, poliklinik uygulama</w:t>
            </w:r>
          </w:p>
        </w:tc>
      </w:tr>
      <w:tr w:rsidR="00591FC2" w:rsidRPr="00591FC2" w:rsidTr="00531836">
        <w:trPr>
          <w:trHeight w:val="392"/>
        </w:trPr>
        <w:tc>
          <w:tcPr>
            <w:tcW w:w="2197" w:type="dxa"/>
          </w:tcPr>
          <w:p w:rsidR="00591FC2" w:rsidRPr="00591FC2" w:rsidRDefault="00591FC2" w:rsidP="00591FC2">
            <w:pPr>
              <w:rPr>
                <w:b/>
                <w:sz w:val="20"/>
                <w:szCs w:val="20"/>
              </w:rPr>
            </w:pPr>
            <w:r w:rsidRPr="00591FC2">
              <w:rPr>
                <w:b/>
                <w:sz w:val="20"/>
                <w:szCs w:val="20"/>
              </w:rPr>
              <w:t xml:space="preserve">Değerlendirme Yöntemi </w:t>
            </w:r>
          </w:p>
        </w:tc>
        <w:tc>
          <w:tcPr>
            <w:tcW w:w="7087" w:type="dxa"/>
          </w:tcPr>
          <w:p w:rsidR="00591FC2" w:rsidRPr="00591FC2" w:rsidRDefault="00591FC2" w:rsidP="00591FC2">
            <w:pPr>
              <w:rPr>
                <w:sz w:val="20"/>
                <w:szCs w:val="20"/>
              </w:rPr>
            </w:pPr>
            <w:r w:rsidRPr="00591FC2">
              <w:rPr>
                <w:sz w:val="20"/>
                <w:szCs w:val="20"/>
              </w:rPr>
              <w:t>Ara değerlendirme, Yazılı-sözlü sınav</w:t>
            </w:r>
          </w:p>
        </w:tc>
      </w:tr>
      <w:tr w:rsidR="00591FC2" w:rsidRPr="00591FC2" w:rsidTr="00531836">
        <w:trPr>
          <w:trHeight w:val="470"/>
        </w:trPr>
        <w:tc>
          <w:tcPr>
            <w:tcW w:w="2197" w:type="dxa"/>
          </w:tcPr>
          <w:p w:rsidR="00591FC2" w:rsidRPr="00591FC2" w:rsidRDefault="00591FC2" w:rsidP="00591FC2">
            <w:pPr>
              <w:rPr>
                <w:b/>
                <w:sz w:val="20"/>
                <w:szCs w:val="20"/>
              </w:rPr>
            </w:pPr>
            <w:r w:rsidRPr="00591FC2">
              <w:rPr>
                <w:b/>
                <w:sz w:val="20"/>
                <w:szCs w:val="20"/>
              </w:rPr>
              <w:t>Önerilen Kaynaklar</w:t>
            </w:r>
          </w:p>
        </w:tc>
        <w:tc>
          <w:tcPr>
            <w:tcW w:w="7087" w:type="dxa"/>
          </w:tcPr>
          <w:p w:rsidR="00591FC2" w:rsidRPr="00591FC2" w:rsidRDefault="00591FC2" w:rsidP="00591FC2">
            <w:pPr>
              <w:rPr>
                <w:sz w:val="20"/>
                <w:szCs w:val="20"/>
              </w:rPr>
            </w:pPr>
            <w:r w:rsidRPr="00591FC2">
              <w:rPr>
                <w:sz w:val="20"/>
                <w:szCs w:val="20"/>
              </w:rPr>
              <w:t>Plastik Cerrahide Temel İlkeler, Ed: Zekeriya TosunNobel Tıp Kitabevi, 2007.</w:t>
            </w:r>
          </w:p>
          <w:p w:rsidR="00591FC2" w:rsidRPr="00591FC2" w:rsidRDefault="00591FC2" w:rsidP="00591FC2">
            <w:pPr>
              <w:rPr>
                <w:sz w:val="20"/>
                <w:szCs w:val="20"/>
              </w:rPr>
            </w:pPr>
            <w:r w:rsidRPr="00591FC2">
              <w:rPr>
                <w:sz w:val="20"/>
                <w:szCs w:val="20"/>
              </w:rPr>
              <w:t>Essentials of Plastik Surgery, Ed: Jeffrey E. Janis, QMP St.Luis,2007</w:t>
            </w:r>
          </w:p>
        </w:tc>
      </w:tr>
    </w:tbl>
    <w:p w:rsidR="00591FC2" w:rsidRPr="00591FC2" w:rsidRDefault="00591FC2" w:rsidP="00591FC2">
      <w:pPr>
        <w:keepNext/>
        <w:jc w:val="center"/>
        <w:outlineLvl w:val="1"/>
        <w:rPr>
          <w:b/>
          <w:bCs/>
          <w:iCs/>
          <w:szCs w:val="28"/>
        </w:rPr>
      </w:pPr>
    </w:p>
    <w:p w:rsidR="00591FC2" w:rsidRPr="00591FC2" w:rsidRDefault="00591FC2" w:rsidP="00591FC2">
      <w:pPr>
        <w:rPr>
          <w:b/>
          <w:color w:val="000000" w:themeColor="text1"/>
          <w:szCs w:val="28"/>
        </w:rPr>
      </w:pPr>
      <w:r w:rsidRPr="00591FC2">
        <w:br w:type="page"/>
      </w:r>
    </w:p>
    <w:p w:rsidR="00591FC2" w:rsidRPr="00591FC2" w:rsidRDefault="00591FC2" w:rsidP="00591FC2">
      <w:pPr>
        <w:rPr>
          <w:b/>
          <w:color w:val="000000" w:themeColor="text1"/>
          <w:szCs w:val="28"/>
        </w:rPr>
      </w:pPr>
    </w:p>
    <w:p w:rsidR="00591FC2" w:rsidRPr="00591FC2" w:rsidRDefault="00591FC2" w:rsidP="00591FC2">
      <w:pPr>
        <w:keepNext/>
        <w:jc w:val="center"/>
        <w:outlineLvl w:val="1"/>
        <w:rPr>
          <w:b/>
          <w:bCs/>
          <w:iCs/>
          <w:color w:val="000000" w:themeColor="text1"/>
          <w:szCs w:val="28"/>
        </w:rPr>
      </w:pPr>
      <w:r w:rsidRPr="00591FC2">
        <w:rPr>
          <w:b/>
          <w:color w:val="000000" w:themeColor="text1"/>
          <w:szCs w:val="28"/>
        </w:rPr>
        <w:t>“PLASTİK, REKONSTRÜKTİF VE ESTETİK CERRAHİ</w:t>
      </w:r>
      <w:r w:rsidRPr="00591FC2">
        <w:rPr>
          <w:b/>
          <w:bCs/>
          <w:iCs/>
          <w:color w:val="000000" w:themeColor="text1"/>
          <w:szCs w:val="28"/>
        </w:rPr>
        <w:t>”  STAJ PROGRAMI</w:t>
      </w:r>
    </w:p>
    <w:p w:rsidR="00591FC2" w:rsidRPr="00591FC2" w:rsidRDefault="00591FC2" w:rsidP="00591FC2"/>
    <w:tbl>
      <w:tblPr>
        <w:tblW w:w="8520" w:type="dxa"/>
        <w:tblInd w:w="60" w:type="dxa"/>
        <w:tblCellMar>
          <w:left w:w="70" w:type="dxa"/>
          <w:right w:w="70" w:type="dxa"/>
        </w:tblCellMar>
        <w:tblLook w:val="04A0"/>
      </w:tblPr>
      <w:tblGrid>
        <w:gridCol w:w="1420"/>
        <w:gridCol w:w="1420"/>
        <w:gridCol w:w="147"/>
        <w:gridCol w:w="1273"/>
        <w:gridCol w:w="1420"/>
        <w:gridCol w:w="1420"/>
        <w:gridCol w:w="1420"/>
      </w:tblGrid>
      <w:tr w:rsidR="00591FC2" w:rsidRPr="00591FC2" w:rsidTr="00531836">
        <w:trPr>
          <w:trHeight w:val="227"/>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591FC2" w:rsidRPr="00591FC2" w:rsidRDefault="00591FC2" w:rsidP="00591FC2">
            <w:pPr>
              <w:rPr>
                <w:b/>
                <w:bCs/>
                <w:color w:val="FFFFFF"/>
                <w:sz w:val="18"/>
                <w:szCs w:val="18"/>
              </w:rPr>
            </w:pPr>
          </w:p>
        </w:tc>
        <w:tc>
          <w:tcPr>
            <w:tcW w:w="1567" w:type="dxa"/>
            <w:gridSpan w:val="2"/>
            <w:tcBorders>
              <w:top w:val="single" w:sz="8" w:space="0" w:color="FFFFFF"/>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1. gün</w:t>
            </w:r>
          </w:p>
        </w:tc>
        <w:tc>
          <w:tcPr>
            <w:tcW w:w="1273" w:type="dxa"/>
            <w:tcBorders>
              <w:top w:val="single" w:sz="8" w:space="0" w:color="FFFFFF"/>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2.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4.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5. gün</w:t>
            </w:r>
          </w:p>
        </w:tc>
      </w:tr>
      <w:tr w:rsidR="00591FC2" w:rsidRPr="00591FC2" w:rsidTr="00531836">
        <w:trPr>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08.00 - 08.50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Tanışma ve Genel Vizit</w:t>
            </w:r>
          </w:p>
        </w:tc>
        <w:tc>
          <w:tcPr>
            <w:tcW w:w="1273"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09.00 - 09.50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Tanışma ve Genel Vizit</w:t>
            </w:r>
          </w:p>
        </w:tc>
        <w:tc>
          <w:tcPr>
            <w:tcW w:w="1273"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 xml:space="preserve">Pratik Eğitim </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10.00 - 10.50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5.PLS001</w:t>
            </w:r>
          </w:p>
        </w:tc>
        <w:tc>
          <w:tcPr>
            <w:tcW w:w="1273"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5.PLS003</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5.PLS005</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5.PLS007</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5.PLS010</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11.00 - 11.50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5.PLS001</w:t>
            </w:r>
          </w:p>
        </w:tc>
        <w:tc>
          <w:tcPr>
            <w:tcW w:w="1273"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5.PLS004</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5.PLS005</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5.PLS008</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5.PLS010</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12.00-13.00</w:t>
            </w:r>
          </w:p>
        </w:tc>
        <w:tc>
          <w:tcPr>
            <w:tcW w:w="7100" w:type="dxa"/>
            <w:gridSpan w:val="6"/>
            <w:tcBorders>
              <w:top w:val="single" w:sz="8" w:space="0" w:color="FFFFFF"/>
              <w:left w:val="nil"/>
              <w:bottom w:val="single" w:sz="8" w:space="0" w:color="FFFFFF"/>
              <w:right w:val="single" w:sz="8" w:space="0" w:color="FFFFFF"/>
            </w:tcBorders>
            <w:shd w:val="clear" w:color="000000" w:fill="8DB3E2"/>
            <w:vAlign w:val="bottom"/>
            <w:hideMark/>
          </w:tcPr>
          <w:p w:rsidR="00591FC2" w:rsidRPr="00591FC2" w:rsidRDefault="00591FC2" w:rsidP="00591FC2">
            <w:pPr>
              <w:jc w:val="center"/>
              <w:rPr>
                <w:b/>
                <w:bCs/>
                <w:color w:val="FFFFFF"/>
                <w:sz w:val="18"/>
                <w:szCs w:val="18"/>
              </w:rPr>
            </w:pPr>
            <w:r w:rsidRPr="00591FC2">
              <w:rPr>
                <w:b/>
                <w:bCs/>
                <w:color w:val="FFFFFF"/>
                <w:sz w:val="18"/>
                <w:szCs w:val="18"/>
              </w:rPr>
              <w:t>Öğle Arası</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13.15 - 14.05</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5.PLS006</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5.PLS008</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14.15 - 15.05</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5.PLS006</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5.PLS009</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15.15 - 16.05</w:t>
            </w:r>
          </w:p>
        </w:tc>
        <w:tc>
          <w:tcPr>
            <w:tcW w:w="1420" w:type="dxa"/>
            <w:vMerge w:val="restart"/>
            <w:tcBorders>
              <w:top w:val="nil"/>
              <w:left w:val="nil"/>
              <w:right w:val="single" w:sz="8" w:space="0" w:color="FFFFFF"/>
            </w:tcBorders>
            <w:shd w:val="clear" w:color="000000" w:fill="DBE5F1"/>
          </w:tcPr>
          <w:p w:rsidR="00591FC2" w:rsidRPr="00591FC2" w:rsidRDefault="00591FC2" w:rsidP="00591FC2">
            <w:pPr>
              <w:jc w:val="center"/>
              <w:rPr>
                <w:sz w:val="18"/>
                <w:szCs w:val="18"/>
              </w:rPr>
            </w:pPr>
          </w:p>
          <w:p w:rsidR="00591FC2" w:rsidRPr="00591FC2" w:rsidRDefault="00591FC2" w:rsidP="00591FC2">
            <w:pPr>
              <w:jc w:val="center"/>
              <w:rPr>
                <w:sz w:val="18"/>
                <w:szCs w:val="18"/>
              </w:rPr>
            </w:pPr>
            <w:r w:rsidRPr="00591FC2">
              <w:rPr>
                <w:sz w:val="18"/>
                <w:szCs w:val="18"/>
              </w:rPr>
              <w:t>Serbest Çalışma</w:t>
            </w:r>
          </w:p>
        </w:tc>
        <w:tc>
          <w:tcPr>
            <w:tcW w:w="1420" w:type="dxa"/>
            <w:gridSpan w:val="2"/>
            <w:vMerge w:val="restart"/>
            <w:tcBorders>
              <w:top w:val="nil"/>
              <w:left w:val="nil"/>
              <w:right w:val="single" w:sz="8" w:space="0" w:color="FFFFFF"/>
            </w:tcBorders>
            <w:shd w:val="clear" w:color="000000" w:fill="DBE5F1"/>
          </w:tcPr>
          <w:p w:rsidR="00591FC2" w:rsidRPr="00591FC2" w:rsidRDefault="00591FC2" w:rsidP="00591FC2">
            <w:pPr>
              <w:jc w:val="center"/>
              <w:rPr>
                <w:sz w:val="18"/>
                <w:szCs w:val="18"/>
              </w:rPr>
            </w:pPr>
          </w:p>
          <w:p w:rsidR="00591FC2" w:rsidRPr="00591FC2" w:rsidRDefault="00591FC2" w:rsidP="00591FC2">
            <w:pPr>
              <w:jc w:val="center"/>
              <w:rPr>
                <w:sz w:val="18"/>
                <w:szCs w:val="18"/>
              </w:rPr>
            </w:pPr>
            <w:r w:rsidRPr="00591FC2">
              <w:rPr>
                <w:sz w:val="18"/>
                <w:szCs w:val="18"/>
              </w:rPr>
              <w:t>Serbest Çalışma</w:t>
            </w:r>
          </w:p>
        </w:tc>
        <w:tc>
          <w:tcPr>
            <w:tcW w:w="1420" w:type="dxa"/>
            <w:vMerge w:val="restart"/>
            <w:tcBorders>
              <w:top w:val="nil"/>
              <w:left w:val="nil"/>
              <w:right w:val="single" w:sz="8" w:space="0" w:color="FFFFFF"/>
            </w:tcBorders>
            <w:shd w:val="clear" w:color="000000" w:fill="DBE5F1"/>
          </w:tcPr>
          <w:p w:rsidR="00591FC2" w:rsidRPr="00591FC2" w:rsidRDefault="00591FC2" w:rsidP="00591FC2">
            <w:pPr>
              <w:jc w:val="center"/>
              <w:rPr>
                <w:sz w:val="18"/>
                <w:szCs w:val="18"/>
              </w:rPr>
            </w:pPr>
          </w:p>
          <w:p w:rsidR="00591FC2" w:rsidRPr="00591FC2" w:rsidRDefault="00591FC2" w:rsidP="00591FC2">
            <w:pPr>
              <w:jc w:val="center"/>
              <w:rPr>
                <w:sz w:val="18"/>
                <w:szCs w:val="18"/>
              </w:rPr>
            </w:pPr>
            <w:r w:rsidRPr="00591FC2">
              <w:rPr>
                <w:sz w:val="18"/>
                <w:szCs w:val="18"/>
              </w:rPr>
              <w:t>Serbest Çalışma</w:t>
            </w:r>
          </w:p>
        </w:tc>
        <w:tc>
          <w:tcPr>
            <w:tcW w:w="1420" w:type="dxa"/>
            <w:vMerge w:val="restart"/>
            <w:tcBorders>
              <w:top w:val="nil"/>
              <w:left w:val="nil"/>
              <w:right w:val="single" w:sz="8" w:space="0" w:color="FFFFFF"/>
            </w:tcBorders>
            <w:shd w:val="clear" w:color="000000" w:fill="DBE5F1"/>
          </w:tcPr>
          <w:p w:rsidR="00591FC2" w:rsidRPr="00591FC2" w:rsidRDefault="00591FC2" w:rsidP="00591FC2">
            <w:pPr>
              <w:jc w:val="center"/>
              <w:rPr>
                <w:sz w:val="18"/>
                <w:szCs w:val="18"/>
              </w:rPr>
            </w:pPr>
          </w:p>
          <w:p w:rsidR="00591FC2" w:rsidRPr="00591FC2" w:rsidRDefault="00591FC2" w:rsidP="00591FC2">
            <w:pPr>
              <w:jc w:val="center"/>
              <w:rPr>
                <w:sz w:val="18"/>
                <w:szCs w:val="18"/>
              </w:rPr>
            </w:pPr>
            <w:r w:rsidRPr="00591FC2">
              <w:rPr>
                <w:sz w:val="18"/>
                <w:szCs w:val="18"/>
              </w:rPr>
              <w:t>Serbest Çalışma</w:t>
            </w:r>
          </w:p>
        </w:tc>
        <w:tc>
          <w:tcPr>
            <w:tcW w:w="1420" w:type="dxa"/>
            <w:vMerge w:val="restart"/>
            <w:tcBorders>
              <w:top w:val="nil"/>
              <w:left w:val="nil"/>
              <w:right w:val="single" w:sz="8" w:space="0" w:color="FFFFFF"/>
            </w:tcBorders>
            <w:shd w:val="clear" w:color="000000" w:fill="DBE5F1"/>
          </w:tcPr>
          <w:p w:rsidR="00591FC2" w:rsidRPr="00591FC2" w:rsidRDefault="00591FC2" w:rsidP="00591FC2">
            <w:pPr>
              <w:tabs>
                <w:tab w:val="center" w:pos="640"/>
              </w:tabs>
              <w:rPr>
                <w:sz w:val="18"/>
                <w:szCs w:val="18"/>
              </w:rPr>
            </w:pPr>
          </w:p>
          <w:p w:rsidR="00591FC2" w:rsidRPr="00591FC2" w:rsidRDefault="00591FC2" w:rsidP="00591FC2">
            <w:pPr>
              <w:tabs>
                <w:tab w:val="center" w:pos="640"/>
              </w:tabs>
              <w:rPr>
                <w:sz w:val="18"/>
                <w:szCs w:val="18"/>
              </w:rPr>
            </w:pPr>
            <w:r w:rsidRPr="00591FC2">
              <w:rPr>
                <w:sz w:val="18"/>
                <w:szCs w:val="18"/>
              </w:rPr>
              <w:t>Serbest Çalışma</w:t>
            </w:r>
          </w:p>
        </w:tc>
      </w:tr>
      <w:tr w:rsidR="00591FC2" w:rsidRPr="00591FC2" w:rsidTr="00531836">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16.15 - 17.05</w:t>
            </w:r>
          </w:p>
        </w:tc>
        <w:tc>
          <w:tcPr>
            <w:tcW w:w="1420" w:type="dxa"/>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c>
          <w:tcPr>
            <w:tcW w:w="1420" w:type="dxa"/>
            <w:gridSpan w:val="2"/>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r>
      <w:tr w:rsidR="00591FC2" w:rsidRPr="00591FC2" w:rsidTr="00531836">
        <w:trPr>
          <w:trHeight w:val="227"/>
        </w:trPr>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gridSpan w:val="2"/>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r>
      <w:tr w:rsidR="00591FC2" w:rsidRPr="00591FC2" w:rsidTr="00531836">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5.PLS001</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Plastik Cerrahiye Giriş + Estetik Cerrahi</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5.PLS002</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Deri Greftleri/Flepler</w:t>
            </w:r>
          </w:p>
        </w:tc>
        <w:tc>
          <w:tcPr>
            <w:tcW w:w="1420" w:type="dxa"/>
            <w:tcBorders>
              <w:top w:val="nil"/>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5.PLS003</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Yara İyileşmesi</w:t>
            </w:r>
          </w:p>
        </w:tc>
        <w:tc>
          <w:tcPr>
            <w:tcW w:w="1420" w:type="dxa"/>
            <w:tcBorders>
              <w:top w:val="nil"/>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1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Mustafa SÜTÇÜ</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5.PLS004</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Yara Bakımı</w:t>
            </w:r>
          </w:p>
        </w:tc>
        <w:tc>
          <w:tcPr>
            <w:tcW w:w="1420" w:type="dxa"/>
            <w:tcBorders>
              <w:top w:val="nil"/>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1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Mustafa SÜTÇÜ</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5.PLS005</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Yanıklar</w:t>
            </w:r>
          </w:p>
        </w:tc>
        <w:tc>
          <w:tcPr>
            <w:tcW w:w="1420" w:type="dxa"/>
            <w:tcBorders>
              <w:top w:val="nil"/>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Osman AKDAĞ</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591FC2" w:rsidRPr="00591FC2" w:rsidRDefault="00591FC2" w:rsidP="00591FC2">
            <w:pPr>
              <w:rPr>
                <w:color w:val="000000"/>
                <w:sz w:val="18"/>
                <w:szCs w:val="18"/>
              </w:rPr>
            </w:pPr>
            <w:r w:rsidRPr="00591FC2">
              <w:rPr>
                <w:color w:val="000000"/>
                <w:sz w:val="18"/>
                <w:szCs w:val="18"/>
              </w:rPr>
              <w:t>5.PLS006</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Malign Deri Tümörleri</w:t>
            </w:r>
          </w:p>
        </w:tc>
        <w:tc>
          <w:tcPr>
            <w:tcW w:w="1420" w:type="dxa"/>
            <w:tcBorders>
              <w:top w:val="nil"/>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Osman AKDAĞ</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591FC2" w:rsidRPr="00591FC2" w:rsidRDefault="00591FC2" w:rsidP="00591FC2">
            <w:pPr>
              <w:rPr>
                <w:color w:val="000000"/>
                <w:sz w:val="18"/>
                <w:szCs w:val="18"/>
              </w:rPr>
            </w:pPr>
            <w:r w:rsidRPr="00591FC2">
              <w:rPr>
                <w:color w:val="000000"/>
                <w:sz w:val="18"/>
                <w:szCs w:val="18"/>
              </w:rPr>
              <w:t>5.PLS007</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Benign Deri Tümörleri</w:t>
            </w:r>
          </w:p>
        </w:tc>
        <w:tc>
          <w:tcPr>
            <w:tcW w:w="1420" w:type="dxa"/>
            <w:tcBorders>
              <w:top w:val="nil"/>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1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Osman AKDAĞ</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591FC2" w:rsidRPr="00591FC2" w:rsidRDefault="00591FC2" w:rsidP="00591FC2">
            <w:pPr>
              <w:rPr>
                <w:color w:val="000000"/>
                <w:sz w:val="18"/>
                <w:szCs w:val="18"/>
              </w:rPr>
            </w:pPr>
            <w:r w:rsidRPr="00591FC2">
              <w:rPr>
                <w:color w:val="000000"/>
                <w:sz w:val="18"/>
                <w:szCs w:val="18"/>
              </w:rPr>
              <w:t>5.PLS008</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Maksillofasiyal Yaralanmalar</w:t>
            </w:r>
          </w:p>
        </w:tc>
        <w:tc>
          <w:tcPr>
            <w:tcW w:w="1420" w:type="dxa"/>
            <w:tcBorders>
              <w:top w:val="nil"/>
              <w:left w:val="nil"/>
              <w:bottom w:val="single" w:sz="4" w:space="0" w:color="auto"/>
              <w:right w:val="single" w:sz="4" w:space="0" w:color="auto"/>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5.PLS009</w:t>
            </w:r>
          </w:p>
        </w:tc>
        <w:tc>
          <w:tcPr>
            <w:tcW w:w="2840" w:type="dxa"/>
            <w:gridSpan w:val="3"/>
            <w:tcBorders>
              <w:top w:val="single" w:sz="4" w:space="0" w:color="auto"/>
              <w:left w:val="nil"/>
              <w:bottom w:val="single" w:sz="4" w:space="0" w:color="auto"/>
              <w:right w:val="single" w:sz="4" w:space="0" w:color="000000"/>
            </w:tcBorders>
            <w:shd w:val="clear" w:color="auto" w:fill="auto"/>
            <w:noWrap/>
            <w:vAlign w:val="bottom"/>
          </w:tcPr>
          <w:p w:rsidR="00591FC2" w:rsidRPr="00591FC2" w:rsidRDefault="00591FC2" w:rsidP="00591FC2">
            <w:pPr>
              <w:rPr>
                <w:color w:val="000000"/>
                <w:sz w:val="18"/>
                <w:szCs w:val="18"/>
              </w:rPr>
            </w:pPr>
            <w:r w:rsidRPr="00591FC2">
              <w:rPr>
                <w:color w:val="000000"/>
                <w:sz w:val="18"/>
                <w:szCs w:val="18"/>
              </w:rPr>
              <w:t>Baş Boyun Bölgesi Konjenital Anomaliler</w:t>
            </w:r>
          </w:p>
        </w:tc>
        <w:tc>
          <w:tcPr>
            <w:tcW w:w="1420" w:type="dxa"/>
            <w:tcBorders>
              <w:top w:val="nil"/>
              <w:left w:val="nil"/>
              <w:bottom w:val="single" w:sz="4" w:space="0" w:color="auto"/>
              <w:right w:val="single" w:sz="4" w:space="0" w:color="auto"/>
            </w:tcBorders>
            <w:shd w:val="clear" w:color="auto" w:fill="auto"/>
            <w:noWrap/>
            <w:vAlign w:val="bottom"/>
          </w:tcPr>
          <w:p w:rsidR="00591FC2" w:rsidRPr="00591FC2" w:rsidRDefault="00591FC2" w:rsidP="00591FC2">
            <w:pPr>
              <w:rPr>
                <w:color w:val="000000"/>
                <w:sz w:val="18"/>
                <w:szCs w:val="18"/>
              </w:rPr>
            </w:pPr>
            <w:r w:rsidRPr="00591FC2">
              <w:rPr>
                <w:color w:val="000000"/>
                <w:sz w:val="18"/>
                <w:szCs w:val="18"/>
              </w:rPr>
              <w:t>1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5.PLS010</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El Cerrahisine Giriş + El Anatomisi + Konjenital Anomalileri</w:t>
            </w:r>
          </w:p>
        </w:tc>
        <w:tc>
          <w:tcPr>
            <w:tcW w:w="1420" w:type="dxa"/>
            <w:tcBorders>
              <w:top w:val="nil"/>
              <w:left w:val="nil"/>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Gökçe YILDIRAN</w:t>
            </w:r>
          </w:p>
        </w:tc>
      </w:tr>
      <w:tr w:rsidR="00591FC2" w:rsidRPr="00591FC2" w:rsidTr="00531836">
        <w:trPr>
          <w:trHeight w:val="227"/>
        </w:trPr>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gridSpan w:val="2"/>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591FC2" w:rsidRPr="00591FC2" w:rsidRDefault="00591FC2" w:rsidP="00591FC2">
            <w:pPr>
              <w:rPr>
                <w:b/>
                <w:bCs/>
                <w:color w:val="FFFFFF"/>
                <w:sz w:val="18"/>
                <w:szCs w:val="18"/>
              </w:rPr>
            </w:pPr>
            <w:r w:rsidRPr="00591FC2">
              <w:rPr>
                <w:b/>
                <w:bCs/>
                <w:color w:val="FFFFFF"/>
                <w:sz w:val="18"/>
                <w:szCs w:val="18"/>
              </w:rPr>
              <w:t> ,</w:t>
            </w:r>
          </w:p>
        </w:tc>
        <w:tc>
          <w:tcPr>
            <w:tcW w:w="1420" w:type="dxa"/>
            <w:tcBorders>
              <w:top w:val="nil"/>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6. gün</w:t>
            </w:r>
          </w:p>
        </w:tc>
        <w:tc>
          <w:tcPr>
            <w:tcW w:w="1420" w:type="dxa"/>
            <w:gridSpan w:val="2"/>
            <w:tcBorders>
              <w:top w:val="nil"/>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7. gün</w:t>
            </w:r>
          </w:p>
        </w:tc>
        <w:tc>
          <w:tcPr>
            <w:tcW w:w="1420" w:type="dxa"/>
            <w:tcBorders>
              <w:top w:val="nil"/>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8. gün</w:t>
            </w:r>
          </w:p>
        </w:tc>
        <w:tc>
          <w:tcPr>
            <w:tcW w:w="1420" w:type="dxa"/>
            <w:tcBorders>
              <w:top w:val="nil"/>
              <w:left w:val="nil"/>
              <w:bottom w:val="single" w:sz="12" w:space="0" w:color="FFFFFF"/>
              <w:right w:val="single" w:sz="8" w:space="0" w:color="FFFFFF"/>
            </w:tcBorders>
            <w:shd w:val="clear" w:color="000000" w:fill="4F81BD"/>
            <w:hideMark/>
          </w:tcPr>
          <w:p w:rsidR="00591FC2" w:rsidRPr="00591FC2" w:rsidRDefault="00591FC2" w:rsidP="00591FC2">
            <w:pPr>
              <w:jc w:val="center"/>
              <w:rPr>
                <w:b/>
                <w:bCs/>
                <w:color w:val="FFFFFF"/>
                <w:sz w:val="18"/>
                <w:szCs w:val="18"/>
              </w:rPr>
            </w:pPr>
            <w:r w:rsidRPr="00591FC2">
              <w:rPr>
                <w:b/>
                <w:bCs/>
                <w:color w:val="FFFFFF"/>
                <w:sz w:val="18"/>
                <w:szCs w:val="18"/>
              </w:rPr>
              <w:t>9. gün</w:t>
            </w:r>
          </w:p>
        </w:tc>
      </w:tr>
      <w:tr w:rsidR="00591FC2" w:rsidRPr="00591FC2" w:rsidTr="00531836">
        <w:trPr>
          <w:gridAfter w:val="1"/>
          <w:wAfter w:w="1420" w:type="dxa"/>
          <w:trHeight w:val="349"/>
        </w:trPr>
        <w:tc>
          <w:tcPr>
            <w:tcW w:w="1420" w:type="dxa"/>
            <w:tcBorders>
              <w:top w:val="nil"/>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08.00 - 08.50</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vMerge w:val="restart"/>
            <w:tcBorders>
              <w:top w:val="nil"/>
              <w:left w:val="nil"/>
              <w:right w:val="single" w:sz="8" w:space="0" w:color="FFFFFF"/>
            </w:tcBorders>
            <w:shd w:val="clear" w:color="000000" w:fill="DBE5F1"/>
            <w:vAlign w:val="center"/>
            <w:hideMark/>
          </w:tcPr>
          <w:p w:rsidR="00591FC2" w:rsidRPr="00591FC2" w:rsidRDefault="00591FC2" w:rsidP="00591FC2">
            <w:pPr>
              <w:jc w:val="center"/>
              <w:rPr>
                <w:b/>
                <w:sz w:val="18"/>
                <w:szCs w:val="18"/>
              </w:rPr>
            </w:pPr>
            <w:r w:rsidRPr="00591FC2">
              <w:rPr>
                <w:b/>
                <w:sz w:val="18"/>
                <w:szCs w:val="18"/>
              </w:rPr>
              <w:t>Sınav</w:t>
            </w:r>
          </w:p>
          <w:p w:rsidR="00591FC2" w:rsidRPr="00591FC2" w:rsidRDefault="00591FC2" w:rsidP="00591FC2">
            <w:pPr>
              <w:jc w:val="center"/>
              <w:rPr>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09.00 - 09.50</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vMerge/>
            <w:tcBorders>
              <w:left w:val="nil"/>
              <w:right w:val="single" w:sz="8" w:space="0" w:color="FFFFFF"/>
            </w:tcBorders>
            <w:shd w:val="clear" w:color="000000" w:fill="DBE5F1"/>
            <w:hideMark/>
          </w:tcPr>
          <w:p w:rsidR="00591FC2" w:rsidRPr="00591FC2" w:rsidRDefault="00591FC2" w:rsidP="00591FC2">
            <w:pPr>
              <w:rPr>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10.00 - 10.50</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5.PLS011</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5.PLS013</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5.PLS015</w:t>
            </w:r>
          </w:p>
        </w:tc>
        <w:tc>
          <w:tcPr>
            <w:tcW w:w="1420" w:type="dxa"/>
            <w:vMerge/>
            <w:tcBorders>
              <w:left w:val="nil"/>
              <w:right w:val="single" w:sz="8" w:space="0" w:color="FFFFFF"/>
            </w:tcBorders>
            <w:shd w:val="clear" w:color="000000" w:fill="DBE5F1"/>
            <w:hideMark/>
          </w:tcPr>
          <w:p w:rsidR="00591FC2" w:rsidRPr="00591FC2" w:rsidRDefault="00591FC2" w:rsidP="00591FC2">
            <w:pPr>
              <w:rPr>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11.00 - 11.50</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5.PLS011</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5.PLS014</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5.PLS015</w:t>
            </w:r>
          </w:p>
        </w:tc>
        <w:tc>
          <w:tcPr>
            <w:tcW w:w="1420" w:type="dxa"/>
            <w:vMerge/>
            <w:tcBorders>
              <w:left w:val="nil"/>
              <w:right w:val="single" w:sz="8" w:space="0" w:color="FFFFFF"/>
            </w:tcBorders>
            <w:shd w:val="clear" w:color="000000" w:fill="DBE5F1"/>
            <w:hideMark/>
          </w:tcPr>
          <w:p w:rsidR="00591FC2" w:rsidRPr="00591FC2" w:rsidRDefault="00591FC2" w:rsidP="00591FC2">
            <w:pPr>
              <w:rPr>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12.00-13.00</w:t>
            </w:r>
          </w:p>
        </w:tc>
        <w:tc>
          <w:tcPr>
            <w:tcW w:w="4260" w:type="dxa"/>
            <w:gridSpan w:val="4"/>
            <w:tcBorders>
              <w:top w:val="single" w:sz="8" w:space="0" w:color="FFFFFF"/>
              <w:left w:val="nil"/>
              <w:bottom w:val="single" w:sz="8" w:space="0" w:color="FFFFFF"/>
              <w:right w:val="single" w:sz="8" w:space="0" w:color="FFFFFF"/>
            </w:tcBorders>
            <w:shd w:val="clear" w:color="000000" w:fill="8DB3E2"/>
            <w:vAlign w:val="bottom"/>
            <w:hideMark/>
          </w:tcPr>
          <w:p w:rsidR="00591FC2" w:rsidRPr="00591FC2" w:rsidRDefault="00591FC2" w:rsidP="00591FC2">
            <w:pPr>
              <w:jc w:val="center"/>
              <w:rPr>
                <w:b/>
                <w:bCs/>
                <w:color w:val="FFFFFF"/>
                <w:sz w:val="18"/>
                <w:szCs w:val="18"/>
              </w:rPr>
            </w:pPr>
            <w:r w:rsidRPr="00591FC2">
              <w:rPr>
                <w:b/>
                <w:bCs/>
                <w:color w:val="FFFFFF"/>
                <w:sz w:val="18"/>
                <w:szCs w:val="18"/>
              </w:rPr>
              <w:t>Öğle Arası</w:t>
            </w:r>
          </w:p>
        </w:tc>
        <w:tc>
          <w:tcPr>
            <w:tcW w:w="1420" w:type="dxa"/>
            <w:vMerge/>
            <w:tcBorders>
              <w:left w:val="nil"/>
              <w:right w:val="single" w:sz="8" w:space="0" w:color="FFFFFF"/>
            </w:tcBorders>
            <w:shd w:val="clear" w:color="000000" w:fill="8DB3E2"/>
            <w:vAlign w:val="bottom"/>
          </w:tcPr>
          <w:p w:rsidR="00591FC2" w:rsidRPr="00591FC2" w:rsidRDefault="00591FC2" w:rsidP="00591FC2">
            <w:pPr>
              <w:rPr>
                <w:b/>
                <w:bCs/>
                <w:color w:val="FFFFFF"/>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13.15 - 14.05</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vMerge/>
            <w:tcBorders>
              <w:left w:val="nil"/>
              <w:right w:val="single" w:sz="8" w:space="0" w:color="FFFFFF"/>
            </w:tcBorders>
            <w:shd w:val="clear" w:color="000000" w:fill="DBE5F1"/>
            <w:vAlign w:val="bottom"/>
            <w:hideMark/>
          </w:tcPr>
          <w:p w:rsidR="00591FC2" w:rsidRPr="00591FC2" w:rsidRDefault="00591FC2" w:rsidP="00591FC2">
            <w:pPr>
              <w:rPr>
                <w:b/>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14.15 - 15.05</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5.PLS012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vMerge/>
            <w:tcBorders>
              <w:left w:val="nil"/>
              <w:right w:val="single" w:sz="8" w:space="0" w:color="FFFFFF"/>
            </w:tcBorders>
            <w:shd w:val="clear" w:color="000000" w:fill="DBE5F1"/>
            <w:hideMark/>
          </w:tcPr>
          <w:p w:rsidR="00591FC2" w:rsidRPr="00591FC2" w:rsidRDefault="00591FC2" w:rsidP="00591FC2">
            <w:pPr>
              <w:jc w:val="center"/>
              <w:rPr>
                <w:sz w:val="18"/>
                <w:szCs w:val="18"/>
              </w:rPr>
            </w:pPr>
          </w:p>
        </w:tc>
      </w:tr>
      <w:tr w:rsidR="00591FC2" w:rsidRPr="00591FC2" w:rsidTr="00531836">
        <w:trPr>
          <w:gridAfter w:val="1"/>
          <w:wAfter w:w="1420" w:type="dxa"/>
          <w:trHeight w:val="227"/>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15.15 - 16.05</w:t>
            </w:r>
          </w:p>
        </w:tc>
        <w:tc>
          <w:tcPr>
            <w:tcW w:w="1420" w:type="dxa"/>
            <w:vMerge w:val="restart"/>
            <w:tcBorders>
              <w:top w:val="nil"/>
              <w:left w:val="nil"/>
              <w:right w:val="single" w:sz="8" w:space="0" w:color="FFFFFF"/>
            </w:tcBorders>
            <w:shd w:val="clear" w:color="000000" w:fill="DBE5F1"/>
            <w:hideMark/>
          </w:tcPr>
          <w:p w:rsidR="00591FC2" w:rsidRPr="00591FC2" w:rsidRDefault="00591FC2" w:rsidP="00591FC2">
            <w:pPr>
              <w:jc w:val="center"/>
              <w:rPr>
                <w:sz w:val="18"/>
                <w:szCs w:val="18"/>
              </w:rPr>
            </w:pPr>
            <w:r w:rsidRPr="00591FC2">
              <w:rPr>
                <w:sz w:val="18"/>
                <w:szCs w:val="18"/>
              </w:rPr>
              <w:t>Serbest Çalışma</w:t>
            </w:r>
          </w:p>
        </w:tc>
        <w:tc>
          <w:tcPr>
            <w:tcW w:w="1420" w:type="dxa"/>
            <w:gridSpan w:val="2"/>
            <w:vMerge w:val="restart"/>
            <w:tcBorders>
              <w:top w:val="nil"/>
              <w:left w:val="nil"/>
              <w:right w:val="single" w:sz="8" w:space="0" w:color="FFFFFF"/>
            </w:tcBorders>
            <w:shd w:val="clear" w:color="000000" w:fill="DBE5F1"/>
            <w:hideMark/>
          </w:tcPr>
          <w:p w:rsidR="00591FC2" w:rsidRPr="00591FC2" w:rsidRDefault="00591FC2" w:rsidP="00591FC2">
            <w:pPr>
              <w:jc w:val="center"/>
              <w:rPr>
                <w:sz w:val="18"/>
                <w:szCs w:val="18"/>
              </w:rPr>
            </w:pPr>
            <w:r w:rsidRPr="00591FC2">
              <w:rPr>
                <w:sz w:val="18"/>
                <w:szCs w:val="18"/>
              </w:rPr>
              <w:t>Serbest Çalışma</w:t>
            </w:r>
          </w:p>
        </w:tc>
        <w:tc>
          <w:tcPr>
            <w:tcW w:w="1420" w:type="dxa"/>
            <w:vMerge w:val="restart"/>
            <w:tcBorders>
              <w:top w:val="nil"/>
              <w:left w:val="nil"/>
              <w:right w:val="single" w:sz="8" w:space="0" w:color="FFFFFF"/>
            </w:tcBorders>
            <w:shd w:val="clear" w:color="000000" w:fill="DBE5F1"/>
            <w:hideMark/>
          </w:tcPr>
          <w:p w:rsidR="00591FC2" w:rsidRPr="00591FC2" w:rsidRDefault="00591FC2" w:rsidP="00591FC2">
            <w:pPr>
              <w:jc w:val="center"/>
              <w:rPr>
                <w:sz w:val="18"/>
                <w:szCs w:val="18"/>
              </w:rPr>
            </w:pPr>
            <w:r w:rsidRPr="00591FC2">
              <w:rPr>
                <w:sz w:val="18"/>
                <w:szCs w:val="18"/>
              </w:rPr>
              <w:t>Serbest Çalışma</w:t>
            </w:r>
          </w:p>
        </w:tc>
        <w:tc>
          <w:tcPr>
            <w:tcW w:w="1420" w:type="dxa"/>
            <w:vMerge/>
            <w:tcBorders>
              <w:left w:val="nil"/>
              <w:right w:val="single" w:sz="8" w:space="0" w:color="FFFFFF"/>
            </w:tcBorders>
            <w:shd w:val="clear" w:color="000000" w:fill="DBE5F1"/>
            <w:hideMark/>
          </w:tcPr>
          <w:p w:rsidR="00591FC2" w:rsidRPr="00591FC2" w:rsidRDefault="00591FC2" w:rsidP="00591FC2">
            <w:pPr>
              <w:jc w:val="center"/>
              <w:rPr>
                <w:sz w:val="18"/>
                <w:szCs w:val="18"/>
              </w:rPr>
            </w:pPr>
          </w:p>
        </w:tc>
      </w:tr>
      <w:tr w:rsidR="00591FC2" w:rsidRPr="00591FC2" w:rsidTr="00531836">
        <w:trPr>
          <w:gridAfter w:val="1"/>
          <w:wAfter w:w="1420" w:type="dxa"/>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591FC2" w:rsidRPr="00591FC2" w:rsidRDefault="00591FC2" w:rsidP="00591FC2">
            <w:pPr>
              <w:jc w:val="center"/>
              <w:rPr>
                <w:b/>
                <w:bCs/>
                <w:color w:val="FFFFFF"/>
                <w:sz w:val="18"/>
                <w:szCs w:val="18"/>
              </w:rPr>
            </w:pPr>
            <w:r w:rsidRPr="00591FC2">
              <w:rPr>
                <w:b/>
                <w:bCs/>
                <w:color w:val="FFFFFF"/>
                <w:sz w:val="18"/>
                <w:szCs w:val="18"/>
              </w:rPr>
              <w:t>16.15 - 17.05</w:t>
            </w:r>
          </w:p>
        </w:tc>
        <w:tc>
          <w:tcPr>
            <w:tcW w:w="1420" w:type="dxa"/>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c>
          <w:tcPr>
            <w:tcW w:w="1420" w:type="dxa"/>
            <w:gridSpan w:val="2"/>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591FC2" w:rsidRPr="00591FC2" w:rsidRDefault="00591FC2" w:rsidP="00591FC2">
            <w:pPr>
              <w:jc w:val="center"/>
              <w:rPr>
                <w:sz w:val="18"/>
                <w:szCs w:val="18"/>
              </w:rPr>
            </w:pPr>
          </w:p>
        </w:tc>
      </w:tr>
      <w:tr w:rsidR="00591FC2" w:rsidRPr="00591FC2" w:rsidTr="00531836">
        <w:trPr>
          <w:trHeight w:val="227"/>
        </w:trPr>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gridSpan w:val="2"/>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c>
          <w:tcPr>
            <w:tcW w:w="1420" w:type="dxa"/>
            <w:tcBorders>
              <w:top w:val="nil"/>
              <w:left w:val="nil"/>
              <w:bottom w:val="nil"/>
              <w:right w:val="nil"/>
            </w:tcBorders>
            <w:shd w:val="clear" w:color="auto" w:fill="auto"/>
            <w:noWrap/>
            <w:vAlign w:val="bottom"/>
            <w:hideMark/>
          </w:tcPr>
          <w:p w:rsidR="00591FC2" w:rsidRPr="00591FC2" w:rsidRDefault="00591FC2" w:rsidP="00591FC2">
            <w:pPr>
              <w:rPr>
                <w:sz w:val="18"/>
                <w:szCs w:val="18"/>
              </w:rPr>
            </w:pPr>
          </w:p>
        </w:tc>
      </w:tr>
      <w:tr w:rsidR="00591FC2" w:rsidRPr="00591FC2" w:rsidTr="00531836">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1FC2" w:rsidRPr="00591FC2" w:rsidRDefault="00591FC2" w:rsidP="00591FC2">
            <w:pPr>
              <w:rPr>
                <w:sz w:val="18"/>
                <w:szCs w:val="18"/>
              </w:rPr>
            </w:pPr>
            <w:r w:rsidRPr="00591FC2">
              <w:rPr>
                <w:sz w:val="18"/>
                <w:szCs w:val="18"/>
              </w:rPr>
              <w:t>5.PLS011</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Dudak-Damak Yarıkları</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5.PLS012</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El Yaralanmaları</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5.PLS013</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Plastik Cerrahide Temel İlkeler</w:t>
            </w:r>
          </w:p>
        </w:tc>
        <w:tc>
          <w:tcPr>
            <w:tcW w:w="1420" w:type="dxa"/>
            <w:tcBorders>
              <w:top w:val="nil"/>
              <w:left w:val="nil"/>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1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Mustafa SÜTÇÜ</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5.PLS014</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Temel Sütur ve Pansuman İlkeleri</w:t>
            </w:r>
          </w:p>
        </w:tc>
        <w:tc>
          <w:tcPr>
            <w:tcW w:w="1420" w:type="dxa"/>
            <w:tcBorders>
              <w:top w:val="nil"/>
              <w:left w:val="nil"/>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1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Mustafa SÜTÇÜ</w:t>
            </w:r>
          </w:p>
        </w:tc>
      </w:tr>
      <w:tr w:rsidR="00591FC2" w:rsidRPr="00591FC2" w:rsidTr="00531836">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5.PLS015</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Sütür Materyalleri</w:t>
            </w:r>
          </w:p>
        </w:tc>
        <w:tc>
          <w:tcPr>
            <w:tcW w:w="1420" w:type="dxa"/>
            <w:tcBorders>
              <w:top w:val="nil"/>
              <w:left w:val="nil"/>
              <w:bottom w:val="single" w:sz="4" w:space="0" w:color="auto"/>
              <w:right w:val="single" w:sz="4" w:space="0" w:color="auto"/>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tcPr>
          <w:p w:rsidR="00591FC2" w:rsidRPr="00591FC2" w:rsidRDefault="00591FC2" w:rsidP="00591FC2">
            <w:pPr>
              <w:rPr>
                <w:color w:val="000000"/>
                <w:sz w:val="18"/>
                <w:szCs w:val="18"/>
              </w:rPr>
            </w:pPr>
            <w:r w:rsidRPr="00591FC2">
              <w:rPr>
                <w:color w:val="000000"/>
                <w:sz w:val="18"/>
                <w:szCs w:val="18"/>
              </w:rPr>
              <w:t>Mustafa SÜTÇÜ</w:t>
            </w:r>
          </w:p>
        </w:tc>
      </w:tr>
    </w:tbl>
    <w:p w:rsidR="00591FC2" w:rsidRPr="00591FC2" w:rsidRDefault="00591FC2" w:rsidP="00591FC2">
      <w:pPr>
        <w:rPr>
          <w:sz w:val="18"/>
          <w:szCs w:val="18"/>
        </w:rPr>
      </w:pPr>
    </w:p>
    <w:p w:rsidR="00591FC2" w:rsidRPr="00591FC2" w:rsidRDefault="00591FC2" w:rsidP="00591FC2">
      <w:pPr>
        <w:rPr>
          <w:sz w:val="18"/>
          <w:szCs w:val="18"/>
        </w:rPr>
      </w:pPr>
      <w:r w:rsidRPr="00591FC2">
        <w:rPr>
          <w:sz w:val="18"/>
          <w:szCs w:val="18"/>
        </w:rPr>
        <w:t>Teorik Ders Saati: 24</w:t>
      </w:r>
    </w:p>
    <w:p w:rsidR="00591FC2" w:rsidRPr="00591FC2" w:rsidRDefault="00591FC2" w:rsidP="00591FC2">
      <w:pPr>
        <w:rPr>
          <w:sz w:val="18"/>
          <w:szCs w:val="18"/>
        </w:rPr>
      </w:pPr>
      <w:r w:rsidRPr="00591FC2">
        <w:rPr>
          <w:sz w:val="18"/>
          <w:szCs w:val="18"/>
        </w:rPr>
        <w:t>Pratik Ders Saati: 24</w:t>
      </w:r>
    </w:p>
    <w:p w:rsidR="00591FC2" w:rsidRPr="00591FC2" w:rsidRDefault="00591FC2" w:rsidP="00591FC2">
      <w:pPr>
        <w:rPr>
          <w:sz w:val="18"/>
          <w:szCs w:val="18"/>
        </w:rPr>
      </w:pPr>
      <w:r w:rsidRPr="00591FC2">
        <w:rPr>
          <w:sz w:val="18"/>
          <w:szCs w:val="18"/>
        </w:rPr>
        <w:t>Serbest Çalışma: 16</w:t>
      </w:r>
    </w:p>
    <w:p w:rsidR="00591FC2" w:rsidRPr="00591FC2" w:rsidRDefault="00591FC2" w:rsidP="00591FC2">
      <w:pPr>
        <w:rPr>
          <w:sz w:val="18"/>
          <w:szCs w:val="18"/>
        </w:rPr>
      </w:pPr>
      <w:r w:rsidRPr="00591FC2">
        <w:rPr>
          <w:color w:val="000000"/>
          <w:sz w:val="18"/>
          <w:szCs w:val="18"/>
        </w:rPr>
        <w:t xml:space="preserve">Tanışma ve Genel Vizit: 2 </w:t>
      </w:r>
    </w:p>
    <w:p w:rsidR="006F0733" w:rsidRPr="006F0733" w:rsidRDefault="006F0733" w:rsidP="006F0733">
      <w:pPr>
        <w:rPr>
          <w:sz w:val="22"/>
          <w:szCs w:val="22"/>
        </w:rPr>
      </w:pPr>
      <w:r w:rsidRPr="006F0733">
        <w:rPr>
          <w:sz w:val="22"/>
          <w:szCs w:val="22"/>
        </w:rPr>
        <w:br w:type="page"/>
      </w:r>
    </w:p>
    <w:bookmarkEnd w:id="56"/>
    <w:p w:rsidR="0064613A" w:rsidRPr="0064613A" w:rsidRDefault="0064613A" w:rsidP="0064613A">
      <w:pPr>
        <w:keepNext/>
        <w:jc w:val="center"/>
        <w:outlineLvl w:val="1"/>
        <w:rPr>
          <w:b/>
          <w:bCs/>
          <w:iCs/>
          <w:color w:val="000000"/>
          <w:szCs w:val="28"/>
        </w:rPr>
      </w:pPr>
      <w:r w:rsidRPr="0064613A">
        <w:rPr>
          <w:b/>
          <w:bCs/>
          <w:iCs/>
          <w:color w:val="000000"/>
          <w:szCs w:val="28"/>
        </w:rPr>
        <w:lastRenderedPageBreak/>
        <w:t>“ANESTEZİYOLOJİ VE REANİMASYON” STAJ AMAÇ VE PROGRAM KAZANIMLARI</w:t>
      </w:r>
    </w:p>
    <w:p w:rsidR="0064613A" w:rsidRPr="0064613A" w:rsidRDefault="0064613A" w:rsidP="0064613A">
      <w:pPr>
        <w:rPr>
          <w:lang w:eastAsia="en-US"/>
        </w:rPr>
      </w:pPr>
    </w:p>
    <w:tbl>
      <w:tblPr>
        <w:tblW w:w="9285"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2197"/>
        <w:gridCol w:w="7088"/>
      </w:tblGrid>
      <w:tr w:rsidR="0064613A" w:rsidRPr="0064613A" w:rsidTr="00C871BC">
        <w:trPr>
          <w:trHeight w:val="339"/>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color w:val="000000"/>
                <w:sz w:val="20"/>
                <w:szCs w:val="20"/>
              </w:rPr>
            </w:pPr>
            <w:r w:rsidRPr="0064613A">
              <w:rPr>
                <w:b/>
                <w:bCs/>
                <w:color w:val="000000"/>
                <w:sz w:val="20"/>
                <w:szCs w:val="20"/>
              </w:rPr>
              <w:t xml:space="preserve">Staj Kodu </w:t>
            </w:r>
          </w:p>
          <w:p w:rsidR="0064613A" w:rsidRPr="0064613A" w:rsidRDefault="0064613A" w:rsidP="0064613A">
            <w:pPr>
              <w:rPr>
                <w:b/>
                <w:bCs/>
                <w:color w:val="000000"/>
                <w:sz w:val="20"/>
                <w:szCs w:val="20"/>
              </w:rPr>
            </w:pPr>
            <w:r w:rsidRPr="0064613A">
              <w:rPr>
                <w:b/>
                <w:bCs/>
                <w:color w:val="000000"/>
                <w:sz w:val="20"/>
                <w:szCs w:val="20"/>
              </w:rPr>
              <w:t>Adı</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b/>
                <w:bCs/>
                <w:sz w:val="20"/>
                <w:szCs w:val="20"/>
              </w:rPr>
            </w:pPr>
            <w:r w:rsidRPr="0064613A">
              <w:rPr>
                <w:b/>
                <w:bCs/>
                <w:sz w:val="20"/>
                <w:szCs w:val="20"/>
              </w:rPr>
              <w:t>5.ANR</w:t>
            </w:r>
          </w:p>
          <w:p w:rsidR="0064613A" w:rsidRPr="0064613A" w:rsidRDefault="0064613A" w:rsidP="0064613A">
            <w:pPr>
              <w:spacing w:line="192" w:lineRule="auto"/>
              <w:rPr>
                <w:b/>
                <w:bCs/>
                <w:sz w:val="20"/>
                <w:szCs w:val="20"/>
              </w:rPr>
            </w:pPr>
            <w:r w:rsidRPr="0064613A">
              <w:rPr>
                <w:b/>
                <w:bCs/>
                <w:sz w:val="20"/>
                <w:szCs w:val="20"/>
              </w:rPr>
              <w:t xml:space="preserve">Anesteziyoloji ve Reanimasyon  </w:t>
            </w:r>
          </w:p>
        </w:tc>
      </w:tr>
      <w:tr w:rsidR="0064613A" w:rsidRPr="0064613A" w:rsidTr="00C871BC">
        <w:trPr>
          <w:trHeight w:val="237"/>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color w:val="000000"/>
                <w:sz w:val="20"/>
                <w:szCs w:val="20"/>
              </w:rPr>
            </w:pPr>
            <w:r w:rsidRPr="0064613A">
              <w:rPr>
                <w:b/>
                <w:bCs/>
                <w:color w:val="000000"/>
                <w:sz w:val="20"/>
                <w:szCs w:val="20"/>
              </w:rPr>
              <w:t>Staj Yılı</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sz w:val="20"/>
                <w:szCs w:val="20"/>
              </w:rPr>
            </w:pPr>
            <w:r w:rsidRPr="0064613A">
              <w:rPr>
                <w:sz w:val="20"/>
                <w:szCs w:val="20"/>
              </w:rPr>
              <w:t>5</w:t>
            </w:r>
          </w:p>
        </w:tc>
      </w:tr>
      <w:tr w:rsidR="0064613A" w:rsidRPr="0064613A" w:rsidTr="00C871BC">
        <w:trPr>
          <w:trHeight w:val="155"/>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color w:val="000000"/>
                <w:sz w:val="20"/>
                <w:szCs w:val="20"/>
              </w:rPr>
            </w:pPr>
            <w:r w:rsidRPr="0064613A">
              <w:rPr>
                <w:b/>
                <w:bCs/>
                <w:color w:val="000000"/>
                <w:sz w:val="20"/>
                <w:szCs w:val="20"/>
              </w:rPr>
              <w:t>Staj Süresi</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sz w:val="20"/>
                <w:szCs w:val="20"/>
              </w:rPr>
            </w:pPr>
            <w:r w:rsidRPr="0064613A">
              <w:rPr>
                <w:sz w:val="20"/>
                <w:szCs w:val="20"/>
              </w:rPr>
              <w:t>7 gün</w:t>
            </w:r>
          </w:p>
        </w:tc>
      </w:tr>
      <w:tr w:rsidR="0064613A" w:rsidRPr="0064613A" w:rsidTr="00C871BC">
        <w:trPr>
          <w:trHeight w:val="237"/>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sz w:val="20"/>
                <w:szCs w:val="20"/>
              </w:rPr>
            </w:pPr>
            <w:r w:rsidRPr="0064613A">
              <w:rPr>
                <w:b/>
                <w:bCs/>
                <w:sz w:val="20"/>
                <w:szCs w:val="20"/>
              </w:rPr>
              <w:t>Staj  Kredisi</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sz w:val="20"/>
                <w:szCs w:val="20"/>
              </w:rPr>
            </w:pPr>
            <w:r w:rsidRPr="0064613A">
              <w:rPr>
                <w:sz w:val="20"/>
                <w:szCs w:val="20"/>
              </w:rPr>
              <w:t>3</w:t>
            </w:r>
          </w:p>
        </w:tc>
      </w:tr>
      <w:tr w:rsidR="0064613A" w:rsidRPr="0064613A" w:rsidTr="00C871BC">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color w:val="000000"/>
                <w:sz w:val="20"/>
                <w:szCs w:val="20"/>
              </w:rPr>
            </w:pPr>
            <w:r w:rsidRPr="0064613A">
              <w:rPr>
                <w:b/>
                <w:bCs/>
                <w:color w:val="000000"/>
                <w:sz w:val="20"/>
                <w:szCs w:val="20"/>
              </w:rPr>
              <w:t xml:space="preserve">Staj Türü </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sz w:val="20"/>
                <w:szCs w:val="20"/>
              </w:rPr>
            </w:pPr>
            <w:r w:rsidRPr="0064613A">
              <w:rPr>
                <w:sz w:val="20"/>
                <w:szCs w:val="20"/>
              </w:rPr>
              <w:t>Zorunlu</w:t>
            </w:r>
          </w:p>
        </w:tc>
      </w:tr>
      <w:tr w:rsidR="0064613A" w:rsidRPr="0064613A" w:rsidTr="00C871BC">
        <w:trPr>
          <w:trHeight w:val="237"/>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sz w:val="20"/>
                <w:szCs w:val="20"/>
              </w:rPr>
            </w:pPr>
            <w:r w:rsidRPr="0064613A">
              <w:rPr>
                <w:b/>
                <w:bCs/>
                <w:sz w:val="20"/>
                <w:szCs w:val="20"/>
              </w:rPr>
              <w:t>Staj Sorumlusu</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sz w:val="20"/>
                <w:szCs w:val="20"/>
              </w:rPr>
            </w:pPr>
            <w:r w:rsidRPr="0064613A">
              <w:rPr>
                <w:sz w:val="20"/>
                <w:szCs w:val="20"/>
              </w:rPr>
              <w:t>Prof. Dr. Jale Bengi ÇELİK</w:t>
            </w:r>
          </w:p>
        </w:tc>
      </w:tr>
      <w:tr w:rsidR="0064613A" w:rsidRPr="0064613A" w:rsidTr="00C871BC">
        <w:trPr>
          <w:trHeight w:val="515"/>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sz w:val="20"/>
                <w:szCs w:val="20"/>
              </w:rPr>
            </w:pPr>
            <w:r w:rsidRPr="0064613A">
              <w:rPr>
                <w:b/>
                <w:bCs/>
                <w:sz w:val="20"/>
                <w:szCs w:val="20"/>
              </w:rPr>
              <w:t>Ders Veren Öğretim Elemanları</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sz w:val="20"/>
                <w:szCs w:val="20"/>
              </w:rPr>
            </w:pPr>
            <w:r w:rsidRPr="0064613A">
              <w:rPr>
                <w:sz w:val="20"/>
                <w:szCs w:val="20"/>
              </w:rPr>
              <w:t xml:space="preserve">Prof. Dr. Jale Bengi Çelik, Prof. Dr. Ateş Duman, Doç. Dr. Bahar Öç, Doç. Dr. İnci Kara, Doç. Dr. Oğuzhan Arun, Doç. Dr. Özkan Önal, </w:t>
            </w:r>
            <w:r w:rsidRPr="0064613A">
              <w:rPr>
                <w:spacing w:val="-2"/>
                <w:sz w:val="20"/>
                <w:szCs w:val="20"/>
              </w:rPr>
              <w:t>Yrd. Doç. Dr. Faruk ÇİÇEKCİ,Dr.Öğr.Üys. İskender KARA, Dr.Öğr.Üys.Mehmet SARGIN, Dr.Öğr.üys.Emine ASLANLAR, Dr.Öğr.Üys.Recai ERGÜN</w:t>
            </w:r>
          </w:p>
        </w:tc>
      </w:tr>
      <w:tr w:rsidR="0064613A" w:rsidRPr="0064613A" w:rsidTr="00C871BC">
        <w:trPr>
          <w:trHeight w:val="275"/>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bCs/>
                <w:sz w:val="20"/>
                <w:szCs w:val="20"/>
              </w:rPr>
            </w:pPr>
            <w:r w:rsidRPr="0064613A">
              <w:rPr>
                <w:b/>
                <w:bCs/>
                <w:sz w:val="20"/>
                <w:szCs w:val="20"/>
              </w:rPr>
              <w:t>Staj Amacı</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jc w:val="both"/>
              <w:rPr>
                <w:bCs/>
                <w:sz w:val="20"/>
                <w:szCs w:val="20"/>
              </w:rPr>
            </w:pPr>
            <w:r w:rsidRPr="0064613A">
              <w:rPr>
                <w:sz w:val="20"/>
                <w:szCs w:val="20"/>
              </w:rPr>
              <w:t>Preoperatif değerlendirme ve fizik muayene</w:t>
            </w:r>
            <w:r w:rsidRPr="0064613A">
              <w:rPr>
                <w:bCs/>
                <w:sz w:val="20"/>
                <w:szCs w:val="20"/>
              </w:rPr>
              <w:t xml:space="preserve">; ameliyathanede anestezi ile ilgili temel uygulamalar; yoğun bakımda </w:t>
            </w:r>
            <w:r w:rsidRPr="0064613A">
              <w:rPr>
                <w:sz w:val="20"/>
                <w:szCs w:val="20"/>
              </w:rPr>
              <w:t>hasta başı değerlendirme, invaziv girişimlerin gözlemlenmesi,  temel ve ileri yaşam desteği sağlayabilme, laboratuvar, radyolojik tetkik ve EKG uygulama ve sonuçlarının değerlendirilmesi yer almaktadır.</w:t>
            </w:r>
          </w:p>
        </w:tc>
      </w:tr>
      <w:tr w:rsidR="0064613A" w:rsidRPr="0064613A" w:rsidTr="00C871BC">
        <w:trPr>
          <w:trHeight w:val="1480"/>
        </w:trPr>
        <w:tc>
          <w:tcPr>
            <w:tcW w:w="2197" w:type="dxa"/>
            <w:tcBorders>
              <w:top w:val="double" w:sz="4" w:space="0" w:color="auto"/>
              <w:left w:val="double" w:sz="4" w:space="0" w:color="auto"/>
              <w:bottom w:val="double" w:sz="4" w:space="0" w:color="auto"/>
              <w:right w:val="double" w:sz="4" w:space="0" w:color="auto"/>
            </w:tcBorders>
          </w:tcPr>
          <w:p w:rsidR="0064613A" w:rsidRPr="0064613A" w:rsidRDefault="0064613A" w:rsidP="0064613A">
            <w:pPr>
              <w:rPr>
                <w:b/>
                <w:sz w:val="20"/>
                <w:szCs w:val="20"/>
              </w:rPr>
            </w:pPr>
            <w:r w:rsidRPr="0064613A">
              <w:rPr>
                <w:b/>
                <w:sz w:val="20"/>
                <w:szCs w:val="20"/>
              </w:rPr>
              <w:t>Öğrenim Kazanımları</w:t>
            </w:r>
          </w:p>
          <w:p w:rsidR="0064613A" w:rsidRPr="0064613A" w:rsidRDefault="0064613A" w:rsidP="0064613A">
            <w:pPr>
              <w:rPr>
                <w:sz w:val="20"/>
                <w:szCs w:val="20"/>
              </w:rPr>
            </w:pP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jc w:val="both"/>
              <w:rPr>
                <w:b/>
                <w:bCs/>
                <w:sz w:val="20"/>
                <w:szCs w:val="20"/>
              </w:rPr>
            </w:pPr>
            <w:r w:rsidRPr="0064613A">
              <w:rPr>
                <w:sz w:val="20"/>
                <w:szCs w:val="20"/>
              </w:rPr>
              <w:t>Öğrencilere anesteziyoloji, ağrı ve yoğun bakımla ilgili temel bilgi ve uygulamaları konusunda deneyim kazandırmaktır.</w:t>
            </w:r>
            <w:r w:rsidRPr="0064613A">
              <w:rPr>
                <w:bCs/>
                <w:sz w:val="20"/>
                <w:szCs w:val="20"/>
              </w:rPr>
              <w:t>Ö</w:t>
            </w:r>
            <w:r w:rsidRPr="0064613A">
              <w:rPr>
                <w:sz w:val="20"/>
                <w:szCs w:val="20"/>
              </w:rPr>
              <w:t xml:space="preserve">ğrencilerin solunum yetmezliği olan hastaları tanımaları ve temel tedavi yaklaşımlarını öğrenmeleri, havayolu açılmasında gerekli araç ve gereçleri kullanmaları ve özellikle bağımsız olarak endotrakeal entübasyon becerisini kazanmalarını sağlamaktır. </w:t>
            </w:r>
            <w:r w:rsidRPr="0064613A">
              <w:rPr>
                <w:bCs/>
                <w:sz w:val="20"/>
                <w:szCs w:val="20"/>
              </w:rPr>
              <w:t>Ayrıca</w:t>
            </w:r>
            <w:r w:rsidRPr="0064613A">
              <w:rPr>
                <w:sz w:val="20"/>
                <w:szCs w:val="20"/>
              </w:rPr>
              <w:t xml:space="preserve">akut ve kronik ağrılı hastalara temel yaklaşım konularında bilgi aktarımıdır. </w:t>
            </w:r>
          </w:p>
        </w:tc>
      </w:tr>
      <w:tr w:rsidR="0064613A" w:rsidRPr="0064613A" w:rsidTr="00C871BC">
        <w:trPr>
          <w:trHeight w:val="538"/>
        </w:trPr>
        <w:tc>
          <w:tcPr>
            <w:tcW w:w="2197" w:type="dxa"/>
            <w:tcBorders>
              <w:top w:val="double" w:sz="4" w:space="0" w:color="auto"/>
              <w:left w:val="double" w:sz="4" w:space="0" w:color="auto"/>
              <w:bottom w:val="double" w:sz="4" w:space="0" w:color="auto"/>
              <w:right w:val="double" w:sz="4" w:space="0" w:color="auto"/>
            </w:tcBorders>
          </w:tcPr>
          <w:p w:rsidR="0064613A" w:rsidRPr="0064613A" w:rsidRDefault="0064613A" w:rsidP="0064613A">
            <w:pPr>
              <w:rPr>
                <w:b/>
                <w:sz w:val="20"/>
                <w:szCs w:val="20"/>
              </w:rPr>
            </w:pPr>
            <w:r w:rsidRPr="0064613A">
              <w:rPr>
                <w:b/>
                <w:sz w:val="20"/>
                <w:szCs w:val="20"/>
              </w:rPr>
              <w:t>Öğretme Yöntemleri</w:t>
            </w:r>
          </w:p>
          <w:p w:rsidR="0064613A" w:rsidRPr="0064613A" w:rsidRDefault="0064613A" w:rsidP="0064613A">
            <w:pPr>
              <w:rPr>
                <w:b/>
                <w:sz w:val="20"/>
                <w:szCs w:val="20"/>
              </w:rPr>
            </w:pP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jc w:val="both"/>
              <w:rPr>
                <w:bCs/>
                <w:sz w:val="20"/>
                <w:szCs w:val="20"/>
              </w:rPr>
            </w:pPr>
            <w:r w:rsidRPr="0064613A">
              <w:rPr>
                <w:bCs/>
                <w:sz w:val="20"/>
                <w:szCs w:val="20"/>
              </w:rPr>
              <w:t xml:space="preserve">Solunum yetmezliği olan hastanın tanınması, </w:t>
            </w:r>
          </w:p>
          <w:p w:rsidR="0064613A" w:rsidRPr="0064613A" w:rsidRDefault="0064613A" w:rsidP="0064613A">
            <w:pPr>
              <w:spacing w:line="192" w:lineRule="auto"/>
              <w:jc w:val="both"/>
              <w:rPr>
                <w:bCs/>
                <w:sz w:val="20"/>
                <w:szCs w:val="20"/>
              </w:rPr>
            </w:pPr>
            <w:r w:rsidRPr="0064613A">
              <w:rPr>
                <w:bCs/>
                <w:sz w:val="20"/>
                <w:szCs w:val="20"/>
              </w:rPr>
              <w:t xml:space="preserve">Solunum yetmezliği olan hastada havayolu sağlanması, </w:t>
            </w:r>
          </w:p>
          <w:p w:rsidR="0064613A" w:rsidRPr="0064613A" w:rsidRDefault="0064613A" w:rsidP="0064613A">
            <w:pPr>
              <w:spacing w:line="192" w:lineRule="auto"/>
              <w:jc w:val="both"/>
              <w:rPr>
                <w:bCs/>
                <w:sz w:val="20"/>
                <w:szCs w:val="20"/>
              </w:rPr>
            </w:pPr>
            <w:r w:rsidRPr="0064613A">
              <w:rPr>
                <w:bCs/>
                <w:sz w:val="20"/>
                <w:szCs w:val="20"/>
              </w:rPr>
              <w:t xml:space="preserve">Havayolu araç-gereçleri kullanabilmek, </w:t>
            </w:r>
          </w:p>
          <w:p w:rsidR="0064613A" w:rsidRPr="0064613A" w:rsidRDefault="0064613A" w:rsidP="0064613A">
            <w:pPr>
              <w:spacing w:line="192" w:lineRule="auto"/>
              <w:jc w:val="both"/>
              <w:rPr>
                <w:bCs/>
                <w:sz w:val="20"/>
                <w:szCs w:val="20"/>
              </w:rPr>
            </w:pPr>
            <w:r w:rsidRPr="0064613A">
              <w:rPr>
                <w:bCs/>
                <w:sz w:val="20"/>
                <w:szCs w:val="20"/>
              </w:rPr>
              <w:t xml:space="preserve">Endotrakeal entübasyon yapabilmek, </w:t>
            </w:r>
          </w:p>
          <w:p w:rsidR="0064613A" w:rsidRPr="0064613A" w:rsidRDefault="0064613A" w:rsidP="0064613A">
            <w:pPr>
              <w:spacing w:line="192" w:lineRule="auto"/>
              <w:jc w:val="both"/>
              <w:rPr>
                <w:bCs/>
                <w:sz w:val="20"/>
                <w:szCs w:val="20"/>
              </w:rPr>
            </w:pPr>
            <w:r w:rsidRPr="0064613A">
              <w:rPr>
                <w:bCs/>
                <w:sz w:val="20"/>
                <w:szCs w:val="20"/>
              </w:rPr>
              <w:t xml:space="preserve">Oksijen tedavisi hakkında bilgi sahibi olmak, </w:t>
            </w:r>
          </w:p>
          <w:p w:rsidR="0064613A" w:rsidRPr="0064613A" w:rsidRDefault="0064613A" w:rsidP="0064613A">
            <w:pPr>
              <w:spacing w:line="192" w:lineRule="auto"/>
              <w:jc w:val="both"/>
              <w:rPr>
                <w:bCs/>
                <w:sz w:val="20"/>
                <w:szCs w:val="20"/>
              </w:rPr>
            </w:pPr>
            <w:r w:rsidRPr="0064613A">
              <w:rPr>
                <w:bCs/>
                <w:sz w:val="20"/>
                <w:szCs w:val="20"/>
              </w:rPr>
              <w:t xml:space="preserve">Oksijen verme yöntemleri ile ilgili bilgi sahibi olmak ve uygulayabilmek, </w:t>
            </w:r>
          </w:p>
          <w:p w:rsidR="0064613A" w:rsidRPr="0064613A" w:rsidRDefault="0064613A" w:rsidP="0064613A">
            <w:pPr>
              <w:spacing w:line="192" w:lineRule="auto"/>
              <w:jc w:val="both"/>
              <w:rPr>
                <w:bCs/>
                <w:sz w:val="20"/>
                <w:szCs w:val="20"/>
              </w:rPr>
            </w:pPr>
            <w:r w:rsidRPr="0064613A">
              <w:rPr>
                <w:bCs/>
                <w:sz w:val="20"/>
                <w:szCs w:val="20"/>
              </w:rPr>
              <w:t xml:space="preserve">Kardiyak arrest tanısı koyabilmek, </w:t>
            </w:r>
          </w:p>
          <w:p w:rsidR="0064613A" w:rsidRPr="0064613A" w:rsidRDefault="0064613A" w:rsidP="0064613A">
            <w:pPr>
              <w:spacing w:line="192" w:lineRule="auto"/>
              <w:jc w:val="both"/>
              <w:rPr>
                <w:bCs/>
                <w:sz w:val="20"/>
                <w:szCs w:val="20"/>
              </w:rPr>
            </w:pPr>
            <w:r w:rsidRPr="0064613A">
              <w:rPr>
                <w:bCs/>
                <w:sz w:val="20"/>
                <w:szCs w:val="20"/>
              </w:rPr>
              <w:t xml:space="preserve">Kardiyak arrest olmuş olan hastada kardiyopulmoner resüsitasyon (KPR) yapabilmek, </w:t>
            </w:r>
          </w:p>
          <w:p w:rsidR="0064613A" w:rsidRPr="0064613A" w:rsidRDefault="0064613A" w:rsidP="0064613A">
            <w:pPr>
              <w:spacing w:line="192" w:lineRule="auto"/>
              <w:jc w:val="both"/>
              <w:rPr>
                <w:bCs/>
                <w:sz w:val="20"/>
                <w:szCs w:val="20"/>
              </w:rPr>
            </w:pPr>
            <w:r w:rsidRPr="0064613A">
              <w:rPr>
                <w:bCs/>
                <w:sz w:val="20"/>
                <w:szCs w:val="20"/>
              </w:rPr>
              <w:t xml:space="preserve">Genel anestezi ve komplikasyonları ile ilgili bilgi sahibi olmak, </w:t>
            </w:r>
          </w:p>
          <w:p w:rsidR="0064613A" w:rsidRPr="0064613A" w:rsidRDefault="0064613A" w:rsidP="0064613A">
            <w:pPr>
              <w:spacing w:line="192" w:lineRule="auto"/>
              <w:jc w:val="both"/>
              <w:rPr>
                <w:bCs/>
                <w:sz w:val="20"/>
                <w:szCs w:val="20"/>
              </w:rPr>
            </w:pPr>
            <w:r w:rsidRPr="0064613A">
              <w:rPr>
                <w:bCs/>
                <w:sz w:val="20"/>
                <w:szCs w:val="20"/>
              </w:rPr>
              <w:t xml:space="preserve">Lokal anestezi ve komplikasyonları ile ilgili bilgi sahibi olmak, </w:t>
            </w:r>
          </w:p>
          <w:p w:rsidR="0064613A" w:rsidRPr="0064613A" w:rsidRDefault="0064613A" w:rsidP="0064613A">
            <w:pPr>
              <w:spacing w:line="192" w:lineRule="auto"/>
              <w:jc w:val="both"/>
              <w:rPr>
                <w:bCs/>
                <w:sz w:val="20"/>
                <w:szCs w:val="20"/>
              </w:rPr>
            </w:pPr>
            <w:r w:rsidRPr="0064613A">
              <w:rPr>
                <w:bCs/>
                <w:sz w:val="20"/>
                <w:szCs w:val="20"/>
              </w:rPr>
              <w:t xml:space="preserve">Rejyonel anestezi ve komplikasyonları ile ilgili bilgi sahibi olmak, </w:t>
            </w:r>
          </w:p>
          <w:p w:rsidR="0064613A" w:rsidRPr="0064613A" w:rsidRDefault="0064613A" w:rsidP="0064613A">
            <w:pPr>
              <w:spacing w:line="192" w:lineRule="auto"/>
              <w:jc w:val="both"/>
              <w:rPr>
                <w:bCs/>
                <w:sz w:val="20"/>
                <w:szCs w:val="20"/>
              </w:rPr>
            </w:pPr>
            <w:r w:rsidRPr="0064613A">
              <w:rPr>
                <w:bCs/>
                <w:sz w:val="20"/>
                <w:szCs w:val="20"/>
              </w:rPr>
              <w:t xml:space="preserve">Yoğun bakım gerektiren hastaları tanımak, </w:t>
            </w:r>
          </w:p>
          <w:p w:rsidR="0064613A" w:rsidRPr="0064613A" w:rsidRDefault="0064613A" w:rsidP="0064613A">
            <w:pPr>
              <w:spacing w:line="192" w:lineRule="auto"/>
              <w:jc w:val="both"/>
              <w:rPr>
                <w:bCs/>
                <w:sz w:val="20"/>
                <w:szCs w:val="20"/>
              </w:rPr>
            </w:pPr>
            <w:r w:rsidRPr="0064613A">
              <w:rPr>
                <w:bCs/>
                <w:sz w:val="20"/>
                <w:szCs w:val="20"/>
              </w:rPr>
              <w:t xml:space="preserve">Yoğun bakım tedavi yöntemleri hakkında bilgi sahibi olmak, </w:t>
            </w:r>
          </w:p>
          <w:p w:rsidR="0064613A" w:rsidRPr="0064613A" w:rsidRDefault="0064613A" w:rsidP="0064613A">
            <w:pPr>
              <w:spacing w:line="192" w:lineRule="auto"/>
              <w:jc w:val="both"/>
              <w:rPr>
                <w:bCs/>
                <w:sz w:val="20"/>
                <w:szCs w:val="20"/>
              </w:rPr>
            </w:pPr>
            <w:r w:rsidRPr="0064613A">
              <w:rPr>
                <w:bCs/>
                <w:sz w:val="20"/>
                <w:szCs w:val="20"/>
              </w:rPr>
              <w:t xml:space="preserve">Erişkin temel ve ileri yaşam desteği hakkında bilgi sahibi olmak ve uygulayabilmek, </w:t>
            </w:r>
          </w:p>
          <w:p w:rsidR="0064613A" w:rsidRPr="0064613A" w:rsidRDefault="0064613A" w:rsidP="0064613A">
            <w:pPr>
              <w:spacing w:line="192" w:lineRule="auto"/>
              <w:jc w:val="both"/>
              <w:rPr>
                <w:bCs/>
                <w:sz w:val="20"/>
                <w:szCs w:val="20"/>
              </w:rPr>
            </w:pPr>
            <w:r w:rsidRPr="0064613A">
              <w:rPr>
                <w:bCs/>
                <w:sz w:val="20"/>
                <w:szCs w:val="20"/>
              </w:rPr>
              <w:t>Beyin ölümü tanısı, donör bakımı ve organ transplantasyonu yasal ve etik konularında bilgi sahibi olmak</w:t>
            </w:r>
          </w:p>
          <w:p w:rsidR="0064613A" w:rsidRPr="0064613A" w:rsidRDefault="0064613A" w:rsidP="0064613A">
            <w:pPr>
              <w:spacing w:line="192" w:lineRule="auto"/>
              <w:jc w:val="both"/>
              <w:rPr>
                <w:bCs/>
                <w:sz w:val="20"/>
                <w:szCs w:val="20"/>
              </w:rPr>
            </w:pPr>
            <w:r w:rsidRPr="0064613A">
              <w:rPr>
                <w:bCs/>
                <w:sz w:val="20"/>
                <w:szCs w:val="20"/>
              </w:rPr>
              <w:t xml:space="preserve">Kan transfüzyonunun nasıl yapıldığı hakkında bilgi sahibi olmak ve uygulayabilmek, </w:t>
            </w:r>
          </w:p>
          <w:p w:rsidR="0064613A" w:rsidRPr="0064613A" w:rsidRDefault="0064613A" w:rsidP="0064613A">
            <w:pPr>
              <w:spacing w:line="192" w:lineRule="auto"/>
              <w:jc w:val="both"/>
              <w:rPr>
                <w:bCs/>
                <w:sz w:val="20"/>
                <w:szCs w:val="20"/>
              </w:rPr>
            </w:pPr>
            <w:r w:rsidRPr="0064613A">
              <w:rPr>
                <w:bCs/>
                <w:sz w:val="20"/>
                <w:szCs w:val="20"/>
              </w:rPr>
              <w:t>Akut ve kronik ağrılı hastalara temel yaklaşım konularında bilgi sahibi olmaktır.</w:t>
            </w:r>
          </w:p>
          <w:p w:rsidR="0064613A" w:rsidRPr="0064613A" w:rsidRDefault="0064613A" w:rsidP="0064613A">
            <w:pPr>
              <w:spacing w:line="192" w:lineRule="auto"/>
              <w:jc w:val="both"/>
              <w:rPr>
                <w:sz w:val="20"/>
                <w:szCs w:val="20"/>
              </w:rPr>
            </w:pPr>
            <w:r w:rsidRPr="0064613A">
              <w:rPr>
                <w:sz w:val="20"/>
                <w:szCs w:val="20"/>
              </w:rPr>
              <w:t>Meslektaşları, eğiticileri, ekibi, hasta ve hasta yakınları ile etkili iletişim kurar, hastanın tercihini, kendi deneyimini ve en geçerli kanıtı değerlendirerek,  etik ilkeler doğrultusunda karar vermeyi ilke edinir.</w:t>
            </w:r>
          </w:p>
        </w:tc>
      </w:tr>
      <w:tr w:rsidR="0064613A" w:rsidRPr="0064613A" w:rsidTr="00C871BC">
        <w:trPr>
          <w:trHeight w:val="676"/>
        </w:trPr>
        <w:tc>
          <w:tcPr>
            <w:tcW w:w="2197" w:type="dxa"/>
            <w:tcBorders>
              <w:top w:val="double" w:sz="4" w:space="0" w:color="auto"/>
              <w:left w:val="double" w:sz="4" w:space="0" w:color="auto"/>
              <w:bottom w:val="double" w:sz="4" w:space="0" w:color="auto"/>
              <w:right w:val="double" w:sz="4" w:space="0" w:color="auto"/>
            </w:tcBorders>
          </w:tcPr>
          <w:p w:rsidR="0064613A" w:rsidRPr="0064613A" w:rsidRDefault="0064613A" w:rsidP="0064613A">
            <w:pPr>
              <w:rPr>
                <w:b/>
                <w:bCs/>
                <w:sz w:val="20"/>
                <w:szCs w:val="20"/>
              </w:rPr>
            </w:pPr>
            <w:r w:rsidRPr="0064613A">
              <w:rPr>
                <w:b/>
                <w:bCs/>
                <w:sz w:val="20"/>
                <w:szCs w:val="20"/>
              </w:rPr>
              <w:t>Staj İçeriği</w:t>
            </w:r>
          </w:p>
          <w:p w:rsidR="0064613A" w:rsidRPr="0064613A" w:rsidRDefault="0064613A" w:rsidP="0064613A">
            <w:pPr>
              <w:rPr>
                <w:b/>
                <w:bCs/>
                <w:sz w:val="20"/>
                <w:szCs w:val="20"/>
              </w:rPr>
            </w:pP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sz w:val="20"/>
                <w:szCs w:val="20"/>
              </w:rPr>
            </w:pPr>
            <w:r w:rsidRPr="0064613A">
              <w:rPr>
                <w:sz w:val="20"/>
                <w:szCs w:val="20"/>
              </w:rPr>
              <w:t>Teorik dersler</w:t>
            </w:r>
          </w:p>
          <w:p w:rsidR="0064613A" w:rsidRPr="0064613A" w:rsidRDefault="0064613A" w:rsidP="0064613A">
            <w:pPr>
              <w:spacing w:line="192" w:lineRule="auto"/>
              <w:rPr>
                <w:sz w:val="20"/>
                <w:szCs w:val="20"/>
              </w:rPr>
            </w:pPr>
            <w:r w:rsidRPr="0064613A">
              <w:rPr>
                <w:sz w:val="20"/>
                <w:szCs w:val="20"/>
              </w:rPr>
              <w:t>Hasta başı ve uygulamaya dönük pratikler</w:t>
            </w:r>
          </w:p>
        </w:tc>
      </w:tr>
      <w:tr w:rsidR="0064613A" w:rsidRPr="0064613A" w:rsidTr="00C871BC">
        <w:trPr>
          <w:trHeight w:val="392"/>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sz w:val="20"/>
                <w:szCs w:val="20"/>
              </w:rPr>
            </w:pPr>
            <w:r w:rsidRPr="0064613A">
              <w:rPr>
                <w:b/>
                <w:sz w:val="20"/>
                <w:szCs w:val="20"/>
              </w:rPr>
              <w:t xml:space="preserve">Değerlendirme Yöntemi </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sz w:val="20"/>
                <w:szCs w:val="20"/>
              </w:rPr>
            </w:pPr>
            <w:r w:rsidRPr="0064613A">
              <w:rPr>
                <w:sz w:val="20"/>
                <w:szCs w:val="20"/>
              </w:rPr>
              <w:t>1-Yazılı sınav (% 40)</w:t>
            </w:r>
          </w:p>
          <w:p w:rsidR="0064613A" w:rsidRPr="0064613A" w:rsidRDefault="0064613A" w:rsidP="0064613A">
            <w:pPr>
              <w:spacing w:line="192" w:lineRule="auto"/>
              <w:rPr>
                <w:sz w:val="20"/>
                <w:szCs w:val="20"/>
              </w:rPr>
            </w:pPr>
            <w:r w:rsidRPr="0064613A">
              <w:rPr>
                <w:sz w:val="20"/>
                <w:szCs w:val="20"/>
              </w:rPr>
              <w:t>2-Sözlü sınav (% 60)</w:t>
            </w:r>
          </w:p>
        </w:tc>
      </w:tr>
      <w:tr w:rsidR="0064613A" w:rsidRPr="0064613A" w:rsidTr="00C871BC">
        <w:trPr>
          <w:trHeight w:val="470"/>
        </w:trPr>
        <w:tc>
          <w:tcPr>
            <w:tcW w:w="219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rPr>
                <w:b/>
                <w:sz w:val="20"/>
                <w:szCs w:val="20"/>
              </w:rPr>
            </w:pPr>
            <w:r w:rsidRPr="0064613A">
              <w:rPr>
                <w:b/>
                <w:sz w:val="20"/>
                <w:szCs w:val="20"/>
              </w:rPr>
              <w:t>Önerilen Kaynaklar</w:t>
            </w:r>
          </w:p>
        </w:tc>
        <w:tc>
          <w:tcPr>
            <w:tcW w:w="7087" w:type="dxa"/>
            <w:tcBorders>
              <w:top w:val="double" w:sz="4" w:space="0" w:color="auto"/>
              <w:left w:val="double" w:sz="4" w:space="0" w:color="auto"/>
              <w:bottom w:val="double" w:sz="4" w:space="0" w:color="auto"/>
              <w:right w:val="double" w:sz="4" w:space="0" w:color="auto"/>
            </w:tcBorders>
            <w:hideMark/>
          </w:tcPr>
          <w:p w:rsidR="0064613A" w:rsidRPr="0064613A" w:rsidRDefault="0064613A" w:rsidP="0064613A">
            <w:pPr>
              <w:spacing w:line="192" w:lineRule="auto"/>
              <w:rPr>
                <w:sz w:val="20"/>
                <w:szCs w:val="20"/>
              </w:rPr>
            </w:pPr>
            <w:r w:rsidRPr="0064613A">
              <w:rPr>
                <w:sz w:val="20"/>
                <w:szCs w:val="20"/>
              </w:rPr>
              <w:t>1. Clinical Anesthesiology. G. Edward MORGAN, Maged S. Mikhail, Michael J. Murray. 4th edit. 2006.</w:t>
            </w:r>
          </w:p>
          <w:p w:rsidR="0064613A" w:rsidRPr="0064613A" w:rsidRDefault="0064613A" w:rsidP="0064613A">
            <w:pPr>
              <w:spacing w:before="100" w:beforeAutospacing="1" w:after="100" w:afterAutospacing="1" w:line="192" w:lineRule="auto"/>
              <w:rPr>
                <w:sz w:val="20"/>
                <w:szCs w:val="20"/>
              </w:rPr>
            </w:pPr>
            <w:r w:rsidRPr="0064613A">
              <w:rPr>
                <w:sz w:val="20"/>
                <w:szCs w:val="20"/>
              </w:rPr>
              <w:t>2. Lee’s Synopsis of Anaesthesia. NJH Davies, JN Cashman. Çeviri editörü: Prof. Dr. Işıl Özkoçak Turan. 13. Baskı</w:t>
            </w:r>
          </w:p>
        </w:tc>
      </w:tr>
    </w:tbl>
    <w:p w:rsidR="0064613A" w:rsidRPr="0064613A" w:rsidRDefault="0064613A" w:rsidP="0064613A">
      <w:pPr>
        <w:keepNext/>
        <w:spacing w:line="276" w:lineRule="auto"/>
        <w:jc w:val="center"/>
        <w:outlineLvl w:val="2"/>
        <w:rPr>
          <w:b/>
          <w:bCs/>
          <w:sz w:val="20"/>
          <w:szCs w:val="20"/>
          <w:lang w:eastAsia="en-US"/>
        </w:rPr>
      </w:pPr>
    </w:p>
    <w:p w:rsidR="0064613A" w:rsidRPr="0064613A" w:rsidRDefault="0064613A" w:rsidP="0064613A">
      <w:pPr>
        <w:rPr>
          <w:sz w:val="20"/>
          <w:szCs w:val="20"/>
        </w:rPr>
      </w:pPr>
      <w:r w:rsidRPr="0064613A">
        <w:rPr>
          <w:sz w:val="20"/>
          <w:szCs w:val="20"/>
        </w:rPr>
        <w:br w:type="page"/>
      </w:r>
    </w:p>
    <w:p w:rsidR="0064613A" w:rsidRPr="0064613A" w:rsidRDefault="0064613A" w:rsidP="0064613A">
      <w:pPr>
        <w:rPr>
          <w:b/>
          <w:bCs/>
          <w:sz w:val="20"/>
          <w:szCs w:val="20"/>
          <w:lang w:eastAsia="en-US"/>
        </w:rPr>
      </w:pPr>
      <w:bookmarkStart w:id="57" w:name="_Toc428261203"/>
    </w:p>
    <w:tbl>
      <w:tblPr>
        <w:tblW w:w="8413" w:type="dxa"/>
        <w:tblInd w:w="60" w:type="dxa"/>
        <w:tblCellMar>
          <w:left w:w="70" w:type="dxa"/>
          <w:right w:w="70" w:type="dxa"/>
        </w:tblCellMar>
        <w:tblLook w:val="04A0"/>
      </w:tblPr>
      <w:tblGrid>
        <w:gridCol w:w="1360"/>
        <w:gridCol w:w="1360"/>
        <w:gridCol w:w="1543"/>
        <w:gridCol w:w="1395"/>
        <w:gridCol w:w="1395"/>
        <w:gridCol w:w="1360"/>
      </w:tblGrid>
      <w:tr w:rsidR="0064613A" w:rsidRPr="0064613A" w:rsidTr="00C871BC">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auto" w:fill="FFFFFF"/>
            <w:hideMark/>
          </w:tcPr>
          <w:p w:rsidR="0064613A" w:rsidRPr="0064613A" w:rsidRDefault="0064613A" w:rsidP="0064613A">
            <w:pPr>
              <w:rPr>
                <w:b/>
                <w:bCs/>
                <w:color w:val="FFFFFF"/>
                <w:sz w:val="18"/>
                <w:szCs w:val="18"/>
              </w:rPr>
            </w:pPr>
            <w:r w:rsidRPr="0064613A">
              <w:rPr>
                <w:b/>
                <w:bCs/>
                <w:color w:val="FFFFFF"/>
                <w:sz w:val="18"/>
                <w:szCs w:val="18"/>
              </w:rPr>
              <w:t> </w:t>
            </w:r>
          </w:p>
        </w:tc>
        <w:tc>
          <w:tcPr>
            <w:tcW w:w="1360"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5. gün</w:t>
            </w:r>
          </w:p>
        </w:tc>
      </w:tr>
      <w:tr w:rsidR="0064613A" w:rsidRPr="0064613A" w:rsidTr="00C871BC">
        <w:trPr>
          <w:trHeight w:val="285"/>
        </w:trPr>
        <w:tc>
          <w:tcPr>
            <w:tcW w:w="1360" w:type="dxa"/>
            <w:tcBorders>
              <w:top w:val="nil"/>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08.00 - 08.50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5.ANR502</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5.GÖĞ001</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09.00 - 09.50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5.ANR502</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5.GÖĞ001</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10.00 - 10.50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5.ANR013</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5.ANR015</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5.ANR016</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5.ANR17</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11.00 - 11.50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5.ANR013</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5.ANR015</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5.ANR016</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5.ANR17</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auto" w:fill="8DB3E2"/>
            <w:vAlign w:val="bottom"/>
            <w:hideMark/>
          </w:tcPr>
          <w:p w:rsidR="0064613A" w:rsidRPr="0064613A" w:rsidRDefault="0064613A" w:rsidP="0064613A">
            <w:pPr>
              <w:jc w:val="center"/>
              <w:rPr>
                <w:b/>
                <w:bCs/>
                <w:color w:val="FFFFFF"/>
                <w:sz w:val="18"/>
                <w:szCs w:val="18"/>
              </w:rPr>
            </w:pPr>
            <w:r w:rsidRPr="0064613A">
              <w:rPr>
                <w:b/>
                <w:bCs/>
                <w:color w:val="FFFFFF"/>
                <w:sz w:val="18"/>
                <w:szCs w:val="18"/>
              </w:rPr>
              <w:t>Öğle Arası</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13.30 - 14.15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highlight w:val="red"/>
              </w:rPr>
            </w:pPr>
            <w:r w:rsidRPr="0064613A">
              <w:rPr>
                <w:sz w:val="18"/>
                <w:szCs w:val="18"/>
              </w:rPr>
              <w:t>5.ANR001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5.ANR007</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5.ANR009</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14.30 - 15.15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5.ANR002</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5.ANR008</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5.ANR010</w:t>
            </w:r>
          </w:p>
        </w:tc>
      </w:tr>
      <w:tr w:rsidR="0064613A" w:rsidRPr="0064613A" w:rsidTr="00C871BC">
        <w:trPr>
          <w:trHeight w:val="315"/>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15.30 - 16.15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Serbest Çalışma</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Serbest Çalışma</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Serbest Çalışma</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rPr>
                <w:sz w:val="18"/>
                <w:szCs w:val="18"/>
              </w:rPr>
            </w:pPr>
            <w:r w:rsidRPr="0064613A">
              <w:rPr>
                <w:sz w:val="18"/>
                <w:szCs w:val="18"/>
              </w:rPr>
              <w:t>Serbest Çalışma</w:t>
            </w:r>
          </w:p>
        </w:tc>
      </w:tr>
    </w:tbl>
    <w:tbl>
      <w:tblPr>
        <w:tblpPr w:leftFromText="141" w:rightFromText="141" w:bottomFromText="200" w:vertAnchor="text" w:horzAnchor="margin" w:tblpY="399"/>
        <w:tblW w:w="4263" w:type="dxa"/>
        <w:tblCellMar>
          <w:left w:w="70" w:type="dxa"/>
          <w:right w:w="70" w:type="dxa"/>
        </w:tblCellMar>
        <w:tblLook w:val="04A0"/>
      </w:tblPr>
      <w:tblGrid>
        <w:gridCol w:w="1360"/>
        <w:gridCol w:w="1545"/>
        <w:gridCol w:w="1358"/>
      </w:tblGrid>
      <w:tr w:rsidR="0064613A" w:rsidRPr="0064613A" w:rsidTr="00C871BC">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auto" w:fill="FFFFFF"/>
            <w:hideMark/>
          </w:tcPr>
          <w:p w:rsidR="0064613A" w:rsidRPr="0064613A" w:rsidRDefault="0064613A" w:rsidP="0064613A">
            <w:pPr>
              <w:rPr>
                <w:b/>
                <w:bCs/>
                <w:color w:val="FFFFFF"/>
                <w:sz w:val="18"/>
                <w:szCs w:val="18"/>
              </w:rPr>
            </w:pPr>
            <w:r w:rsidRPr="0064613A">
              <w:rPr>
                <w:b/>
                <w:bCs/>
                <w:color w:val="FFFFFF"/>
                <w:sz w:val="18"/>
                <w:szCs w:val="18"/>
              </w:rPr>
              <w:t> </w:t>
            </w:r>
          </w:p>
        </w:tc>
        <w:tc>
          <w:tcPr>
            <w:tcW w:w="1545" w:type="dxa"/>
            <w:tcBorders>
              <w:top w:val="nil"/>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6. gün</w:t>
            </w:r>
          </w:p>
        </w:tc>
        <w:tc>
          <w:tcPr>
            <w:tcW w:w="1358" w:type="dxa"/>
            <w:tcBorders>
              <w:top w:val="nil"/>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7.gün </w:t>
            </w:r>
          </w:p>
        </w:tc>
      </w:tr>
      <w:tr w:rsidR="0064613A" w:rsidRPr="0064613A" w:rsidTr="00C871BC">
        <w:trPr>
          <w:trHeight w:val="285"/>
        </w:trPr>
        <w:tc>
          <w:tcPr>
            <w:tcW w:w="1360" w:type="dxa"/>
            <w:tcBorders>
              <w:top w:val="nil"/>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08.00 - 08.50</w:t>
            </w:r>
          </w:p>
        </w:tc>
        <w:tc>
          <w:tcPr>
            <w:tcW w:w="154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1358"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 </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09.00 - 09.50</w:t>
            </w:r>
          </w:p>
        </w:tc>
        <w:tc>
          <w:tcPr>
            <w:tcW w:w="154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1358"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Teorik Sınav </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10.00 - 10.50</w:t>
            </w:r>
          </w:p>
        </w:tc>
        <w:tc>
          <w:tcPr>
            <w:tcW w:w="154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1358"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 </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11.00 - 11.50</w:t>
            </w:r>
          </w:p>
        </w:tc>
        <w:tc>
          <w:tcPr>
            <w:tcW w:w="154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1358"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 </w:t>
            </w:r>
          </w:p>
        </w:tc>
      </w:tr>
      <w:tr w:rsidR="0064613A" w:rsidRPr="0064613A" w:rsidTr="00C871BC">
        <w:trPr>
          <w:gridAfter w:val="2"/>
          <w:wAfter w:w="2903" w:type="dxa"/>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12.00-13.30</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rPr>
                <w:b/>
                <w:bCs/>
                <w:color w:val="FFFFFF"/>
                <w:sz w:val="18"/>
                <w:szCs w:val="18"/>
              </w:rPr>
            </w:pPr>
            <w:r w:rsidRPr="0064613A">
              <w:rPr>
                <w:b/>
                <w:bCs/>
                <w:color w:val="FFFFFF"/>
                <w:sz w:val="18"/>
                <w:szCs w:val="18"/>
              </w:rPr>
              <w:t>13.30 - 14.15</w:t>
            </w:r>
          </w:p>
        </w:tc>
        <w:tc>
          <w:tcPr>
            <w:tcW w:w="154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5.ANR011</w:t>
            </w:r>
          </w:p>
        </w:tc>
        <w:tc>
          <w:tcPr>
            <w:tcW w:w="1358"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 </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14.30 - 15.15</w:t>
            </w:r>
          </w:p>
        </w:tc>
        <w:tc>
          <w:tcPr>
            <w:tcW w:w="154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5.ANR012</w:t>
            </w:r>
          </w:p>
        </w:tc>
        <w:tc>
          <w:tcPr>
            <w:tcW w:w="1358"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 Pratik Sınav</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15.30 - 16.15</w:t>
            </w:r>
          </w:p>
        </w:tc>
        <w:tc>
          <w:tcPr>
            <w:tcW w:w="154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rPr>
                <w:sz w:val="18"/>
                <w:szCs w:val="18"/>
              </w:rPr>
            </w:pPr>
            <w:r w:rsidRPr="0064613A">
              <w:rPr>
                <w:sz w:val="18"/>
                <w:szCs w:val="18"/>
              </w:rPr>
              <w:t>Serbest Çalışma</w:t>
            </w:r>
          </w:p>
        </w:tc>
        <w:tc>
          <w:tcPr>
            <w:tcW w:w="1358"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 </w:t>
            </w:r>
          </w:p>
        </w:tc>
      </w:tr>
    </w:tbl>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tbl>
      <w:tblPr>
        <w:tblW w:w="9082" w:type="dxa"/>
        <w:tblInd w:w="60" w:type="dxa"/>
        <w:tblCellMar>
          <w:left w:w="70" w:type="dxa"/>
          <w:right w:w="70" w:type="dxa"/>
        </w:tblCellMar>
        <w:tblLook w:val="04A0"/>
      </w:tblPr>
      <w:tblGrid>
        <w:gridCol w:w="1852"/>
        <w:gridCol w:w="3970"/>
        <w:gridCol w:w="709"/>
        <w:gridCol w:w="2551"/>
      </w:tblGrid>
      <w:tr w:rsidR="0064613A" w:rsidRPr="0064613A" w:rsidTr="00C871BC">
        <w:trPr>
          <w:trHeight w:val="255"/>
        </w:trPr>
        <w:tc>
          <w:tcPr>
            <w:tcW w:w="1852" w:type="dxa"/>
            <w:tcBorders>
              <w:top w:val="single" w:sz="4" w:space="0" w:color="auto"/>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5.ANR501</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 xml:space="preserve">Hava Yolu Yönetimi </w:t>
            </w:r>
          </w:p>
        </w:tc>
        <w:tc>
          <w:tcPr>
            <w:tcW w:w="709" w:type="dxa"/>
            <w:tcBorders>
              <w:top w:val="single" w:sz="4" w:space="0" w:color="auto"/>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Oğuzhan ARUN</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5.ANR502</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 xml:space="preserve">Hava Yolu Yönetimi </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Özkan ÖNAL</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5.ANR001</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Anestezi ve Anestezi uygulamaları-Genel Anestezi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Özkan ÖNAL</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5.ANR002</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Anestezi ve Anestezi uygulamaları-Rejyonel Anestezi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Jale B. ÇELİK</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5.ANR503</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 xml:space="preserve">Damar Yolu Açma </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Bahar ÖÇ</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5.ANR504</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Sıvı Elektrolit Yönetimi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Bahar ÖÇ</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5.ANR003</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Beslenme desteğinin prensipleri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Jale B. ÇELİK</w:t>
            </w:r>
          </w:p>
        </w:tc>
      </w:tr>
      <w:tr w:rsidR="0064613A" w:rsidRPr="0064613A" w:rsidTr="00C871BC">
        <w:trPr>
          <w:trHeight w:val="373"/>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5.ANR004</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Algoloji ve Temel Uygulamalar</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Faruk Çiçekçi</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5.ANR505</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Yoğun Bakımda Monitörüzasyon</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4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Jale B. ÇELİK</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5.ANR005</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Erişkin CPR Temel Yaşam Desteği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Oğuzhan ARUN</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5.ANR006</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İleri Yaşam Desteği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Oğuzhan ARUN</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5.ANR506</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 xml:space="preserve">Genel Anestezi Uygulaması </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4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Ateş DUMAN</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5.ANR007</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Beyin Ölümü ve Tanı Kriterleri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İnci KARA</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5.ANR008</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PeriarrestRitmler</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İnci KARA</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5.ANR507</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Rejyonel  Anestezi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Faruk Çiçekçi</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5.ANR508</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Rejyonel  Anestezi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İnci KARA</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5.ANR009</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Monitorizasyon ve Arteriyel- VenözKateterizasyon</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Bahar ÖÇ</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5.ANR010</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İntravenöz sıvılar</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Bahar ÖÇ</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5.ANR509</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Genel Tekrar</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tcPr>
          <w:p w:rsidR="0064613A" w:rsidRPr="0064613A" w:rsidRDefault="0064613A" w:rsidP="0064613A">
            <w:pPr>
              <w:rPr>
                <w:sz w:val="16"/>
                <w:szCs w:val="16"/>
              </w:rPr>
            </w:pP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5.ANR510</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Genel Tekrar</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tcPr>
          <w:p w:rsidR="0064613A" w:rsidRPr="0064613A" w:rsidRDefault="0064613A" w:rsidP="0064613A">
            <w:pPr>
              <w:rPr>
                <w:sz w:val="16"/>
                <w:szCs w:val="16"/>
              </w:rPr>
            </w:pP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5.ANR011</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 xml:space="preserve">Havayolu kontrolü,havayolu araçları  </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1saat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Özkan ÖNAL</w:t>
            </w:r>
          </w:p>
        </w:tc>
      </w:tr>
      <w:tr w:rsidR="0064613A" w:rsidRPr="0064613A" w:rsidTr="00C871BC">
        <w:trPr>
          <w:trHeight w:val="70"/>
        </w:trPr>
        <w:tc>
          <w:tcPr>
            <w:tcW w:w="1852" w:type="dxa"/>
            <w:tcBorders>
              <w:top w:val="nil"/>
              <w:left w:val="single" w:sz="4" w:space="0" w:color="auto"/>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5.ANR012</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Kan Gazı Yorumlanması</w:t>
            </w:r>
          </w:p>
        </w:tc>
        <w:tc>
          <w:tcPr>
            <w:tcW w:w="709" w:type="dxa"/>
            <w:tcBorders>
              <w:top w:val="nil"/>
              <w:left w:val="nil"/>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1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Ateş DUMAN</w:t>
            </w:r>
          </w:p>
        </w:tc>
      </w:tr>
      <w:tr w:rsidR="0064613A" w:rsidRPr="0064613A" w:rsidTr="00C871BC">
        <w:trPr>
          <w:trHeight w:val="184"/>
        </w:trPr>
        <w:tc>
          <w:tcPr>
            <w:tcW w:w="1852" w:type="dxa"/>
            <w:tcBorders>
              <w:top w:val="nil"/>
              <w:left w:val="single" w:sz="4" w:space="0" w:color="auto"/>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5.ANR013</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Hipoksi, hiptermi ve Oksijen tedavi yöntemleri</w:t>
            </w:r>
          </w:p>
        </w:tc>
        <w:tc>
          <w:tcPr>
            <w:tcW w:w="709" w:type="dxa"/>
            <w:tcBorders>
              <w:top w:val="nil"/>
              <w:left w:val="nil"/>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Mehmet SARGIN</w:t>
            </w:r>
          </w:p>
        </w:tc>
      </w:tr>
      <w:tr w:rsidR="0064613A" w:rsidRPr="0064613A" w:rsidTr="00C871BC">
        <w:trPr>
          <w:trHeight w:val="70"/>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5.ANR014</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Solunum yetmezliği tipleri ve tedavileri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İskender KARA</w:t>
            </w:r>
          </w:p>
        </w:tc>
      </w:tr>
      <w:tr w:rsidR="0064613A" w:rsidRPr="0064613A" w:rsidTr="00C871BC">
        <w:trPr>
          <w:trHeight w:val="70"/>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5.ANR015</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Kan ve Kan ürünleri trasfüzyonu</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İskender KARA</w:t>
            </w:r>
          </w:p>
        </w:tc>
      </w:tr>
      <w:tr w:rsidR="0064613A" w:rsidRPr="0064613A" w:rsidTr="00C871BC">
        <w:trPr>
          <w:trHeight w:val="70"/>
        </w:trPr>
        <w:tc>
          <w:tcPr>
            <w:tcW w:w="1852" w:type="dxa"/>
            <w:tcBorders>
              <w:top w:val="nil"/>
              <w:left w:val="single" w:sz="4" w:space="0" w:color="auto"/>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5.ANR016</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Genel anestezikler</w:t>
            </w:r>
          </w:p>
        </w:tc>
        <w:tc>
          <w:tcPr>
            <w:tcW w:w="709" w:type="dxa"/>
            <w:tcBorders>
              <w:top w:val="nil"/>
              <w:left w:val="nil"/>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Mehmet SARGIN</w:t>
            </w:r>
          </w:p>
        </w:tc>
      </w:tr>
      <w:tr w:rsidR="0064613A" w:rsidRPr="0064613A" w:rsidTr="00C871BC">
        <w:trPr>
          <w:trHeight w:val="70"/>
        </w:trPr>
        <w:tc>
          <w:tcPr>
            <w:tcW w:w="1852" w:type="dxa"/>
            <w:tcBorders>
              <w:top w:val="nil"/>
              <w:left w:val="single" w:sz="4" w:space="0" w:color="auto"/>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5.ANR17</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Lokal Anestezikler</w:t>
            </w:r>
          </w:p>
        </w:tc>
        <w:tc>
          <w:tcPr>
            <w:tcW w:w="709" w:type="dxa"/>
            <w:tcBorders>
              <w:top w:val="nil"/>
              <w:left w:val="nil"/>
              <w:bottom w:val="nil"/>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Emine ASLANLAR</w:t>
            </w:r>
          </w:p>
        </w:tc>
      </w:tr>
      <w:tr w:rsidR="0064613A" w:rsidRPr="0064613A" w:rsidTr="00C871BC">
        <w:trPr>
          <w:trHeight w:val="70"/>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5.GÖĞ001</w:t>
            </w:r>
          </w:p>
        </w:tc>
        <w:tc>
          <w:tcPr>
            <w:tcW w:w="3970"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Solunum Fizyolojisi</w:t>
            </w:r>
          </w:p>
        </w:tc>
        <w:tc>
          <w:tcPr>
            <w:tcW w:w="709" w:type="dxa"/>
            <w:tcBorders>
              <w:top w:val="nil"/>
              <w:left w:val="nil"/>
              <w:bottom w:val="single" w:sz="4" w:space="0" w:color="auto"/>
              <w:right w:val="single" w:sz="4" w:space="0" w:color="auto"/>
            </w:tcBorders>
            <w:noWrap/>
            <w:hideMark/>
          </w:tcPr>
          <w:p w:rsidR="0064613A" w:rsidRPr="0064613A" w:rsidRDefault="0064613A" w:rsidP="0064613A">
            <w:pPr>
              <w:jc w:val="center"/>
              <w:rPr>
                <w:sz w:val="16"/>
                <w:szCs w:val="16"/>
              </w:rPr>
            </w:pPr>
            <w:r w:rsidRPr="0064613A">
              <w:rPr>
                <w:sz w:val="16"/>
                <w:szCs w:val="16"/>
              </w:rPr>
              <w:t>2 Saat</w:t>
            </w:r>
          </w:p>
        </w:tc>
        <w:tc>
          <w:tcPr>
            <w:tcW w:w="2551"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6"/>
                <w:szCs w:val="16"/>
              </w:rPr>
            </w:pPr>
            <w:r w:rsidRPr="0064613A">
              <w:rPr>
                <w:sz w:val="16"/>
                <w:szCs w:val="16"/>
              </w:rPr>
              <w:t>Recai ERGÜN</w:t>
            </w:r>
          </w:p>
        </w:tc>
      </w:tr>
    </w:tbl>
    <w:p w:rsidR="0064613A" w:rsidRPr="0064613A" w:rsidRDefault="0064613A" w:rsidP="0064613A">
      <w:pPr>
        <w:keepNext/>
        <w:jc w:val="center"/>
        <w:outlineLvl w:val="1"/>
        <w:rPr>
          <w:b/>
          <w:bCs/>
          <w:iCs/>
          <w:szCs w:val="28"/>
        </w:rPr>
      </w:pPr>
    </w:p>
    <w:p w:rsidR="0064613A" w:rsidRPr="0064613A" w:rsidRDefault="0064613A" w:rsidP="0064613A">
      <w:pPr>
        <w:rPr>
          <w:b/>
          <w:bCs/>
          <w:iCs/>
          <w:color w:val="FF0000"/>
          <w:szCs w:val="28"/>
        </w:rPr>
      </w:pPr>
      <w:r w:rsidRPr="0064613A">
        <w:rPr>
          <w:color w:val="FF0000"/>
        </w:rPr>
        <w:br w:type="page"/>
      </w:r>
    </w:p>
    <w:p w:rsidR="0064613A" w:rsidRPr="0064613A" w:rsidRDefault="0064613A" w:rsidP="0064613A">
      <w:pPr>
        <w:keepNext/>
        <w:outlineLvl w:val="1"/>
        <w:rPr>
          <w:b/>
          <w:bCs/>
          <w:iCs/>
          <w:color w:val="000000"/>
          <w:szCs w:val="28"/>
        </w:rPr>
      </w:pPr>
      <w:r w:rsidRPr="0064613A">
        <w:rPr>
          <w:b/>
          <w:bCs/>
          <w:iCs/>
          <w:color w:val="000000"/>
          <w:szCs w:val="28"/>
        </w:rPr>
        <w:lastRenderedPageBreak/>
        <w:t xml:space="preserve"> “ANESTEZİYOLOJİ VE REANİMASYON” SEÇMELİ STAJ PROGRAMI</w:t>
      </w:r>
      <w:bookmarkEnd w:id="57"/>
    </w:p>
    <w:p w:rsidR="0064613A" w:rsidRPr="0064613A" w:rsidRDefault="0064613A" w:rsidP="0064613A"/>
    <w:tbl>
      <w:tblPr>
        <w:tblW w:w="8413" w:type="dxa"/>
        <w:tblInd w:w="60" w:type="dxa"/>
        <w:tblCellMar>
          <w:left w:w="70" w:type="dxa"/>
          <w:right w:w="70" w:type="dxa"/>
        </w:tblCellMar>
        <w:tblLook w:val="04A0"/>
      </w:tblPr>
      <w:tblGrid>
        <w:gridCol w:w="1360"/>
        <w:gridCol w:w="1360"/>
        <w:gridCol w:w="1543"/>
        <w:gridCol w:w="1395"/>
        <w:gridCol w:w="1395"/>
        <w:gridCol w:w="1360"/>
      </w:tblGrid>
      <w:tr w:rsidR="0064613A" w:rsidRPr="0064613A" w:rsidTr="00C871BC">
        <w:trPr>
          <w:trHeight w:val="422"/>
        </w:trPr>
        <w:tc>
          <w:tcPr>
            <w:tcW w:w="1360" w:type="dxa"/>
            <w:tcBorders>
              <w:top w:val="single" w:sz="8" w:space="0" w:color="FFFFFF"/>
              <w:left w:val="single" w:sz="8" w:space="0" w:color="FFFFFF"/>
              <w:bottom w:val="single" w:sz="12" w:space="0" w:color="FFFFFF"/>
              <w:right w:val="single" w:sz="8" w:space="0" w:color="FFFFFF"/>
            </w:tcBorders>
            <w:shd w:val="clear" w:color="auto" w:fill="FFFFFF"/>
            <w:hideMark/>
          </w:tcPr>
          <w:p w:rsidR="0064613A" w:rsidRPr="0064613A" w:rsidRDefault="0064613A" w:rsidP="0064613A">
            <w:pPr>
              <w:rPr>
                <w:b/>
                <w:bCs/>
                <w:color w:val="FFFFFF"/>
                <w:sz w:val="18"/>
                <w:szCs w:val="18"/>
              </w:rPr>
            </w:pPr>
            <w:r w:rsidRPr="0064613A">
              <w:rPr>
                <w:b/>
                <w:bCs/>
                <w:color w:val="FFFFFF"/>
                <w:sz w:val="18"/>
                <w:szCs w:val="18"/>
              </w:rPr>
              <w:t> </w:t>
            </w:r>
          </w:p>
        </w:tc>
        <w:tc>
          <w:tcPr>
            <w:tcW w:w="1360"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auto" w:fill="4F81BD"/>
            <w:hideMark/>
          </w:tcPr>
          <w:p w:rsidR="0064613A" w:rsidRPr="0064613A" w:rsidRDefault="0064613A" w:rsidP="0064613A">
            <w:pPr>
              <w:jc w:val="center"/>
              <w:rPr>
                <w:b/>
                <w:bCs/>
                <w:color w:val="FFFFFF"/>
                <w:sz w:val="18"/>
                <w:szCs w:val="18"/>
              </w:rPr>
            </w:pPr>
            <w:r w:rsidRPr="0064613A">
              <w:rPr>
                <w:b/>
                <w:bCs/>
                <w:color w:val="FFFFFF"/>
                <w:sz w:val="18"/>
                <w:szCs w:val="18"/>
              </w:rPr>
              <w:t>5. gün</w:t>
            </w:r>
          </w:p>
        </w:tc>
      </w:tr>
      <w:tr w:rsidR="0064613A" w:rsidRPr="0064613A" w:rsidTr="00C871BC">
        <w:trPr>
          <w:trHeight w:val="285"/>
        </w:trPr>
        <w:tc>
          <w:tcPr>
            <w:tcW w:w="1360" w:type="dxa"/>
            <w:tcBorders>
              <w:top w:val="nil"/>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08.00 - 08.50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5.ANR502</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5.ANR506</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09.00 - 09.50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5.ANR502</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5.ANR506</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10.00 - 10.50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5.ANR502</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5.ANR506</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11.00 - 11.50</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5.ANR502</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5.ANR506</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auto" w:fill="8DB3E2"/>
            <w:vAlign w:val="bottom"/>
            <w:hideMark/>
          </w:tcPr>
          <w:p w:rsidR="0064613A" w:rsidRPr="0064613A" w:rsidRDefault="0064613A" w:rsidP="0064613A">
            <w:pPr>
              <w:jc w:val="center"/>
              <w:rPr>
                <w:b/>
                <w:bCs/>
                <w:color w:val="FFFFFF"/>
                <w:sz w:val="18"/>
                <w:szCs w:val="18"/>
              </w:rPr>
            </w:pPr>
            <w:r w:rsidRPr="0064613A">
              <w:rPr>
                <w:b/>
                <w:bCs/>
                <w:color w:val="FFFFFF"/>
                <w:sz w:val="18"/>
                <w:szCs w:val="18"/>
              </w:rPr>
              <w:t>Öğle Arası</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13.30 - 14.15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highlight w:val="red"/>
              </w:rPr>
            </w:pPr>
            <w:r w:rsidRPr="0064613A">
              <w:rPr>
                <w:sz w:val="18"/>
                <w:szCs w:val="18"/>
              </w:rPr>
              <w:t>5.ANR001</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5.ANR003</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5.ANR007</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5.ANR009</w:t>
            </w:r>
          </w:p>
        </w:tc>
      </w:tr>
      <w:tr w:rsidR="0064613A" w:rsidRPr="0064613A" w:rsidTr="00C871BC">
        <w:trPr>
          <w:trHeight w:val="270"/>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14.30 - 15.15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5.ANR002</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5.ANR008</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5.ANR010</w:t>
            </w:r>
          </w:p>
        </w:tc>
      </w:tr>
      <w:tr w:rsidR="0064613A" w:rsidRPr="0064613A" w:rsidTr="00C871BC">
        <w:trPr>
          <w:trHeight w:val="315"/>
        </w:trPr>
        <w:tc>
          <w:tcPr>
            <w:tcW w:w="1360" w:type="dxa"/>
            <w:tcBorders>
              <w:top w:val="single" w:sz="8" w:space="0" w:color="FFFFFF"/>
              <w:left w:val="single" w:sz="8" w:space="0" w:color="FFFFFF"/>
              <w:bottom w:val="nil"/>
              <w:right w:val="single" w:sz="12" w:space="0" w:color="FFFFFF"/>
            </w:tcBorders>
            <w:shd w:val="clear" w:color="auto" w:fill="4F81BD"/>
            <w:vAlign w:val="bottom"/>
            <w:hideMark/>
          </w:tcPr>
          <w:p w:rsidR="0064613A" w:rsidRPr="0064613A" w:rsidRDefault="0064613A" w:rsidP="0064613A">
            <w:pPr>
              <w:jc w:val="center"/>
              <w:rPr>
                <w:b/>
                <w:bCs/>
                <w:color w:val="FFFFFF"/>
                <w:sz w:val="18"/>
                <w:szCs w:val="18"/>
              </w:rPr>
            </w:pPr>
            <w:r w:rsidRPr="0064613A">
              <w:rPr>
                <w:b/>
                <w:bCs/>
                <w:color w:val="FFFFFF"/>
                <w:sz w:val="18"/>
                <w:szCs w:val="18"/>
              </w:rPr>
              <w:t>15.30 - 16.15</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Serbest Çalışma</w:t>
            </w:r>
          </w:p>
        </w:tc>
        <w:tc>
          <w:tcPr>
            <w:tcW w:w="1543"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Serbest Çalışma</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5.ANR504</w:t>
            </w:r>
          </w:p>
        </w:tc>
        <w:tc>
          <w:tcPr>
            <w:tcW w:w="1395"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Serbest Çalışma</w:t>
            </w:r>
          </w:p>
        </w:tc>
        <w:tc>
          <w:tcPr>
            <w:tcW w:w="1360"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rPr>
                <w:sz w:val="18"/>
                <w:szCs w:val="18"/>
              </w:rPr>
            </w:pPr>
            <w:r w:rsidRPr="0064613A">
              <w:rPr>
                <w:sz w:val="18"/>
                <w:szCs w:val="18"/>
              </w:rPr>
              <w:t>Serbest Çalışma</w:t>
            </w:r>
          </w:p>
        </w:tc>
      </w:tr>
    </w:tbl>
    <w:tbl>
      <w:tblPr>
        <w:tblpPr w:leftFromText="141" w:rightFromText="141" w:bottomFromText="200" w:vertAnchor="text" w:horzAnchor="margin" w:tblpY="157"/>
        <w:tblW w:w="4546" w:type="dxa"/>
        <w:tblCellMar>
          <w:left w:w="70" w:type="dxa"/>
          <w:right w:w="70" w:type="dxa"/>
        </w:tblCellMar>
        <w:tblLook w:val="04A0"/>
      </w:tblPr>
      <w:tblGrid>
        <w:gridCol w:w="1428"/>
        <w:gridCol w:w="1701"/>
        <w:gridCol w:w="1417"/>
      </w:tblGrid>
      <w:tr w:rsidR="0064613A" w:rsidRPr="0064613A" w:rsidTr="00C871BC">
        <w:trPr>
          <w:trHeight w:val="300"/>
        </w:trPr>
        <w:tc>
          <w:tcPr>
            <w:tcW w:w="1428" w:type="dxa"/>
            <w:tcBorders>
              <w:top w:val="single" w:sz="8" w:space="0" w:color="FFFFFF"/>
              <w:left w:val="single" w:sz="8" w:space="0" w:color="FFFFFF"/>
              <w:bottom w:val="single" w:sz="12" w:space="0" w:color="FFFFFF"/>
              <w:right w:val="single" w:sz="8" w:space="0" w:color="FFFFFF"/>
            </w:tcBorders>
            <w:shd w:val="clear" w:color="auto" w:fill="FFFFFF"/>
            <w:hideMark/>
          </w:tcPr>
          <w:p w:rsidR="0064613A" w:rsidRPr="0064613A" w:rsidRDefault="0064613A" w:rsidP="0064613A"/>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64613A" w:rsidRPr="0064613A" w:rsidRDefault="0064613A" w:rsidP="0064613A">
            <w:pPr>
              <w:spacing w:line="240" w:lineRule="atLeast"/>
              <w:jc w:val="center"/>
              <w:rPr>
                <w:b/>
                <w:bCs/>
                <w:color w:val="FFFFFF"/>
                <w:sz w:val="18"/>
                <w:szCs w:val="18"/>
              </w:rPr>
            </w:pPr>
            <w:r w:rsidRPr="0064613A">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auto" w:fill="4F81BD"/>
            <w:vAlign w:val="center"/>
            <w:hideMark/>
          </w:tcPr>
          <w:p w:rsidR="0064613A" w:rsidRPr="0064613A" w:rsidRDefault="0064613A" w:rsidP="0064613A">
            <w:pPr>
              <w:spacing w:line="240" w:lineRule="atLeast"/>
              <w:jc w:val="center"/>
              <w:rPr>
                <w:b/>
                <w:bCs/>
                <w:color w:val="FFFFFF"/>
                <w:sz w:val="18"/>
                <w:szCs w:val="18"/>
              </w:rPr>
            </w:pPr>
            <w:r w:rsidRPr="0064613A">
              <w:rPr>
                <w:b/>
                <w:bCs/>
                <w:color w:val="FFFFFF"/>
                <w:sz w:val="18"/>
                <w:szCs w:val="18"/>
              </w:rPr>
              <w:t>7. gün</w:t>
            </w:r>
          </w:p>
        </w:tc>
      </w:tr>
      <w:tr w:rsidR="0064613A" w:rsidRPr="0064613A" w:rsidTr="00C871BC">
        <w:trPr>
          <w:trHeight w:val="285"/>
        </w:trPr>
        <w:tc>
          <w:tcPr>
            <w:tcW w:w="1428" w:type="dxa"/>
            <w:tcBorders>
              <w:top w:val="nil"/>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08.30-09:10</w:t>
            </w:r>
          </w:p>
        </w:tc>
        <w:tc>
          <w:tcPr>
            <w:tcW w:w="1701"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1417" w:type="dxa"/>
            <w:vMerge w:val="restart"/>
            <w:tcBorders>
              <w:top w:val="single" w:sz="12" w:space="0" w:color="FFFFFF"/>
              <w:left w:val="nil"/>
              <w:bottom w:val="single" w:sz="8" w:space="0" w:color="FFFFFF"/>
              <w:right w:val="single" w:sz="8" w:space="0" w:color="FFFFFF"/>
            </w:tcBorders>
            <w:shd w:val="clear" w:color="auto" w:fill="DBE5F1"/>
            <w:vAlign w:val="center"/>
            <w:hideMark/>
          </w:tcPr>
          <w:p w:rsidR="0064613A" w:rsidRPr="0064613A" w:rsidRDefault="0064613A" w:rsidP="0064613A">
            <w:pPr>
              <w:spacing w:line="240" w:lineRule="atLeast"/>
              <w:jc w:val="center"/>
              <w:rPr>
                <w:b/>
                <w:sz w:val="18"/>
                <w:szCs w:val="18"/>
              </w:rPr>
            </w:pPr>
            <w:r w:rsidRPr="0064613A">
              <w:rPr>
                <w:b/>
                <w:sz w:val="18"/>
                <w:szCs w:val="18"/>
              </w:rPr>
              <w:t>TEORİK</w:t>
            </w:r>
          </w:p>
          <w:p w:rsidR="0064613A" w:rsidRPr="0064613A" w:rsidRDefault="0064613A" w:rsidP="0064613A">
            <w:pPr>
              <w:spacing w:line="240" w:lineRule="atLeast"/>
              <w:jc w:val="center"/>
              <w:rPr>
                <w:b/>
                <w:sz w:val="18"/>
                <w:szCs w:val="18"/>
              </w:rPr>
            </w:pPr>
            <w:r w:rsidRPr="0064613A">
              <w:rPr>
                <w:b/>
                <w:sz w:val="18"/>
                <w:szCs w:val="18"/>
              </w:rPr>
              <w:t>SINAV</w:t>
            </w: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09:20-10:00</w:t>
            </w:r>
          </w:p>
        </w:tc>
        <w:tc>
          <w:tcPr>
            <w:tcW w:w="1701"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0" w:type="auto"/>
            <w:vMerge/>
            <w:tcBorders>
              <w:top w:val="single" w:sz="12" w:space="0" w:color="FFFFFF"/>
              <w:left w:val="nil"/>
              <w:bottom w:val="single" w:sz="8" w:space="0" w:color="FFFFFF"/>
              <w:right w:val="single" w:sz="8" w:space="0" w:color="FFFFFF"/>
            </w:tcBorders>
            <w:vAlign w:val="center"/>
            <w:hideMark/>
          </w:tcPr>
          <w:p w:rsidR="0064613A" w:rsidRPr="0064613A" w:rsidRDefault="0064613A" w:rsidP="0064613A">
            <w:pPr>
              <w:spacing w:line="276" w:lineRule="auto"/>
              <w:rPr>
                <w:b/>
                <w:sz w:val="18"/>
                <w:szCs w:val="18"/>
              </w:rPr>
            </w:pP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10:10-10:50</w:t>
            </w:r>
          </w:p>
        </w:tc>
        <w:tc>
          <w:tcPr>
            <w:tcW w:w="1701"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0" w:type="auto"/>
            <w:vMerge/>
            <w:tcBorders>
              <w:top w:val="single" w:sz="12" w:space="0" w:color="FFFFFF"/>
              <w:left w:val="nil"/>
              <w:bottom w:val="single" w:sz="8" w:space="0" w:color="FFFFFF"/>
              <w:right w:val="single" w:sz="8" w:space="0" w:color="FFFFFF"/>
            </w:tcBorders>
            <w:vAlign w:val="center"/>
            <w:hideMark/>
          </w:tcPr>
          <w:p w:rsidR="0064613A" w:rsidRPr="0064613A" w:rsidRDefault="0064613A" w:rsidP="0064613A">
            <w:pPr>
              <w:spacing w:line="276" w:lineRule="auto"/>
              <w:rPr>
                <w:b/>
                <w:sz w:val="18"/>
                <w:szCs w:val="18"/>
              </w:rPr>
            </w:pP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11:00-11:40</w:t>
            </w:r>
          </w:p>
        </w:tc>
        <w:tc>
          <w:tcPr>
            <w:tcW w:w="1701" w:type="dxa"/>
            <w:tcBorders>
              <w:top w:val="nil"/>
              <w:left w:val="nil"/>
              <w:bottom w:val="single" w:sz="8" w:space="0" w:color="FFFFFF"/>
              <w:right w:val="single" w:sz="8" w:space="0" w:color="FFFFFF"/>
            </w:tcBorders>
            <w:shd w:val="clear" w:color="auto" w:fill="DBE5F1"/>
            <w:hideMark/>
          </w:tcPr>
          <w:p w:rsidR="0064613A" w:rsidRPr="0064613A" w:rsidRDefault="0064613A" w:rsidP="0064613A">
            <w:pPr>
              <w:jc w:val="center"/>
              <w:rPr>
                <w:sz w:val="18"/>
                <w:szCs w:val="18"/>
              </w:rPr>
            </w:pPr>
            <w:r w:rsidRPr="0064613A">
              <w:rPr>
                <w:sz w:val="18"/>
                <w:szCs w:val="18"/>
              </w:rPr>
              <w:t>5.ANR507</w:t>
            </w:r>
          </w:p>
        </w:tc>
        <w:tc>
          <w:tcPr>
            <w:tcW w:w="0" w:type="auto"/>
            <w:vMerge/>
            <w:tcBorders>
              <w:top w:val="single" w:sz="12" w:space="0" w:color="FFFFFF"/>
              <w:left w:val="nil"/>
              <w:bottom w:val="single" w:sz="8" w:space="0" w:color="FFFFFF"/>
              <w:right w:val="single" w:sz="8" w:space="0" w:color="FFFFFF"/>
            </w:tcBorders>
            <w:vAlign w:val="center"/>
            <w:hideMark/>
          </w:tcPr>
          <w:p w:rsidR="0064613A" w:rsidRPr="0064613A" w:rsidRDefault="0064613A" w:rsidP="0064613A">
            <w:pPr>
              <w:spacing w:line="276" w:lineRule="auto"/>
              <w:rPr>
                <w:b/>
                <w:sz w:val="18"/>
                <w:szCs w:val="18"/>
              </w:rPr>
            </w:pP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11:40-13:00</w:t>
            </w:r>
          </w:p>
        </w:tc>
        <w:tc>
          <w:tcPr>
            <w:tcW w:w="3118" w:type="dxa"/>
            <w:gridSpan w:val="2"/>
            <w:tcBorders>
              <w:top w:val="single" w:sz="8" w:space="0" w:color="FFFFFF"/>
              <w:left w:val="nil"/>
              <w:bottom w:val="single" w:sz="8" w:space="0" w:color="FFFFFF"/>
              <w:right w:val="single" w:sz="8" w:space="0" w:color="FFFFFF"/>
            </w:tcBorders>
            <w:shd w:val="clear" w:color="auto" w:fill="8DB3E2"/>
            <w:vAlign w:val="center"/>
            <w:hideMark/>
          </w:tcPr>
          <w:p w:rsidR="0064613A" w:rsidRPr="0064613A" w:rsidRDefault="0064613A" w:rsidP="0064613A">
            <w:pPr>
              <w:spacing w:line="240" w:lineRule="atLeast"/>
              <w:jc w:val="center"/>
              <w:rPr>
                <w:b/>
                <w:bCs/>
                <w:color w:val="FFFFFF"/>
                <w:sz w:val="18"/>
                <w:szCs w:val="18"/>
              </w:rPr>
            </w:pPr>
            <w:r w:rsidRPr="0064613A">
              <w:rPr>
                <w:b/>
                <w:bCs/>
                <w:color w:val="FFFFFF"/>
                <w:sz w:val="18"/>
                <w:szCs w:val="18"/>
              </w:rPr>
              <w:t>Öğle Arası</w:t>
            </w: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13:00-13:40</w:t>
            </w:r>
          </w:p>
        </w:tc>
        <w:tc>
          <w:tcPr>
            <w:tcW w:w="1701" w:type="dxa"/>
            <w:tcBorders>
              <w:top w:val="nil"/>
              <w:left w:val="nil"/>
              <w:bottom w:val="single" w:sz="8" w:space="0" w:color="FFFFFF"/>
              <w:right w:val="single" w:sz="4"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5.ANR011</w:t>
            </w:r>
          </w:p>
        </w:tc>
        <w:tc>
          <w:tcPr>
            <w:tcW w:w="1417" w:type="dxa"/>
            <w:vMerge w:val="restart"/>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4613A" w:rsidRPr="0064613A" w:rsidRDefault="0064613A" w:rsidP="0064613A">
            <w:pPr>
              <w:spacing w:line="240" w:lineRule="atLeast"/>
              <w:jc w:val="center"/>
              <w:rPr>
                <w:b/>
                <w:sz w:val="18"/>
                <w:szCs w:val="18"/>
              </w:rPr>
            </w:pPr>
            <w:r w:rsidRPr="0064613A">
              <w:rPr>
                <w:b/>
                <w:sz w:val="18"/>
                <w:szCs w:val="18"/>
              </w:rPr>
              <w:t>PRATİK   SINAV</w:t>
            </w: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13:50-14:30</w:t>
            </w:r>
          </w:p>
        </w:tc>
        <w:tc>
          <w:tcPr>
            <w:tcW w:w="1701" w:type="dxa"/>
            <w:tcBorders>
              <w:top w:val="nil"/>
              <w:left w:val="nil"/>
              <w:bottom w:val="single" w:sz="8" w:space="0" w:color="FFFFFF"/>
              <w:right w:val="single" w:sz="4" w:space="0" w:color="FFFFFF"/>
            </w:tcBorders>
            <w:shd w:val="clear" w:color="auto" w:fill="DBE5F1"/>
            <w:hideMark/>
          </w:tcPr>
          <w:p w:rsidR="0064613A" w:rsidRPr="0064613A" w:rsidRDefault="0064613A" w:rsidP="0064613A">
            <w:pPr>
              <w:jc w:val="center"/>
              <w:rPr>
                <w:sz w:val="18"/>
                <w:szCs w:val="18"/>
              </w:rPr>
            </w:pPr>
            <w:r w:rsidRPr="0064613A">
              <w:rPr>
                <w:sz w:val="18"/>
                <w:szCs w:val="18"/>
              </w:rPr>
              <w:t>5.ANR012</w:t>
            </w:r>
          </w:p>
        </w:tc>
        <w:tc>
          <w:tcPr>
            <w:tcW w:w="0" w:type="auto"/>
            <w:vMerge/>
            <w:tcBorders>
              <w:top w:val="single" w:sz="4" w:space="0" w:color="FFFFFF"/>
              <w:left w:val="single" w:sz="4" w:space="0" w:color="FFFFFF"/>
              <w:bottom w:val="single" w:sz="4" w:space="0" w:color="FFFFFF"/>
              <w:right w:val="single" w:sz="4" w:space="0" w:color="FFFFFF"/>
            </w:tcBorders>
            <w:vAlign w:val="center"/>
            <w:hideMark/>
          </w:tcPr>
          <w:p w:rsidR="0064613A" w:rsidRPr="0064613A" w:rsidRDefault="0064613A" w:rsidP="0064613A">
            <w:pPr>
              <w:spacing w:line="276" w:lineRule="auto"/>
              <w:rPr>
                <w:b/>
                <w:sz w:val="18"/>
                <w:szCs w:val="18"/>
              </w:rPr>
            </w:pP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14:40-15:20</w:t>
            </w:r>
          </w:p>
        </w:tc>
        <w:tc>
          <w:tcPr>
            <w:tcW w:w="1701" w:type="dxa"/>
            <w:tcBorders>
              <w:top w:val="nil"/>
              <w:left w:val="nil"/>
              <w:bottom w:val="single" w:sz="8" w:space="0" w:color="FFFFFF"/>
              <w:right w:val="single" w:sz="4" w:space="0" w:color="FFFFFF"/>
            </w:tcBorders>
            <w:shd w:val="clear" w:color="auto" w:fill="DBE5F1"/>
            <w:hideMark/>
          </w:tcPr>
          <w:p w:rsidR="0064613A" w:rsidRPr="0064613A" w:rsidRDefault="0064613A" w:rsidP="0064613A">
            <w:pPr>
              <w:rPr>
                <w:sz w:val="18"/>
                <w:szCs w:val="18"/>
              </w:rPr>
            </w:pPr>
            <w:r w:rsidRPr="0064613A">
              <w:rPr>
                <w:sz w:val="18"/>
                <w:szCs w:val="18"/>
              </w:rPr>
              <w:t xml:space="preserve">        Serbest Çalışma</w:t>
            </w:r>
          </w:p>
        </w:tc>
        <w:tc>
          <w:tcPr>
            <w:tcW w:w="0" w:type="auto"/>
            <w:vMerge/>
            <w:tcBorders>
              <w:top w:val="single" w:sz="4" w:space="0" w:color="FFFFFF"/>
              <w:left w:val="single" w:sz="4" w:space="0" w:color="FFFFFF"/>
              <w:bottom w:val="single" w:sz="4" w:space="0" w:color="FFFFFF"/>
              <w:right w:val="single" w:sz="4" w:space="0" w:color="FFFFFF"/>
            </w:tcBorders>
            <w:vAlign w:val="center"/>
            <w:hideMark/>
          </w:tcPr>
          <w:p w:rsidR="0064613A" w:rsidRPr="0064613A" w:rsidRDefault="0064613A" w:rsidP="0064613A">
            <w:pPr>
              <w:spacing w:line="276" w:lineRule="auto"/>
              <w:rPr>
                <w:b/>
                <w:sz w:val="18"/>
                <w:szCs w:val="18"/>
              </w:rPr>
            </w:pPr>
          </w:p>
        </w:tc>
      </w:tr>
      <w:tr w:rsidR="0064613A" w:rsidRPr="0064613A" w:rsidTr="00C871BC">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64613A" w:rsidRPr="0064613A" w:rsidRDefault="0064613A" w:rsidP="0064613A">
            <w:pPr>
              <w:spacing w:line="240" w:lineRule="atLeast"/>
              <w:jc w:val="center"/>
              <w:rPr>
                <w:b/>
                <w:color w:val="FFFFFF"/>
                <w:sz w:val="18"/>
                <w:szCs w:val="18"/>
              </w:rPr>
            </w:pPr>
            <w:r w:rsidRPr="0064613A">
              <w:rPr>
                <w:b/>
                <w:color w:val="FFFFFF"/>
                <w:sz w:val="18"/>
                <w:szCs w:val="18"/>
              </w:rPr>
              <w:t>15:30-16:10</w:t>
            </w:r>
          </w:p>
        </w:tc>
        <w:tc>
          <w:tcPr>
            <w:tcW w:w="1701" w:type="dxa"/>
            <w:tcBorders>
              <w:top w:val="nil"/>
              <w:left w:val="nil"/>
              <w:bottom w:val="single" w:sz="8" w:space="0" w:color="FFFFFF"/>
              <w:right w:val="single" w:sz="4" w:space="0" w:color="FFFFFF"/>
            </w:tcBorders>
            <w:shd w:val="clear" w:color="auto" w:fill="DBE5F1"/>
            <w:vAlign w:val="center"/>
            <w:hideMark/>
          </w:tcPr>
          <w:p w:rsidR="0064613A" w:rsidRPr="0064613A" w:rsidRDefault="0064613A" w:rsidP="0064613A">
            <w:pPr>
              <w:spacing w:line="240" w:lineRule="atLeast"/>
              <w:jc w:val="center"/>
              <w:rPr>
                <w:sz w:val="18"/>
                <w:szCs w:val="18"/>
              </w:rPr>
            </w:pPr>
            <w:r w:rsidRPr="0064613A">
              <w:rPr>
                <w:sz w:val="18"/>
                <w:szCs w:val="18"/>
              </w:rPr>
              <w:t>Serbest Çalışma</w:t>
            </w:r>
          </w:p>
        </w:tc>
        <w:tc>
          <w:tcPr>
            <w:tcW w:w="0" w:type="auto"/>
            <w:vMerge/>
            <w:tcBorders>
              <w:top w:val="single" w:sz="4" w:space="0" w:color="FFFFFF"/>
              <w:left w:val="single" w:sz="4" w:space="0" w:color="FFFFFF"/>
              <w:bottom w:val="single" w:sz="4" w:space="0" w:color="FFFFFF"/>
              <w:right w:val="single" w:sz="4" w:space="0" w:color="FFFFFF"/>
            </w:tcBorders>
            <w:vAlign w:val="center"/>
            <w:hideMark/>
          </w:tcPr>
          <w:p w:rsidR="0064613A" w:rsidRPr="0064613A" w:rsidRDefault="0064613A" w:rsidP="0064613A">
            <w:pPr>
              <w:spacing w:line="276" w:lineRule="auto"/>
              <w:rPr>
                <w:b/>
                <w:sz w:val="18"/>
                <w:szCs w:val="18"/>
              </w:rPr>
            </w:pPr>
          </w:p>
        </w:tc>
      </w:tr>
      <w:tr w:rsidR="0064613A" w:rsidRPr="0064613A" w:rsidTr="00C871BC">
        <w:trPr>
          <w:trHeight w:val="285"/>
        </w:trPr>
        <w:tc>
          <w:tcPr>
            <w:tcW w:w="1428" w:type="dxa"/>
            <w:noWrap/>
            <w:vAlign w:val="bottom"/>
            <w:hideMark/>
          </w:tcPr>
          <w:p w:rsidR="0064613A" w:rsidRPr="0064613A" w:rsidRDefault="0064613A" w:rsidP="0064613A">
            <w:pPr>
              <w:spacing w:after="200" w:line="276" w:lineRule="auto"/>
              <w:rPr>
                <w:sz w:val="18"/>
                <w:szCs w:val="18"/>
              </w:rPr>
            </w:pPr>
          </w:p>
        </w:tc>
        <w:tc>
          <w:tcPr>
            <w:tcW w:w="1701" w:type="dxa"/>
            <w:noWrap/>
            <w:vAlign w:val="bottom"/>
            <w:hideMark/>
          </w:tcPr>
          <w:p w:rsidR="0064613A" w:rsidRPr="0064613A" w:rsidRDefault="0064613A" w:rsidP="0064613A">
            <w:pPr>
              <w:spacing w:line="276" w:lineRule="auto"/>
              <w:rPr>
                <w:rFonts w:ascii="Calibri" w:hAnsi="Calibri"/>
                <w:sz w:val="20"/>
                <w:szCs w:val="20"/>
              </w:rPr>
            </w:pPr>
          </w:p>
        </w:tc>
        <w:tc>
          <w:tcPr>
            <w:tcW w:w="1417" w:type="dxa"/>
            <w:tcBorders>
              <w:top w:val="single" w:sz="4" w:space="0" w:color="FFFFFF"/>
              <w:left w:val="nil"/>
              <w:bottom w:val="nil"/>
              <w:right w:val="nil"/>
            </w:tcBorders>
            <w:noWrap/>
            <w:vAlign w:val="bottom"/>
            <w:hideMark/>
          </w:tcPr>
          <w:p w:rsidR="0064613A" w:rsidRPr="0064613A" w:rsidRDefault="0064613A" w:rsidP="0064613A">
            <w:pPr>
              <w:spacing w:line="276" w:lineRule="auto"/>
              <w:rPr>
                <w:rFonts w:ascii="Calibri" w:hAnsi="Calibri"/>
                <w:sz w:val="20"/>
                <w:szCs w:val="20"/>
              </w:rPr>
            </w:pPr>
          </w:p>
        </w:tc>
      </w:tr>
    </w:tbl>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p w:rsidR="0064613A" w:rsidRPr="0064613A" w:rsidRDefault="0064613A" w:rsidP="0064613A">
      <w:pPr>
        <w:rPr>
          <w:sz w:val="18"/>
          <w:szCs w:val="18"/>
        </w:rPr>
      </w:pPr>
    </w:p>
    <w:tbl>
      <w:tblPr>
        <w:tblpPr w:leftFromText="141" w:rightFromText="141" w:bottomFromText="200" w:vertAnchor="text" w:horzAnchor="margin" w:tblpY="130"/>
        <w:tblW w:w="8413" w:type="dxa"/>
        <w:tblCellMar>
          <w:left w:w="70" w:type="dxa"/>
          <w:right w:w="70" w:type="dxa"/>
        </w:tblCellMar>
        <w:tblLook w:val="04A0"/>
      </w:tblPr>
      <w:tblGrid>
        <w:gridCol w:w="1852"/>
        <w:gridCol w:w="3605"/>
        <w:gridCol w:w="850"/>
        <w:gridCol w:w="2106"/>
      </w:tblGrid>
      <w:tr w:rsidR="0064613A" w:rsidRPr="0064613A" w:rsidTr="00C871BC">
        <w:trPr>
          <w:trHeight w:val="132"/>
        </w:trPr>
        <w:tc>
          <w:tcPr>
            <w:tcW w:w="1852" w:type="dxa"/>
            <w:tcBorders>
              <w:top w:val="single" w:sz="4" w:space="0" w:color="auto"/>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5.ANR501</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 xml:space="preserve">Hava Yolu Yönetimi </w:t>
            </w:r>
          </w:p>
        </w:tc>
        <w:tc>
          <w:tcPr>
            <w:tcW w:w="850" w:type="dxa"/>
            <w:tcBorders>
              <w:top w:val="single" w:sz="4" w:space="0" w:color="auto"/>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Oğuzhan ARUN</w:t>
            </w:r>
          </w:p>
        </w:tc>
      </w:tr>
      <w:tr w:rsidR="0064613A" w:rsidRPr="0064613A" w:rsidTr="00C871BC">
        <w:trPr>
          <w:trHeight w:val="167"/>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5.ANR502</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 xml:space="preserve">Hava Yolu Yönetimi </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Özkan ÖNAL</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5.ANR001</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Anestezi ve Anestezi uygulamaları-Genel Anestezi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Özkan Önal</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5.ANR002</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Anestezi ve Anestezi uygulamaları-Rejyonel Anestezi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Jale B. ÇELİK</w:t>
            </w:r>
          </w:p>
        </w:tc>
      </w:tr>
      <w:tr w:rsidR="0064613A" w:rsidRPr="0064613A" w:rsidTr="00C871BC">
        <w:trPr>
          <w:trHeight w:val="127"/>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5.ANR503</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 xml:space="preserve">Damar Yolu Açma </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Bahar ÖÇ</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5.ANR504</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Sıvı Elektrolit Yönetimi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Bahar ÖÇ</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5.ANR003</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Beslenme desteğinin prensipleri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Jale B. ÇELİK</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5.ANR004</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Algoloji ve Temel Uygulamalar</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Faruk Çiçekçi</w:t>
            </w:r>
          </w:p>
        </w:tc>
      </w:tr>
      <w:tr w:rsidR="0064613A" w:rsidRPr="0064613A" w:rsidTr="00C871BC">
        <w:trPr>
          <w:trHeight w:val="8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5.ANR505</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Yoğun Bakımda Monitörüzasyon</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4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Jale B. ÇELİK</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5.ANR005</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Erişkin CPR Temel Yaşam Desteği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Oğuzhan ARUN</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5.ANR006</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İleri Yaşam Desteği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Oğuzhan ARUN</w:t>
            </w:r>
          </w:p>
        </w:tc>
      </w:tr>
      <w:tr w:rsidR="0064613A" w:rsidRPr="0064613A" w:rsidTr="00C871BC">
        <w:trPr>
          <w:trHeight w:val="153"/>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5.ANR506</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 xml:space="preserve">Genel Anestezi Uygulaması </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4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Ateş DUMAN</w:t>
            </w:r>
          </w:p>
        </w:tc>
      </w:tr>
      <w:tr w:rsidR="0064613A" w:rsidRPr="0064613A" w:rsidTr="00C871BC">
        <w:trPr>
          <w:trHeight w:val="71"/>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5.ANR007</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Beyin Ölümü ve Tanı Kriterleri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İnci KARA</w:t>
            </w:r>
          </w:p>
        </w:tc>
      </w:tr>
      <w:tr w:rsidR="0064613A" w:rsidRPr="0064613A" w:rsidTr="00C871BC">
        <w:trPr>
          <w:trHeight w:val="117"/>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5.ANR008</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PeriarrestRitmler</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İnci KARA</w:t>
            </w:r>
          </w:p>
        </w:tc>
      </w:tr>
      <w:tr w:rsidR="0064613A" w:rsidRPr="0064613A" w:rsidTr="00C871BC">
        <w:trPr>
          <w:trHeight w:val="149"/>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5.ANR507</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Rejyonel  Anestezi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Faruk Çiçekçi</w:t>
            </w:r>
          </w:p>
        </w:tc>
      </w:tr>
      <w:tr w:rsidR="0064613A" w:rsidRPr="0064613A" w:rsidTr="00C871BC">
        <w:trPr>
          <w:trHeight w:val="19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5.ANR508</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Rejyonel  Anestezi</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İnci KARA</w:t>
            </w: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5.ANR009</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Monitorizasyon ve Arteriyel- VenözKateterizasyon</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Bahar ÖÇ</w:t>
            </w:r>
          </w:p>
        </w:tc>
      </w:tr>
      <w:tr w:rsidR="0064613A" w:rsidRPr="0064613A" w:rsidTr="00C871BC">
        <w:trPr>
          <w:trHeight w:val="192"/>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5.ANR010</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İntravenöz sıvılar</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Bahar ÖÇ</w:t>
            </w:r>
          </w:p>
        </w:tc>
      </w:tr>
      <w:tr w:rsidR="0064613A" w:rsidRPr="0064613A" w:rsidTr="00C871BC">
        <w:trPr>
          <w:trHeight w:val="67"/>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5.ANR509</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Genel Tekrar</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tcPr>
          <w:p w:rsidR="0064613A" w:rsidRPr="0064613A" w:rsidRDefault="0064613A" w:rsidP="0064613A">
            <w:pPr>
              <w:rPr>
                <w:sz w:val="18"/>
                <w:szCs w:val="18"/>
              </w:rPr>
            </w:pPr>
          </w:p>
        </w:tc>
      </w:tr>
      <w:tr w:rsidR="0064613A" w:rsidRPr="0064613A" w:rsidTr="00C871BC">
        <w:trPr>
          <w:trHeight w:val="141"/>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5.ANR510</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Genel Tekrar</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2 saat</w:t>
            </w:r>
          </w:p>
        </w:tc>
        <w:tc>
          <w:tcPr>
            <w:tcW w:w="2106" w:type="dxa"/>
            <w:tcBorders>
              <w:top w:val="single" w:sz="4" w:space="0" w:color="auto"/>
              <w:left w:val="nil"/>
              <w:bottom w:val="single" w:sz="4" w:space="0" w:color="auto"/>
              <w:right w:val="single" w:sz="4" w:space="0" w:color="000000"/>
            </w:tcBorders>
            <w:noWrap/>
          </w:tcPr>
          <w:p w:rsidR="0064613A" w:rsidRPr="0064613A" w:rsidRDefault="0064613A" w:rsidP="0064613A">
            <w:pPr>
              <w:rPr>
                <w:sz w:val="18"/>
                <w:szCs w:val="18"/>
              </w:rPr>
            </w:pPr>
          </w:p>
        </w:tc>
      </w:tr>
      <w:tr w:rsidR="0064613A" w:rsidRPr="0064613A" w:rsidTr="00C871BC">
        <w:trPr>
          <w:trHeight w:val="255"/>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5.ANR011</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 xml:space="preserve">Havayolu kontrolü,havayolu araçları  </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Özkan ÖNAL</w:t>
            </w:r>
          </w:p>
        </w:tc>
      </w:tr>
      <w:tr w:rsidR="0064613A" w:rsidRPr="0064613A" w:rsidTr="00C871BC">
        <w:trPr>
          <w:trHeight w:val="70"/>
        </w:trPr>
        <w:tc>
          <w:tcPr>
            <w:tcW w:w="1852" w:type="dxa"/>
            <w:tcBorders>
              <w:top w:val="nil"/>
              <w:left w:val="single" w:sz="4" w:space="0" w:color="auto"/>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5.ANR012</w:t>
            </w:r>
          </w:p>
        </w:tc>
        <w:tc>
          <w:tcPr>
            <w:tcW w:w="3605"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Kan Gazı Yorumlanması</w:t>
            </w:r>
          </w:p>
        </w:tc>
        <w:tc>
          <w:tcPr>
            <w:tcW w:w="850" w:type="dxa"/>
            <w:tcBorders>
              <w:top w:val="nil"/>
              <w:left w:val="nil"/>
              <w:bottom w:val="single" w:sz="4" w:space="0" w:color="auto"/>
              <w:right w:val="single" w:sz="4" w:space="0" w:color="auto"/>
            </w:tcBorders>
            <w:noWrap/>
            <w:hideMark/>
          </w:tcPr>
          <w:p w:rsidR="0064613A" w:rsidRPr="0064613A" w:rsidRDefault="0064613A" w:rsidP="0064613A">
            <w:pPr>
              <w:jc w:val="center"/>
              <w:rPr>
                <w:sz w:val="18"/>
                <w:szCs w:val="18"/>
              </w:rPr>
            </w:pPr>
            <w:r w:rsidRPr="0064613A">
              <w:rPr>
                <w:sz w:val="18"/>
                <w:szCs w:val="18"/>
              </w:rPr>
              <w:t>1 saat</w:t>
            </w:r>
          </w:p>
        </w:tc>
        <w:tc>
          <w:tcPr>
            <w:tcW w:w="2106" w:type="dxa"/>
            <w:tcBorders>
              <w:top w:val="single" w:sz="4" w:space="0" w:color="auto"/>
              <w:left w:val="nil"/>
              <w:bottom w:val="single" w:sz="4" w:space="0" w:color="auto"/>
              <w:right w:val="single" w:sz="4" w:space="0" w:color="000000"/>
            </w:tcBorders>
            <w:noWrap/>
            <w:hideMark/>
          </w:tcPr>
          <w:p w:rsidR="0064613A" w:rsidRPr="0064613A" w:rsidRDefault="0064613A" w:rsidP="0064613A">
            <w:pPr>
              <w:rPr>
                <w:sz w:val="18"/>
                <w:szCs w:val="18"/>
              </w:rPr>
            </w:pPr>
            <w:r w:rsidRPr="0064613A">
              <w:rPr>
                <w:sz w:val="18"/>
                <w:szCs w:val="18"/>
              </w:rPr>
              <w:t>Ateş DUMAN</w:t>
            </w:r>
          </w:p>
        </w:tc>
      </w:tr>
    </w:tbl>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20"/>
          <w:szCs w:val="20"/>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Pr="0064613A" w:rsidRDefault="0064613A" w:rsidP="0064613A">
      <w:pPr>
        <w:rPr>
          <w:sz w:val="16"/>
          <w:szCs w:val="16"/>
        </w:rPr>
      </w:pPr>
    </w:p>
    <w:p w:rsidR="0064613A" w:rsidRDefault="0064613A" w:rsidP="0064613A">
      <w:pPr>
        <w:rPr>
          <w:sz w:val="16"/>
          <w:szCs w:val="16"/>
        </w:rPr>
      </w:pPr>
    </w:p>
    <w:p w:rsidR="0064613A" w:rsidRPr="0064613A" w:rsidRDefault="0064613A" w:rsidP="0064613A">
      <w:pPr>
        <w:rPr>
          <w:sz w:val="16"/>
          <w:szCs w:val="16"/>
        </w:rPr>
      </w:pPr>
      <w:r w:rsidRPr="0064613A">
        <w:rPr>
          <w:sz w:val="16"/>
          <w:szCs w:val="16"/>
        </w:rPr>
        <w:t xml:space="preserve">Teorik Ders Saati: 24 </w:t>
      </w:r>
    </w:p>
    <w:p w:rsidR="0064613A" w:rsidRPr="0064613A" w:rsidRDefault="0064613A" w:rsidP="0064613A">
      <w:pPr>
        <w:rPr>
          <w:sz w:val="16"/>
          <w:szCs w:val="16"/>
        </w:rPr>
      </w:pPr>
      <w:r w:rsidRPr="0064613A">
        <w:rPr>
          <w:sz w:val="16"/>
          <w:szCs w:val="16"/>
        </w:rPr>
        <w:t xml:space="preserve">Pratik Ders Saati: 12 </w:t>
      </w:r>
    </w:p>
    <w:p w:rsidR="009007C1" w:rsidRDefault="009007C1">
      <w:pPr>
        <w:spacing w:after="200" w:line="276" w:lineRule="auto"/>
        <w:rPr>
          <w:sz w:val="20"/>
          <w:szCs w:val="20"/>
        </w:rPr>
      </w:pPr>
      <w:r>
        <w:rPr>
          <w:sz w:val="20"/>
          <w:szCs w:val="20"/>
        </w:rPr>
        <w:br w:type="page"/>
      </w:r>
    </w:p>
    <w:p w:rsidR="00A1319B" w:rsidRPr="00A1319B" w:rsidRDefault="00A1319B" w:rsidP="00A1319B">
      <w:pPr>
        <w:keepNext/>
        <w:jc w:val="center"/>
        <w:outlineLvl w:val="1"/>
        <w:rPr>
          <w:b/>
          <w:bCs/>
          <w:iCs/>
          <w:color w:val="000000" w:themeColor="text1"/>
          <w:szCs w:val="28"/>
        </w:rPr>
      </w:pPr>
    </w:p>
    <w:p w:rsidR="00A1319B" w:rsidRPr="00A1319B" w:rsidRDefault="00A1319B" w:rsidP="00A1319B">
      <w:pPr>
        <w:keepNext/>
        <w:jc w:val="center"/>
        <w:outlineLvl w:val="1"/>
        <w:rPr>
          <w:b/>
          <w:bCs/>
          <w:iCs/>
          <w:color w:val="000000" w:themeColor="text1"/>
          <w:szCs w:val="28"/>
        </w:rPr>
      </w:pPr>
      <w:r w:rsidRPr="00A1319B">
        <w:rPr>
          <w:b/>
          <w:bCs/>
          <w:iCs/>
          <w:color w:val="000000" w:themeColor="text1"/>
          <w:szCs w:val="28"/>
        </w:rPr>
        <w:t>“BEYİN VE SİNİR CERRAHİSİ” SEÇMELİ STAJ PROGRAMI</w:t>
      </w:r>
    </w:p>
    <w:tbl>
      <w:tblPr>
        <w:tblpPr w:leftFromText="141" w:rightFromText="141" w:vertAnchor="text" w:horzAnchor="margin" w:tblpXSpec="center" w:tblpY="369"/>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A1319B" w:rsidRPr="00A1319B" w:rsidTr="00AE1A0A">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A1319B" w:rsidRPr="00A1319B" w:rsidRDefault="00A1319B" w:rsidP="00A1319B">
            <w:pPr>
              <w:jc w:val="center"/>
              <w:rPr>
                <w:b/>
                <w:bCs/>
                <w:color w:val="FFFFFF"/>
                <w:sz w:val="18"/>
                <w:szCs w:val="18"/>
              </w:rPr>
            </w:pPr>
            <w:r w:rsidRPr="00A1319B">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A1319B" w:rsidRPr="00A1319B" w:rsidRDefault="00A1319B" w:rsidP="00A1319B">
            <w:pPr>
              <w:jc w:val="center"/>
              <w:rPr>
                <w:b/>
                <w:bCs/>
                <w:color w:val="FFFFFF"/>
                <w:sz w:val="18"/>
                <w:szCs w:val="18"/>
              </w:rPr>
            </w:pPr>
            <w:r w:rsidRPr="00A1319B">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A1319B" w:rsidRPr="00A1319B" w:rsidRDefault="00A1319B" w:rsidP="00A1319B">
            <w:pPr>
              <w:jc w:val="center"/>
              <w:rPr>
                <w:b/>
                <w:bCs/>
                <w:color w:val="FFFFFF"/>
                <w:sz w:val="18"/>
                <w:szCs w:val="18"/>
              </w:rPr>
            </w:pPr>
            <w:r w:rsidRPr="00A1319B">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A1319B" w:rsidRPr="00A1319B" w:rsidRDefault="00A1319B" w:rsidP="00A1319B">
            <w:pPr>
              <w:jc w:val="center"/>
              <w:rPr>
                <w:b/>
                <w:bCs/>
                <w:color w:val="FFFFFF"/>
                <w:sz w:val="18"/>
                <w:szCs w:val="18"/>
              </w:rPr>
            </w:pPr>
            <w:r w:rsidRPr="00A1319B">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A1319B" w:rsidRPr="00A1319B" w:rsidRDefault="00A1319B" w:rsidP="00A1319B">
            <w:pPr>
              <w:jc w:val="center"/>
              <w:rPr>
                <w:b/>
                <w:bCs/>
                <w:color w:val="FFFFFF"/>
                <w:sz w:val="18"/>
                <w:szCs w:val="18"/>
              </w:rPr>
            </w:pPr>
            <w:r w:rsidRPr="00A1319B">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A1319B" w:rsidRPr="00A1319B" w:rsidRDefault="00A1319B" w:rsidP="00A1319B">
            <w:pPr>
              <w:jc w:val="center"/>
              <w:rPr>
                <w:b/>
                <w:bCs/>
                <w:color w:val="FFFFFF"/>
                <w:sz w:val="18"/>
                <w:szCs w:val="18"/>
              </w:rPr>
            </w:pPr>
            <w:r w:rsidRPr="00A1319B">
              <w:rPr>
                <w:b/>
                <w:bCs/>
                <w:color w:val="FFFFFF"/>
                <w:sz w:val="18"/>
                <w:szCs w:val="18"/>
              </w:rPr>
              <w:t>5. gün</w:t>
            </w:r>
          </w:p>
        </w:tc>
      </w:tr>
      <w:tr w:rsidR="00A1319B" w:rsidRPr="00A1319B" w:rsidTr="00AE1A0A">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72"/>
              <w:jc w:val="both"/>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02"/>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54"/>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18"/>
              <w:jc w:val="both"/>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452"/>
              <w:jc w:val="both"/>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r>
      <w:tr w:rsidR="00A1319B" w:rsidRPr="00A1319B" w:rsidTr="00AE1A0A">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22"/>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Ameliyathane,</w:t>
            </w:r>
            <w:r w:rsidRPr="00A1319B">
              <w:rPr>
                <w:i/>
                <w:iCs/>
                <w:spacing w:val="-1"/>
                <w:sz w:val="18"/>
                <w:szCs w:val="18"/>
              </w:rPr>
              <w:t>Grup</w:t>
            </w:r>
            <w:r w:rsidRPr="00A1319B">
              <w:rPr>
                <w:i/>
                <w:iCs/>
                <w:sz w:val="18"/>
                <w:szCs w:val="18"/>
              </w:rPr>
              <w:t>2</w:t>
            </w:r>
            <w:r w:rsidRPr="00A1319B">
              <w:rPr>
                <w:sz w:val="18"/>
                <w:szCs w:val="18"/>
              </w:rPr>
              <w:t>:</w:t>
            </w:r>
            <w:r w:rsidRPr="00A1319B">
              <w:rPr>
                <w:spacing w:val="-1"/>
                <w:sz w:val="18"/>
                <w:szCs w:val="18"/>
              </w:rPr>
              <w:t>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pacing w:val="-1"/>
                <w:sz w:val="18"/>
                <w:szCs w:val="18"/>
              </w:rPr>
              <w:t>Pratik</w:t>
            </w:r>
            <w:r w:rsidRPr="00A1319B">
              <w:rPr>
                <w:sz w:val="18"/>
                <w:szCs w:val="18"/>
              </w:rPr>
              <w:t>uygulama:</w:t>
            </w:r>
          </w:p>
          <w:p w:rsidR="00A1319B" w:rsidRPr="00A1319B" w:rsidRDefault="00A1319B" w:rsidP="00A1319B">
            <w:pPr>
              <w:widowControl w:val="0"/>
              <w:kinsoku w:val="0"/>
              <w:overflowPunct w:val="0"/>
              <w:autoSpaceDE w:val="0"/>
              <w:autoSpaceDN w:val="0"/>
              <w:adjustRightInd w:val="0"/>
              <w:ind w:left="103"/>
              <w:rPr>
                <w:sz w:val="18"/>
                <w:szCs w:val="18"/>
              </w:rPr>
            </w:pP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Klinik,</w:t>
            </w:r>
          </w:p>
          <w:p w:rsidR="00A1319B" w:rsidRPr="00A1319B" w:rsidRDefault="00A1319B" w:rsidP="00A1319B">
            <w:pPr>
              <w:widowControl w:val="0"/>
              <w:kinsoku w:val="0"/>
              <w:overflowPunct w:val="0"/>
              <w:autoSpaceDE w:val="0"/>
              <w:autoSpaceDN w:val="0"/>
              <w:adjustRightInd w:val="0"/>
              <w:ind w:left="103" w:right="229"/>
              <w:rPr>
                <w:sz w:val="18"/>
                <w:szCs w:val="18"/>
              </w:rPr>
            </w:pPr>
            <w:r w:rsidRPr="00A1319B">
              <w:rPr>
                <w:i/>
                <w:iCs/>
                <w:spacing w:val="-1"/>
                <w:sz w:val="18"/>
                <w:szCs w:val="18"/>
              </w:rPr>
              <w:t xml:space="preserve">Grup </w:t>
            </w:r>
            <w:r w:rsidRPr="00A1319B">
              <w:rPr>
                <w:i/>
                <w:iCs/>
                <w:sz w:val="18"/>
                <w:szCs w:val="18"/>
              </w:rPr>
              <w:t>2</w:t>
            </w:r>
            <w:r w:rsidRPr="00A1319B">
              <w:rPr>
                <w:sz w:val="18"/>
                <w:szCs w:val="18"/>
              </w:rPr>
              <w:t>:</w:t>
            </w:r>
            <w:r w:rsidRPr="00A1319B">
              <w:rPr>
                <w:spacing w:val="-1"/>
                <w:sz w:val="18"/>
                <w:szCs w:val="18"/>
              </w:rPr>
              <w:t>Poliklinik,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31"/>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Poliklinik</w:t>
            </w:r>
            <w:r w:rsidRPr="00A1319B">
              <w:rPr>
                <w:sz w:val="18"/>
                <w:szCs w:val="18"/>
              </w:rPr>
              <w:t>,</w:t>
            </w:r>
            <w:r w:rsidRPr="00A1319B">
              <w:rPr>
                <w:spacing w:val="-1"/>
                <w:sz w:val="18"/>
                <w:szCs w:val="18"/>
              </w:rPr>
              <w:t>Grup</w:t>
            </w:r>
            <w:r w:rsidRPr="00A1319B">
              <w:rPr>
                <w:sz w:val="18"/>
                <w:szCs w:val="18"/>
              </w:rPr>
              <w:t>2:</w:t>
            </w:r>
            <w:r w:rsidRPr="00A1319B">
              <w:rPr>
                <w:spacing w:val="-1"/>
                <w:sz w:val="18"/>
                <w:szCs w:val="18"/>
              </w:rPr>
              <w:t>Ameliyathane,</w:t>
            </w:r>
          </w:p>
          <w:p w:rsidR="00A1319B" w:rsidRPr="00A1319B" w:rsidRDefault="00A1319B" w:rsidP="00A1319B">
            <w:pPr>
              <w:widowControl w:val="0"/>
              <w:kinsoku w:val="0"/>
              <w:overflowPunct w:val="0"/>
              <w:autoSpaceDE w:val="0"/>
              <w:autoSpaceDN w:val="0"/>
              <w:adjustRightInd w:val="0"/>
              <w:ind w:left="103"/>
              <w:rPr>
                <w:sz w:val="18"/>
                <w:szCs w:val="18"/>
              </w:rPr>
            </w:pP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68"/>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Ameliyathane,</w:t>
            </w:r>
            <w:r w:rsidRPr="00A1319B">
              <w:rPr>
                <w:i/>
                <w:iCs/>
                <w:spacing w:val="-1"/>
                <w:sz w:val="18"/>
                <w:szCs w:val="18"/>
              </w:rPr>
              <w:t>Grup</w:t>
            </w:r>
            <w:r w:rsidRPr="00A1319B">
              <w:rPr>
                <w:i/>
                <w:iCs/>
                <w:sz w:val="18"/>
                <w:szCs w:val="18"/>
              </w:rPr>
              <w:t>2</w:t>
            </w:r>
            <w:r w:rsidRPr="00A1319B">
              <w:rPr>
                <w:sz w:val="18"/>
                <w:szCs w:val="18"/>
              </w:rPr>
              <w:t>:</w:t>
            </w:r>
            <w:r w:rsidRPr="00A1319B">
              <w:rPr>
                <w:spacing w:val="-1"/>
                <w:sz w:val="18"/>
                <w:szCs w:val="18"/>
              </w:rPr>
              <w:t>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02"/>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Klinik,</w:t>
            </w:r>
            <w:r w:rsidRPr="00A1319B">
              <w:rPr>
                <w:i/>
                <w:iCs/>
                <w:spacing w:val="-1"/>
                <w:sz w:val="18"/>
                <w:szCs w:val="18"/>
              </w:rPr>
              <w:t>Grup</w:t>
            </w:r>
            <w:r w:rsidRPr="00A1319B">
              <w:rPr>
                <w:i/>
                <w:iCs/>
                <w:sz w:val="18"/>
                <w:szCs w:val="18"/>
              </w:rPr>
              <w:t>2</w:t>
            </w:r>
            <w:r w:rsidRPr="00A1319B">
              <w:rPr>
                <w:sz w:val="18"/>
                <w:szCs w:val="18"/>
              </w:rPr>
              <w:t>:</w:t>
            </w:r>
          </w:p>
          <w:p w:rsidR="00A1319B" w:rsidRPr="00A1319B" w:rsidRDefault="00A1319B" w:rsidP="00A1319B">
            <w:pPr>
              <w:widowControl w:val="0"/>
              <w:kinsoku w:val="0"/>
              <w:overflowPunct w:val="0"/>
              <w:autoSpaceDE w:val="0"/>
              <w:autoSpaceDN w:val="0"/>
              <w:adjustRightInd w:val="0"/>
              <w:ind w:left="103" w:right="529"/>
              <w:rPr>
                <w:sz w:val="18"/>
                <w:szCs w:val="18"/>
              </w:rPr>
            </w:pPr>
            <w:r w:rsidRPr="00A1319B">
              <w:rPr>
                <w:spacing w:val="-1"/>
                <w:sz w:val="18"/>
                <w:szCs w:val="18"/>
              </w:rPr>
              <w:t>Poliklinik,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Ameliyathane</w:t>
            </w:r>
          </w:p>
        </w:tc>
      </w:tr>
      <w:tr w:rsidR="00A1319B" w:rsidRPr="00A1319B" w:rsidTr="00AE1A0A">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22"/>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Ameliyathane,</w:t>
            </w:r>
            <w:r w:rsidRPr="00A1319B">
              <w:rPr>
                <w:i/>
                <w:iCs/>
                <w:spacing w:val="-1"/>
                <w:sz w:val="18"/>
                <w:szCs w:val="18"/>
              </w:rPr>
              <w:t>Grup</w:t>
            </w:r>
            <w:r w:rsidRPr="00A1319B">
              <w:rPr>
                <w:i/>
                <w:iCs/>
                <w:sz w:val="18"/>
                <w:szCs w:val="18"/>
              </w:rPr>
              <w:t>2</w:t>
            </w:r>
            <w:r w:rsidRPr="00A1319B">
              <w:rPr>
                <w:sz w:val="18"/>
                <w:szCs w:val="18"/>
              </w:rPr>
              <w:t>:</w:t>
            </w:r>
            <w:r w:rsidRPr="00A1319B">
              <w:rPr>
                <w:spacing w:val="-1"/>
                <w:sz w:val="18"/>
                <w:szCs w:val="18"/>
              </w:rPr>
              <w:t>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pacing w:val="-1"/>
                <w:sz w:val="18"/>
                <w:szCs w:val="18"/>
              </w:rPr>
              <w:t>Pratik</w:t>
            </w:r>
            <w:r w:rsidRPr="00A1319B">
              <w:rPr>
                <w:sz w:val="18"/>
                <w:szCs w:val="18"/>
              </w:rPr>
              <w:t>uygulama:</w:t>
            </w:r>
          </w:p>
          <w:p w:rsidR="00A1319B" w:rsidRPr="00A1319B" w:rsidRDefault="00A1319B" w:rsidP="00A1319B">
            <w:pPr>
              <w:widowControl w:val="0"/>
              <w:kinsoku w:val="0"/>
              <w:overflowPunct w:val="0"/>
              <w:autoSpaceDE w:val="0"/>
              <w:autoSpaceDN w:val="0"/>
              <w:adjustRightInd w:val="0"/>
              <w:ind w:left="103"/>
              <w:rPr>
                <w:sz w:val="18"/>
                <w:szCs w:val="18"/>
              </w:rPr>
            </w:pP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Klinik,</w:t>
            </w:r>
          </w:p>
          <w:p w:rsidR="00A1319B" w:rsidRPr="00A1319B" w:rsidRDefault="00A1319B" w:rsidP="00A1319B">
            <w:pPr>
              <w:widowControl w:val="0"/>
              <w:kinsoku w:val="0"/>
              <w:overflowPunct w:val="0"/>
              <w:autoSpaceDE w:val="0"/>
              <w:autoSpaceDN w:val="0"/>
              <w:adjustRightInd w:val="0"/>
              <w:ind w:left="103" w:right="229"/>
              <w:rPr>
                <w:sz w:val="18"/>
                <w:szCs w:val="18"/>
              </w:rPr>
            </w:pPr>
            <w:r w:rsidRPr="00A1319B">
              <w:rPr>
                <w:i/>
                <w:iCs/>
                <w:spacing w:val="-1"/>
                <w:sz w:val="18"/>
                <w:szCs w:val="18"/>
              </w:rPr>
              <w:t xml:space="preserve">Grup </w:t>
            </w:r>
            <w:r w:rsidRPr="00A1319B">
              <w:rPr>
                <w:i/>
                <w:iCs/>
                <w:sz w:val="18"/>
                <w:szCs w:val="18"/>
              </w:rPr>
              <w:t>2</w:t>
            </w:r>
            <w:r w:rsidRPr="00A1319B">
              <w:rPr>
                <w:sz w:val="18"/>
                <w:szCs w:val="18"/>
              </w:rPr>
              <w:t>:</w:t>
            </w:r>
            <w:r w:rsidRPr="00A1319B">
              <w:rPr>
                <w:spacing w:val="-1"/>
                <w:sz w:val="18"/>
                <w:szCs w:val="18"/>
              </w:rPr>
              <w:t>Poliklinik,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31"/>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Poliklinik</w:t>
            </w:r>
            <w:r w:rsidRPr="00A1319B">
              <w:rPr>
                <w:sz w:val="18"/>
                <w:szCs w:val="18"/>
              </w:rPr>
              <w:t>,</w:t>
            </w:r>
            <w:r w:rsidRPr="00A1319B">
              <w:rPr>
                <w:spacing w:val="-1"/>
                <w:sz w:val="18"/>
                <w:szCs w:val="18"/>
              </w:rPr>
              <w:t>Grup</w:t>
            </w:r>
            <w:r w:rsidRPr="00A1319B">
              <w:rPr>
                <w:sz w:val="18"/>
                <w:szCs w:val="18"/>
              </w:rPr>
              <w:t>2:</w:t>
            </w:r>
            <w:r w:rsidRPr="00A1319B">
              <w:rPr>
                <w:spacing w:val="-1"/>
                <w:sz w:val="18"/>
                <w:szCs w:val="18"/>
              </w:rPr>
              <w:t>Ameliyathane,</w:t>
            </w:r>
          </w:p>
          <w:p w:rsidR="00A1319B" w:rsidRPr="00A1319B" w:rsidRDefault="00A1319B" w:rsidP="00A1319B">
            <w:pPr>
              <w:widowControl w:val="0"/>
              <w:kinsoku w:val="0"/>
              <w:overflowPunct w:val="0"/>
              <w:autoSpaceDE w:val="0"/>
              <w:autoSpaceDN w:val="0"/>
              <w:adjustRightInd w:val="0"/>
              <w:ind w:left="103"/>
              <w:rPr>
                <w:sz w:val="18"/>
                <w:szCs w:val="18"/>
              </w:rPr>
            </w:pP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68"/>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Ameliyathane,</w:t>
            </w:r>
            <w:r w:rsidRPr="00A1319B">
              <w:rPr>
                <w:i/>
                <w:iCs/>
                <w:spacing w:val="-1"/>
                <w:sz w:val="18"/>
                <w:szCs w:val="18"/>
              </w:rPr>
              <w:t>Grup</w:t>
            </w:r>
            <w:r w:rsidRPr="00A1319B">
              <w:rPr>
                <w:i/>
                <w:iCs/>
                <w:sz w:val="18"/>
                <w:szCs w:val="18"/>
              </w:rPr>
              <w:t>2</w:t>
            </w:r>
            <w:r w:rsidRPr="00A1319B">
              <w:rPr>
                <w:sz w:val="18"/>
                <w:szCs w:val="18"/>
              </w:rPr>
              <w:t>:</w:t>
            </w:r>
            <w:r w:rsidRPr="00A1319B">
              <w:rPr>
                <w:spacing w:val="-1"/>
                <w:sz w:val="18"/>
                <w:szCs w:val="18"/>
              </w:rPr>
              <w:t>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02"/>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Klinik,</w:t>
            </w:r>
            <w:r w:rsidRPr="00A1319B">
              <w:rPr>
                <w:i/>
                <w:iCs/>
                <w:spacing w:val="-1"/>
                <w:sz w:val="18"/>
                <w:szCs w:val="18"/>
              </w:rPr>
              <w:t>Grup</w:t>
            </w:r>
            <w:r w:rsidRPr="00A1319B">
              <w:rPr>
                <w:i/>
                <w:iCs/>
                <w:sz w:val="18"/>
                <w:szCs w:val="18"/>
              </w:rPr>
              <w:t>2</w:t>
            </w:r>
            <w:r w:rsidRPr="00A1319B">
              <w:rPr>
                <w:sz w:val="18"/>
                <w:szCs w:val="18"/>
              </w:rPr>
              <w:t>:</w:t>
            </w:r>
          </w:p>
          <w:p w:rsidR="00A1319B" w:rsidRPr="00A1319B" w:rsidRDefault="00A1319B" w:rsidP="00A1319B">
            <w:pPr>
              <w:widowControl w:val="0"/>
              <w:kinsoku w:val="0"/>
              <w:overflowPunct w:val="0"/>
              <w:autoSpaceDE w:val="0"/>
              <w:autoSpaceDN w:val="0"/>
              <w:adjustRightInd w:val="0"/>
              <w:ind w:left="103" w:right="529"/>
              <w:rPr>
                <w:sz w:val="18"/>
                <w:szCs w:val="18"/>
              </w:rPr>
            </w:pPr>
            <w:r w:rsidRPr="00A1319B">
              <w:rPr>
                <w:spacing w:val="-1"/>
                <w:sz w:val="18"/>
                <w:szCs w:val="18"/>
              </w:rPr>
              <w:t>Poliklinik,</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Ameliyathane</w:t>
            </w:r>
          </w:p>
        </w:tc>
      </w:tr>
      <w:tr w:rsidR="00A1319B" w:rsidRPr="00A1319B" w:rsidTr="00AE1A0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5.BSC.011</w:t>
            </w:r>
          </w:p>
        </w:tc>
      </w:tr>
      <w:tr w:rsidR="00A1319B" w:rsidRPr="00A1319B" w:rsidTr="00AE1A0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A1319B" w:rsidRPr="00A1319B" w:rsidRDefault="00A1319B" w:rsidP="00A1319B">
            <w:pPr>
              <w:jc w:val="center"/>
              <w:rPr>
                <w:b/>
                <w:bCs/>
                <w:color w:val="FFFFFF"/>
                <w:sz w:val="18"/>
                <w:szCs w:val="18"/>
              </w:rPr>
            </w:pPr>
            <w:r w:rsidRPr="00A1319B">
              <w:rPr>
                <w:b/>
                <w:bCs/>
                <w:color w:val="FFFFFF"/>
                <w:sz w:val="18"/>
                <w:szCs w:val="18"/>
              </w:rPr>
              <w:t>Öğle Arası</w:t>
            </w:r>
          </w:p>
        </w:tc>
      </w:tr>
      <w:tr w:rsidR="00A1319B" w:rsidRPr="00A1319B" w:rsidTr="00AE1A0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5.BSC.019</w:t>
            </w:r>
          </w:p>
        </w:tc>
      </w:tr>
      <w:tr w:rsidR="00A1319B" w:rsidRPr="00A1319B" w:rsidTr="00AE1A0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5.BSC.021</w:t>
            </w:r>
          </w:p>
        </w:tc>
      </w:tr>
      <w:tr w:rsidR="00A1319B" w:rsidRPr="00A1319B" w:rsidTr="00AE1A0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5.BSC.013</w:t>
            </w:r>
          </w:p>
        </w:tc>
      </w:tr>
      <w:tr w:rsidR="00A1319B" w:rsidRPr="00A1319B" w:rsidTr="00AE1A0A">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72"/>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vepratikeğitim(Öğrencihasta</w:t>
            </w:r>
            <w:r w:rsidRPr="00A1319B">
              <w:rPr>
                <w:spacing w:val="-1"/>
                <w:sz w:val="18"/>
                <w:szCs w:val="18"/>
              </w:rPr>
              <w:t>sunumu</w:t>
            </w:r>
            <w:r w:rsidRPr="00A1319B">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02"/>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vepratikeğitim(Öğrencihasta</w:t>
            </w:r>
            <w:r w:rsidRPr="00A1319B">
              <w:rPr>
                <w:spacing w:val="-1"/>
                <w:sz w:val="18"/>
                <w:szCs w:val="18"/>
              </w:rPr>
              <w:t>sunumu</w:t>
            </w:r>
            <w:r w:rsidRPr="00A1319B">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54"/>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vepratikeğitim(Öğrencihasta</w:t>
            </w:r>
            <w:r w:rsidRPr="00A1319B">
              <w:rPr>
                <w:spacing w:val="-1"/>
                <w:sz w:val="18"/>
                <w:szCs w:val="18"/>
              </w:rPr>
              <w:t>sunumu</w:t>
            </w:r>
            <w:r w:rsidRPr="00A1319B">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18"/>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vepratikeğitim(Öğrencihasta</w:t>
            </w:r>
            <w:r w:rsidRPr="00A1319B">
              <w:rPr>
                <w:spacing w:val="-1"/>
                <w:sz w:val="18"/>
                <w:szCs w:val="18"/>
              </w:rPr>
              <w:t>sunumu</w:t>
            </w:r>
            <w:r w:rsidRPr="00A1319B">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41"/>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vepratikeğitim(Öğrencihasta</w:t>
            </w:r>
            <w:r w:rsidRPr="00A1319B">
              <w:rPr>
                <w:spacing w:val="-1"/>
                <w:sz w:val="18"/>
                <w:szCs w:val="18"/>
              </w:rPr>
              <w:t>sunumu</w:t>
            </w:r>
            <w:r w:rsidRPr="00A1319B">
              <w:rPr>
                <w:sz w:val="18"/>
                <w:szCs w:val="18"/>
              </w:rPr>
              <w:t>vevizit)</w:t>
            </w:r>
          </w:p>
        </w:tc>
      </w:tr>
      <w:tr w:rsidR="00A1319B" w:rsidRPr="00A1319B" w:rsidTr="00AE1A0A">
        <w:trPr>
          <w:trHeight w:val="209"/>
        </w:trPr>
        <w:tc>
          <w:tcPr>
            <w:tcW w:w="1184" w:type="dxa"/>
            <w:tcBorders>
              <w:top w:val="nil"/>
              <w:left w:val="nil"/>
              <w:bottom w:val="single" w:sz="4" w:space="0" w:color="000000"/>
              <w:right w:val="nil"/>
            </w:tcBorders>
            <w:noWrap/>
            <w:vAlign w:val="bottom"/>
            <w:hideMark/>
          </w:tcPr>
          <w:p w:rsidR="00A1319B" w:rsidRPr="00A1319B" w:rsidRDefault="00A1319B" w:rsidP="00A1319B">
            <w:pPr>
              <w:rPr>
                <w:sz w:val="18"/>
                <w:szCs w:val="18"/>
              </w:rPr>
            </w:pPr>
          </w:p>
        </w:tc>
        <w:tc>
          <w:tcPr>
            <w:tcW w:w="1771" w:type="dxa"/>
            <w:gridSpan w:val="2"/>
            <w:tcBorders>
              <w:top w:val="nil"/>
              <w:left w:val="nil"/>
              <w:bottom w:val="single" w:sz="4" w:space="0" w:color="000000"/>
              <w:right w:val="nil"/>
            </w:tcBorders>
            <w:noWrap/>
            <w:vAlign w:val="bottom"/>
            <w:hideMark/>
          </w:tcPr>
          <w:p w:rsidR="00A1319B" w:rsidRPr="00A1319B" w:rsidRDefault="00A1319B" w:rsidP="00A1319B">
            <w:pPr>
              <w:rPr>
                <w:sz w:val="18"/>
                <w:szCs w:val="18"/>
              </w:rPr>
            </w:pPr>
          </w:p>
        </w:tc>
        <w:tc>
          <w:tcPr>
            <w:tcW w:w="1803" w:type="dxa"/>
            <w:gridSpan w:val="2"/>
            <w:tcBorders>
              <w:top w:val="nil"/>
              <w:left w:val="nil"/>
              <w:bottom w:val="single" w:sz="4" w:space="0" w:color="000000"/>
              <w:right w:val="nil"/>
            </w:tcBorders>
            <w:noWrap/>
            <w:vAlign w:val="bottom"/>
            <w:hideMark/>
          </w:tcPr>
          <w:p w:rsidR="00A1319B" w:rsidRPr="00A1319B" w:rsidRDefault="00A1319B" w:rsidP="00A1319B">
            <w:pPr>
              <w:rPr>
                <w:sz w:val="18"/>
                <w:szCs w:val="18"/>
              </w:rPr>
            </w:pPr>
          </w:p>
        </w:tc>
        <w:tc>
          <w:tcPr>
            <w:tcW w:w="1803" w:type="dxa"/>
            <w:gridSpan w:val="2"/>
            <w:tcBorders>
              <w:top w:val="nil"/>
              <w:left w:val="nil"/>
              <w:bottom w:val="single" w:sz="4" w:space="0" w:color="000000"/>
              <w:right w:val="nil"/>
            </w:tcBorders>
            <w:noWrap/>
            <w:vAlign w:val="bottom"/>
            <w:hideMark/>
          </w:tcPr>
          <w:p w:rsidR="00A1319B" w:rsidRPr="00A1319B" w:rsidRDefault="00A1319B" w:rsidP="00A1319B">
            <w:pPr>
              <w:rPr>
                <w:sz w:val="18"/>
                <w:szCs w:val="18"/>
              </w:rPr>
            </w:pPr>
          </w:p>
        </w:tc>
        <w:tc>
          <w:tcPr>
            <w:tcW w:w="1803" w:type="dxa"/>
            <w:gridSpan w:val="2"/>
            <w:tcBorders>
              <w:top w:val="nil"/>
              <w:left w:val="nil"/>
              <w:bottom w:val="single" w:sz="4" w:space="0" w:color="000000"/>
              <w:right w:val="nil"/>
            </w:tcBorders>
            <w:noWrap/>
            <w:vAlign w:val="bottom"/>
            <w:hideMark/>
          </w:tcPr>
          <w:p w:rsidR="00A1319B" w:rsidRPr="00A1319B" w:rsidRDefault="00A1319B" w:rsidP="00A1319B">
            <w:pPr>
              <w:rPr>
                <w:sz w:val="18"/>
                <w:szCs w:val="18"/>
              </w:rPr>
            </w:pPr>
          </w:p>
        </w:tc>
        <w:tc>
          <w:tcPr>
            <w:tcW w:w="1929" w:type="dxa"/>
            <w:tcBorders>
              <w:top w:val="nil"/>
              <w:left w:val="nil"/>
              <w:bottom w:val="single" w:sz="4" w:space="0" w:color="000000"/>
              <w:right w:val="nil"/>
            </w:tcBorders>
            <w:noWrap/>
            <w:vAlign w:val="bottom"/>
            <w:hideMark/>
          </w:tcPr>
          <w:p w:rsidR="00A1319B" w:rsidRPr="00A1319B" w:rsidRDefault="00A1319B" w:rsidP="00A1319B">
            <w:pPr>
              <w:rPr>
                <w:sz w:val="18"/>
                <w:szCs w:val="18"/>
              </w:rPr>
            </w:pPr>
          </w:p>
        </w:tc>
      </w:tr>
      <w:tr w:rsidR="00A1319B" w:rsidRPr="00A1319B" w:rsidTr="00AE1A0A">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A1319B" w:rsidRPr="00A1319B" w:rsidRDefault="00A1319B" w:rsidP="00A1319B">
            <w:pPr>
              <w:jc w:val="center"/>
              <w:rPr>
                <w:sz w:val="20"/>
                <w:szCs w:val="20"/>
              </w:rPr>
            </w:pPr>
            <w:r w:rsidRPr="00A1319B">
              <w:rPr>
                <w:sz w:val="20"/>
                <w:szCs w:val="20"/>
              </w:rPr>
              <w:t>5.BSC.004</w:t>
            </w:r>
          </w:p>
        </w:tc>
        <w:tc>
          <w:tcPr>
            <w:tcW w:w="3574" w:type="dxa"/>
            <w:gridSpan w:val="4"/>
            <w:tcBorders>
              <w:top w:val="single" w:sz="4" w:space="0" w:color="000000"/>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ind w:left="102"/>
              <w:rPr>
                <w:sz w:val="20"/>
                <w:szCs w:val="20"/>
              </w:rPr>
            </w:pPr>
            <w:r w:rsidRPr="00A1319B">
              <w:rPr>
                <w:spacing w:val="-1"/>
                <w:sz w:val="20"/>
                <w:szCs w:val="20"/>
              </w:rPr>
              <w:t>Kafa</w:t>
            </w:r>
            <w:r w:rsidRPr="00A1319B">
              <w:rPr>
                <w:sz w:val="20"/>
                <w:szCs w:val="20"/>
              </w:rPr>
              <w:t>Travması</w:t>
            </w:r>
          </w:p>
        </w:tc>
        <w:tc>
          <w:tcPr>
            <w:tcW w:w="1803" w:type="dxa"/>
            <w:gridSpan w:val="2"/>
            <w:tcBorders>
              <w:top w:val="single" w:sz="4" w:space="0" w:color="000000"/>
              <w:left w:val="nil"/>
              <w:bottom w:val="single" w:sz="4" w:space="0" w:color="auto"/>
              <w:right w:val="single" w:sz="4" w:space="0" w:color="auto"/>
            </w:tcBorders>
            <w:noWrap/>
            <w:vAlign w:val="bottom"/>
            <w:hideMark/>
          </w:tcPr>
          <w:p w:rsidR="00A1319B" w:rsidRPr="00A1319B" w:rsidRDefault="00A1319B" w:rsidP="00A1319B">
            <w:pPr>
              <w:jc w:val="center"/>
              <w:rPr>
                <w:sz w:val="20"/>
                <w:szCs w:val="20"/>
              </w:rPr>
            </w:pPr>
            <w:r w:rsidRPr="00A1319B">
              <w:rPr>
                <w:sz w:val="20"/>
                <w:szCs w:val="20"/>
              </w:rPr>
              <w:t>3 saat</w:t>
            </w:r>
          </w:p>
        </w:tc>
        <w:tc>
          <w:tcPr>
            <w:tcW w:w="3732" w:type="dxa"/>
            <w:gridSpan w:val="3"/>
            <w:tcBorders>
              <w:top w:val="single" w:sz="4" w:space="0" w:color="000000"/>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ind w:right="521"/>
              <w:rPr>
                <w:sz w:val="20"/>
                <w:szCs w:val="20"/>
              </w:rPr>
            </w:pPr>
            <w:r w:rsidRPr="00A1319B">
              <w:rPr>
                <w:spacing w:val="-1"/>
                <w:sz w:val="20"/>
                <w:szCs w:val="20"/>
              </w:rPr>
              <w:t>Ender</w:t>
            </w:r>
            <w:r w:rsidRPr="00A1319B">
              <w:rPr>
                <w:sz w:val="20"/>
                <w:szCs w:val="20"/>
              </w:rPr>
              <w:t>KÖKTEKİR</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hideMark/>
          </w:tcPr>
          <w:p w:rsidR="00A1319B" w:rsidRPr="00A1319B" w:rsidRDefault="00A1319B" w:rsidP="00A1319B">
            <w:pPr>
              <w:jc w:val="center"/>
              <w:rPr>
                <w:sz w:val="20"/>
                <w:szCs w:val="20"/>
              </w:rPr>
            </w:pPr>
            <w:r w:rsidRPr="00A1319B">
              <w:rPr>
                <w:sz w:val="20"/>
                <w:szCs w:val="20"/>
              </w:rPr>
              <w:t>5.BSC.005</w:t>
            </w:r>
          </w:p>
        </w:tc>
        <w:tc>
          <w:tcPr>
            <w:tcW w:w="3574" w:type="dxa"/>
            <w:gridSpan w:val="4"/>
            <w:tcBorders>
              <w:top w:val="single" w:sz="4" w:space="0" w:color="auto"/>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ind w:left="102" w:right="461"/>
              <w:rPr>
                <w:sz w:val="20"/>
                <w:szCs w:val="20"/>
              </w:rPr>
            </w:pPr>
            <w:r w:rsidRPr="00A1319B">
              <w:rPr>
                <w:spacing w:val="-1"/>
                <w:sz w:val="20"/>
                <w:szCs w:val="20"/>
              </w:rPr>
              <w:t>Kafaiçi</w:t>
            </w:r>
            <w:r w:rsidRPr="00A1319B">
              <w:rPr>
                <w:sz w:val="20"/>
                <w:szCs w:val="20"/>
              </w:rPr>
              <w:t>basınçartışı</w:t>
            </w:r>
            <w:r w:rsidRPr="00A1319B">
              <w:rPr>
                <w:spacing w:val="-1"/>
                <w:sz w:val="20"/>
                <w:szCs w:val="20"/>
              </w:rPr>
              <w:t>sendromu</w:t>
            </w:r>
          </w:p>
        </w:tc>
        <w:tc>
          <w:tcPr>
            <w:tcW w:w="1803" w:type="dxa"/>
            <w:gridSpan w:val="2"/>
            <w:tcBorders>
              <w:top w:val="nil"/>
              <w:left w:val="nil"/>
              <w:bottom w:val="single" w:sz="4" w:space="0" w:color="auto"/>
              <w:right w:val="single" w:sz="4" w:space="0" w:color="auto"/>
            </w:tcBorders>
            <w:noWrap/>
            <w:vAlign w:val="bottom"/>
            <w:hideMark/>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rPr>
                <w:sz w:val="20"/>
                <w:szCs w:val="20"/>
              </w:rPr>
            </w:pPr>
            <w:r w:rsidRPr="00A1319B">
              <w:rPr>
                <w:spacing w:val="-1"/>
                <w:sz w:val="20"/>
                <w:szCs w:val="20"/>
              </w:rPr>
              <w:t xml:space="preserve">Hakan </w:t>
            </w:r>
            <w:r w:rsidRPr="00A1319B">
              <w:rPr>
                <w:sz w:val="20"/>
                <w:szCs w:val="20"/>
              </w:rPr>
              <w:t>KARABAĞLI</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hideMark/>
          </w:tcPr>
          <w:p w:rsidR="00A1319B" w:rsidRPr="00A1319B" w:rsidRDefault="00A1319B" w:rsidP="00A1319B">
            <w:pPr>
              <w:jc w:val="center"/>
              <w:rPr>
                <w:sz w:val="20"/>
                <w:szCs w:val="20"/>
              </w:rPr>
            </w:pPr>
            <w:r w:rsidRPr="00A1319B">
              <w:rPr>
                <w:sz w:val="20"/>
                <w:szCs w:val="20"/>
              </w:rPr>
              <w:t>5.BSC.006</w:t>
            </w:r>
          </w:p>
        </w:tc>
        <w:tc>
          <w:tcPr>
            <w:tcW w:w="3574" w:type="dxa"/>
            <w:gridSpan w:val="4"/>
            <w:tcBorders>
              <w:top w:val="single" w:sz="4" w:space="0" w:color="auto"/>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ind w:left="102" w:right="117"/>
              <w:rPr>
                <w:sz w:val="20"/>
                <w:szCs w:val="20"/>
              </w:rPr>
            </w:pPr>
            <w:r w:rsidRPr="00A1319B">
              <w:rPr>
                <w:spacing w:val="-1"/>
                <w:sz w:val="20"/>
                <w:szCs w:val="20"/>
              </w:rPr>
              <w:t>KonjenitalPediatrikKraniyumAnomalileri</w:t>
            </w:r>
          </w:p>
        </w:tc>
        <w:tc>
          <w:tcPr>
            <w:tcW w:w="1803" w:type="dxa"/>
            <w:gridSpan w:val="2"/>
            <w:tcBorders>
              <w:top w:val="nil"/>
              <w:left w:val="nil"/>
              <w:bottom w:val="single" w:sz="4" w:space="0" w:color="auto"/>
              <w:right w:val="single" w:sz="4" w:space="0" w:color="auto"/>
            </w:tcBorders>
            <w:noWrap/>
            <w:vAlign w:val="bottom"/>
            <w:hideMark/>
          </w:tcPr>
          <w:p w:rsidR="00A1319B" w:rsidRPr="00A1319B" w:rsidRDefault="00A1319B" w:rsidP="00A1319B">
            <w:pPr>
              <w:jc w:val="center"/>
              <w:rPr>
                <w:sz w:val="20"/>
                <w:szCs w:val="20"/>
              </w:rPr>
            </w:pPr>
            <w:r w:rsidRPr="00A1319B">
              <w:rPr>
                <w:sz w:val="20"/>
                <w:szCs w:val="20"/>
              </w:rPr>
              <w:t>2 saat</w:t>
            </w:r>
          </w:p>
        </w:tc>
        <w:tc>
          <w:tcPr>
            <w:tcW w:w="3732" w:type="dxa"/>
            <w:gridSpan w:val="3"/>
            <w:tcBorders>
              <w:top w:val="single" w:sz="4" w:space="0" w:color="auto"/>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rPr>
                <w:sz w:val="20"/>
                <w:szCs w:val="20"/>
              </w:rPr>
            </w:pPr>
            <w:r w:rsidRPr="00A1319B">
              <w:rPr>
                <w:spacing w:val="-1"/>
                <w:sz w:val="20"/>
                <w:szCs w:val="20"/>
              </w:rPr>
              <w:t xml:space="preserve">Hakan </w:t>
            </w:r>
            <w:r w:rsidRPr="00A1319B">
              <w:rPr>
                <w:sz w:val="20"/>
                <w:szCs w:val="20"/>
              </w:rPr>
              <w:t>KARABAĞLI</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tcPr>
          <w:p w:rsidR="00A1319B" w:rsidRPr="00A1319B" w:rsidRDefault="00A1319B" w:rsidP="00A1319B">
            <w:pPr>
              <w:jc w:val="center"/>
              <w:rPr>
                <w:sz w:val="20"/>
                <w:szCs w:val="20"/>
              </w:rPr>
            </w:pPr>
            <w:r w:rsidRPr="00A1319B">
              <w:rPr>
                <w:sz w:val="20"/>
                <w:szCs w:val="20"/>
              </w:rPr>
              <w:t>5.BSC.010</w:t>
            </w:r>
          </w:p>
        </w:tc>
        <w:tc>
          <w:tcPr>
            <w:tcW w:w="3574" w:type="dxa"/>
            <w:gridSpan w:val="4"/>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left="102"/>
              <w:rPr>
                <w:spacing w:val="-1"/>
                <w:sz w:val="20"/>
                <w:szCs w:val="20"/>
              </w:rPr>
            </w:pPr>
            <w:r w:rsidRPr="00A1319B">
              <w:rPr>
                <w:spacing w:val="-1"/>
                <w:sz w:val="20"/>
                <w:szCs w:val="20"/>
              </w:rPr>
              <w:t>Serebral Enfeksiyonlar</w:t>
            </w:r>
          </w:p>
        </w:tc>
        <w:tc>
          <w:tcPr>
            <w:tcW w:w="1803" w:type="dxa"/>
            <w:gridSpan w:val="2"/>
            <w:tcBorders>
              <w:top w:val="nil"/>
              <w:left w:val="nil"/>
              <w:bottom w:val="single" w:sz="4" w:space="0" w:color="auto"/>
              <w:right w:val="single" w:sz="4" w:space="0" w:color="auto"/>
            </w:tcBorders>
            <w:noWrap/>
            <w:vAlign w:val="bottom"/>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rPr>
                <w:spacing w:val="-3"/>
                <w:sz w:val="20"/>
                <w:szCs w:val="20"/>
              </w:rPr>
            </w:pPr>
            <w:r w:rsidRPr="00A1319B">
              <w:rPr>
                <w:spacing w:val="-3"/>
                <w:sz w:val="20"/>
                <w:szCs w:val="20"/>
              </w:rPr>
              <w:t>Mert ŞAHİNOĞLU</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hideMark/>
          </w:tcPr>
          <w:p w:rsidR="00A1319B" w:rsidRPr="00A1319B" w:rsidRDefault="00A1319B" w:rsidP="00A1319B">
            <w:pPr>
              <w:jc w:val="center"/>
              <w:rPr>
                <w:sz w:val="20"/>
                <w:szCs w:val="20"/>
              </w:rPr>
            </w:pPr>
            <w:r w:rsidRPr="00A1319B">
              <w:rPr>
                <w:sz w:val="20"/>
                <w:szCs w:val="20"/>
              </w:rPr>
              <w:t>5.BSC.011</w:t>
            </w:r>
          </w:p>
        </w:tc>
        <w:tc>
          <w:tcPr>
            <w:tcW w:w="3574" w:type="dxa"/>
            <w:gridSpan w:val="4"/>
            <w:tcBorders>
              <w:top w:val="single" w:sz="4" w:space="0" w:color="auto"/>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ind w:left="102"/>
              <w:rPr>
                <w:sz w:val="20"/>
                <w:szCs w:val="20"/>
              </w:rPr>
            </w:pPr>
            <w:r w:rsidRPr="00A1319B">
              <w:rPr>
                <w:spacing w:val="-1"/>
                <w:sz w:val="20"/>
                <w:szCs w:val="20"/>
              </w:rPr>
              <w:t>SpinalDisrafizm</w:t>
            </w:r>
          </w:p>
        </w:tc>
        <w:tc>
          <w:tcPr>
            <w:tcW w:w="1803" w:type="dxa"/>
            <w:gridSpan w:val="2"/>
            <w:tcBorders>
              <w:top w:val="nil"/>
              <w:left w:val="nil"/>
              <w:bottom w:val="single" w:sz="4" w:space="0" w:color="auto"/>
              <w:right w:val="single" w:sz="4" w:space="0" w:color="auto"/>
            </w:tcBorders>
            <w:noWrap/>
            <w:vAlign w:val="bottom"/>
            <w:hideMark/>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hideMark/>
          </w:tcPr>
          <w:p w:rsidR="00A1319B" w:rsidRPr="00A1319B" w:rsidRDefault="00A1319B" w:rsidP="00A1319B">
            <w:pPr>
              <w:widowControl w:val="0"/>
              <w:kinsoku w:val="0"/>
              <w:overflowPunct w:val="0"/>
              <w:autoSpaceDE w:val="0"/>
              <w:autoSpaceDN w:val="0"/>
              <w:adjustRightInd w:val="0"/>
              <w:rPr>
                <w:sz w:val="20"/>
                <w:szCs w:val="20"/>
              </w:rPr>
            </w:pPr>
            <w:r w:rsidRPr="00A1319B">
              <w:rPr>
                <w:spacing w:val="-1"/>
                <w:sz w:val="20"/>
                <w:szCs w:val="20"/>
              </w:rPr>
              <w:t xml:space="preserve">Hakan </w:t>
            </w:r>
            <w:r w:rsidRPr="00A1319B">
              <w:rPr>
                <w:sz w:val="20"/>
                <w:szCs w:val="20"/>
              </w:rPr>
              <w:t>KARABAĞLI</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tcPr>
          <w:p w:rsidR="00A1319B" w:rsidRPr="00A1319B" w:rsidRDefault="00A1319B" w:rsidP="00A1319B">
            <w:pPr>
              <w:jc w:val="center"/>
              <w:rPr>
                <w:sz w:val="20"/>
                <w:szCs w:val="20"/>
              </w:rPr>
            </w:pPr>
            <w:r w:rsidRPr="00A1319B">
              <w:rPr>
                <w:sz w:val="20"/>
                <w:szCs w:val="20"/>
              </w:rPr>
              <w:t>5.BSC.013</w:t>
            </w:r>
          </w:p>
        </w:tc>
        <w:tc>
          <w:tcPr>
            <w:tcW w:w="3574" w:type="dxa"/>
            <w:gridSpan w:val="4"/>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left="102" w:right="557"/>
              <w:rPr>
                <w:bCs/>
                <w:spacing w:val="-1"/>
                <w:sz w:val="20"/>
                <w:szCs w:val="20"/>
              </w:rPr>
            </w:pPr>
            <w:r w:rsidRPr="00A1319B">
              <w:rPr>
                <w:bCs/>
                <w:spacing w:val="-1"/>
                <w:sz w:val="20"/>
                <w:szCs w:val="20"/>
              </w:rPr>
              <w:t>SpontanİntraserebralHematomlar</w:t>
            </w:r>
          </w:p>
        </w:tc>
        <w:tc>
          <w:tcPr>
            <w:tcW w:w="1803" w:type="dxa"/>
            <w:gridSpan w:val="2"/>
            <w:tcBorders>
              <w:top w:val="nil"/>
              <w:left w:val="nil"/>
              <w:bottom w:val="single" w:sz="4" w:space="0" w:color="auto"/>
              <w:right w:val="single" w:sz="4" w:space="0" w:color="auto"/>
            </w:tcBorders>
            <w:noWrap/>
            <w:vAlign w:val="bottom"/>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rPr>
                <w:spacing w:val="-3"/>
                <w:sz w:val="20"/>
                <w:szCs w:val="20"/>
              </w:rPr>
            </w:pPr>
            <w:r w:rsidRPr="00A1319B">
              <w:rPr>
                <w:spacing w:val="-3"/>
                <w:sz w:val="20"/>
                <w:szCs w:val="20"/>
              </w:rPr>
              <w:t>Mert ŞAHİNOĞLU</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tcPr>
          <w:p w:rsidR="00A1319B" w:rsidRPr="00A1319B" w:rsidRDefault="00A1319B" w:rsidP="00A1319B">
            <w:pPr>
              <w:jc w:val="center"/>
              <w:rPr>
                <w:sz w:val="20"/>
                <w:szCs w:val="20"/>
              </w:rPr>
            </w:pPr>
            <w:r w:rsidRPr="00A1319B">
              <w:rPr>
                <w:sz w:val="20"/>
                <w:szCs w:val="20"/>
              </w:rPr>
              <w:t>5.BSC.014</w:t>
            </w:r>
          </w:p>
        </w:tc>
        <w:tc>
          <w:tcPr>
            <w:tcW w:w="3574" w:type="dxa"/>
            <w:gridSpan w:val="4"/>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left="102" w:right="557"/>
              <w:rPr>
                <w:bCs/>
                <w:spacing w:val="-1"/>
                <w:sz w:val="20"/>
                <w:szCs w:val="20"/>
              </w:rPr>
            </w:pPr>
            <w:r w:rsidRPr="00A1319B">
              <w:rPr>
                <w:bCs/>
                <w:spacing w:val="-1"/>
                <w:sz w:val="20"/>
                <w:szCs w:val="20"/>
              </w:rPr>
              <w:t>Spinal Travmalar</w:t>
            </w:r>
          </w:p>
        </w:tc>
        <w:tc>
          <w:tcPr>
            <w:tcW w:w="1803" w:type="dxa"/>
            <w:gridSpan w:val="2"/>
            <w:tcBorders>
              <w:top w:val="nil"/>
              <w:left w:val="nil"/>
              <w:bottom w:val="single" w:sz="4" w:space="0" w:color="auto"/>
              <w:right w:val="single" w:sz="4" w:space="0" w:color="auto"/>
            </w:tcBorders>
            <w:noWrap/>
            <w:vAlign w:val="bottom"/>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right="521"/>
              <w:rPr>
                <w:spacing w:val="-1"/>
                <w:sz w:val="20"/>
                <w:szCs w:val="20"/>
              </w:rPr>
            </w:pPr>
            <w:r w:rsidRPr="00A1319B">
              <w:rPr>
                <w:spacing w:val="-1"/>
                <w:sz w:val="20"/>
                <w:szCs w:val="20"/>
              </w:rPr>
              <w:t>Ender KÖKTEKİR</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tcPr>
          <w:p w:rsidR="00A1319B" w:rsidRPr="00A1319B" w:rsidRDefault="00A1319B" w:rsidP="00A1319B">
            <w:pPr>
              <w:jc w:val="center"/>
              <w:rPr>
                <w:sz w:val="20"/>
                <w:szCs w:val="20"/>
              </w:rPr>
            </w:pPr>
            <w:r w:rsidRPr="00A1319B">
              <w:rPr>
                <w:sz w:val="20"/>
                <w:szCs w:val="20"/>
              </w:rPr>
              <w:t>5.BSC.015</w:t>
            </w:r>
          </w:p>
        </w:tc>
        <w:tc>
          <w:tcPr>
            <w:tcW w:w="3574" w:type="dxa"/>
            <w:gridSpan w:val="4"/>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left="102" w:right="557"/>
              <w:rPr>
                <w:bCs/>
                <w:spacing w:val="-1"/>
                <w:sz w:val="20"/>
                <w:szCs w:val="20"/>
              </w:rPr>
            </w:pPr>
            <w:r w:rsidRPr="00A1319B">
              <w:rPr>
                <w:bCs/>
                <w:spacing w:val="-1"/>
                <w:sz w:val="20"/>
                <w:szCs w:val="20"/>
              </w:rPr>
              <w:t>SpinalDejeneratif Hastalıklar</w:t>
            </w:r>
          </w:p>
        </w:tc>
        <w:tc>
          <w:tcPr>
            <w:tcW w:w="1803" w:type="dxa"/>
            <w:gridSpan w:val="2"/>
            <w:tcBorders>
              <w:top w:val="nil"/>
              <w:left w:val="nil"/>
              <w:bottom w:val="single" w:sz="4" w:space="0" w:color="auto"/>
              <w:right w:val="single" w:sz="4" w:space="0" w:color="auto"/>
            </w:tcBorders>
            <w:noWrap/>
            <w:vAlign w:val="bottom"/>
          </w:tcPr>
          <w:p w:rsidR="00A1319B" w:rsidRPr="00A1319B" w:rsidRDefault="00A1319B" w:rsidP="00A1319B">
            <w:pPr>
              <w:jc w:val="center"/>
              <w:rPr>
                <w:sz w:val="20"/>
                <w:szCs w:val="20"/>
              </w:rPr>
            </w:pPr>
            <w:r w:rsidRPr="00A1319B">
              <w:rPr>
                <w:sz w:val="20"/>
                <w:szCs w:val="20"/>
              </w:rPr>
              <w:t>3 saat</w:t>
            </w:r>
          </w:p>
        </w:tc>
        <w:tc>
          <w:tcPr>
            <w:tcW w:w="3732" w:type="dxa"/>
            <w:gridSpan w:val="3"/>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right="521"/>
              <w:rPr>
                <w:spacing w:val="-1"/>
                <w:sz w:val="20"/>
                <w:szCs w:val="20"/>
              </w:rPr>
            </w:pPr>
            <w:r w:rsidRPr="00A1319B">
              <w:rPr>
                <w:spacing w:val="-1"/>
                <w:sz w:val="20"/>
                <w:szCs w:val="20"/>
              </w:rPr>
              <w:t>Ender KÖKTEKİR</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tcPr>
          <w:p w:rsidR="00A1319B" w:rsidRPr="00A1319B" w:rsidRDefault="00A1319B" w:rsidP="00A1319B">
            <w:pPr>
              <w:jc w:val="center"/>
              <w:rPr>
                <w:sz w:val="20"/>
                <w:szCs w:val="20"/>
              </w:rPr>
            </w:pPr>
            <w:r w:rsidRPr="00A1319B">
              <w:rPr>
                <w:sz w:val="20"/>
                <w:szCs w:val="20"/>
              </w:rPr>
              <w:t>5.BSC.018</w:t>
            </w:r>
          </w:p>
        </w:tc>
        <w:tc>
          <w:tcPr>
            <w:tcW w:w="3574" w:type="dxa"/>
            <w:gridSpan w:val="4"/>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left="102" w:right="557"/>
              <w:rPr>
                <w:bCs/>
                <w:spacing w:val="-1"/>
                <w:sz w:val="20"/>
                <w:szCs w:val="20"/>
              </w:rPr>
            </w:pPr>
            <w:r w:rsidRPr="00A1319B">
              <w:rPr>
                <w:bCs/>
                <w:spacing w:val="-1"/>
                <w:sz w:val="20"/>
                <w:szCs w:val="20"/>
              </w:rPr>
              <w:t>Hareket Bozuklukları</w:t>
            </w:r>
          </w:p>
        </w:tc>
        <w:tc>
          <w:tcPr>
            <w:tcW w:w="1803" w:type="dxa"/>
            <w:gridSpan w:val="2"/>
            <w:tcBorders>
              <w:top w:val="nil"/>
              <w:left w:val="nil"/>
              <w:bottom w:val="single" w:sz="4" w:space="0" w:color="auto"/>
              <w:right w:val="single" w:sz="4" w:space="0" w:color="auto"/>
            </w:tcBorders>
            <w:noWrap/>
            <w:vAlign w:val="bottom"/>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right="521"/>
              <w:rPr>
                <w:spacing w:val="-1"/>
                <w:sz w:val="20"/>
                <w:szCs w:val="20"/>
              </w:rPr>
            </w:pPr>
            <w:r w:rsidRPr="00A1319B">
              <w:rPr>
                <w:spacing w:val="-1"/>
                <w:sz w:val="20"/>
                <w:szCs w:val="20"/>
              </w:rPr>
              <w:t>Ender KÖKTEKİR</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tcPr>
          <w:p w:rsidR="00A1319B" w:rsidRPr="00A1319B" w:rsidRDefault="00A1319B" w:rsidP="00A1319B">
            <w:pPr>
              <w:jc w:val="center"/>
              <w:rPr>
                <w:sz w:val="20"/>
                <w:szCs w:val="20"/>
              </w:rPr>
            </w:pPr>
            <w:r w:rsidRPr="00A1319B">
              <w:rPr>
                <w:sz w:val="20"/>
                <w:szCs w:val="20"/>
              </w:rPr>
              <w:t>5.BSC.019</w:t>
            </w:r>
          </w:p>
        </w:tc>
        <w:tc>
          <w:tcPr>
            <w:tcW w:w="3574" w:type="dxa"/>
            <w:gridSpan w:val="4"/>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left="102" w:right="557"/>
              <w:rPr>
                <w:sz w:val="20"/>
                <w:szCs w:val="20"/>
              </w:rPr>
            </w:pPr>
            <w:r w:rsidRPr="00A1319B">
              <w:rPr>
                <w:sz w:val="20"/>
                <w:szCs w:val="20"/>
              </w:rPr>
              <w:t>Anevrizma ve AVMler</w:t>
            </w:r>
          </w:p>
        </w:tc>
        <w:tc>
          <w:tcPr>
            <w:tcW w:w="1803" w:type="dxa"/>
            <w:gridSpan w:val="2"/>
            <w:tcBorders>
              <w:top w:val="nil"/>
              <w:left w:val="nil"/>
              <w:bottom w:val="single" w:sz="4" w:space="0" w:color="auto"/>
              <w:right w:val="single" w:sz="4" w:space="0" w:color="auto"/>
            </w:tcBorders>
            <w:noWrap/>
            <w:vAlign w:val="bottom"/>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right="521"/>
              <w:rPr>
                <w:sz w:val="20"/>
                <w:szCs w:val="20"/>
              </w:rPr>
            </w:pPr>
            <w:r w:rsidRPr="00A1319B">
              <w:rPr>
                <w:sz w:val="20"/>
                <w:szCs w:val="20"/>
              </w:rPr>
              <w:t>Hakan KARABAĞLI</w:t>
            </w:r>
          </w:p>
        </w:tc>
      </w:tr>
      <w:tr w:rsidR="00A1319B" w:rsidRPr="00A1319B" w:rsidTr="00AE1A0A">
        <w:trPr>
          <w:trHeight w:val="325"/>
        </w:trPr>
        <w:tc>
          <w:tcPr>
            <w:tcW w:w="1184" w:type="dxa"/>
            <w:tcBorders>
              <w:top w:val="nil"/>
              <w:left w:val="single" w:sz="4" w:space="0" w:color="auto"/>
              <w:bottom w:val="single" w:sz="4" w:space="0" w:color="auto"/>
              <w:right w:val="single" w:sz="4" w:space="0" w:color="auto"/>
            </w:tcBorders>
            <w:noWrap/>
          </w:tcPr>
          <w:p w:rsidR="00A1319B" w:rsidRPr="00A1319B" w:rsidRDefault="00A1319B" w:rsidP="00A1319B">
            <w:pPr>
              <w:jc w:val="center"/>
              <w:rPr>
                <w:sz w:val="20"/>
                <w:szCs w:val="20"/>
              </w:rPr>
            </w:pPr>
            <w:r w:rsidRPr="00A1319B">
              <w:rPr>
                <w:sz w:val="20"/>
                <w:szCs w:val="20"/>
              </w:rPr>
              <w:t>5.BSC.021</w:t>
            </w:r>
          </w:p>
        </w:tc>
        <w:tc>
          <w:tcPr>
            <w:tcW w:w="3574" w:type="dxa"/>
            <w:gridSpan w:val="4"/>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ind w:left="102" w:right="557"/>
              <w:rPr>
                <w:sz w:val="20"/>
                <w:szCs w:val="20"/>
              </w:rPr>
            </w:pPr>
            <w:r w:rsidRPr="00A1319B">
              <w:rPr>
                <w:sz w:val="20"/>
                <w:szCs w:val="20"/>
              </w:rPr>
              <w:t>Subarak Kanamalar</w:t>
            </w:r>
          </w:p>
        </w:tc>
        <w:tc>
          <w:tcPr>
            <w:tcW w:w="1803" w:type="dxa"/>
            <w:gridSpan w:val="2"/>
            <w:tcBorders>
              <w:top w:val="nil"/>
              <w:left w:val="nil"/>
              <w:bottom w:val="single" w:sz="4" w:space="0" w:color="auto"/>
              <w:right w:val="single" w:sz="4" w:space="0" w:color="auto"/>
            </w:tcBorders>
            <w:noWrap/>
            <w:vAlign w:val="bottom"/>
          </w:tcPr>
          <w:p w:rsidR="00A1319B" w:rsidRPr="00A1319B" w:rsidRDefault="00A1319B" w:rsidP="00A1319B">
            <w:pPr>
              <w:jc w:val="center"/>
              <w:rPr>
                <w:sz w:val="20"/>
                <w:szCs w:val="20"/>
              </w:rPr>
            </w:pPr>
            <w:r w:rsidRPr="00A1319B">
              <w:rPr>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A1319B" w:rsidRPr="00A1319B" w:rsidRDefault="00A1319B" w:rsidP="00A1319B">
            <w:pPr>
              <w:widowControl w:val="0"/>
              <w:kinsoku w:val="0"/>
              <w:overflowPunct w:val="0"/>
              <w:autoSpaceDE w:val="0"/>
              <w:autoSpaceDN w:val="0"/>
              <w:adjustRightInd w:val="0"/>
              <w:rPr>
                <w:spacing w:val="-3"/>
                <w:sz w:val="20"/>
                <w:szCs w:val="20"/>
              </w:rPr>
            </w:pPr>
            <w:r w:rsidRPr="00A1319B">
              <w:rPr>
                <w:spacing w:val="-3"/>
                <w:sz w:val="20"/>
                <w:szCs w:val="20"/>
              </w:rPr>
              <w:t>Mert ŞAHİNOĞLU</w:t>
            </w:r>
          </w:p>
        </w:tc>
      </w:tr>
    </w:tbl>
    <w:p w:rsidR="00A1319B" w:rsidRPr="00A1319B" w:rsidRDefault="00A1319B" w:rsidP="00A1319B"/>
    <w:p w:rsidR="00A1319B" w:rsidRPr="00A1319B" w:rsidRDefault="00A1319B" w:rsidP="00A1319B">
      <w:pPr>
        <w:spacing w:after="200" w:line="276" w:lineRule="auto"/>
        <w:rPr>
          <w:rFonts w:asciiTheme="minorHAnsi" w:eastAsiaTheme="minorEastAsia" w:hAnsiTheme="minorHAnsi" w:cstheme="minorBidi"/>
          <w:sz w:val="22"/>
          <w:szCs w:val="22"/>
        </w:rPr>
      </w:pPr>
      <w:r w:rsidRPr="00A1319B">
        <w:rPr>
          <w:rFonts w:asciiTheme="minorHAnsi" w:eastAsiaTheme="minorEastAsia" w:hAnsiTheme="minorHAnsi" w:cstheme="minorBidi"/>
          <w:sz w:val="22"/>
          <w:szCs w:val="22"/>
        </w:rPr>
        <w:br w:type="page"/>
      </w:r>
    </w:p>
    <w:tbl>
      <w:tblPr>
        <w:tblpPr w:leftFromText="141" w:rightFromText="141" w:vertAnchor="text" w:horzAnchor="margin" w:tblpXSpec="center" w:tblpY="-119"/>
        <w:tblW w:w="9601" w:type="dxa"/>
        <w:tblLayout w:type="fixed"/>
        <w:tblCellMar>
          <w:left w:w="70" w:type="dxa"/>
          <w:right w:w="70" w:type="dxa"/>
        </w:tblCellMar>
        <w:tblLook w:val="04A0"/>
      </w:tblPr>
      <w:tblGrid>
        <w:gridCol w:w="1184"/>
        <w:gridCol w:w="2010"/>
        <w:gridCol w:w="1564"/>
        <w:gridCol w:w="557"/>
        <w:gridCol w:w="8"/>
        <w:gridCol w:w="160"/>
        <w:gridCol w:w="1078"/>
        <w:gridCol w:w="2880"/>
        <w:gridCol w:w="160"/>
      </w:tblGrid>
      <w:tr w:rsidR="00A1319B" w:rsidRPr="00A1319B" w:rsidTr="00AE1A0A">
        <w:trPr>
          <w:trHeight w:val="345"/>
        </w:trPr>
        <w:tc>
          <w:tcPr>
            <w:tcW w:w="1184" w:type="dxa"/>
            <w:tcBorders>
              <w:top w:val="nil"/>
              <w:left w:val="nil"/>
              <w:bottom w:val="nil"/>
              <w:right w:val="nil"/>
            </w:tcBorders>
            <w:noWrap/>
            <w:vAlign w:val="bottom"/>
            <w:hideMark/>
          </w:tcPr>
          <w:p w:rsidR="00A1319B" w:rsidRPr="00A1319B" w:rsidRDefault="00A1319B" w:rsidP="00A1319B">
            <w:pPr>
              <w:rPr>
                <w:sz w:val="18"/>
                <w:szCs w:val="18"/>
              </w:rPr>
            </w:pPr>
            <w:r w:rsidRPr="00A1319B">
              <w:lastRenderedPageBreak/>
              <w:br w:type="page"/>
            </w:r>
          </w:p>
        </w:tc>
        <w:tc>
          <w:tcPr>
            <w:tcW w:w="2010" w:type="dxa"/>
            <w:tcBorders>
              <w:top w:val="nil"/>
              <w:left w:val="nil"/>
              <w:bottom w:val="nil"/>
              <w:right w:val="nil"/>
            </w:tcBorders>
            <w:noWrap/>
            <w:vAlign w:val="bottom"/>
            <w:hideMark/>
          </w:tcPr>
          <w:p w:rsidR="00A1319B" w:rsidRPr="00A1319B" w:rsidRDefault="00A1319B" w:rsidP="00A1319B">
            <w:pPr>
              <w:rPr>
                <w:sz w:val="18"/>
                <w:szCs w:val="18"/>
              </w:rPr>
            </w:pPr>
          </w:p>
        </w:tc>
        <w:tc>
          <w:tcPr>
            <w:tcW w:w="1564" w:type="dxa"/>
            <w:tcBorders>
              <w:top w:val="nil"/>
              <w:left w:val="nil"/>
              <w:bottom w:val="nil"/>
              <w:right w:val="nil"/>
            </w:tcBorders>
            <w:noWrap/>
            <w:vAlign w:val="bottom"/>
            <w:hideMark/>
          </w:tcPr>
          <w:p w:rsidR="00A1319B" w:rsidRPr="00A1319B" w:rsidRDefault="00A1319B" w:rsidP="00A1319B">
            <w:pPr>
              <w:rPr>
                <w:sz w:val="18"/>
                <w:szCs w:val="18"/>
              </w:rPr>
            </w:pPr>
          </w:p>
        </w:tc>
        <w:tc>
          <w:tcPr>
            <w:tcW w:w="1803" w:type="dxa"/>
            <w:gridSpan w:val="4"/>
            <w:tcBorders>
              <w:top w:val="nil"/>
              <w:left w:val="nil"/>
              <w:bottom w:val="nil"/>
              <w:right w:val="nil"/>
            </w:tcBorders>
            <w:noWrap/>
            <w:vAlign w:val="bottom"/>
            <w:hideMark/>
          </w:tcPr>
          <w:p w:rsidR="00A1319B" w:rsidRPr="00A1319B" w:rsidRDefault="00A1319B" w:rsidP="00A1319B">
            <w:pPr>
              <w:rPr>
                <w:sz w:val="18"/>
                <w:szCs w:val="18"/>
              </w:rPr>
            </w:pPr>
          </w:p>
        </w:tc>
        <w:tc>
          <w:tcPr>
            <w:tcW w:w="2880" w:type="dxa"/>
            <w:tcBorders>
              <w:top w:val="nil"/>
              <w:left w:val="nil"/>
              <w:bottom w:val="nil"/>
              <w:right w:val="nil"/>
            </w:tcBorders>
            <w:noWrap/>
            <w:vAlign w:val="bottom"/>
            <w:hideMark/>
          </w:tcPr>
          <w:p w:rsidR="00A1319B" w:rsidRPr="00A1319B" w:rsidRDefault="00A1319B" w:rsidP="00A1319B">
            <w:pPr>
              <w:rPr>
                <w:sz w:val="18"/>
                <w:szCs w:val="18"/>
              </w:rPr>
            </w:pPr>
          </w:p>
        </w:tc>
        <w:tc>
          <w:tcPr>
            <w:tcW w:w="160" w:type="dxa"/>
            <w:tcBorders>
              <w:top w:val="nil"/>
              <w:left w:val="nil"/>
              <w:right w:val="nil"/>
            </w:tcBorders>
            <w:noWrap/>
            <w:vAlign w:val="bottom"/>
            <w:hideMark/>
          </w:tcPr>
          <w:p w:rsidR="00A1319B" w:rsidRPr="00A1319B" w:rsidRDefault="00A1319B" w:rsidP="00A1319B">
            <w:pPr>
              <w:rPr>
                <w:sz w:val="18"/>
                <w:szCs w:val="18"/>
              </w:rPr>
            </w:pPr>
          </w:p>
        </w:tc>
      </w:tr>
      <w:tr w:rsidR="00A1319B" w:rsidRPr="00A1319B" w:rsidTr="00AE1A0A">
        <w:trPr>
          <w:gridAfter w:val="3"/>
          <w:wAfter w:w="4118" w:type="dxa"/>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A1319B" w:rsidRPr="00A1319B" w:rsidRDefault="00A1319B" w:rsidP="00A1319B">
            <w:pPr>
              <w:jc w:val="center"/>
              <w:rPr>
                <w:b/>
                <w:bCs/>
                <w:color w:val="FFFFFF"/>
                <w:sz w:val="18"/>
                <w:szCs w:val="18"/>
              </w:rPr>
            </w:pPr>
            <w:r w:rsidRPr="00A1319B">
              <w:rPr>
                <w:b/>
                <w:bCs/>
                <w:color w:val="FFFFFF"/>
                <w:sz w:val="18"/>
                <w:szCs w:val="18"/>
              </w:rPr>
              <w:t> </w:t>
            </w:r>
          </w:p>
        </w:tc>
        <w:tc>
          <w:tcPr>
            <w:tcW w:w="2010" w:type="dxa"/>
            <w:tcBorders>
              <w:top w:val="single" w:sz="8" w:space="0" w:color="FFFFFF"/>
              <w:left w:val="nil"/>
              <w:bottom w:val="single" w:sz="12" w:space="0" w:color="FFFFFF"/>
              <w:right w:val="single" w:sz="8" w:space="0" w:color="FFFFFF"/>
            </w:tcBorders>
            <w:shd w:val="clear" w:color="000000" w:fill="4F81BD"/>
            <w:hideMark/>
          </w:tcPr>
          <w:p w:rsidR="00A1319B" w:rsidRPr="00A1319B" w:rsidRDefault="00A1319B" w:rsidP="00A1319B">
            <w:pPr>
              <w:jc w:val="center"/>
              <w:rPr>
                <w:b/>
                <w:bCs/>
                <w:color w:val="FFFFFF"/>
                <w:sz w:val="18"/>
                <w:szCs w:val="18"/>
              </w:rPr>
            </w:pPr>
            <w:r w:rsidRPr="00A1319B">
              <w:rPr>
                <w:b/>
                <w:bCs/>
                <w:color w:val="FFFFFF"/>
                <w:sz w:val="18"/>
                <w:szCs w:val="18"/>
              </w:rPr>
              <w:t>6. gün</w:t>
            </w:r>
          </w:p>
        </w:tc>
        <w:tc>
          <w:tcPr>
            <w:tcW w:w="2129" w:type="dxa"/>
            <w:gridSpan w:val="3"/>
            <w:tcBorders>
              <w:top w:val="single" w:sz="8" w:space="0" w:color="FFFFFF"/>
              <w:left w:val="nil"/>
              <w:bottom w:val="single" w:sz="12" w:space="0" w:color="FFFFFF"/>
              <w:right w:val="single" w:sz="8" w:space="0" w:color="FFFFFF"/>
            </w:tcBorders>
            <w:shd w:val="clear" w:color="000000" w:fill="4F81BD"/>
            <w:hideMark/>
          </w:tcPr>
          <w:p w:rsidR="00A1319B" w:rsidRPr="00A1319B" w:rsidRDefault="00A1319B" w:rsidP="00A1319B">
            <w:pPr>
              <w:jc w:val="center"/>
              <w:rPr>
                <w:b/>
                <w:bCs/>
                <w:color w:val="FFFFFF"/>
                <w:sz w:val="18"/>
                <w:szCs w:val="18"/>
              </w:rPr>
            </w:pPr>
            <w:r w:rsidRPr="00A1319B">
              <w:rPr>
                <w:b/>
                <w:bCs/>
                <w:color w:val="FFFFFF"/>
                <w:sz w:val="18"/>
                <w:szCs w:val="18"/>
              </w:rPr>
              <w:t>7. gün</w:t>
            </w:r>
          </w:p>
        </w:tc>
        <w:tc>
          <w:tcPr>
            <w:tcW w:w="160" w:type="dxa"/>
            <w:vMerge w:val="restart"/>
            <w:hideMark/>
          </w:tcPr>
          <w:p w:rsidR="00A1319B" w:rsidRPr="00A1319B" w:rsidRDefault="00A1319B" w:rsidP="00A1319B">
            <w:pPr>
              <w:jc w:val="center"/>
              <w:rPr>
                <w:b/>
                <w:bCs/>
                <w:color w:val="FFFFFF"/>
                <w:sz w:val="18"/>
                <w:szCs w:val="18"/>
              </w:rPr>
            </w:pPr>
            <w:r w:rsidRPr="00A1319B">
              <w:rPr>
                <w:b/>
                <w:bCs/>
                <w:color w:val="FFFFFF"/>
                <w:sz w:val="18"/>
                <w:szCs w:val="18"/>
              </w:rPr>
              <w:t> </w:t>
            </w:r>
          </w:p>
          <w:p w:rsidR="00A1319B" w:rsidRPr="00A1319B" w:rsidRDefault="00A1319B" w:rsidP="00A1319B">
            <w:pPr>
              <w:jc w:val="center"/>
              <w:rPr>
                <w:sz w:val="18"/>
                <w:szCs w:val="18"/>
              </w:rPr>
            </w:pPr>
            <w:r w:rsidRPr="00A1319B">
              <w:rPr>
                <w:sz w:val="18"/>
                <w:szCs w:val="18"/>
              </w:rPr>
              <w:t> </w:t>
            </w:r>
          </w:p>
          <w:p w:rsidR="00A1319B" w:rsidRPr="00A1319B" w:rsidRDefault="00A1319B" w:rsidP="00A1319B">
            <w:pPr>
              <w:jc w:val="center"/>
              <w:rPr>
                <w:sz w:val="18"/>
                <w:szCs w:val="18"/>
              </w:rPr>
            </w:pPr>
            <w:r w:rsidRPr="00A1319B">
              <w:rPr>
                <w:sz w:val="18"/>
                <w:szCs w:val="18"/>
              </w:rPr>
              <w:t> </w:t>
            </w:r>
          </w:p>
          <w:p w:rsidR="00A1319B" w:rsidRPr="00A1319B" w:rsidRDefault="00A1319B" w:rsidP="00A1319B">
            <w:pPr>
              <w:jc w:val="center"/>
              <w:rPr>
                <w:sz w:val="18"/>
                <w:szCs w:val="18"/>
              </w:rPr>
            </w:pPr>
            <w:r w:rsidRPr="00A1319B">
              <w:rPr>
                <w:sz w:val="18"/>
                <w:szCs w:val="18"/>
              </w:rPr>
              <w:t> </w:t>
            </w:r>
          </w:p>
          <w:p w:rsidR="00A1319B" w:rsidRPr="00A1319B" w:rsidRDefault="00A1319B" w:rsidP="00A1319B">
            <w:pPr>
              <w:jc w:val="center"/>
              <w:rPr>
                <w:sz w:val="18"/>
                <w:szCs w:val="18"/>
              </w:rPr>
            </w:pPr>
            <w:r w:rsidRPr="00A1319B">
              <w:rPr>
                <w:sz w:val="18"/>
                <w:szCs w:val="18"/>
              </w:rPr>
              <w:t> </w:t>
            </w:r>
          </w:p>
          <w:p w:rsidR="00A1319B" w:rsidRPr="00A1319B" w:rsidRDefault="00A1319B" w:rsidP="00A1319B">
            <w:pPr>
              <w:jc w:val="center"/>
              <w:rPr>
                <w:sz w:val="18"/>
                <w:szCs w:val="18"/>
              </w:rPr>
            </w:pPr>
            <w:r w:rsidRPr="00A1319B">
              <w:rPr>
                <w:sz w:val="18"/>
                <w:szCs w:val="18"/>
              </w:rPr>
              <w:t> </w:t>
            </w:r>
          </w:p>
          <w:p w:rsidR="00A1319B" w:rsidRPr="00A1319B" w:rsidRDefault="00A1319B" w:rsidP="00A1319B">
            <w:pPr>
              <w:jc w:val="center"/>
              <w:rPr>
                <w:sz w:val="18"/>
                <w:szCs w:val="18"/>
              </w:rPr>
            </w:pPr>
            <w:r w:rsidRPr="00A1319B">
              <w:rPr>
                <w:sz w:val="18"/>
                <w:szCs w:val="18"/>
              </w:rPr>
              <w:t> </w:t>
            </w:r>
          </w:p>
          <w:p w:rsidR="00A1319B" w:rsidRPr="00A1319B" w:rsidRDefault="00A1319B" w:rsidP="00A1319B">
            <w:pPr>
              <w:jc w:val="center"/>
              <w:rPr>
                <w:sz w:val="18"/>
                <w:szCs w:val="18"/>
              </w:rPr>
            </w:pPr>
            <w:r w:rsidRPr="00A1319B">
              <w:rPr>
                <w:sz w:val="18"/>
                <w:szCs w:val="18"/>
              </w:rPr>
              <w:t> </w:t>
            </w:r>
          </w:p>
          <w:p w:rsidR="00A1319B" w:rsidRPr="00A1319B" w:rsidRDefault="00A1319B" w:rsidP="00A1319B">
            <w:pPr>
              <w:jc w:val="center"/>
              <w:rPr>
                <w:b/>
                <w:bCs/>
                <w:color w:val="FFFFFF"/>
                <w:sz w:val="18"/>
                <w:szCs w:val="18"/>
              </w:rPr>
            </w:pPr>
            <w:r w:rsidRPr="00A1319B">
              <w:rPr>
                <w:sz w:val="18"/>
                <w:szCs w:val="18"/>
              </w:rPr>
              <w:t> </w:t>
            </w:r>
          </w:p>
        </w:tc>
      </w:tr>
      <w:tr w:rsidR="00A1319B" w:rsidRPr="00A1319B" w:rsidTr="00AE1A0A">
        <w:trPr>
          <w:gridAfter w:val="3"/>
          <w:wAfter w:w="4118" w:type="dxa"/>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08.00 - 08.50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72"/>
              <w:jc w:val="both"/>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jc w:val="center"/>
              <w:rPr>
                <w:b/>
                <w:sz w:val="18"/>
                <w:szCs w:val="18"/>
              </w:rPr>
            </w:pPr>
            <w:r w:rsidRPr="00A1319B">
              <w:rPr>
                <w:b/>
                <w:sz w:val="18"/>
                <w:szCs w:val="18"/>
              </w:rPr>
              <w:t xml:space="preserve">Sözlü ve Yazılı </w:t>
            </w:r>
          </w:p>
          <w:p w:rsidR="00A1319B" w:rsidRPr="00A1319B" w:rsidRDefault="00A1319B" w:rsidP="00A1319B">
            <w:pPr>
              <w:jc w:val="center"/>
              <w:rPr>
                <w:b/>
                <w:sz w:val="18"/>
                <w:szCs w:val="18"/>
              </w:rPr>
            </w:pPr>
            <w:r w:rsidRPr="00A1319B">
              <w:rPr>
                <w:b/>
                <w:sz w:val="18"/>
                <w:szCs w:val="18"/>
              </w:rPr>
              <w:t>Sınav</w:t>
            </w:r>
          </w:p>
          <w:p w:rsidR="00A1319B" w:rsidRPr="00A1319B" w:rsidRDefault="00A1319B" w:rsidP="00A1319B">
            <w:pPr>
              <w:widowControl w:val="0"/>
              <w:kinsoku w:val="0"/>
              <w:overflowPunct w:val="0"/>
              <w:autoSpaceDE w:val="0"/>
              <w:autoSpaceDN w:val="0"/>
              <w:adjustRightInd w:val="0"/>
              <w:ind w:left="103" w:right="200"/>
              <w:jc w:val="both"/>
              <w:rPr>
                <w:sz w:val="18"/>
                <w:szCs w:val="18"/>
              </w:rPr>
            </w:pPr>
          </w:p>
        </w:tc>
        <w:tc>
          <w:tcPr>
            <w:tcW w:w="160" w:type="dxa"/>
            <w:vMerge/>
            <w:hideMark/>
          </w:tcPr>
          <w:p w:rsidR="00A1319B" w:rsidRPr="00A1319B" w:rsidRDefault="00A1319B" w:rsidP="00A1319B">
            <w:pPr>
              <w:jc w:val="center"/>
              <w:rPr>
                <w:sz w:val="18"/>
                <w:szCs w:val="18"/>
              </w:rPr>
            </w:pPr>
          </w:p>
        </w:tc>
      </w:tr>
      <w:tr w:rsidR="00A1319B" w:rsidRPr="00A1319B" w:rsidTr="00AE1A0A">
        <w:trPr>
          <w:gridAfter w:val="3"/>
          <w:wAfter w:w="4118" w:type="dxa"/>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09.00 – 09.50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22"/>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Poliklinik</w:t>
            </w:r>
            <w:r w:rsidRPr="00A1319B">
              <w:rPr>
                <w:sz w:val="18"/>
                <w:szCs w:val="18"/>
              </w:rPr>
              <w:t>,</w:t>
            </w:r>
            <w:r w:rsidRPr="00A1319B">
              <w:rPr>
                <w:i/>
                <w:iCs/>
                <w:spacing w:val="-1"/>
                <w:sz w:val="18"/>
                <w:szCs w:val="18"/>
              </w:rPr>
              <w:t>Grup</w:t>
            </w:r>
            <w:r w:rsidRPr="00A1319B">
              <w:rPr>
                <w:i/>
                <w:iCs/>
                <w:sz w:val="18"/>
                <w:szCs w:val="18"/>
              </w:rPr>
              <w:t>2</w:t>
            </w:r>
            <w:r w:rsidRPr="00A1319B">
              <w:rPr>
                <w:sz w:val="18"/>
                <w:szCs w:val="18"/>
              </w:rPr>
              <w:t>:</w:t>
            </w:r>
            <w:r w:rsidRPr="00A1319B">
              <w:rPr>
                <w:spacing w:val="-1"/>
                <w:sz w:val="18"/>
                <w:szCs w:val="18"/>
              </w:rPr>
              <w:t>Ameliyathane,</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Klinik</w:t>
            </w: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50"/>
              <w:rPr>
                <w:sz w:val="18"/>
                <w:szCs w:val="18"/>
              </w:rPr>
            </w:pPr>
          </w:p>
        </w:tc>
        <w:tc>
          <w:tcPr>
            <w:tcW w:w="160" w:type="dxa"/>
            <w:vMerge/>
            <w:hideMark/>
          </w:tcPr>
          <w:p w:rsidR="00A1319B" w:rsidRPr="00A1319B" w:rsidRDefault="00A1319B" w:rsidP="00A1319B">
            <w:pPr>
              <w:jc w:val="center"/>
              <w:rPr>
                <w:sz w:val="18"/>
                <w:szCs w:val="18"/>
              </w:rPr>
            </w:pPr>
          </w:p>
        </w:tc>
      </w:tr>
      <w:tr w:rsidR="00A1319B" w:rsidRPr="00A1319B" w:rsidTr="00AE1A0A">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10.00 - 10.50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22"/>
              <w:rPr>
                <w:sz w:val="18"/>
                <w:szCs w:val="18"/>
              </w:rPr>
            </w:pPr>
            <w:r w:rsidRPr="00A1319B">
              <w:rPr>
                <w:spacing w:val="-1"/>
                <w:sz w:val="18"/>
                <w:szCs w:val="18"/>
              </w:rPr>
              <w:t>Pratik</w:t>
            </w:r>
            <w:r w:rsidRPr="00A1319B">
              <w:rPr>
                <w:sz w:val="18"/>
                <w:szCs w:val="18"/>
              </w:rPr>
              <w:t>uygulama:</w:t>
            </w:r>
            <w:r w:rsidRPr="00A1319B">
              <w:rPr>
                <w:i/>
                <w:iCs/>
                <w:spacing w:val="-1"/>
                <w:sz w:val="18"/>
                <w:szCs w:val="18"/>
              </w:rPr>
              <w:t>Grup</w:t>
            </w:r>
            <w:r w:rsidRPr="00A1319B">
              <w:rPr>
                <w:i/>
                <w:iCs/>
                <w:sz w:val="18"/>
                <w:szCs w:val="18"/>
              </w:rPr>
              <w:t>1</w:t>
            </w:r>
            <w:r w:rsidRPr="00A1319B">
              <w:rPr>
                <w:sz w:val="18"/>
                <w:szCs w:val="18"/>
              </w:rPr>
              <w:t>:</w:t>
            </w:r>
            <w:r w:rsidRPr="00A1319B">
              <w:rPr>
                <w:spacing w:val="-1"/>
                <w:sz w:val="18"/>
                <w:szCs w:val="18"/>
              </w:rPr>
              <w:t>Poliklinik</w:t>
            </w:r>
            <w:r w:rsidRPr="00A1319B">
              <w:rPr>
                <w:sz w:val="18"/>
                <w:szCs w:val="18"/>
              </w:rPr>
              <w:t>,</w:t>
            </w:r>
            <w:r w:rsidRPr="00A1319B">
              <w:rPr>
                <w:i/>
                <w:iCs/>
                <w:spacing w:val="-1"/>
                <w:sz w:val="18"/>
                <w:szCs w:val="18"/>
              </w:rPr>
              <w:t>Grup</w:t>
            </w:r>
            <w:r w:rsidRPr="00A1319B">
              <w:rPr>
                <w:i/>
                <w:iCs/>
                <w:sz w:val="18"/>
                <w:szCs w:val="18"/>
              </w:rPr>
              <w:t>2</w:t>
            </w:r>
            <w:r w:rsidRPr="00A1319B">
              <w:rPr>
                <w:sz w:val="18"/>
                <w:szCs w:val="18"/>
              </w:rPr>
              <w:t>:</w:t>
            </w:r>
            <w:r w:rsidRPr="00A1319B">
              <w:rPr>
                <w:spacing w:val="-1"/>
                <w:sz w:val="18"/>
                <w:szCs w:val="18"/>
              </w:rPr>
              <w:t>Ameliyathane,</w:t>
            </w:r>
            <w:r w:rsidRPr="00A1319B">
              <w:rPr>
                <w:i/>
                <w:iCs/>
                <w:spacing w:val="-1"/>
                <w:sz w:val="18"/>
                <w:szCs w:val="18"/>
              </w:rPr>
              <w:t>Grup</w:t>
            </w:r>
            <w:r w:rsidRPr="00A1319B">
              <w:rPr>
                <w:i/>
                <w:iCs/>
                <w:sz w:val="18"/>
                <w:szCs w:val="18"/>
              </w:rPr>
              <w:t>3</w:t>
            </w:r>
            <w:r w:rsidRPr="00A1319B">
              <w:rPr>
                <w:sz w:val="18"/>
                <w:szCs w:val="18"/>
              </w:rPr>
              <w:t>:</w:t>
            </w:r>
            <w:r w:rsidRPr="00A1319B">
              <w:rPr>
                <w:spacing w:val="-1"/>
                <w:sz w:val="18"/>
                <w:szCs w:val="18"/>
              </w:rPr>
              <w:t>Klinik</w:t>
            </w: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150"/>
              <w:rPr>
                <w:sz w:val="18"/>
                <w:szCs w:val="18"/>
              </w:rPr>
            </w:pPr>
          </w:p>
        </w:tc>
        <w:tc>
          <w:tcPr>
            <w:tcW w:w="160" w:type="dxa"/>
            <w:vMerge/>
            <w:hideMark/>
          </w:tcPr>
          <w:p w:rsidR="00A1319B" w:rsidRPr="00A1319B" w:rsidRDefault="00A1319B" w:rsidP="00A1319B">
            <w:pPr>
              <w:jc w:val="center"/>
              <w:rPr>
                <w:sz w:val="18"/>
                <w:szCs w:val="18"/>
              </w:rPr>
            </w:pPr>
          </w:p>
        </w:tc>
      </w:tr>
      <w:tr w:rsidR="00A1319B" w:rsidRPr="00A1319B" w:rsidTr="00AE1A0A">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11.00 - 11.50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Pratik uygulama: Grup 1: Poliklinik , Grup 2: Ameliyathane, Grup 3: Klinik</w:t>
            </w: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p>
        </w:tc>
        <w:tc>
          <w:tcPr>
            <w:tcW w:w="160" w:type="dxa"/>
            <w:vMerge/>
            <w:hideMark/>
          </w:tcPr>
          <w:p w:rsidR="00A1319B" w:rsidRPr="00A1319B" w:rsidRDefault="00A1319B" w:rsidP="00A1319B">
            <w:pPr>
              <w:jc w:val="center"/>
              <w:rPr>
                <w:sz w:val="18"/>
                <w:szCs w:val="18"/>
              </w:rPr>
            </w:pPr>
          </w:p>
        </w:tc>
      </w:tr>
      <w:tr w:rsidR="00A1319B" w:rsidRPr="00A1319B" w:rsidTr="00AE1A0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12.00-13.30</w:t>
            </w:r>
          </w:p>
        </w:tc>
        <w:tc>
          <w:tcPr>
            <w:tcW w:w="4131" w:type="dxa"/>
            <w:gridSpan w:val="3"/>
            <w:tcBorders>
              <w:top w:val="single" w:sz="8" w:space="0" w:color="FFFFFF"/>
              <w:left w:val="nil"/>
              <w:bottom w:val="single" w:sz="8" w:space="0" w:color="FFFFFF"/>
            </w:tcBorders>
            <w:shd w:val="clear" w:color="000000" w:fill="8DB3E2"/>
            <w:vAlign w:val="bottom"/>
            <w:hideMark/>
          </w:tcPr>
          <w:p w:rsidR="00A1319B" w:rsidRPr="00A1319B" w:rsidRDefault="00A1319B" w:rsidP="00A1319B">
            <w:pPr>
              <w:jc w:val="center"/>
              <w:rPr>
                <w:b/>
                <w:bCs/>
                <w:color w:val="FFFFFF"/>
                <w:sz w:val="18"/>
                <w:szCs w:val="18"/>
              </w:rPr>
            </w:pPr>
            <w:r w:rsidRPr="00A1319B">
              <w:rPr>
                <w:b/>
                <w:bCs/>
                <w:color w:val="FFFFFF"/>
                <w:sz w:val="18"/>
                <w:szCs w:val="18"/>
              </w:rPr>
              <w:t>Öğle Arası</w:t>
            </w:r>
          </w:p>
        </w:tc>
        <w:tc>
          <w:tcPr>
            <w:tcW w:w="4286" w:type="dxa"/>
            <w:gridSpan w:val="5"/>
          </w:tcPr>
          <w:p w:rsidR="00A1319B" w:rsidRPr="00A1319B" w:rsidRDefault="00A1319B" w:rsidP="00A1319B">
            <w:pPr>
              <w:jc w:val="center"/>
              <w:rPr>
                <w:b/>
                <w:bCs/>
                <w:color w:val="FFFFFF"/>
                <w:sz w:val="18"/>
                <w:szCs w:val="18"/>
              </w:rPr>
            </w:pPr>
          </w:p>
        </w:tc>
      </w:tr>
      <w:tr w:rsidR="00A1319B" w:rsidRPr="00A1319B" w:rsidTr="00AE1A0A">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13.30 - 14.20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5.BSC.021</w:t>
            </w: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rFonts w:eastAsiaTheme="minorEastAsia"/>
                <w:sz w:val="18"/>
                <w:szCs w:val="18"/>
              </w:rPr>
            </w:pPr>
            <w:r w:rsidRPr="00A1319B">
              <w:rPr>
                <w:rFonts w:eastAsiaTheme="minorEastAsia"/>
                <w:spacing w:val="-1"/>
                <w:sz w:val="18"/>
                <w:szCs w:val="18"/>
              </w:rPr>
              <w:t>StajSonu</w:t>
            </w:r>
            <w:r w:rsidRPr="00A1319B">
              <w:rPr>
                <w:rFonts w:eastAsiaTheme="minorEastAsia"/>
                <w:sz w:val="18"/>
                <w:szCs w:val="18"/>
              </w:rPr>
              <w:t>Değerlendirme</w:t>
            </w:r>
          </w:p>
          <w:p w:rsidR="00A1319B" w:rsidRPr="00A1319B" w:rsidRDefault="00A1319B" w:rsidP="00A1319B">
            <w:pPr>
              <w:widowControl w:val="0"/>
              <w:kinsoku w:val="0"/>
              <w:overflowPunct w:val="0"/>
              <w:autoSpaceDE w:val="0"/>
              <w:autoSpaceDN w:val="0"/>
              <w:adjustRightInd w:val="0"/>
              <w:ind w:left="103"/>
              <w:rPr>
                <w:sz w:val="18"/>
                <w:szCs w:val="18"/>
              </w:rPr>
            </w:pPr>
            <w:r w:rsidRPr="00A1319B">
              <w:rPr>
                <w:sz w:val="18"/>
                <w:szCs w:val="18"/>
              </w:rPr>
              <w:t>(Kliniközbildirim)</w:t>
            </w:r>
          </w:p>
        </w:tc>
        <w:tc>
          <w:tcPr>
            <w:tcW w:w="160" w:type="dxa"/>
            <w:vMerge w:val="restart"/>
            <w:hideMark/>
          </w:tcPr>
          <w:p w:rsidR="00A1319B" w:rsidRPr="00A1319B" w:rsidRDefault="00A1319B" w:rsidP="00A1319B">
            <w:pPr>
              <w:jc w:val="center"/>
              <w:rPr>
                <w:sz w:val="18"/>
                <w:szCs w:val="18"/>
              </w:rPr>
            </w:pPr>
          </w:p>
        </w:tc>
      </w:tr>
      <w:tr w:rsidR="00A1319B" w:rsidRPr="00A1319B" w:rsidTr="00AE1A0A">
        <w:trPr>
          <w:gridAfter w:val="3"/>
          <w:wAfter w:w="4118" w:type="dxa"/>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14.30 - 15.20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r w:rsidRPr="00A1319B">
              <w:rPr>
                <w:spacing w:val="-1"/>
                <w:sz w:val="18"/>
                <w:szCs w:val="18"/>
              </w:rPr>
              <w:t>Olgu</w:t>
            </w:r>
            <w:r w:rsidRPr="00A1319B">
              <w:rPr>
                <w:sz w:val="18"/>
                <w:szCs w:val="18"/>
              </w:rPr>
              <w:t>bazlı</w:t>
            </w:r>
            <w:r w:rsidRPr="00A1319B">
              <w:rPr>
                <w:spacing w:val="-1"/>
                <w:sz w:val="18"/>
                <w:szCs w:val="18"/>
              </w:rPr>
              <w:t>teorik</w:t>
            </w:r>
            <w:r w:rsidRPr="00A1319B">
              <w:rPr>
                <w:sz w:val="18"/>
                <w:szCs w:val="18"/>
              </w:rPr>
              <w:t>vepratikeğitim(Vizitsırasında)</w:t>
            </w: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p>
        </w:tc>
        <w:tc>
          <w:tcPr>
            <w:tcW w:w="160" w:type="dxa"/>
            <w:vMerge/>
            <w:hideMark/>
          </w:tcPr>
          <w:p w:rsidR="00A1319B" w:rsidRPr="00A1319B" w:rsidRDefault="00A1319B" w:rsidP="00A1319B">
            <w:pPr>
              <w:jc w:val="center"/>
              <w:rPr>
                <w:sz w:val="18"/>
                <w:szCs w:val="18"/>
              </w:rPr>
            </w:pPr>
          </w:p>
        </w:tc>
      </w:tr>
      <w:tr w:rsidR="00A1319B" w:rsidRPr="00A1319B" w:rsidTr="00AE1A0A">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15.30 - 16.20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Pr>
                <w:sz w:val="18"/>
                <w:szCs w:val="18"/>
              </w:rPr>
            </w:pPr>
          </w:p>
        </w:tc>
        <w:tc>
          <w:tcPr>
            <w:tcW w:w="160" w:type="dxa"/>
            <w:vMerge/>
            <w:hideMark/>
          </w:tcPr>
          <w:p w:rsidR="00A1319B" w:rsidRPr="00A1319B" w:rsidRDefault="00A1319B" w:rsidP="00A1319B">
            <w:pPr>
              <w:jc w:val="center"/>
              <w:rPr>
                <w:sz w:val="18"/>
                <w:szCs w:val="18"/>
              </w:rPr>
            </w:pPr>
          </w:p>
        </w:tc>
      </w:tr>
      <w:tr w:rsidR="00A1319B" w:rsidRPr="00A1319B" w:rsidTr="00AE1A0A">
        <w:trPr>
          <w:gridAfter w:val="3"/>
          <w:wAfter w:w="4118" w:type="dxa"/>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1319B" w:rsidRPr="00A1319B" w:rsidRDefault="00A1319B" w:rsidP="00A1319B">
            <w:pPr>
              <w:jc w:val="center"/>
              <w:rPr>
                <w:b/>
                <w:bCs/>
                <w:color w:val="FFFFFF"/>
                <w:sz w:val="18"/>
                <w:szCs w:val="18"/>
              </w:rPr>
            </w:pPr>
            <w:r w:rsidRPr="00A1319B">
              <w:rPr>
                <w:b/>
                <w:bCs/>
                <w:color w:val="FFFFFF"/>
                <w:sz w:val="18"/>
                <w:szCs w:val="18"/>
              </w:rPr>
              <w:t>16.30 - 17.00</w:t>
            </w:r>
          </w:p>
        </w:tc>
        <w:tc>
          <w:tcPr>
            <w:tcW w:w="2010" w:type="dxa"/>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72"/>
              <w:rPr>
                <w:sz w:val="18"/>
                <w:szCs w:val="18"/>
              </w:rPr>
            </w:pPr>
          </w:p>
        </w:tc>
        <w:tc>
          <w:tcPr>
            <w:tcW w:w="2129" w:type="dxa"/>
            <w:gridSpan w:val="3"/>
            <w:tcBorders>
              <w:top w:val="nil"/>
              <w:left w:val="nil"/>
              <w:bottom w:val="single" w:sz="8" w:space="0" w:color="FFFFFF"/>
              <w:right w:val="single" w:sz="8" w:space="0" w:color="FFFFFF"/>
            </w:tcBorders>
            <w:shd w:val="clear" w:color="000000" w:fill="DBE5F1"/>
            <w:hideMark/>
          </w:tcPr>
          <w:p w:rsidR="00A1319B" w:rsidRPr="00A1319B" w:rsidRDefault="00A1319B" w:rsidP="00A1319B">
            <w:pPr>
              <w:widowControl w:val="0"/>
              <w:kinsoku w:val="0"/>
              <w:overflowPunct w:val="0"/>
              <w:autoSpaceDE w:val="0"/>
              <w:autoSpaceDN w:val="0"/>
              <w:adjustRightInd w:val="0"/>
              <w:ind w:left="103" w:right="200"/>
              <w:rPr>
                <w:sz w:val="18"/>
                <w:szCs w:val="18"/>
              </w:rPr>
            </w:pPr>
          </w:p>
        </w:tc>
        <w:tc>
          <w:tcPr>
            <w:tcW w:w="160" w:type="dxa"/>
            <w:vMerge/>
            <w:hideMark/>
          </w:tcPr>
          <w:p w:rsidR="00A1319B" w:rsidRPr="00A1319B" w:rsidRDefault="00A1319B" w:rsidP="00A1319B">
            <w:pPr>
              <w:jc w:val="center"/>
              <w:rPr>
                <w:sz w:val="18"/>
                <w:szCs w:val="18"/>
              </w:rPr>
            </w:pPr>
          </w:p>
        </w:tc>
      </w:tr>
    </w:tbl>
    <w:p w:rsidR="00A1319B" w:rsidRPr="00A1319B" w:rsidRDefault="00A1319B" w:rsidP="00A1319B"/>
    <w:p w:rsidR="00A1319B" w:rsidRPr="00A1319B" w:rsidRDefault="00A1319B" w:rsidP="00A1319B"/>
    <w:p w:rsidR="00A1319B" w:rsidRPr="00A1319B" w:rsidRDefault="00A1319B" w:rsidP="00A1319B"/>
    <w:p w:rsidR="00A1319B" w:rsidRPr="00A1319B" w:rsidRDefault="00A1319B" w:rsidP="00A1319B">
      <w:pPr>
        <w:rPr>
          <w:sz w:val="18"/>
          <w:szCs w:val="18"/>
        </w:rPr>
      </w:pPr>
      <w:r w:rsidRPr="00A1319B">
        <w:rPr>
          <w:sz w:val="18"/>
          <w:szCs w:val="18"/>
        </w:rPr>
        <w:t>Teorik Ders Saati: 20</w:t>
      </w:r>
    </w:p>
    <w:p w:rsidR="00A1319B" w:rsidRPr="00A1319B" w:rsidRDefault="00A1319B" w:rsidP="00A1319B">
      <w:pPr>
        <w:rPr>
          <w:sz w:val="18"/>
          <w:szCs w:val="18"/>
        </w:rPr>
      </w:pPr>
      <w:r w:rsidRPr="00A1319B">
        <w:rPr>
          <w:sz w:val="18"/>
          <w:szCs w:val="18"/>
        </w:rPr>
        <w:t>Pratik  Ders Saati : 26</w:t>
      </w:r>
    </w:p>
    <w:p w:rsidR="00A1319B" w:rsidRPr="00A1319B" w:rsidRDefault="00A1319B" w:rsidP="00A1319B"/>
    <w:p w:rsidR="00A1319B" w:rsidRPr="00A1319B" w:rsidRDefault="00A1319B" w:rsidP="00A1319B"/>
    <w:p w:rsidR="00A1319B" w:rsidRPr="00A1319B" w:rsidRDefault="00A1319B" w:rsidP="00A1319B"/>
    <w:p w:rsidR="00A1319B" w:rsidRPr="00A1319B" w:rsidRDefault="00A1319B" w:rsidP="00A1319B"/>
    <w:p w:rsidR="00A1319B" w:rsidRPr="00A1319B" w:rsidRDefault="00A1319B" w:rsidP="00A1319B"/>
    <w:p w:rsidR="00A1319B" w:rsidRPr="00A1319B" w:rsidRDefault="00A1319B" w:rsidP="00A1319B"/>
    <w:p w:rsidR="00A1319B" w:rsidRPr="00A1319B" w:rsidRDefault="00A1319B" w:rsidP="00A1319B"/>
    <w:p w:rsidR="00A1319B" w:rsidRDefault="00A1319B">
      <w:pPr>
        <w:spacing w:after="200" w:line="276" w:lineRule="auto"/>
        <w:rPr>
          <w:sz w:val="20"/>
          <w:szCs w:val="20"/>
        </w:rPr>
      </w:pPr>
    </w:p>
    <w:p w:rsidR="002A3664" w:rsidRDefault="002A3664" w:rsidP="002A3664">
      <w:pPr>
        <w:rPr>
          <w:sz w:val="20"/>
          <w:szCs w:val="20"/>
        </w:rPr>
      </w:pPr>
    </w:p>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Pr="00FC443D" w:rsidRDefault="002A3664" w:rsidP="002A3664">
      <w:pPr>
        <w:widowControl w:val="0"/>
        <w:autoSpaceDE w:val="0"/>
        <w:autoSpaceDN w:val="0"/>
        <w:adjustRightInd w:val="0"/>
        <w:rPr>
          <w:rFonts w:eastAsiaTheme="minorEastAsia"/>
          <w:sz w:val="20"/>
          <w:szCs w:val="20"/>
        </w:rPr>
      </w:pPr>
    </w:p>
    <w:p w:rsidR="002A3664" w:rsidRPr="00FC443D" w:rsidRDefault="002A3664" w:rsidP="002A3664">
      <w:pPr>
        <w:widowControl w:val="0"/>
        <w:autoSpaceDE w:val="0"/>
        <w:autoSpaceDN w:val="0"/>
        <w:adjustRightInd w:val="0"/>
        <w:rPr>
          <w:rFonts w:eastAsiaTheme="minorEastAsia"/>
          <w:sz w:val="20"/>
          <w:szCs w:val="20"/>
        </w:rPr>
      </w:pPr>
    </w:p>
    <w:p w:rsidR="002A3664" w:rsidRPr="00FC443D" w:rsidRDefault="002A3664" w:rsidP="002A3664">
      <w:pPr>
        <w:rPr>
          <w:lang w:eastAsia="en-US"/>
        </w:rPr>
      </w:pPr>
    </w:p>
    <w:p w:rsidR="002A3664" w:rsidRDefault="002A3664" w:rsidP="002A3664">
      <w:pPr>
        <w:rPr>
          <w:szCs w:val="26"/>
          <w:lang w:eastAsia="en-US"/>
        </w:rPr>
      </w:pPr>
      <w:r>
        <w:br w:type="page"/>
      </w:r>
    </w:p>
    <w:p w:rsidR="002A3664" w:rsidRPr="00F82D5E" w:rsidRDefault="0081711F" w:rsidP="002A3664">
      <w:pPr>
        <w:jc w:val="center"/>
        <w:rPr>
          <w:color w:val="000000" w:themeColor="text1"/>
        </w:rPr>
      </w:pPr>
      <w:r w:rsidRPr="00F82D5E">
        <w:rPr>
          <w:b/>
          <w:color w:val="000000" w:themeColor="text1"/>
        </w:rPr>
        <w:lastRenderedPageBreak/>
        <w:t xml:space="preserve"> </w:t>
      </w:r>
      <w:r w:rsidR="00363499" w:rsidRPr="00F82D5E">
        <w:rPr>
          <w:b/>
          <w:color w:val="000000" w:themeColor="text1"/>
        </w:rPr>
        <w:t>“GENEL CERRAHİ</w:t>
      </w:r>
      <w:r w:rsidR="002A3664" w:rsidRPr="00F82D5E">
        <w:rPr>
          <w:b/>
          <w:color w:val="000000" w:themeColor="text1"/>
        </w:rPr>
        <w:t>” SEÇMELİ STAJ PROGRAMI</w:t>
      </w:r>
    </w:p>
    <w:tbl>
      <w:tblPr>
        <w:tblpPr w:leftFromText="141" w:rightFromText="141" w:horzAnchor="margin" w:tblpY="437"/>
        <w:tblW w:w="8849" w:type="dxa"/>
        <w:tblCellMar>
          <w:left w:w="70" w:type="dxa"/>
          <w:right w:w="70" w:type="dxa"/>
        </w:tblCellMar>
        <w:tblLook w:val="04A0"/>
      </w:tblPr>
      <w:tblGrid>
        <w:gridCol w:w="1853"/>
        <w:gridCol w:w="1107"/>
        <w:gridCol w:w="512"/>
        <w:gridCol w:w="928"/>
        <w:gridCol w:w="773"/>
        <w:gridCol w:w="796"/>
        <w:gridCol w:w="1440"/>
        <w:gridCol w:w="1440"/>
      </w:tblGrid>
      <w:tr w:rsidR="002A3664" w:rsidRPr="00940F23" w:rsidTr="00C93D49">
        <w:trPr>
          <w:trHeight w:val="270"/>
        </w:trPr>
        <w:tc>
          <w:tcPr>
            <w:tcW w:w="1853"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107"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gridSpan w:val="2"/>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569" w:type="dxa"/>
            <w:gridSpan w:val="2"/>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r>
      <w:tr w:rsidR="002A3664" w:rsidRPr="00737B16" w:rsidTr="00C93D4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37B16" w:rsidRDefault="002A3664" w:rsidP="00C93D49">
            <w:pPr>
              <w:jc w:val="center"/>
              <w:rPr>
                <w:b/>
                <w:bCs/>
                <w:color w:val="FFFFFF"/>
                <w:sz w:val="18"/>
                <w:szCs w:val="18"/>
              </w:rPr>
            </w:pPr>
            <w:r w:rsidRPr="00737B16">
              <w:rPr>
                <w:b/>
                <w:bCs/>
                <w:color w:val="FFFFFF"/>
                <w:sz w:val="18"/>
                <w:szCs w:val="18"/>
              </w:rPr>
              <w:t> </w:t>
            </w:r>
          </w:p>
        </w:tc>
        <w:tc>
          <w:tcPr>
            <w:tcW w:w="1107"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1. gün</w:t>
            </w:r>
          </w:p>
        </w:tc>
        <w:tc>
          <w:tcPr>
            <w:tcW w:w="1440" w:type="dxa"/>
            <w:gridSpan w:val="2"/>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2. gün</w:t>
            </w:r>
          </w:p>
        </w:tc>
        <w:tc>
          <w:tcPr>
            <w:tcW w:w="1569" w:type="dxa"/>
            <w:gridSpan w:val="2"/>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3. gün</w:t>
            </w:r>
          </w:p>
        </w:tc>
        <w:tc>
          <w:tcPr>
            <w:tcW w:w="1440"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4. gün</w:t>
            </w:r>
          </w:p>
        </w:tc>
        <w:tc>
          <w:tcPr>
            <w:tcW w:w="1440"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5. gün</w:t>
            </w:r>
          </w:p>
        </w:tc>
      </w:tr>
      <w:tr w:rsidR="002A3664" w:rsidRPr="00737B16" w:rsidTr="00C93D49">
        <w:trPr>
          <w:trHeight w:val="285"/>
        </w:trPr>
        <w:tc>
          <w:tcPr>
            <w:tcW w:w="1853" w:type="dxa"/>
            <w:tcBorders>
              <w:top w:val="nil"/>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08.00 - 08.50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4.GNC501</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4.GNC502</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4.GNC503</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4.GNC504</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rPr>
                <w:sz w:val="18"/>
                <w:szCs w:val="18"/>
              </w:rPr>
            </w:pPr>
            <w:r w:rsidRPr="00737B16">
              <w:rPr>
                <w:sz w:val="18"/>
                <w:szCs w:val="18"/>
              </w:rPr>
              <w:t>4.GNC505</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09.00 – 09.50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4.GNC501</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4.GNC502</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4.GNC503</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4.GNC504</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rPr>
                <w:sz w:val="18"/>
                <w:szCs w:val="18"/>
              </w:rPr>
            </w:pPr>
            <w:r w:rsidRPr="00737B16">
              <w:rPr>
                <w:sz w:val="18"/>
                <w:szCs w:val="18"/>
              </w:rPr>
              <w:t>4.GNC505</w:t>
            </w:r>
          </w:p>
        </w:tc>
      </w:tr>
      <w:tr w:rsidR="002A3664" w:rsidRPr="00737B16" w:rsidTr="00C93D49">
        <w:trPr>
          <w:trHeight w:val="52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10.00 - 10.50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r>
      <w:tr w:rsidR="002A3664" w:rsidRPr="00737B16" w:rsidTr="00C93D49">
        <w:trPr>
          <w:trHeight w:val="31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11.00 - 11.50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12.00-13.30</w:t>
            </w:r>
          </w:p>
        </w:tc>
        <w:tc>
          <w:tcPr>
            <w:tcW w:w="6996"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737B16" w:rsidRDefault="002A3664" w:rsidP="00C93D49">
            <w:pPr>
              <w:jc w:val="center"/>
              <w:rPr>
                <w:b/>
                <w:bCs/>
                <w:color w:val="FFFFFF"/>
                <w:sz w:val="18"/>
                <w:szCs w:val="18"/>
              </w:rPr>
            </w:pPr>
            <w:r w:rsidRPr="00737B16">
              <w:rPr>
                <w:b/>
                <w:bCs/>
                <w:color w:val="FFFFFF"/>
                <w:sz w:val="18"/>
                <w:szCs w:val="18"/>
              </w:rPr>
              <w:t>Öğle Arası</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13.30 - 14.15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14.30 - 15.15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15.30 - 16.15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55"/>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107"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2213" w:type="dxa"/>
            <w:gridSpan w:val="3"/>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4.GNC501</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Üst GİS Kanaması ile Gelen Hastaya Yaklaşım Pratiği</w:t>
            </w:r>
          </w:p>
        </w:tc>
        <w:tc>
          <w:tcPr>
            <w:tcW w:w="796" w:type="dxa"/>
            <w:tcBorders>
              <w:top w:val="single" w:sz="4" w:space="0" w:color="auto"/>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Hüseyin YILMAZ</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4.GNC502</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Alt GİS Kanaması ile Gelen Hastaya Yaklaşım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Hüsnü ALPTEKİN</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4.GNC503</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Akut Karın Sendromu ve Akut Karınla Hastaya Yaklaşım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 Ertuğrul KAFALI</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4.GNC504</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Morbid Obezite  ve Cerrahi Polikliniğinde Preop ve Postop Takibi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Mustafa ŞAHİN</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4.GNC505</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Anorektal Cerrahi Hastalıklar ve Poliklinik Değerlendirilmesi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 Ertuğrul KAFALI</w:t>
            </w:r>
          </w:p>
        </w:tc>
      </w:tr>
      <w:tr w:rsidR="002A3664" w:rsidRPr="00737B16" w:rsidTr="00C93D49">
        <w:trPr>
          <w:trHeight w:val="270"/>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619"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701"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gridAfter w:val="3"/>
          <w:wAfter w:w="3676" w:type="dxa"/>
          <w:trHeight w:val="300"/>
        </w:trPr>
        <w:tc>
          <w:tcPr>
            <w:tcW w:w="1853"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37B16" w:rsidRDefault="002A3664" w:rsidP="00C93D49">
            <w:pPr>
              <w:jc w:val="center"/>
              <w:rPr>
                <w:b/>
                <w:bCs/>
                <w:color w:val="FFFFFF"/>
                <w:sz w:val="18"/>
                <w:szCs w:val="18"/>
              </w:rPr>
            </w:pPr>
            <w:r w:rsidRPr="00737B16">
              <w:rPr>
                <w:b/>
                <w:bCs/>
                <w:color w:val="FFFFFF"/>
                <w:sz w:val="18"/>
                <w:szCs w:val="18"/>
              </w:rPr>
              <w:t> </w:t>
            </w:r>
          </w:p>
        </w:tc>
        <w:tc>
          <w:tcPr>
            <w:tcW w:w="1619" w:type="dxa"/>
            <w:gridSpan w:val="2"/>
            <w:tcBorders>
              <w:top w:val="nil"/>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6. gün</w:t>
            </w:r>
          </w:p>
        </w:tc>
        <w:tc>
          <w:tcPr>
            <w:tcW w:w="1701" w:type="dxa"/>
            <w:gridSpan w:val="2"/>
            <w:tcBorders>
              <w:top w:val="nil"/>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7. gün</w:t>
            </w:r>
          </w:p>
        </w:tc>
      </w:tr>
      <w:tr w:rsidR="002A3664" w:rsidRPr="00737B16" w:rsidTr="00C93D49">
        <w:trPr>
          <w:gridAfter w:val="3"/>
          <w:wAfter w:w="3676" w:type="dxa"/>
          <w:trHeight w:val="285"/>
        </w:trPr>
        <w:tc>
          <w:tcPr>
            <w:tcW w:w="1853" w:type="dxa"/>
            <w:tcBorders>
              <w:top w:val="nil"/>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08.00 - 08.50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4.GNC506</w:t>
            </w:r>
          </w:p>
        </w:tc>
        <w:tc>
          <w:tcPr>
            <w:tcW w:w="1701" w:type="dxa"/>
            <w:gridSpan w:val="2"/>
            <w:vMerge w:val="restart"/>
            <w:tcBorders>
              <w:top w:val="nil"/>
              <w:left w:val="nil"/>
              <w:right w:val="single" w:sz="8" w:space="0" w:color="FFFFFF"/>
            </w:tcBorders>
            <w:shd w:val="clear" w:color="000000" w:fill="DBE5F1"/>
            <w:vAlign w:val="center"/>
            <w:hideMark/>
          </w:tcPr>
          <w:p w:rsidR="002A3664" w:rsidRPr="00737B16" w:rsidRDefault="002A3664" w:rsidP="00C93D49">
            <w:pPr>
              <w:jc w:val="center"/>
              <w:rPr>
                <w:sz w:val="18"/>
                <w:szCs w:val="18"/>
              </w:rPr>
            </w:pPr>
          </w:p>
          <w:p w:rsidR="002A3664" w:rsidRPr="00737B16" w:rsidRDefault="002A3664" w:rsidP="00C93D49">
            <w:pPr>
              <w:jc w:val="center"/>
              <w:rPr>
                <w:sz w:val="18"/>
                <w:szCs w:val="18"/>
              </w:rPr>
            </w:pPr>
          </w:p>
          <w:p w:rsidR="002A3664" w:rsidRPr="00737B16" w:rsidRDefault="002A3664" w:rsidP="00C93D49">
            <w:pPr>
              <w:jc w:val="center"/>
              <w:rPr>
                <w:sz w:val="18"/>
                <w:szCs w:val="18"/>
              </w:rPr>
            </w:pPr>
          </w:p>
          <w:p w:rsidR="002A3664" w:rsidRPr="00737B16" w:rsidRDefault="002A3664" w:rsidP="00C93D49">
            <w:pPr>
              <w:jc w:val="center"/>
              <w:rPr>
                <w:sz w:val="18"/>
                <w:szCs w:val="18"/>
              </w:rPr>
            </w:pPr>
            <w:r w:rsidRPr="00737B16">
              <w:rPr>
                <w:sz w:val="18"/>
                <w:szCs w:val="18"/>
              </w:rPr>
              <w:t>SINAV</w:t>
            </w: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09.00 – 09.50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4.GNC506</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52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10.00 - 10.50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11.00 - 11.50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701" w:type="dxa"/>
            <w:gridSpan w:val="2"/>
            <w:vMerge/>
            <w:tcBorders>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12.00-13.30</w:t>
            </w:r>
          </w:p>
        </w:tc>
        <w:tc>
          <w:tcPr>
            <w:tcW w:w="3320" w:type="dxa"/>
            <w:gridSpan w:val="4"/>
            <w:tcBorders>
              <w:top w:val="single" w:sz="8" w:space="0" w:color="FFFFFF"/>
              <w:left w:val="nil"/>
              <w:bottom w:val="single" w:sz="8" w:space="0" w:color="FFFFFF"/>
              <w:right w:val="single" w:sz="8" w:space="0" w:color="FFFFFF"/>
            </w:tcBorders>
            <w:shd w:val="clear" w:color="000000" w:fill="8DB3E2"/>
            <w:vAlign w:val="bottom"/>
            <w:hideMark/>
          </w:tcPr>
          <w:p w:rsidR="002A3664" w:rsidRPr="00737B16" w:rsidRDefault="002A3664" w:rsidP="00C93D49">
            <w:pPr>
              <w:jc w:val="center"/>
              <w:rPr>
                <w:b/>
                <w:bCs/>
                <w:color w:val="FFFFFF"/>
                <w:sz w:val="18"/>
                <w:szCs w:val="18"/>
              </w:rPr>
            </w:pPr>
            <w:r w:rsidRPr="00737B16">
              <w:rPr>
                <w:b/>
                <w:bCs/>
                <w:color w:val="FFFFFF"/>
                <w:sz w:val="18"/>
                <w:szCs w:val="18"/>
              </w:rPr>
              <w:t>Öğle Arası</w:t>
            </w: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13.30 - 14.15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val="restart"/>
            <w:tcBorders>
              <w:top w:val="nil"/>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14.30 - 15.15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15.30 - 16.15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tcBorders>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trHeight w:val="255"/>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619"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701"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4.GNC506</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Sütur Tetkikleri ve Ameliyathane Ortamında Pratik</w:t>
            </w:r>
          </w:p>
        </w:tc>
        <w:tc>
          <w:tcPr>
            <w:tcW w:w="796" w:type="dxa"/>
            <w:tcBorders>
              <w:top w:val="single" w:sz="4" w:space="0" w:color="auto"/>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 xml:space="preserve">2 saat </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Fahrettin ACAR</w:t>
            </w:r>
          </w:p>
        </w:tc>
      </w:tr>
      <w:tr w:rsidR="002A3664" w:rsidRPr="00737B16" w:rsidTr="00C93D49">
        <w:trPr>
          <w:trHeight w:val="270"/>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107"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2213" w:type="dxa"/>
            <w:gridSpan w:val="3"/>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bl>
    <w:p w:rsidR="002A3664" w:rsidRPr="00737B16" w:rsidRDefault="002A3664" w:rsidP="002A3664">
      <w:pPr>
        <w:rPr>
          <w:sz w:val="18"/>
          <w:szCs w:val="18"/>
        </w:rPr>
      </w:pPr>
      <w:r w:rsidRPr="00737B16">
        <w:rPr>
          <w:sz w:val="18"/>
          <w:szCs w:val="18"/>
        </w:rPr>
        <w:t xml:space="preserve">Teorik Ders Saati :14 </w:t>
      </w:r>
    </w:p>
    <w:p w:rsidR="002A3664" w:rsidRPr="00737B16" w:rsidRDefault="002A3664" w:rsidP="002A3664">
      <w:pPr>
        <w:rPr>
          <w:sz w:val="18"/>
          <w:szCs w:val="18"/>
        </w:rPr>
      </w:pPr>
      <w:r w:rsidRPr="00737B16">
        <w:rPr>
          <w:sz w:val="18"/>
          <w:szCs w:val="18"/>
        </w:rPr>
        <w:t>Serbest Ders Saati: 18</w:t>
      </w:r>
    </w:p>
    <w:p w:rsidR="002A3664" w:rsidRPr="00737B16" w:rsidRDefault="002A3664" w:rsidP="002A3664">
      <w:pPr>
        <w:rPr>
          <w:sz w:val="18"/>
          <w:szCs w:val="18"/>
        </w:rPr>
      </w:pPr>
      <w:r w:rsidRPr="00737B16">
        <w:rPr>
          <w:sz w:val="18"/>
          <w:szCs w:val="18"/>
        </w:rPr>
        <w:t>Pratik Uygulama:12</w:t>
      </w:r>
    </w:p>
    <w:p w:rsidR="005E35F5" w:rsidRDefault="005E35F5">
      <w:pPr>
        <w:spacing w:after="200" w:line="276" w:lineRule="auto"/>
      </w:pPr>
    </w:p>
    <w:p w:rsidR="005E35F5" w:rsidRDefault="005E35F5">
      <w:pPr>
        <w:spacing w:after="200" w:line="276" w:lineRule="auto"/>
      </w:pPr>
    </w:p>
    <w:p w:rsidR="005E35F5" w:rsidRDefault="005E35F5">
      <w:pPr>
        <w:spacing w:after="200" w:line="276" w:lineRule="auto"/>
      </w:pPr>
    </w:p>
    <w:p w:rsidR="005E35F5" w:rsidRPr="00F82D5E" w:rsidRDefault="005E35F5" w:rsidP="005E35F5">
      <w:pPr>
        <w:jc w:val="center"/>
        <w:rPr>
          <w:color w:val="000000" w:themeColor="text1"/>
        </w:rPr>
      </w:pPr>
      <w:r>
        <w:br w:type="page"/>
      </w:r>
      <w:r w:rsidRPr="00F82D5E">
        <w:rPr>
          <w:b/>
          <w:color w:val="000000" w:themeColor="text1"/>
        </w:rPr>
        <w:lastRenderedPageBreak/>
        <w:t>“ÇOCUK CERRAHİ” SEÇMELİ STAJ PROGRAMI</w:t>
      </w:r>
    </w:p>
    <w:p w:rsidR="005E35F5" w:rsidRDefault="005E35F5">
      <w:pPr>
        <w:spacing w:after="200" w:line="276" w:lineRule="auto"/>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5E35F5" w:rsidRPr="00D876C6" w:rsidTr="00072BD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5E35F5" w:rsidRPr="00D876C6" w:rsidRDefault="005E35F5" w:rsidP="00072BD1">
            <w:pPr>
              <w:spacing w:line="240" w:lineRule="atLeast"/>
              <w:jc w:val="center"/>
              <w:rPr>
                <w:b/>
                <w:bCs/>
                <w:color w:val="FFFFFF"/>
                <w:sz w:val="20"/>
                <w:szCs w:val="20"/>
              </w:rPr>
            </w:pPr>
            <w:bookmarkStart w:id="58" w:name="_Toc428261206"/>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4. gün</w:t>
            </w:r>
          </w:p>
        </w:tc>
        <w:tc>
          <w:tcPr>
            <w:tcW w:w="1720"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5. gün</w:t>
            </w:r>
          </w:p>
        </w:tc>
      </w:tr>
      <w:tr w:rsidR="005E35F5" w:rsidRPr="00D876C6" w:rsidTr="00072BD1">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11:40-13:00</w:t>
            </w:r>
          </w:p>
        </w:tc>
        <w:tc>
          <w:tcPr>
            <w:tcW w:w="7987" w:type="dxa"/>
            <w:gridSpan w:val="5"/>
            <w:tcBorders>
              <w:top w:val="single" w:sz="8" w:space="0" w:color="FFFFFF"/>
              <w:left w:val="nil"/>
              <w:bottom w:val="single" w:sz="8" w:space="0" w:color="FFFFFF"/>
              <w:right w:val="single" w:sz="8" w:space="0" w:color="FFFFFF"/>
            </w:tcBorders>
            <w:shd w:val="clear" w:color="auto" w:fill="8DB3E2"/>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Öğle Arası</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r>
      <w:tr w:rsidR="005E35F5"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r>
      <w:tr w:rsidR="005E35F5" w:rsidRPr="00D876C6" w:rsidTr="00072BD1">
        <w:trPr>
          <w:trHeight w:val="285"/>
        </w:trPr>
        <w:tc>
          <w:tcPr>
            <w:tcW w:w="1540" w:type="dxa"/>
            <w:noWrap/>
            <w:vAlign w:val="bottom"/>
            <w:hideMark/>
          </w:tcPr>
          <w:p w:rsidR="005E35F5" w:rsidRPr="00D876C6" w:rsidRDefault="005E35F5" w:rsidP="00072BD1">
            <w:pPr>
              <w:spacing w:line="240" w:lineRule="atLeast"/>
              <w:rPr>
                <w:sz w:val="20"/>
                <w:szCs w:val="20"/>
              </w:rPr>
            </w:pPr>
          </w:p>
        </w:tc>
        <w:tc>
          <w:tcPr>
            <w:tcW w:w="1589" w:type="dxa"/>
            <w:noWrap/>
            <w:vAlign w:val="bottom"/>
            <w:hideMark/>
          </w:tcPr>
          <w:p w:rsidR="005E35F5" w:rsidRPr="00D876C6" w:rsidRDefault="005E35F5" w:rsidP="00072BD1">
            <w:pPr>
              <w:spacing w:line="240" w:lineRule="atLeast"/>
              <w:rPr>
                <w:sz w:val="20"/>
                <w:szCs w:val="20"/>
              </w:rPr>
            </w:pPr>
          </w:p>
        </w:tc>
        <w:tc>
          <w:tcPr>
            <w:tcW w:w="1559" w:type="dxa"/>
            <w:noWrap/>
            <w:vAlign w:val="bottom"/>
            <w:hideMark/>
          </w:tcPr>
          <w:p w:rsidR="005E35F5" w:rsidRPr="00D876C6" w:rsidRDefault="005E35F5" w:rsidP="00072BD1">
            <w:pPr>
              <w:spacing w:line="240" w:lineRule="atLeast"/>
              <w:rPr>
                <w:sz w:val="20"/>
                <w:szCs w:val="20"/>
              </w:rPr>
            </w:pPr>
          </w:p>
        </w:tc>
        <w:tc>
          <w:tcPr>
            <w:tcW w:w="1560" w:type="dxa"/>
            <w:noWrap/>
            <w:vAlign w:val="bottom"/>
            <w:hideMark/>
          </w:tcPr>
          <w:p w:rsidR="005E35F5" w:rsidRPr="00D876C6" w:rsidRDefault="005E35F5" w:rsidP="00072BD1">
            <w:pPr>
              <w:spacing w:line="240" w:lineRule="atLeast"/>
              <w:rPr>
                <w:sz w:val="20"/>
                <w:szCs w:val="20"/>
              </w:rPr>
            </w:pPr>
          </w:p>
        </w:tc>
        <w:tc>
          <w:tcPr>
            <w:tcW w:w="1559" w:type="dxa"/>
            <w:noWrap/>
            <w:vAlign w:val="bottom"/>
            <w:hideMark/>
          </w:tcPr>
          <w:p w:rsidR="005E35F5" w:rsidRPr="00D876C6" w:rsidRDefault="005E35F5" w:rsidP="00072BD1">
            <w:pPr>
              <w:spacing w:line="240" w:lineRule="atLeast"/>
              <w:rPr>
                <w:sz w:val="20"/>
                <w:szCs w:val="20"/>
              </w:rPr>
            </w:pPr>
          </w:p>
        </w:tc>
        <w:tc>
          <w:tcPr>
            <w:tcW w:w="1720" w:type="dxa"/>
            <w:noWrap/>
            <w:vAlign w:val="bottom"/>
            <w:hideMark/>
          </w:tcPr>
          <w:p w:rsidR="005E35F5" w:rsidRPr="00D876C6" w:rsidRDefault="005E35F5" w:rsidP="00072BD1">
            <w:pPr>
              <w:spacing w:line="240" w:lineRule="atLeast"/>
              <w:rPr>
                <w:sz w:val="20"/>
                <w:szCs w:val="20"/>
              </w:rPr>
            </w:pP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002</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Tamer Sekmenli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Tamer Sekmenli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003</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Tamer Sekmenli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 xml:space="preserve">lgu muayenesi ve </w:t>
            </w:r>
            <w:r>
              <w:rPr>
                <w:color w:val="000000"/>
                <w:sz w:val="20"/>
                <w:szCs w:val="20"/>
              </w:rPr>
              <w:t>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Metin Gündüz</w:t>
            </w: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Metin Gündüz</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lgu muayenesi ve</w:t>
            </w:r>
            <w:r>
              <w:rPr>
                <w:color w:val="000000"/>
                <w:sz w:val="20"/>
                <w:szCs w:val="20"/>
              </w:rPr>
              <w:t xml:space="preserve"> 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Metin Gündüz</w:t>
            </w:r>
          </w:p>
        </w:tc>
      </w:tr>
    </w:tbl>
    <w:p w:rsidR="005E35F5" w:rsidRPr="00D876C6" w:rsidRDefault="005E35F5" w:rsidP="005E35F5">
      <w:pPr>
        <w:spacing w:line="240" w:lineRule="atLeast"/>
        <w:rPr>
          <w:sz w:val="20"/>
          <w:szCs w:val="20"/>
        </w:rPr>
      </w:pPr>
    </w:p>
    <w:p w:rsidR="005E35F5" w:rsidRPr="00D876C6" w:rsidRDefault="005E35F5" w:rsidP="005E35F5">
      <w:pPr>
        <w:spacing w:line="240" w:lineRule="atLeast"/>
        <w:rPr>
          <w:sz w:val="20"/>
          <w:szCs w:val="20"/>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5E35F5" w:rsidRPr="00D876C6" w:rsidTr="00072BD1">
        <w:trPr>
          <w:gridAfter w:val="3"/>
          <w:wAfter w:w="483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7. gün</w:t>
            </w:r>
          </w:p>
        </w:tc>
      </w:tr>
      <w:tr w:rsidR="005E35F5" w:rsidRPr="00D876C6" w:rsidTr="00072BD1">
        <w:trPr>
          <w:gridAfter w:val="3"/>
          <w:wAfter w:w="483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5E35F5" w:rsidRPr="00D876C6" w:rsidRDefault="005E35F5" w:rsidP="00072BD1">
            <w:pPr>
              <w:spacing w:line="240" w:lineRule="atLeast"/>
              <w:jc w:val="center"/>
              <w:rPr>
                <w:b/>
                <w:sz w:val="20"/>
                <w:szCs w:val="20"/>
              </w:rPr>
            </w:pPr>
            <w:r w:rsidRPr="00D876C6">
              <w:rPr>
                <w:b/>
                <w:sz w:val="20"/>
                <w:szCs w:val="20"/>
              </w:rPr>
              <w:t>SINAV</w:t>
            </w: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vMerge/>
            <w:tcBorders>
              <w:left w:val="nil"/>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vMerge/>
            <w:tcBorders>
              <w:left w:val="nil"/>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1559" w:type="dxa"/>
            <w:vMerge/>
            <w:tcBorders>
              <w:left w:val="nil"/>
              <w:bottom w:val="single" w:sz="8" w:space="0" w:color="FFFFFF"/>
              <w:right w:val="single" w:sz="8"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5E35F5" w:rsidRPr="00D876C6" w:rsidRDefault="005E35F5" w:rsidP="00072BD1">
            <w:pPr>
              <w:spacing w:line="240" w:lineRule="atLeast"/>
              <w:jc w:val="center"/>
              <w:rPr>
                <w:b/>
                <w:bCs/>
                <w:color w:val="FFFFFF"/>
                <w:sz w:val="20"/>
                <w:szCs w:val="20"/>
              </w:rPr>
            </w:pPr>
            <w:r w:rsidRPr="00D876C6">
              <w:rPr>
                <w:b/>
                <w:bCs/>
                <w:color w:val="FFFFFF"/>
                <w:sz w:val="20"/>
                <w:szCs w:val="20"/>
              </w:rPr>
              <w:t>Öğle Arası</w:t>
            </w: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13:00-13:40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b/>
                <w:sz w:val="20"/>
                <w:szCs w:val="20"/>
              </w:rPr>
            </w:pPr>
            <w:r w:rsidRPr="00D876C6">
              <w:rPr>
                <w:b/>
                <w:sz w:val="20"/>
                <w:szCs w:val="20"/>
              </w:rPr>
              <w:t>SINAV</w:t>
            </w: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13:50-14:30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vMerge/>
            <w:tcBorders>
              <w:left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14:40-15:20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1559" w:type="dxa"/>
            <w:vMerge/>
            <w:tcBorders>
              <w:left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5E35F5" w:rsidRPr="00D876C6" w:rsidRDefault="005E35F5" w:rsidP="00072BD1">
            <w:pPr>
              <w:spacing w:line="240" w:lineRule="atLeast"/>
              <w:jc w:val="center"/>
              <w:rPr>
                <w:b/>
                <w:color w:val="FFFFFF"/>
                <w:sz w:val="20"/>
                <w:szCs w:val="20"/>
              </w:rPr>
            </w:pPr>
            <w:r w:rsidRPr="00D876C6">
              <w:rPr>
                <w:b/>
                <w:color w:val="FFFFFF"/>
                <w:sz w:val="20"/>
                <w:szCs w:val="20"/>
              </w:rPr>
              <w:t>15:30-16:10</w:t>
            </w:r>
          </w:p>
        </w:tc>
        <w:tc>
          <w:tcPr>
            <w:tcW w:w="1589" w:type="dxa"/>
            <w:tcBorders>
              <w:top w:val="nil"/>
              <w:left w:val="nil"/>
              <w:bottom w:val="single" w:sz="8"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r w:rsidRPr="00D876C6">
              <w:rPr>
                <w:sz w:val="20"/>
                <w:szCs w:val="20"/>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5E35F5" w:rsidRPr="00D876C6" w:rsidRDefault="005E35F5" w:rsidP="00072BD1">
            <w:pPr>
              <w:spacing w:line="240" w:lineRule="atLeast"/>
              <w:jc w:val="center"/>
              <w:rPr>
                <w:sz w:val="20"/>
                <w:szCs w:val="20"/>
              </w:rPr>
            </w:pPr>
          </w:p>
        </w:tc>
      </w:tr>
      <w:tr w:rsidR="005E35F5" w:rsidRPr="00D876C6" w:rsidTr="00072BD1">
        <w:trPr>
          <w:trHeight w:val="285"/>
        </w:trPr>
        <w:tc>
          <w:tcPr>
            <w:tcW w:w="1540" w:type="dxa"/>
            <w:noWrap/>
            <w:vAlign w:val="bottom"/>
            <w:hideMark/>
          </w:tcPr>
          <w:p w:rsidR="005E35F5" w:rsidRPr="00D876C6" w:rsidRDefault="005E35F5" w:rsidP="00072BD1">
            <w:pPr>
              <w:spacing w:line="240" w:lineRule="atLeast"/>
              <w:rPr>
                <w:sz w:val="20"/>
                <w:szCs w:val="20"/>
              </w:rPr>
            </w:pPr>
          </w:p>
        </w:tc>
        <w:tc>
          <w:tcPr>
            <w:tcW w:w="1589" w:type="dxa"/>
            <w:noWrap/>
            <w:vAlign w:val="bottom"/>
            <w:hideMark/>
          </w:tcPr>
          <w:p w:rsidR="005E35F5" w:rsidRPr="00D876C6" w:rsidRDefault="005E35F5" w:rsidP="00072BD1">
            <w:pPr>
              <w:spacing w:line="240" w:lineRule="atLeast"/>
              <w:rPr>
                <w:sz w:val="20"/>
                <w:szCs w:val="20"/>
              </w:rPr>
            </w:pPr>
          </w:p>
        </w:tc>
        <w:tc>
          <w:tcPr>
            <w:tcW w:w="1559" w:type="dxa"/>
            <w:tcBorders>
              <w:top w:val="single" w:sz="4" w:space="0" w:color="FFFFFF"/>
            </w:tcBorders>
            <w:noWrap/>
            <w:vAlign w:val="bottom"/>
            <w:hideMark/>
          </w:tcPr>
          <w:p w:rsidR="005E35F5" w:rsidRPr="00D876C6" w:rsidRDefault="005E35F5" w:rsidP="00072BD1">
            <w:pPr>
              <w:spacing w:line="240" w:lineRule="atLeast"/>
              <w:rPr>
                <w:sz w:val="20"/>
                <w:szCs w:val="20"/>
              </w:rPr>
            </w:pPr>
          </w:p>
        </w:tc>
        <w:tc>
          <w:tcPr>
            <w:tcW w:w="1560" w:type="dxa"/>
            <w:noWrap/>
            <w:vAlign w:val="bottom"/>
            <w:hideMark/>
          </w:tcPr>
          <w:p w:rsidR="005E35F5" w:rsidRPr="00D876C6" w:rsidRDefault="005E35F5" w:rsidP="00072BD1">
            <w:pPr>
              <w:spacing w:line="240" w:lineRule="atLeast"/>
              <w:rPr>
                <w:sz w:val="20"/>
                <w:szCs w:val="20"/>
              </w:rPr>
            </w:pPr>
          </w:p>
        </w:tc>
        <w:tc>
          <w:tcPr>
            <w:tcW w:w="1559" w:type="dxa"/>
            <w:noWrap/>
            <w:vAlign w:val="bottom"/>
            <w:hideMark/>
          </w:tcPr>
          <w:p w:rsidR="005E35F5" w:rsidRPr="00D876C6" w:rsidRDefault="005E35F5" w:rsidP="00072BD1">
            <w:pPr>
              <w:spacing w:line="240" w:lineRule="atLeast"/>
              <w:rPr>
                <w:sz w:val="20"/>
                <w:szCs w:val="20"/>
              </w:rPr>
            </w:pPr>
          </w:p>
        </w:tc>
        <w:tc>
          <w:tcPr>
            <w:tcW w:w="1720" w:type="dxa"/>
            <w:noWrap/>
            <w:vAlign w:val="bottom"/>
            <w:hideMark/>
          </w:tcPr>
          <w:p w:rsidR="005E35F5" w:rsidRPr="00D876C6" w:rsidRDefault="005E35F5" w:rsidP="00072BD1">
            <w:pPr>
              <w:spacing w:line="240" w:lineRule="atLeast"/>
              <w:rPr>
                <w:sz w:val="20"/>
                <w:szCs w:val="20"/>
              </w:rPr>
            </w:pPr>
          </w:p>
        </w:tc>
      </w:tr>
      <w:tr w:rsidR="005E35F5"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r w:rsidR="005E35F5"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hideMark/>
          </w:tcPr>
          <w:p w:rsidR="005E35F5" w:rsidRPr="00D876C6" w:rsidRDefault="005E35F5" w:rsidP="00072BD1">
            <w:pPr>
              <w:spacing w:line="240" w:lineRule="atLeast"/>
              <w:jc w:val="center"/>
              <w:rPr>
                <w:sz w:val="20"/>
                <w:szCs w:val="20"/>
              </w:rPr>
            </w:pPr>
            <w:r w:rsidRPr="00D876C6">
              <w:rPr>
                <w:sz w:val="20"/>
                <w:szCs w:val="20"/>
              </w:rPr>
              <w:t>5</w:t>
            </w:r>
            <w:r>
              <w:rPr>
                <w:sz w:val="20"/>
                <w:szCs w:val="20"/>
              </w:rPr>
              <w:t>.ÇCR</w:t>
            </w:r>
            <w:r w:rsidRPr="00D876C6">
              <w:rPr>
                <w:sz w:val="20"/>
                <w:szCs w:val="20"/>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5E35F5" w:rsidRPr="00D876C6" w:rsidRDefault="005E35F5" w:rsidP="00072BD1">
            <w:pPr>
              <w:spacing w:line="240" w:lineRule="atLeast"/>
              <w:rPr>
                <w:color w:val="000000"/>
                <w:sz w:val="20"/>
                <w:szCs w:val="20"/>
              </w:rPr>
            </w:pPr>
            <w:r>
              <w:rPr>
                <w:color w:val="000000"/>
                <w:sz w:val="20"/>
                <w:szCs w:val="20"/>
              </w:rPr>
              <w:t>O</w:t>
            </w:r>
            <w:r w:rsidRPr="00D876C6">
              <w:rPr>
                <w:color w:val="000000"/>
                <w:sz w:val="20"/>
                <w:szCs w:val="20"/>
              </w:rPr>
              <w:t>lgu muayenesi v</w:t>
            </w:r>
            <w:r>
              <w:rPr>
                <w:color w:val="000000"/>
                <w:sz w:val="20"/>
                <w:szCs w:val="20"/>
              </w:rPr>
              <w:t>e seminer</w:t>
            </w:r>
          </w:p>
        </w:tc>
        <w:tc>
          <w:tcPr>
            <w:tcW w:w="1559" w:type="dxa"/>
            <w:tcBorders>
              <w:top w:val="single" w:sz="4" w:space="0" w:color="auto"/>
              <w:left w:val="nil"/>
              <w:bottom w:val="single" w:sz="4" w:space="0" w:color="auto"/>
              <w:right w:val="single" w:sz="4" w:space="0" w:color="000000"/>
            </w:tcBorders>
            <w:noWrap/>
            <w:vAlign w:val="center"/>
            <w:hideMark/>
          </w:tcPr>
          <w:p w:rsidR="005E35F5" w:rsidRPr="00D876C6" w:rsidRDefault="005E35F5"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5E35F5" w:rsidRPr="00D876C6" w:rsidRDefault="005E35F5" w:rsidP="00072BD1">
            <w:pPr>
              <w:spacing w:line="240" w:lineRule="atLeast"/>
              <w:rPr>
                <w:color w:val="000000"/>
                <w:sz w:val="20"/>
                <w:szCs w:val="20"/>
              </w:rPr>
            </w:pPr>
            <w:r>
              <w:rPr>
                <w:color w:val="000000"/>
                <w:sz w:val="20"/>
                <w:szCs w:val="20"/>
              </w:rPr>
              <w:t>İlhan Çiftci</w:t>
            </w:r>
          </w:p>
        </w:tc>
      </w:tr>
    </w:tbl>
    <w:p w:rsidR="005E35F5" w:rsidRPr="00D876C6" w:rsidRDefault="005E35F5" w:rsidP="005E35F5">
      <w:pPr>
        <w:spacing w:line="240" w:lineRule="atLeast"/>
        <w:rPr>
          <w:sz w:val="20"/>
          <w:szCs w:val="20"/>
        </w:rPr>
      </w:pPr>
    </w:p>
    <w:p w:rsidR="005E35F5" w:rsidRPr="00D876C6" w:rsidRDefault="005E35F5" w:rsidP="005E35F5">
      <w:pPr>
        <w:spacing w:line="240" w:lineRule="atLeast"/>
        <w:rPr>
          <w:sz w:val="20"/>
          <w:szCs w:val="20"/>
        </w:rPr>
      </w:pPr>
    </w:p>
    <w:tbl>
      <w:tblPr>
        <w:tblW w:w="2562" w:type="dxa"/>
        <w:tblInd w:w="743" w:type="dxa"/>
        <w:tblCellMar>
          <w:left w:w="70" w:type="dxa"/>
          <w:right w:w="70" w:type="dxa"/>
        </w:tblCellMar>
        <w:tblLook w:val="04A0"/>
      </w:tblPr>
      <w:tblGrid>
        <w:gridCol w:w="1853"/>
        <w:gridCol w:w="709"/>
      </w:tblGrid>
      <w:tr w:rsidR="005E35F5" w:rsidRPr="00D876C6" w:rsidTr="00072BD1">
        <w:trPr>
          <w:trHeight w:val="300"/>
        </w:trPr>
        <w:tc>
          <w:tcPr>
            <w:tcW w:w="1853"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Teorik ders saati:</w:t>
            </w:r>
          </w:p>
        </w:tc>
        <w:tc>
          <w:tcPr>
            <w:tcW w:w="709"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18</w:t>
            </w:r>
          </w:p>
        </w:tc>
      </w:tr>
      <w:tr w:rsidR="005E35F5" w:rsidRPr="00D876C6" w:rsidTr="00072BD1">
        <w:trPr>
          <w:trHeight w:val="300"/>
        </w:trPr>
        <w:tc>
          <w:tcPr>
            <w:tcW w:w="1853"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Pratik ders saati:</w:t>
            </w:r>
          </w:p>
        </w:tc>
        <w:tc>
          <w:tcPr>
            <w:tcW w:w="709"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18</w:t>
            </w:r>
          </w:p>
        </w:tc>
      </w:tr>
      <w:tr w:rsidR="005E35F5" w:rsidRPr="00D876C6" w:rsidTr="00072BD1">
        <w:trPr>
          <w:trHeight w:val="300"/>
        </w:trPr>
        <w:tc>
          <w:tcPr>
            <w:tcW w:w="1853"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Serbest çalışma:</w:t>
            </w:r>
          </w:p>
        </w:tc>
        <w:tc>
          <w:tcPr>
            <w:tcW w:w="709" w:type="dxa"/>
            <w:noWrap/>
            <w:vAlign w:val="center"/>
            <w:hideMark/>
          </w:tcPr>
          <w:p w:rsidR="005E35F5" w:rsidRPr="00D876C6" w:rsidRDefault="005E35F5" w:rsidP="00072BD1">
            <w:pPr>
              <w:spacing w:line="240" w:lineRule="atLeast"/>
              <w:rPr>
                <w:color w:val="000000"/>
                <w:sz w:val="20"/>
                <w:szCs w:val="20"/>
              </w:rPr>
            </w:pPr>
            <w:r w:rsidRPr="00D876C6">
              <w:rPr>
                <w:color w:val="000000"/>
                <w:sz w:val="20"/>
                <w:szCs w:val="20"/>
              </w:rPr>
              <w:t>12</w:t>
            </w:r>
          </w:p>
        </w:tc>
      </w:tr>
    </w:tbl>
    <w:p w:rsidR="005E35F5" w:rsidRPr="00D876C6" w:rsidRDefault="005E35F5" w:rsidP="005E35F5">
      <w:pPr>
        <w:spacing w:line="240" w:lineRule="atLeast"/>
        <w:rPr>
          <w:sz w:val="20"/>
          <w:szCs w:val="20"/>
        </w:rPr>
      </w:pPr>
    </w:p>
    <w:p w:rsidR="005E35F5" w:rsidRPr="00D876C6" w:rsidRDefault="005E35F5" w:rsidP="005E35F5">
      <w:pPr>
        <w:pStyle w:val="ListeParagraf"/>
        <w:numPr>
          <w:ilvl w:val="0"/>
          <w:numId w:val="26"/>
        </w:numPr>
        <w:spacing w:line="240" w:lineRule="atLeast"/>
        <w:rPr>
          <w:color w:val="000000"/>
          <w:sz w:val="20"/>
          <w:szCs w:val="20"/>
        </w:rPr>
      </w:pPr>
      <w:r w:rsidRPr="00D876C6">
        <w:rPr>
          <w:color w:val="000000"/>
          <w:sz w:val="20"/>
          <w:szCs w:val="20"/>
        </w:rPr>
        <w:t xml:space="preserve"> olgu muayenesi</w:t>
      </w:r>
      <w:r>
        <w:rPr>
          <w:color w:val="000000"/>
          <w:sz w:val="20"/>
          <w:szCs w:val="20"/>
        </w:rPr>
        <w:t xml:space="preserve"> Çocuk Cerrahi dersliğinde </w:t>
      </w:r>
      <w:r w:rsidRPr="00D876C6">
        <w:rPr>
          <w:color w:val="000000"/>
          <w:sz w:val="20"/>
          <w:szCs w:val="20"/>
        </w:rPr>
        <w:t xml:space="preserve"> yapılacaktır.</w:t>
      </w:r>
    </w:p>
    <w:p w:rsidR="005E35F5" w:rsidRPr="00D876C6" w:rsidRDefault="005E35F5" w:rsidP="005E35F5">
      <w:pPr>
        <w:pStyle w:val="ListeParagraf"/>
        <w:numPr>
          <w:ilvl w:val="0"/>
          <w:numId w:val="26"/>
        </w:numPr>
        <w:spacing w:line="240" w:lineRule="atLeast"/>
        <w:rPr>
          <w:sz w:val="20"/>
          <w:szCs w:val="20"/>
        </w:rPr>
      </w:pPr>
      <w:r w:rsidRPr="00D876C6">
        <w:rPr>
          <w:color w:val="000000"/>
          <w:sz w:val="20"/>
          <w:szCs w:val="20"/>
        </w:rPr>
        <w:t>St</w:t>
      </w:r>
      <w:r>
        <w:rPr>
          <w:color w:val="000000"/>
          <w:sz w:val="20"/>
          <w:szCs w:val="20"/>
        </w:rPr>
        <w:t>ajyer öğrenciler,</w:t>
      </w:r>
      <w:r w:rsidRPr="00D876C6">
        <w:rPr>
          <w:color w:val="000000"/>
          <w:sz w:val="20"/>
          <w:szCs w:val="20"/>
        </w:rPr>
        <w:t xml:space="preserve"> staj süresince </w:t>
      </w:r>
      <w:r>
        <w:rPr>
          <w:color w:val="000000"/>
          <w:sz w:val="20"/>
          <w:szCs w:val="20"/>
        </w:rPr>
        <w:t xml:space="preserve"> Çocuk Cerrahi Polikliniğinde ve Servisinde uygulamalara katılacaktır.</w:t>
      </w:r>
    </w:p>
    <w:p w:rsidR="005E35F5" w:rsidRDefault="005E35F5" w:rsidP="005E35F5">
      <w:pPr>
        <w:jc w:val="center"/>
        <w:rPr>
          <w:b/>
          <w:color w:val="FF0000"/>
        </w:rPr>
      </w:pPr>
      <w:r w:rsidRPr="00415F65">
        <w:rPr>
          <w:b/>
          <w:color w:val="FF0000"/>
        </w:rPr>
        <w:t xml:space="preserve"> </w:t>
      </w:r>
    </w:p>
    <w:p w:rsidR="005E35F5" w:rsidRDefault="005E35F5">
      <w:pPr>
        <w:spacing w:after="200" w:line="276" w:lineRule="auto"/>
        <w:rPr>
          <w:b/>
          <w:color w:val="FF0000"/>
        </w:rPr>
      </w:pPr>
      <w:r>
        <w:rPr>
          <w:b/>
          <w:color w:val="FF0000"/>
        </w:rPr>
        <w:br w:type="page"/>
      </w:r>
    </w:p>
    <w:p w:rsidR="002A3664" w:rsidRPr="00F82D5E" w:rsidRDefault="002A3664" w:rsidP="005E35F5">
      <w:pPr>
        <w:jc w:val="center"/>
        <w:rPr>
          <w:b/>
          <w:color w:val="000000" w:themeColor="text1"/>
        </w:rPr>
      </w:pPr>
      <w:r w:rsidRPr="00F82D5E">
        <w:rPr>
          <w:b/>
          <w:color w:val="000000" w:themeColor="text1"/>
        </w:rPr>
        <w:lastRenderedPageBreak/>
        <w:t>“GÖĞÜS CERRAHİSİ” SEÇMELİ STAJ PROGRAMI</w:t>
      </w:r>
      <w:bookmarkEnd w:id="58"/>
    </w:p>
    <w:p w:rsidR="002A3664" w:rsidRPr="00AD72E7" w:rsidRDefault="002A3664" w:rsidP="002A3664">
      <w:pPr>
        <w:jc w:val="center"/>
        <w:rPr>
          <w:b/>
          <w:color w:val="FF0000"/>
        </w:rPr>
      </w:pPr>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537"/>
        <w:gridCol w:w="1383"/>
        <w:gridCol w:w="1460"/>
      </w:tblGrid>
      <w:tr w:rsidR="002A3664" w:rsidRPr="00A6550B" w:rsidTr="00C93D49">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A6550B" w:rsidRDefault="002A3664" w:rsidP="00C93D49">
            <w:pPr>
              <w:jc w:val="center"/>
              <w:rPr>
                <w:b/>
                <w:bCs/>
                <w:color w:val="FFFFFF"/>
                <w:sz w:val="18"/>
                <w:szCs w:val="18"/>
              </w:rPr>
            </w:pPr>
            <w:bookmarkStart w:id="59" w:name="_Toc428261207"/>
            <w:r w:rsidRPr="00A6550B">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2. gün</w:t>
            </w:r>
          </w:p>
        </w:tc>
        <w:tc>
          <w:tcPr>
            <w:tcW w:w="1537"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3. gün</w:t>
            </w:r>
          </w:p>
        </w:tc>
        <w:tc>
          <w:tcPr>
            <w:tcW w:w="1383"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5. gün</w:t>
            </w:r>
          </w:p>
        </w:tc>
      </w:tr>
      <w:tr w:rsidR="002A3664" w:rsidRPr="00A6550B" w:rsidTr="00C93D49">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Staj Tanıtımı</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ind w:left="127" w:hanging="127"/>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12.20-13.30</w:t>
            </w:r>
          </w:p>
        </w:tc>
        <w:tc>
          <w:tcPr>
            <w:tcW w:w="7804"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A6550B" w:rsidRDefault="002A3664" w:rsidP="00C93D49">
            <w:pPr>
              <w:jc w:val="center"/>
              <w:rPr>
                <w:b/>
                <w:bCs/>
                <w:color w:val="FFFFFF"/>
                <w:sz w:val="18"/>
                <w:szCs w:val="18"/>
              </w:rPr>
            </w:pPr>
            <w:r w:rsidRPr="00A6550B">
              <w:rPr>
                <w:b/>
                <w:bCs/>
                <w:color w:val="FFFFFF"/>
                <w:sz w:val="18"/>
                <w:szCs w:val="18"/>
              </w:rPr>
              <w:t>Öğle Arası</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8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5.GĞC001</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Torasikİnsizyonlar</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3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5.GĞC002</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Anamnez</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5.GĞC003</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Pulmoner Rezeksiyonlar</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5.GĞC004</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Göğüs Duvarı Deformiteleri</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5.GĞC005</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Toraks Travması</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r w:rsidR="002A3664" w:rsidRPr="00A6550B" w:rsidTr="00C93D49">
        <w:trPr>
          <w:trHeight w:val="25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gridAfter w:val="3"/>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A6550B" w:rsidRDefault="002A3664" w:rsidP="00C93D49">
            <w:pPr>
              <w:jc w:val="center"/>
              <w:rPr>
                <w:b/>
                <w:bCs/>
                <w:color w:val="FFFFFF"/>
                <w:sz w:val="18"/>
                <w:szCs w:val="18"/>
              </w:rPr>
            </w:pPr>
            <w:r w:rsidRPr="00A6550B">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7. gün</w:t>
            </w:r>
          </w:p>
        </w:tc>
      </w:tr>
      <w:tr w:rsidR="002A3664" w:rsidRPr="00A6550B" w:rsidTr="00C93D49">
        <w:trPr>
          <w:gridAfter w:val="3"/>
          <w:wAfter w:w="438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rPr>
                <w:sz w:val="18"/>
                <w:szCs w:val="18"/>
              </w:rPr>
            </w:pPr>
            <w:r w:rsidRPr="00A6550B">
              <w:rPr>
                <w:sz w:val="18"/>
                <w:szCs w:val="18"/>
              </w:rPr>
              <w:t xml:space="preserve">  </w:t>
            </w:r>
            <w:r w:rsidR="00415F65">
              <w:rPr>
                <w:sz w:val="18"/>
                <w:szCs w:val="18"/>
              </w:rPr>
              <w:t xml:space="preserve">  </w:t>
            </w:r>
            <w:r w:rsidRPr="00A6550B">
              <w:rPr>
                <w:sz w:val="18"/>
                <w:szCs w:val="18"/>
              </w:rPr>
              <w:t xml:space="preserve">    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2A3664" w:rsidRPr="00A6550B" w:rsidRDefault="002A3664" w:rsidP="00C93D49">
            <w:pPr>
              <w:jc w:val="center"/>
              <w:rPr>
                <w:b/>
                <w:bCs/>
                <w:color w:val="FFFFFF"/>
                <w:sz w:val="18"/>
                <w:szCs w:val="18"/>
              </w:rPr>
            </w:pPr>
            <w:r w:rsidRPr="00A6550B">
              <w:rPr>
                <w:b/>
                <w:bCs/>
                <w:color w:val="FFFFFF"/>
                <w:sz w:val="18"/>
                <w:szCs w:val="18"/>
              </w:rPr>
              <w:t>Öğle Arası</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val="restart"/>
            <w:tcBorders>
              <w:top w:val="nil"/>
              <w:left w:val="nil"/>
              <w:right w:val="single" w:sz="8" w:space="0" w:color="FFFFFF"/>
            </w:tcBorders>
            <w:shd w:val="clear" w:color="000000" w:fill="DBE5F1"/>
            <w:hideMark/>
          </w:tcPr>
          <w:p w:rsidR="002A3664" w:rsidRPr="00A6550B" w:rsidRDefault="002A3664" w:rsidP="00C93D49">
            <w:pPr>
              <w:rPr>
                <w:b/>
                <w:sz w:val="18"/>
                <w:szCs w:val="18"/>
              </w:rPr>
            </w:pPr>
            <w:r w:rsidRPr="00A6550B">
              <w:rPr>
                <w:sz w:val="18"/>
                <w:szCs w:val="18"/>
              </w:rPr>
              <w:t xml:space="preserve">          </w:t>
            </w:r>
          </w:p>
          <w:p w:rsidR="002A3664" w:rsidRPr="00A6550B" w:rsidRDefault="002A3664" w:rsidP="00C93D49">
            <w:pPr>
              <w:rPr>
                <w:sz w:val="18"/>
                <w:szCs w:val="18"/>
              </w:rPr>
            </w:pPr>
            <w:r w:rsidRPr="00A6550B">
              <w:rPr>
                <w:b/>
                <w:sz w:val="18"/>
                <w:szCs w:val="18"/>
              </w:rPr>
              <w:t xml:space="preserve">            SINAV </w:t>
            </w:r>
          </w:p>
        </w:tc>
      </w:tr>
      <w:tr w:rsidR="002A3664" w:rsidRPr="00A6550B" w:rsidTr="00C93D49">
        <w:trPr>
          <w:gridAfter w:val="3"/>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tcBorders>
              <w:left w:val="nil"/>
              <w:right w:val="single" w:sz="8" w:space="0" w:color="FFFFFF"/>
            </w:tcBorders>
            <w:shd w:val="clear" w:color="000000" w:fill="DBE5F1"/>
            <w:hideMark/>
          </w:tcPr>
          <w:p w:rsidR="002A3664" w:rsidRPr="00A6550B" w:rsidRDefault="002A3664" w:rsidP="00C93D49">
            <w:pPr>
              <w:rPr>
                <w:b/>
                <w:sz w:val="18"/>
                <w:szCs w:val="18"/>
              </w:rPr>
            </w:pPr>
          </w:p>
        </w:tc>
      </w:tr>
      <w:tr w:rsidR="002A3664" w:rsidRPr="00A6550B" w:rsidTr="00C93D49">
        <w:trPr>
          <w:gridAfter w:val="3"/>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tcBorders>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p>
        </w:tc>
      </w:tr>
      <w:tr w:rsidR="002A3664" w:rsidRPr="00A6550B" w:rsidTr="00C93D49">
        <w:trPr>
          <w:trHeight w:val="28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5.GĞC501</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Akciğer Radyolojisi Pratiği</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5.GĞC007</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Akciğer Kist Hidatiği</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bl>
    <w:p w:rsidR="002A3664" w:rsidRPr="00A6550B" w:rsidRDefault="002A3664" w:rsidP="002A3664">
      <w:pPr>
        <w:rPr>
          <w:sz w:val="18"/>
          <w:szCs w:val="18"/>
        </w:rPr>
      </w:pPr>
    </w:p>
    <w:p w:rsidR="002A3664" w:rsidRPr="00A6550B" w:rsidRDefault="002A3664" w:rsidP="002A3664">
      <w:pPr>
        <w:rPr>
          <w:sz w:val="18"/>
          <w:szCs w:val="18"/>
        </w:rPr>
      </w:pPr>
    </w:p>
    <w:p w:rsidR="002A3664" w:rsidRPr="00A6550B" w:rsidRDefault="002A3664" w:rsidP="002A3664">
      <w:pPr>
        <w:rPr>
          <w:sz w:val="18"/>
          <w:szCs w:val="18"/>
        </w:rPr>
      </w:pPr>
      <w:r w:rsidRPr="00A6550B">
        <w:rPr>
          <w:sz w:val="18"/>
          <w:szCs w:val="18"/>
        </w:rPr>
        <w:t>Teorik ders saati : 27</w:t>
      </w:r>
    </w:p>
    <w:p w:rsidR="002A3664" w:rsidRPr="00A6550B" w:rsidRDefault="002A3664" w:rsidP="002A3664">
      <w:pPr>
        <w:rPr>
          <w:sz w:val="18"/>
          <w:szCs w:val="18"/>
        </w:rPr>
      </w:pPr>
      <w:r w:rsidRPr="00A6550B">
        <w:rPr>
          <w:sz w:val="18"/>
          <w:szCs w:val="18"/>
        </w:rPr>
        <w:t xml:space="preserve">Pratik ders saati : 21 </w:t>
      </w:r>
    </w:p>
    <w:p w:rsidR="002A3664" w:rsidRDefault="002A3664" w:rsidP="002A3664">
      <w:pPr>
        <w:rPr>
          <w:sz w:val="20"/>
          <w:szCs w:val="20"/>
        </w:rPr>
      </w:pPr>
    </w:p>
    <w:p w:rsidR="002A3664" w:rsidRDefault="002A3664" w:rsidP="002A3664">
      <w:pPr>
        <w:rPr>
          <w:sz w:val="20"/>
          <w:szCs w:val="20"/>
        </w:rPr>
      </w:pPr>
      <w:r>
        <w:rPr>
          <w:sz w:val="20"/>
          <w:szCs w:val="20"/>
        </w:rPr>
        <w:br w:type="page"/>
      </w:r>
    </w:p>
    <w:p w:rsidR="002A3664" w:rsidRPr="00F82D5E" w:rsidRDefault="002A3664" w:rsidP="002A3664">
      <w:pPr>
        <w:jc w:val="center"/>
        <w:rPr>
          <w:b/>
          <w:color w:val="000000" w:themeColor="text1"/>
        </w:rPr>
      </w:pPr>
      <w:r w:rsidRPr="00F82D5E">
        <w:rPr>
          <w:b/>
          <w:color w:val="000000" w:themeColor="text1"/>
        </w:rPr>
        <w:lastRenderedPageBreak/>
        <w:t>“GÖZ HASTALIKLARI” SEÇMELİ STAJ PROGRAMI</w:t>
      </w:r>
      <w:bookmarkEnd w:id="59"/>
    </w:p>
    <w:p w:rsidR="00C617D5" w:rsidRPr="00FA4622" w:rsidRDefault="00C617D5" w:rsidP="00C617D5">
      <w:pPr>
        <w:jc w:val="center"/>
        <w:rPr>
          <w:b/>
          <w:sz w:val="20"/>
          <w:szCs w:val="20"/>
        </w:rPr>
      </w:pPr>
      <w:bookmarkStart w:id="60" w:name="_Toc428261208"/>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254"/>
        <w:gridCol w:w="283"/>
        <w:gridCol w:w="1383"/>
        <w:gridCol w:w="1460"/>
      </w:tblGrid>
      <w:tr w:rsidR="00C617D5" w:rsidRPr="00FA4622" w:rsidTr="00AE1A0A">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C617D5" w:rsidRPr="00FA4622" w:rsidRDefault="00C617D5" w:rsidP="00AE1A0A">
            <w:pPr>
              <w:jc w:val="center"/>
              <w:rPr>
                <w:b/>
                <w:bCs/>
                <w:color w:val="FFFFFF"/>
                <w:sz w:val="18"/>
                <w:szCs w:val="18"/>
              </w:rPr>
            </w:pPr>
            <w:r w:rsidRPr="00FA4622">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2. gün</w:t>
            </w:r>
          </w:p>
        </w:tc>
        <w:tc>
          <w:tcPr>
            <w:tcW w:w="1254"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3. gün</w:t>
            </w:r>
          </w:p>
        </w:tc>
        <w:tc>
          <w:tcPr>
            <w:tcW w:w="1666" w:type="dxa"/>
            <w:gridSpan w:val="2"/>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5. gün</w:t>
            </w:r>
          </w:p>
        </w:tc>
      </w:tr>
      <w:tr w:rsidR="00C617D5" w:rsidRPr="00FA4622" w:rsidTr="00AE1A0A">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rPr>
                <w:sz w:val="18"/>
                <w:szCs w:val="18"/>
              </w:rPr>
            </w:pPr>
            <w:r w:rsidRPr="00FA4622">
              <w:rPr>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 Birimler</w:t>
            </w:r>
          </w:p>
        </w:tc>
        <w:tc>
          <w:tcPr>
            <w:tcW w:w="125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666"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5.GÖZ006</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5.GÖZ008</w:t>
            </w:r>
          </w:p>
        </w:tc>
        <w:tc>
          <w:tcPr>
            <w:tcW w:w="1666" w:type="dxa"/>
            <w:gridSpan w:val="2"/>
            <w:tcBorders>
              <w:top w:val="nil"/>
              <w:left w:val="nil"/>
              <w:bottom w:val="single" w:sz="8" w:space="0" w:color="FFFFFF"/>
              <w:right w:val="single" w:sz="8" w:space="0" w:color="FFFFFF"/>
            </w:tcBorders>
            <w:shd w:val="clear" w:color="000000" w:fill="DBE5F1"/>
          </w:tcPr>
          <w:p w:rsidR="00C617D5" w:rsidRPr="00FA4622" w:rsidRDefault="00C617D5" w:rsidP="00AE1A0A">
            <w:pPr>
              <w:jc w:val="center"/>
              <w:rPr>
                <w:sz w:val="18"/>
                <w:szCs w:val="18"/>
              </w:rPr>
            </w:pPr>
            <w:r>
              <w:rPr>
                <w:sz w:val="18"/>
                <w:szCs w:val="18"/>
              </w:rPr>
              <w:t>5.GÖZ019</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5.GÖZ015</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666" w:type="dxa"/>
            <w:gridSpan w:val="2"/>
            <w:tcBorders>
              <w:top w:val="nil"/>
              <w:left w:val="nil"/>
              <w:bottom w:val="single" w:sz="8" w:space="0" w:color="FFFFFF"/>
              <w:right w:val="single" w:sz="8" w:space="0" w:color="FFFFFF"/>
            </w:tcBorders>
            <w:shd w:val="clear" w:color="000000" w:fill="DBE5F1"/>
          </w:tcPr>
          <w:p w:rsidR="00C617D5" w:rsidRPr="00FA4622" w:rsidRDefault="00C617D5" w:rsidP="00AE1A0A">
            <w:pPr>
              <w:jc w:val="center"/>
              <w:rPr>
                <w:sz w:val="18"/>
                <w:szCs w:val="18"/>
              </w:rPr>
            </w:pPr>
            <w:r>
              <w:rPr>
                <w:sz w:val="18"/>
                <w:szCs w:val="18"/>
              </w:rPr>
              <w:t>5.GÖZ020</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S.Ç. Ameliyathane</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5.GÖZ013</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5.GÖZ005</w:t>
            </w:r>
          </w:p>
        </w:tc>
        <w:tc>
          <w:tcPr>
            <w:tcW w:w="125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5.GÖZ018</w:t>
            </w:r>
          </w:p>
        </w:tc>
        <w:tc>
          <w:tcPr>
            <w:tcW w:w="1666"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S.Ç. Ameliyathane</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12.20-13.30</w:t>
            </w:r>
          </w:p>
        </w:tc>
        <w:tc>
          <w:tcPr>
            <w:tcW w:w="780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C617D5" w:rsidRPr="00FA4622" w:rsidRDefault="00C617D5" w:rsidP="00AE1A0A">
            <w:pPr>
              <w:jc w:val="center"/>
              <w:rPr>
                <w:b/>
                <w:bCs/>
                <w:color w:val="FFFFFF"/>
                <w:sz w:val="18"/>
                <w:szCs w:val="18"/>
              </w:rPr>
            </w:pPr>
            <w:r w:rsidRPr="00FA4622">
              <w:rPr>
                <w:b/>
                <w:bCs/>
                <w:color w:val="FFFFFF"/>
                <w:sz w:val="18"/>
                <w:szCs w:val="18"/>
              </w:rPr>
              <w:t>Öğle Arası</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5.GÖZ003</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537"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5.GÖZ010</w:t>
            </w:r>
          </w:p>
        </w:tc>
        <w:tc>
          <w:tcPr>
            <w:tcW w:w="1383"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 Klinik</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5.GÖZ017</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5.GÖZ004</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5.GÖZ007</w:t>
            </w:r>
          </w:p>
        </w:tc>
        <w:tc>
          <w:tcPr>
            <w:tcW w:w="1537"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Serbest Çalışma Retina</w:t>
            </w:r>
          </w:p>
        </w:tc>
        <w:tc>
          <w:tcPr>
            <w:tcW w:w="1383" w:type="dxa"/>
            <w:tcBorders>
              <w:top w:val="nil"/>
              <w:left w:val="nil"/>
              <w:bottom w:val="single" w:sz="8" w:space="0" w:color="FFFFFF"/>
              <w:right w:val="single" w:sz="8" w:space="0" w:color="FFFFFF"/>
            </w:tcBorders>
            <w:shd w:val="clear" w:color="000000" w:fill="DBE5F1"/>
          </w:tcPr>
          <w:p w:rsidR="00C617D5" w:rsidRPr="00FA4622" w:rsidRDefault="00C617D5" w:rsidP="00AE1A0A">
            <w:pPr>
              <w:jc w:val="center"/>
              <w:rPr>
                <w:sz w:val="18"/>
                <w:szCs w:val="18"/>
              </w:rPr>
            </w:pPr>
            <w:r>
              <w:rPr>
                <w:sz w:val="18"/>
                <w:szCs w:val="18"/>
              </w:rPr>
              <w:t>5.GÖZ021</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5.GÖZ014</w:t>
            </w:r>
          </w:p>
        </w:tc>
      </w:tr>
      <w:tr w:rsidR="00C617D5" w:rsidRPr="00FA4622" w:rsidTr="00AE1A0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5.GÖZ009</w:t>
            </w:r>
          </w:p>
        </w:tc>
        <w:tc>
          <w:tcPr>
            <w:tcW w:w="1537" w:type="dxa"/>
            <w:gridSpan w:val="2"/>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S.Ç. Retina</w:t>
            </w:r>
          </w:p>
        </w:tc>
        <w:tc>
          <w:tcPr>
            <w:tcW w:w="1383" w:type="dxa"/>
            <w:tcBorders>
              <w:top w:val="nil"/>
              <w:left w:val="nil"/>
              <w:bottom w:val="single" w:sz="8" w:space="0" w:color="FFFFFF"/>
              <w:right w:val="single" w:sz="8" w:space="0" w:color="FFFFFF"/>
            </w:tcBorders>
            <w:shd w:val="clear" w:color="000000" w:fill="DBE5F1"/>
          </w:tcPr>
          <w:p w:rsidR="00C617D5" w:rsidRPr="00FA4622" w:rsidRDefault="00C617D5" w:rsidP="00AE1A0A">
            <w:pPr>
              <w:jc w:val="center"/>
              <w:rPr>
                <w:sz w:val="18"/>
                <w:szCs w:val="18"/>
              </w:rPr>
            </w:pPr>
            <w:r>
              <w:rPr>
                <w:sz w:val="18"/>
                <w:szCs w:val="18"/>
              </w:rPr>
              <w:t>5.GÖZ022</w:t>
            </w:r>
          </w:p>
        </w:tc>
        <w:tc>
          <w:tcPr>
            <w:tcW w:w="1460"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r>
      <w:tr w:rsidR="00C617D5" w:rsidRPr="00FA4622" w:rsidTr="00AE1A0A">
        <w:trPr>
          <w:trHeight w:val="159"/>
        </w:trPr>
        <w:tc>
          <w:tcPr>
            <w:tcW w:w="1346"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624"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800"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537" w:type="dxa"/>
            <w:gridSpan w:val="2"/>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383" w:type="dxa"/>
            <w:tcBorders>
              <w:top w:val="nil"/>
              <w:left w:val="nil"/>
              <w:bottom w:val="nil"/>
              <w:right w:val="nil"/>
            </w:tcBorders>
            <w:shd w:val="clear" w:color="auto" w:fill="auto"/>
            <w:noWrap/>
            <w:vAlign w:val="bottom"/>
          </w:tcPr>
          <w:p w:rsidR="00C617D5" w:rsidRPr="00FA4622" w:rsidRDefault="00C617D5" w:rsidP="00AE1A0A">
            <w:pPr>
              <w:rPr>
                <w:sz w:val="18"/>
                <w:szCs w:val="18"/>
              </w:rPr>
            </w:pPr>
          </w:p>
        </w:tc>
        <w:tc>
          <w:tcPr>
            <w:tcW w:w="1460"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r>
      <w:tr w:rsidR="00C617D5" w:rsidRPr="00FA4622" w:rsidTr="00AE1A0A">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Göz Anatomisi</w:t>
            </w:r>
          </w:p>
        </w:tc>
        <w:tc>
          <w:tcPr>
            <w:tcW w:w="1537" w:type="dxa"/>
            <w:gridSpan w:val="2"/>
            <w:tcBorders>
              <w:top w:val="single" w:sz="4" w:space="0" w:color="auto"/>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Berker BAKBAK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Pr>
                <w:sz w:val="18"/>
                <w:szCs w:val="18"/>
              </w:rPr>
              <w:t>Kapak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Bengü Ekinci KÖKTEKİR</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Kornea Hastalıkları ve Keratoplasti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Banu BOZKURT</w:t>
            </w:r>
          </w:p>
        </w:tc>
      </w:tr>
      <w:tr w:rsidR="00C617D5" w:rsidRPr="00FA4622" w:rsidTr="00AE1A0A">
        <w:trPr>
          <w:trHeight w:val="318"/>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Konjenitalanomaliler ve metabolik hastalıklar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Banu BOZKURT</w:t>
            </w:r>
          </w:p>
          <w:p w:rsidR="00C617D5" w:rsidRPr="00FA4622" w:rsidRDefault="00C617D5" w:rsidP="00AE1A0A">
            <w:pPr>
              <w:rPr>
                <w:sz w:val="18"/>
                <w:szCs w:val="18"/>
              </w:rPr>
            </w:pP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Uveit ve Oküler İnflamasyonlar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Banu T.ÖZTÜRK</w:t>
            </w:r>
          </w:p>
        </w:tc>
      </w:tr>
      <w:tr w:rsidR="00C617D5" w:rsidRPr="00FA4622" w:rsidTr="00AE1A0A">
        <w:trPr>
          <w:trHeight w:val="584"/>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Retina Vasküler Hastalıkları                                ( DiabetikRetinopati, Retina Arter ve VenOklüzyonları)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Banu T.ÖZTÜRK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Pr>
                <w:sz w:val="18"/>
                <w:szCs w:val="18"/>
              </w:rPr>
              <w:t>Vitrous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Şaban GÖNÜL</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Şaşılık ve Çift Görme</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Bengü Ekinci KÖKTEKİR</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5.GÖZ009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Göz Muayene Yöntemleri ve Görüntüleme Sistemleri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Pr>
                <w:sz w:val="18"/>
                <w:szCs w:val="18"/>
              </w:rPr>
              <w:t>Dr. Öğr. Üye. Yalçın KARAKÜÇÜK</w:t>
            </w:r>
          </w:p>
        </w:tc>
      </w:tr>
      <w:tr w:rsidR="00C617D5" w:rsidRPr="00FA4622" w:rsidTr="00AE1A0A">
        <w:trPr>
          <w:trHeight w:val="196"/>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Orbita ve Perioküler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Bengü Ekinci KÖKTEKİR</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Kırmızı Göz</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Süleyman OKUDAN</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Göz Travmaları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Süleyman OKUDAN</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Lens Hastalıkları ve Katarakt</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Pr>
                <w:sz w:val="18"/>
                <w:szCs w:val="18"/>
              </w:rPr>
              <w:t>Dr. Öğr. Üye. Yalçın KARAKÜÇÜK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Optik Sinir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Şansal GEDİK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Glokom</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Banu BOZKURT</w:t>
            </w:r>
          </w:p>
        </w:tc>
      </w:tr>
      <w:tr w:rsidR="00C617D5" w:rsidRPr="00FA4622" w:rsidTr="00AE1A0A">
        <w:trPr>
          <w:trHeight w:val="341"/>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Retina hastalıkları (Retina dekolmanı, makula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Berker BAKBAK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Ani Görme Kayıpları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Şansal GEDİK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C617D5" w:rsidRPr="00FA4622" w:rsidRDefault="00C617D5" w:rsidP="00AE1A0A">
            <w:pPr>
              <w:jc w:val="center"/>
              <w:rPr>
                <w:sz w:val="18"/>
                <w:szCs w:val="18"/>
              </w:rPr>
            </w:pPr>
            <w:r w:rsidRPr="00FA4622">
              <w:rPr>
                <w:sz w:val="18"/>
                <w:szCs w:val="18"/>
              </w:rPr>
              <w:t>5.GÖZ018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Oküler İlaç Toksisitesi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C617D5" w:rsidRPr="00FA4622" w:rsidRDefault="00C617D5" w:rsidP="00AE1A0A">
            <w:pPr>
              <w:rPr>
                <w:sz w:val="18"/>
                <w:szCs w:val="18"/>
              </w:rPr>
            </w:pPr>
            <w:r w:rsidRPr="00FA4622">
              <w:rPr>
                <w:sz w:val="18"/>
                <w:szCs w:val="18"/>
              </w:rPr>
              <w:t xml:space="preserve">1 saat </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617D5" w:rsidRPr="00FA4622" w:rsidRDefault="00C617D5" w:rsidP="00AE1A0A">
            <w:pPr>
              <w:rPr>
                <w:sz w:val="18"/>
                <w:szCs w:val="18"/>
              </w:rPr>
            </w:pPr>
            <w:r w:rsidRPr="00FA4622">
              <w:rPr>
                <w:sz w:val="18"/>
                <w:szCs w:val="18"/>
              </w:rPr>
              <w:t>Şaban GÖNÜL</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C617D5" w:rsidRPr="00FA4622" w:rsidRDefault="00C617D5" w:rsidP="00AE1A0A">
            <w:pPr>
              <w:jc w:val="center"/>
              <w:rPr>
                <w:sz w:val="18"/>
                <w:szCs w:val="18"/>
              </w:rPr>
            </w:pPr>
            <w:r>
              <w:rPr>
                <w:sz w:val="18"/>
                <w:szCs w:val="18"/>
              </w:rPr>
              <w:t>5.GÖZ019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Pr>
                <w:sz w:val="18"/>
                <w:szCs w:val="18"/>
              </w:rPr>
              <w:t>Görme Yolları ve Pupila Hastalıkları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sidRPr="00FA4622">
              <w:rPr>
                <w:sz w:val="18"/>
                <w:szCs w:val="18"/>
              </w:rPr>
              <w:t>Şansal GEDİK</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C617D5" w:rsidRPr="00FA4622" w:rsidRDefault="00C617D5" w:rsidP="00AE1A0A">
            <w:pPr>
              <w:jc w:val="center"/>
              <w:rPr>
                <w:sz w:val="18"/>
                <w:szCs w:val="18"/>
              </w:rPr>
            </w:pPr>
            <w:r>
              <w:rPr>
                <w:sz w:val="18"/>
                <w:szCs w:val="18"/>
              </w:rPr>
              <w:t>5.GÖZ020</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Pr>
                <w:sz w:val="18"/>
                <w:szCs w:val="18"/>
              </w:rPr>
              <w:t>Konjonktiva ve Kuru göz hastalıkları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sidRPr="00FA4622">
              <w:rPr>
                <w:sz w:val="18"/>
                <w:szCs w:val="18"/>
              </w:rPr>
              <w:t>Süleyman OKUDAN</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C617D5" w:rsidRPr="00FA4622" w:rsidRDefault="00C617D5" w:rsidP="00AE1A0A">
            <w:pPr>
              <w:jc w:val="center"/>
              <w:rPr>
                <w:sz w:val="18"/>
                <w:szCs w:val="18"/>
              </w:rPr>
            </w:pPr>
            <w:r>
              <w:rPr>
                <w:sz w:val="18"/>
                <w:szCs w:val="18"/>
              </w:rPr>
              <w:t>5.GÖZ021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Pr>
                <w:sz w:val="18"/>
                <w:szCs w:val="18"/>
              </w:rPr>
              <w:t>Görme Bozuklukları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sidRPr="00FA4622">
              <w:rPr>
                <w:sz w:val="18"/>
                <w:szCs w:val="18"/>
              </w:rPr>
              <w:t>Şaban GÖNÜL</w:t>
            </w:r>
          </w:p>
        </w:tc>
      </w:tr>
      <w:tr w:rsidR="00C617D5" w:rsidRPr="00FA4622" w:rsidTr="00AE1A0A">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C617D5" w:rsidRPr="00FA4622" w:rsidRDefault="00C617D5" w:rsidP="00AE1A0A">
            <w:pPr>
              <w:jc w:val="center"/>
              <w:rPr>
                <w:sz w:val="18"/>
                <w:szCs w:val="18"/>
              </w:rPr>
            </w:pPr>
            <w:r>
              <w:rPr>
                <w:sz w:val="18"/>
                <w:szCs w:val="18"/>
              </w:rPr>
              <w:t>5.GÖZ022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Pr>
                <w:sz w:val="18"/>
                <w:szCs w:val="18"/>
              </w:rPr>
              <w:t>Refraktif Cerrahi</w:t>
            </w:r>
          </w:p>
        </w:tc>
        <w:tc>
          <w:tcPr>
            <w:tcW w:w="1537" w:type="dxa"/>
            <w:gridSpan w:val="2"/>
            <w:tcBorders>
              <w:top w:val="nil"/>
              <w:left w:val="nil"/>
              <w:bottom w:val="single" w:sz="4" w:space="0" w:color="auto"/>
              <w:right w:val="single" w:sz="4" w:space="0" w:color="auto"/>
            </w:tcBorders>
            <w:shd w:val="clear" w:color="auto" w:fill="auto"/>
            <w:noWrap/>
            <w:vAlign w:val="center"/>
          </w:tcPr>
          <w:p w:rsidR="00C617D5" w:rsidRPr="00FA4622" w:rsidRDefault="00C617D5" w:rsidP="00AE1A0A">
            <w:pPr>
              <w:rPr>
                <w:sz w:val="18"/>
                <w:szCs w:val="18"/>
              </w:rPr>
            </w:pPr>
            <w:r w:rsidRPr="00FA4622">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C617D5" w:rsidRPr="00FA4622" w:rsidRDefault="00C617D5" w:rsidP="00AE1A0A">
            <w:pPr>
              <w:rPr>
                <w:sz w:val="18"/>
                <w:szCs w:val="18"/>
              </w:rPr>
            </w:pPr>
            <w:r>
              <w:rPr>
                <w:sz w:val="18"/>
                <w:szCs w:val="18"/>
              </w:rPr>
              <w:t>Yalçın KARAKÜÇÜK</w:t>
            </w:r>
          </w:p>
        </w:tc>
      </w:tr>
      <w:tr w:rsidR="00C617D5" w:rsidRPr="00FA4622" w:rsidTr="00AE1A0A">
        <w:trPr>
          <w:trHeight w:val="165"/>
        </w:trPr>
        <w:tc>
          <w:tcPr>
            <w:tcW w:w="1346"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624"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800"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537" w:type="dxa"/>
            <w:gridSpan w:val="2"/>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383"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c>
          <w:tcPr>
            <w:tcW w:w="1460" w:type="dxa"/>
            <w:tcBorders>
              <w:top w:val="nil"/>
              <w:left w:val="nil"/>
              <w:bottom w:val="nil"/>
              <w:right w:val="nil"/>
            </w:tcBorders>
            <w:shd w:val="clear" w:color="auto" w:fill="auto"/>
            <w:noWrap/>
            <w:vAlign w:val="bottom"/>
            <w:hideMark/>
          </w:tcPr>
          <w:p w:rsidR="00C617D5" w:rsidRPr="00FA4622" w:rsidRDefault="00C617D5" w:rsidP="00AE1A0A">
            <w:pPr>
              <w:rPr>
                <w:sz w:val="18"/>
                <w:szCs w:val="18"/>
              </w:rPr>
            </w:pPr>
          </w:p>
        </w:tc>
      </w:tr>
      <w:tr w:rsidR="00C617D5" w:rsidRPr="00FA4622" w:rsidTr="00AE1A0A">
        <w:trPr>
          <w:gridAfter w:val="4"/>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C617D5" w:rsidRPr="00FA4622" w:rsidRDefault="00C617D5" w:rsidP="00AE1A0A">
            <w:pPr>
              <w:jc w:val="center"/>
              <w:rPr>
                <w:b/>
                <w:bCs/>
                <w:color w:val="FFFFFF"/>
                <w:sz w:val="18"/>
                <w:szCs w:val="18"/>
              </w:rPr>
            </w:pPr>
            <w:r w:rsidRPr="00FA4622">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C617D5" w:rsidRPr="00FA4622" w:rsidRDefault="00C617D5" w:rsidP="00AE1A0A">
            <w:pPr>
              <w:jc w:val="center"/>
              <w:rPr>
                <w:b/>
                <w:bCs/>
                <w:color w:val="FFFFFF"/>
                <w:sz w:val="18"/>
                <w:szCs w:val="18"/>
              </w:rPr>
            </w:pPr>
            <w:r w:rsidRPr="00FA4622">
              <w:rPr>
                <w:b/>
                <w:bCs/>
                <w:color w:val="FFFFFF"/>
                <w:sz w:val="18"/>
                <w:szCs w:val="18"/>
              </w:rPr>
              <w:t>7. gün</w:t>
            </w:r>
          </w:p>
        </w:tc>
      </w:tr>
      <w:tr w:rsidR="00C617D5" w:rsidRPr="00FA4622" w:rsidTr="00AE1A0A">
        <w:trPr>
          <w:gridAfter w:val="4"/>
          <w:wAfter w:w="4380" w:type="dxa"/>
          <w:trHeight w:val="187"/>
        </w:trPr>
        <w:tc>
          <w:tcPr>
            <w:tcW w:w="1346" w:type="dxa"/>
            <w:tcBorders>
              <w:top w:val="nil"/>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vMerge w:val="restart"/>
            <w:tcBorders>
              <w:top w:val="nil"/>
              <w:left w:val="nil"/>
              <w:right w:val="single" w:sz="8" w:space="0" w:color="FFFFFF"/>
            </w:tcBorders>
            <w:shd w:val="clear" w:color="000000" w:fill="DBE5F1"/>
            <w:vAlign w:val="center"/>
            <w:hideMark/>
          </w:tcPr>
          <w:p w:rsidR="00C617D5" w:rsidRPr="003A121F" w:rsidRDefault="00C617D5" w:rsidP="00AE1A0A">
            <w:pPr>
              <w:jc w:val="center"/>
              <w:rPr>
                <w:b/>
                <w:sz w:val="18"/>
                <w:szCs w:val="18"/>
              </w:rPr>
            </w:pPr>
            <w:r w:rsidRPr="003A121F">
              <w:rPr>
                <w:b/>
                <w:sz w:val="18"/>
                <w:szCs w:val="18"/>
              </w:rPr>
              <w:t>SINAV</w:t>
            </w:r>
          </w:p>
        </w:tc>
      </w:tr>
      <w:tr w:rsidR="00C617D5" w:rsidRPr="00FA4622" w:rsidTr="00AE1A0A">
        <w:trPr>
          <w:gridAfter w:val="4"/>
          <w:wAfter w:w="4380" w:type="dxa"/>
          <w:trHeight w:val="7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GÖZ011</w:t>
            </w:r>
          </w:p>
        </w:tc>
        <w:tc>
          <w:tcPr>
            <w:tcW w:w="1800" w:type="dxa"/>
            <w:vMerge/>
            <w:tcBorders>
              <w:left w:val="nil"/>
              <w:right w:val="single" w:sz="8" w:space="0" w:color="FFFFFF"/>
            </w:tcBorders>
            <w:shd w:val="clear" w:color="000000" w:fill="DBE5F1"/>
            <w:hideMark/>
          </w:tcPr>
          <w:p w:rsidR="00C617D5" w:rsidRPr="00FA4622" w:rsidRDefault="00C617D5" w:rsidP="00AE1A0A">
            <w:pPr>
              <w:jc w:val="center"/>
              <w:rPr>
                <w:sz w:val="18"/>
                <w:szCs w:val="18"/>
              </w:rPr>
            </w:pPr>
          </w:p>
        </w:tc>
      </w:tr>
      <w:tr w:rsidR="00C617D5" w:rsidRPr="00FA4622" w:rsidTr="00AE1A0A">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GÖZ012</w:t>
            </w:r>
          </w:p>
        </w:tc>
        <w:tc>
          <w:tcPr>
            <w:tcW w:w="1800" w:type="dxa"/>
            <w:vMerge/>
            <w:tcBorders>
              <w:left w:val="nil"/>
              <w:right w:val="single" w:sz="8" w:space="0" w:color="FFFFFF"/>
            </w:tcBorders>
            <w:shd w:val="clear" w:color="000000" w:fill="DBE5F1"/>
            <w:hideMark/>
          </w:tcPr>
          <w:p w:rsidR="00C617D5" w:rsidRPr="00FA4622" w:rsidRDefault="00C617D5" w:rsidP="00AE1A0A">
            <w:pPr>
              <w:jc w:val="center"/>
              <w:rPr>
                <w:sz w:val="18"/>
                <w:szCs w:val="18"/>
              </w:rPr>
            </w:pPr>
          </w:p>
        </w:tc>
      </w:tr>
      <w:tr w:rsidR="00C617D5" w:rsidRPr="00FA4622" w:rsidTr="00AE1A0A">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p>
        </w:tc>
      </w:tr>
      <w:tr w:rsidR="00C617D5" w:rsidRPr="00FA4622" w:rsidTr="00AE1A0A">
        <w:trPr>
          <w:gridAfter w:val="4"/>
          <w:wAfter w:w="4380" w:type="dxa"/>
          <w:trHeight w:val="14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C617D5" w:rsidRPr="00FA4622" w:rsidRDefault="00C617D5" w:rsidP="00AE1A0A">
            <w:pPr>
              <w:jc w:val="center"/>
              <w:rPr>
                <w:b/>
                <w:bCs/>
                <w:color w:val="FFFFFF"/>
                <w:sz w:val="18"/>
                <w:szCs w:val="18"/>
              </w:rPr>
            </w:pPr>
            <w:r w:rsidRPr="00FA4622">
              <w:rPr>
                <w:b/>
                <w:bCs/>
                <w:color w:val="FFFFFF"/>
                <w:sz w:val="18"/>
                <w:szCs w:val="18"/>
              </w:rPr>
              <w:t>Öğle Arası</w:t>
            </w:r>
          </w:p>
        </w:tc>
      </w:tr>
      <w:tr w:rsidR="00C617D5" w:rsidRPr="00FA4622" w:rsidTr="00AE1A0A">
        <w:trPr>
          <w:gridAfter w:val="4"/>
          <w:wAfter w:w="4380" w:type="dxa"/>
          <w:trHeight w:val="169"/>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vMerge w:val="restart"/>
            <w:tcBorders>
              <w:top w:val="nil"/>
              <w:left w:val="nil"/>
              <w:right w:val="single" w:sz="8" w:space="0" w:color="FFFFFF"/>
            </w:tcBorders>
            <w:shd w:val="clear" w:color="000000" w:fill="DBE5F1"/>
            <w:hideMark/>
          </w:tcPr>
          <w:p w:rsidR="00C617D5" w:rsidRPr="00FA4622" w:rsidRDefault="00C617D5" w:rsidP="00AE1A0A">
            <w:pPr>
              <w:rPr>
                <w:b/>
                <w:sz w:val="18"/>
                <w:szCs w:val="18"/>
              </w:rPr>
            </w:pPr>
          </w:p>
          <w:p w:rsidR="00C617D5" w:rsidRPr="00FA4622" w:rsidRDefault="00C617D5" w:rsidP="00AE1A0A">
            <w:pPr>
              <w:rPr>
                <w:sz w:val="18"/>
                <w:szCs w:val="18"/>
              </w:rPr>
            </w:pPr>
            <w:r w:rsidRPr="00FA4622">
              <w:rPr>
                <w:b/>
                <w:sz w:val="18"/>
                <w:szCs w:val="18"/>
              </w:rPr>
              <w:t xml:space="preserve">            SINAV </w:t>
            </w:r>
          </w:p>
        </w:tc>
      </w:tr>
      <w:tr w:rsidR="00C617D5" w:rsidRPr="00FA4622" w:rsidTr="00AE1A0A">
        <w:trPr>
          <w:gridAfter w:val="4"/>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5.GÖZ016</w:t>
            </w:r>
          </w:p>
        </w:tc>
        <w:tc>
          <w:tcPr>
            <w:tcW w:w="1800" w:type="dxa"/>
            <w:vMerge/>
            <w:tcBorders>
              <w:left w:val="nil"/>
              <w:right w:val="single" w:sz="8" w:space="0" w:color="FFFFFF"/>
            </w:tcBorders>
            <w:shd w:val="clear" w:color="000000" w:fill="DBE5F1"/>
            <w:hideMark/>
          </w:tcPr>
          <w:p w:rsidR="00C617D5" w:rsidRPr="00FA4622" w:rsidRDefault="00C617D5" w:rsidP="00AE1A0A">
            <w:pPr>
              <w:rPr>
                <w:b/>
                <w:sz w:val="18"/>
                <w:szCs w:val="18"/>
              </w:rPr>
            </w:pPr>
          </w:p>
        </w:tc>
      </w:tr>
      <w:tr w:rsidR="00C617D5" w:rsidRPr="00FA4622" w:rsidTr="00AE1A0A">
        <w:trPr>
          <w:gridAfter w:val="4"/>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C617D5" w:rsidRPr="00FA4622" w:rsidRDefault="00C617D5" w:rsidP="00AE1A0A">
            <w:pPr>
              <w:jc w:val="center"/>
              <w:rPr>
                <w:b/>
                <w:bCs/>
                <w:color w:val="FFFFFF"/>
                <w:sz w:val="18"/>
                <w:szCs w:val="18"/>
              </w:rPr>
            </w:pPr>
            <w:r w:rsidRPr="00FA4622">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r w:rsidRPr="00FA4622">
              <w:rPr>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C617D5" w:rsidRPr="00FA4622" w:rsidRDefault="00C617D5" w:rsidP="00AE1A0A">
            <w:pPr>
              <w:jc w:val="center"/>
              <w:rPr>
                <w:sz w:val="18"/>
                <w:szCs w:val="18"/>
              </w:rPr>
            </w:pPr>
          </w:p>
        </w:tc>
      </w:tr>
    </w:tbl>
    <w:p w:rsidR="00C617D5" w:rsidRPr="00FA4622" w:rsidRDefault="00C617D5" w:rsidP="00C617D5">
      <w:pPr>
        <w:rPr>
          <w:sz w:val="18"/>
          <w:szCs w:val="18"/>
        </w:rPr>
      </w:pPr>
      <w:r w:rsidRPr="00FA4622">
        <w:rPr>
          <w:sz w:val="18"/>
          <w:szCs w:val="18"/>
        </w:rPr>
        <w:t>Teorik ders saati : 22</w:t>
      </w:r>
    </w:p>
    <w:p w:rsidR="00C617D5" w:rsidRPr="00FA4622" w:rsidRDefault="00C617D5" w:rsidP="00C617D5">
      <w:pPr>
        <w:rPr>
          <w:sz w:val="18"/>
          <w:szCs w:val="18"/>
        </w:rPr>
      </w:pPr>
      <w:r>
        <w:rPr>
          <w:sz w:val="18"/>
          <w:szCs w:val="18"/>
        </w:rPr>
        <w:t>Pratik ders saati : 11</w:t>
      </w:r>
    </w:p>
    <w:p w:rsidR="00C617D5" w:rsidRDefault="00C617D5" w:rsidP="00C617D5">
      <w:r w:rsidRPr="00FA4622">
        <w:rPr>
          <w:color w:val="000000"/>
          <w:sz w:val="18"/>
          <w:szCs w:val="18"/>
        </w:rPr>
        <w:t>Serbest Çalışma Saati</w:t>
      </w:r>
      <w:r>
        <w:rPr>
          <w:color w:val="000000" w:themeColor="text1"/>
          <w:sz w:val="18"/>
          <w:szCs w:val="18"/>
        </w:rPr>
        <w:t>:7</w:t>
      </w:r>
    </w:p>
    <w:p w:rsidR="002A3664" w:rsidRPr="00F82D5E" w:rsidRDefault="002A3664" w:rsidP="00C617D5">
      <w:pPr>
        <w:jc w:val="center"/>
        <w:rPr>
          <w:b/>
          <w:color w:val="000000" w:themeColor="text1"/>
        </w:rPr>
      </w:pPr>
      <w:r w:rsidRPr="00F82D5E">
        <w:rPr>
          <w:b/>
          <w:color w:val="000000" w:themeColor="text1"/>
        </w:rPr>
        <w:lastRenderedPageBreak/>
        <w:t>“KADIN HASTALIKLARI VE DOĞUM” SEÇMELİ STAJ PROGRAMI</w:t>
      </w:r>
      <w:bookmarkEnd w:id="60"/>
    </w:p>
    <w:p w:rsidR="002A3664" w:rsidRPr="00EE1878" w:rsidRDefault="002A3664" w:rsidP="002A3664">
      <w:pPr>
        <w:jc w:val="center"/>
        <w:rPr>
          <w:b/>
          <w:color w:val="000000" w:themeColor="text1"/>
          <w:sz w:val="20"/>
          <w:szCs w:val="20"/>
        </w:rPr>
      </w:pPr>
    </w:p>
    <w:tbl>
      <w:tblPr>
        <w:tblW w:w="9153" w:type="dxa"/>
        <w:tblInd w:w="-68" w:type="dxa"/>
        <w:tblCellMar>
          <w:left w:w="70" w:type="dxa"/>
          <w:right w:w="70" w:type="dxa"/>
        </w:tblCellMar>
        <w:tblLook w:val="00A0"/>
      </w:tblPr>
      <w:tblGrid>
        <w:gridCol w:w="1420"/>
        <w:gridCol w:w="1420"/>
        <w:gridCol w:w="1707"/>
        <w:gridCol w:w="1651"/>
        <w:gridCol w:w="1420"/>
        <w:gridCol w:w="1535"/>
      </w:tblGrid>
      <w:tr w:rsidR="002A3664" w:rsidRPr="0028464E"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2. gün</w:t>
            </w:r>
          </w:p>
        </w:tc>
        <w:tc>
          <w:tcPr>
            <w:tcW w:w="1651"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5. gün</w:t>
            </w:r>
          </w:p>
        </w:tc>
      </w:tr>
      <w:tr w:rsidR="002A3664" w:rsidRPr="0028464E" w:rsidTr="00C93D49">
        <w:trPr>
          <w:trHeight w:val="287"/>
        </w:trPr>
        <w:tc>
          <w:tcPr>
            <w:tcW w:w="1420" w:type="dxa"/>
            <w:tcBorders>
              <w:top w:val="nil"/>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Vizit</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4.KHD007</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4.KHD007</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12.00-13.30</w:t>
            </w:r>
          </w:p>
        </w:tc>
        <w:tc>
          <w:tcPr>
            <w:tcW w:w="7733" w:type="dxa"/>
            <w:gridSpan w:val="5"/>
            <w:tcBorders>
              <w:top w:val="single" w:sz="8" w:space="0" w:color="FFFFFF"/>
              <w:left w:val="nil"/>
              <w:bottom w:val="single" w:sz="8" w:space="0" w:color="FFFFFF"/>
              <w:right w:val="single" w:sz="8" w:space="0" w:color="FFFFFF"/>
            </w:tcBorders>
            <w:shd w:val="clear" w:color="000000" w:fill="8DB3E2"/>
            <w:vAlign w:val="center"/>
          </w:tcPr>
          <w:p w:rsidR="002A3664" w:rsidRPr="0028464E" w:rsidRDefault="002A3664" w:rsidP="00C93D49">
            <w:pPr>
              <w:jc w:val="center"/>
              <w:rPr>
                <w:b/>
                <w:bCs/>
                <w:color w:val="FFFFFF"/>
                <w:sz w:val="18"/>
                <w:szCs w:val="18"/>
              </w:rPr>
            </w:pPr>
            <w:r w:rsidRPr="0028464E">
              <w:rPr>
                <w:b/>
                <w:bCs/>
                <w:color w:val="FFFFFF"/>
                <w:sz w:val="18"/>
                <w:szCs w:val="18"/>
              </w:rPr>
              <w:t>Öğle Arası</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4.KHD005</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r>
      <w:tr w:rsidR="002A3664" w:rsidRPr="0028464E"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r>
      <w:tr w:rsidR="002A3664" w:rsidRPr="0028464E"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651"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sunumu</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Konu.infertil hastaya yaklaşım</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tartışması</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Konu:IVF gebeliklerinde perinatal sonuçlar</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Makale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sunumu</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İnfertilite polklinik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Ameliyathane pratiği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28464E" w:rsidRDefault="002A3664" w:rsidP="00C93D49">
            <w:pPr>
              <w:rPr>
                <w:sz w:val="18"/>
                <w:szCs w:val="18"/>
              </w:rPr>
            </w:pPr>
            <w:r w:rsidRPr="0028464E">
              <w:rPr>
                <w:sz w:val="18"/>
                <w:szCs w:val="18"/>
              </w:rPr>
              <w:t>4.KHD007</w:t>
            </w:r>
          </w:p>
        </w:tc>
        <w:tc>
          <w:tcPr>
            <w:tcW w:w="3127" w:type="dxa"/>
            <w:gridSpan w:val="2"/>
            <w:tcBorders>
              <w:top w:val="single" w:sz="8" w:space="0" w:color="auto"/>
              <w:left w:val="nil"/>
              <w:bottom w:val="single" w:sz="4" w:space="0" w:color="auto"/>
              <w:right w:val="single" w:sz="8" w:space="0" w:color="000000"/>
            </w:tcBorders>
            <w:vAlign w:val="center"/>
          </w:tcPr>
          <w:p w:rsidR="002A3664" w:rsidRPr="0028464E" w:rsidRDefault="002A3664" w:rsidP="00C93D49">
            <w:pPr>
              <w:rPr>
                <w:sz w:val="18"/>
                <w:szCs w:val="18"/>
              </w:rPr>
            </w:pPr>
            <w:r w:rsidRPr="0028464E">
              <w:rPr>
                <w:sz w:val="18"/>
                <w:szCs w:val="18"/>
              </w:rPr>
              <w:t>Konu:Ovulasyon indüksiyonu ve komplikasyonları</w:t>
            </w:r>
          </w:p>
        </w:tc>
        <w:tc>
          <w:tcPr>
            <w:tcW w:w="1651" w:type="dxa"/>
            <w:tcBorders>
              <w:top w:val="nil"/>
              <w:left w:val="nil"/>
              <w:bottom w:val="single" w:sz="4"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single" w:sz="4" w:space="0" w:color="auto"/>
            </w:tcBorders>
            <w:vAlign w:val="center"/>
          </w:tcPr>
          <w:p w:rsidR="002A3664" w:rsidRPr="0028464E" w:rsidRDefault="002A3664" w:rsidP="00C93D49">
            <w:pPr>
              <w:rPr>
                <w:sz w:val="18"/>
                <w:szCs w:val="18"/>
              </w:rPr>
            </w:pPr>
          </w:p>
        </w:tc>
        <w:tc>
          <w:tcPr>
            <w:tcW w:w="3127" w:type="dxa"/>
            <w:gridSpan w:val="2"/>
            <w:tcBorders>
              <w:top w:val="single" w:sz="4" w:space="0" w:color="auto"/>
            </w:tcBorders>
            <w:vAlign w:val="center"/>
          </w:tcPr>
          <w:p w:rsidR="002A3664" w:rsidRPr="0028464E" w:rsidRDefault="002A3664" w:rsidP="00C93D49">
            <w:pPr>
              <w:rPr>
                <w:sz w:val="18"/>
                <w:szCs w:val="18"/>
              </w:rPr>
            </w:pPr>
          </w:p>
        </w:tc>
        <w:tc>
          <w:tcPr>
            <w:tcW w:w="1651" w:type="dxa"/>
            <w:tcBorders>
              <w:top w:val="single" w:sz="4" w:space="0" w:color="auto"/>
            </w:tcBorders>
            <w:vAlign w:val="center"/>
          </w:tcPr>
          <w:p w:rsidR="002A3664" w:rsidRPr="0028464E" w:rsidRDefault="002A3664" w:rsidP="00C93D49">
            <w:pPr>
              <w:rPr>
                <w:sz w:val="18"/>
                <w:szCs w:val="18"/>
              </w:rPr>
            </w:pPr>
          </w:p>
        </w:tc>
        <w:tc>
          <w:tcPr>
            <w:tcW w:w="2955" w:type="dxa"/>
            <w:gridSpan w:val="2"/>
            <w:tcBorders>
              <w:top w:val="single" w:sz="4" w:space="0" w:color="auto"/>
            </w:tcBorders>
            <w:vAlign w:val="center"/>
          </w:tcPr>
          <w:p w:rsidR="002A3664" w:rsidRPr="0028464E" w:rsidRDefault="002A3664" w:rsidP="00C93D49">
            <w:pPr>
              <w:rPr>
                <w:sz w:val="18"/>
                <w:szCs w:val="18"/>
              </w:rPr>
            </w:pPr>
          </w:p>
        </w:tc>
      </w:tr>
      <w:tr w:rsidR="002A3664" w:rsidRPr="0028464E" w:rsidTr="00C93D49">
        <w:trPr>
          <w:gridAfter w:val="3"/>
          <w:wAfter w:w="4606" w:type="dxa"/>
          <w:trHeight w:val="300"/>
        </w:trPr>
        <w:tc>
          <w:tcPr>
            <w:tcW w:w="1420" w:type="dxa"/>
            <w:tcBorders>
              <w:left w:val="nil"/>
              <w:bottom w:val="nil"/>
              <w:right w:val="nil"/>
            </w:tcBorders>
            <w:shd w:val="clear" w:color="000000" w:fill="FFFFFF"/>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7. gün</w:t>
            </w:r>
          </w:p>
        </w:tc>
      </w:tr>
      <w:tr w:rsidR="002A3664" w:rsidRPr="0028464E" w:rsidTr="00C93D49">
        <w:trPr>
          <w:gridAfter w:val="3"/>
          <w:wAfter w:w="4606" w:type="dxa"/>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707" w:type="dxa"/>
            <w:vMerge w:val="restart"/>
            <w:tcBorders>
              <w:top w:val="nil"/>
              <w:left w:val="nil"/>
              <w:right w:val="single" w:sz="8" w:space="0" w:color="FFFFFF"/>
            </w:tcBorders>
            <w:shd w:val="clear" w:color="000000" w:fill="DBE5F1"/>
            <w:vAlign w:val="center"/>
          </w:tcPr>
          <w:p w:rsidR="002A3664" w:rsidRPr="0028464E" w:rsidRDefault="002A3664" w:rsidP="00C93D49">
            <w:pPr>
              <w:jc w:val="center"/>
              <w:rPr>
                <w:b/>
                <w:bCs/>
                <w:sz w:val="18"/>
                <w:szCs w:val="18"/>
              </w:rPr>
            </w:pPr>
            <w:r w:rsidRPr="0028464E">
              <w:rPr>
                <w:b/>
                <w:bCs/>
                <w:sz w:val="18"/>
                <w:szCs w:val="18"/>
              </w:rPr>
              <w:t>SINAV</w:t>
            </w:r>
          </w:p>
          <w:p w:rsidR="002A3664" w:rsidRPr="0028464E" w:rsidRDefault="002A3664" w:rsidP="00C93D49">
            <w:pPr>
              <w:jc w:val="center"/>
              <w:rPr>
                <w:b/>
                <w:bCs/>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4.KHD012</w:t>
            </w:r>
          </w:p>
        </w:tc>
        <w:tc>
          <w:tcPr>
            <w:tcW w:w="1707" w:type="dxa"/>
            <w:vMerge/>
            <w:tcBorders>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12.00-13.30</w:t>
            </w:r>
          </w:p>
        </w:tc>
        <w:tc>
          <w:tcPr>
            <w:tcW w:w="3127" w:type="dxa"/>
            <w:gridSpan w:val="2"/>
            <w:tcBorders>
              <w:top w:val="single" w:sz="8" w:space="0" w:color="FFFFFF"/>
              <w:left w:val="nil"/>
              <w:bottom w:val="single" w:sz="8" w:space="0" w:color="FFFFFF"/>
              <w:right w:val="single" w:sz="8" w:space="0" w:color="FFFFFF"/>
            </w:tcBorders>
            <w:shd w:val="clear" w:color="000000" w:fill="8DB3E2"/>
            <w:vAlign w:val="center"/>
          </w:tcPr>
          <w:p w:rsidR="002A3664" w:rsidRPr="0028464E" w:rsidRDefault="002A3664" w:rsidP="00C93D49">
            <w:pPr>
              <w:jc w:val="center"/>
              <w:rPr>
                <w:b/>
                <w:bCs/>
                <w:color w:val="FFFFFF"/>
                <w:sz w:val="18"/>
                <w:szCs w:val="18"/>
              </w:rPr>
            </w:pPr>
            <w:r w:rsidRPr="0028464E">
              <w:rPr>
                <w:b/>
                <w:bCs/>
                <w:color w:val="FFFFFF"/>
                <w:sz w:val="18"/>
                <w:szCs w:val="18"/>
              </w:rPr>
              <w:t>Öğle Arası</w:t>
            </w: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4.KHD008</w:t>
            </w:r>
          </w:p>
        </w:tc>
        <w:tc>
          <w:tcPr>
            <w:tcW w:w="1707" w:type="dxa"/>
            <w:vMerge w:val="restart"/>
            <w:tcBorders>
              <w:top w:val="nil"/>
              <w:left w:val="nil"/>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p w:rsidR="002A3664" w:rsidRPr="0028464E" w:rsidRDefault="002A3664" w:rsidP="00C93D49">
            <w:pPr>
              <w:jc w:val="center"/>
              <w:rPr>
                <w:b/>
                <w:bCs/>
                <w:sz w:val="18"/>
                <w:szCs w:val="18"/>
              </w:rPr>
            </w:pPr>
            <w:r w:rsidRPr="0028464E">
              <w:rPr>
                <w:sz w:val="18"/>
                <w:szCs w:val="18"/>
              </w:rPr>
              <w:t> </w:t>
            </w:r>
            <w:r w:rsidRPr="0028464E">
              <w:rPr>
                <w:b/>
                <w:bCs/>
                <w:sz w:val="18"/>
                <w:szCs w:val="18"/>
              </w:rPr>
              <w:t>SINAV</w:t>
            </w:r>
          </w:p>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4.KHD008</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4.KHD005</w:t>
            </w:r>
          </w:p>
        </w:tc>
        <w:tc>
          <w:tcPr>
            <w:tcW w:w="1707" w:type="dxa"/>
            <w:vMerge/>
            <w:tcBorders>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651"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 xml:space="preserve">Hasta hazırlama ve olgu sunumu </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Konu:infertilitede tedavi izlemi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 Gül Kebapcılar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İnfertilite Poliklinik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bl>
    <w:p w:rsidR="002A3664" w:rsidRPr="0028464E" w:rsidRDefault="002A3664" w:rsidP="002A3664">
      <w:pPr>
        <w:rPr>
          <w:sz w:val="18"/>
          <w:szCs w:val="18"/>
        </w:rPr>
      </w:pPr>
    </w:p>
    <w:p w:rsidR="002A3664" w:rsidRPr="0028464E" w:rsidRDefault="002A3664" w:rsidP="002A3664">
      <w:pPr>
        <w:rPr>
          <w:sz w:val="18"/>
          <w:szCs w:val="18"/>
        </w:rPr>
      </w:pPr>
      <w:r w:rsidRPr="0028464E">
        <w:rPr>
          <w:sz w:val="18"/>
          <w:szCs w:val="18"/>
        </w:rPr>
        <w:t xml:space="preserve">Teorik Ders Saati: 20 </w:t>
      </w:r>
    </w:p>
    <w:p w:rsidR="002A3664" w:rsidRPr="0028464E" w:rsidRDefault="002A3664" w:rsidP="002A3664">
      <w:pPr>
        <w:rPr>
          <w:sz w:val="18"/>
          <w:szCs w:val="18"/>
        </w:rPr>
      </w:pPr>
      <w:r w:rsidRPr="0028464E">
        <w:rPr>
          <w:sz w:val="18"/>
          <w:szCs w:val="18"/>
        </w:rPr>
        <w:t>Pratik  Ders Saati: 5</w:t>
      </w:r>
    </w:p>
    <w:p w:rsidR="002A3664" w:rsidRPr="0028464E" w:rsidRDefault="002A3664" w:rsidP="002A3664">
      <w:pPr>
        <w:rPr>
          <w:sz w:val="18"/>
          <w:szCs w:val="18"/>
          <w:lang w:eastAsia="en-US"/>
        </w:rPr>
      </w:pPr>
      <w:r w:rsidRPr="0028464E">
        <w:rPr>
          <w:sz w:val="18"/>
          <w:szCs w:val="18"/>
        </w:rPr>
        <w:t xml:space="preserve">Serbest Çalışma : 4 </w:t>
      </w:r>
    </w:p>
    <w:p w:rsidR="002A3664" w:rsidRDefault="002A3664" w:rsidP="002A3664">
      <w:pPr>
        <w:rPr>
          <w:b/>
          <w:bCs/>
          <w:iCs/>
          <w:color w:val="000000" w:themeColor="text1"/>
          <w:szCs w:val="28"/>
        </w:rPr>
      </w:pPr>
      <w:bookmarkStart w:id="61" w:name="_Toc428261209"/>
      <w:r>
        <w:rPr>
          <w:color w:val="000000" w:themeColor="text1"/>
        </w:rPr>
        <w:br w:type="page"/>
      </w:r>
    </w:p>
    <w:p w:rsidR="002A3664" w:rsidRPr="00F82D5E" w:rsidRDefault="002A3664" w:rsidP="002A3664">
      <w:pPr>
        <w:pStyle w:val="Balk2"/>
        <w:rPr>
          <w:color w:val="000000" w:themeColor="text1"/>
        </w:rPr>
      </w:pPr>
      <w:r w:rsidRPr="00F82D5E">
        <w:rPr>
          <w:color w:val="000000" w:themeColor="text1"/>
        </w:rPr>
        <w:lastRenderedPageBreak/>
        <w:t>“KALP VE DAMAR CERRAHİSİ” SEÇMELİ STAJ PROGRAMI</w:t>
      </w:r>
      <w:bookmarkEnd w:id="61"/>
    </w:p>
    <w:p w:rsidR="002A3664" w:rsidRPr="00F82D5E" w:rsidRDefault="002A3664" w:rsidP="002A3664">
      <w:pPr>
        <w:rPr>
          <w:color w:val="000000" w:themeColor="text1"/>
          <w:sz w:val="18"/>
          <w:szCs w:val="18"/>
          <w:lang w:eastAsia="en-US"/>
        </w:rPr>
      </w:pPr>
    </w:p>
    <w:tbl>
      <w:tblPr>
        <w:tblW w:w="9034" w:type="dxa"/>
        <w:tblInd w:w="57" w:type="dxa"/>
        <w:tblCellMar>
          <w:left w:w="70" w:type="dxa"/>
          <w:right w:w="70" w:type="dxa"/>
        </w:tblCellMar>
        <w:tblLook w:val="0000"/>
      </w:tblPr>
      <w:tblGrid>
        <w:gridCol w:w="1190"/>
        <w:gridCol w:w="1820"/>
        <w:gridCol w:w="1724"/>
        <w:gridCol w:w="1440"/>
        <w:gridCol w:w="1420"/>
        <w:gridCol w:w="1440"/>
      </w:tblGrid>
      <w:tr w:rsidR="002A3664" w:rsidRPr="00107E2B" w:rsidTr="00C93D49">
        <w:trPr>
          <w:trHeight w:val="270"/>
        </w:trPr>
        <w:tc>
          <w:tcPr>
            <w:tcW w:w="1190" w:type="dxa"/>
            <w:tcBorders>
              <w:top w:val="single" w:sz="8" w:space="0" w:color="FFFFFF"/>
              <w:left w:val="single" w:sz="8" w:space="0" w:color="FFFFFF"/>
              <w:bottom w:val="nil"/>
              <w:right w:val="single" w:sz="8" w:space="0" w:color="FFFFFF"/>
            </w:tcBorders>
            <w:shd w:val="clear" w:color="auto" w:fill="FFFFFF"/>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 gün</w:t>
            </w:r>
          </w:p>
        </w:tc>
        <w:tc>
          <w:tcPr>
            <w:tcW w:w="1724"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2.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3. gün</w:t>
            </w:r>
          </w:p>
        </w:tc>
        <w:tc>
          <w:tcPr>
            <w:tcW w:w="142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4.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5. gün</w:t>
            </w:r>
          </w:p>
        </w:tc>
      </w:tr>
      <w:tr w:rsidR="002A3664" w:rsidRPr="00107E2B" w:rsidTr="00C93D49">
        <w:trPr>
          <w:trHeight w:val="339"/>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Tanışma ve Genel Vizit</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495"/>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Tanışma ve Genel Vizit</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Pratik Eğitim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5.KDC003</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5.KDC005</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5.KDC07</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5.KDC009</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5.KDC003</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5.KDC005</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5.KDC007</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5.KDC009</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12.00-13.00</w:t>
            </w:r>
          </w:p>
        </w:tc>
        <w:tc>
          <w:tcPr>
            <w:tcW w:w="7844" w:type="dxa"/>
            <w:gridSpan w:val="5"/>
            <w:tcBorders>
              <w:top w:val="single" w:sz="8" w:space="0" w:color="FFFFFF"/>
              <w:left w:val="nil"/>
              <w:bottom w:val="single" w:sz="8" w:space="0" w:color="FFFFFF"/>
              <w:right w:val="single" w:sz="8" w:space="0" w:color="FFFFFF"/>
            </w:tcBorders>
            <w:shd w:val="clear" w:color="auto" w:fill="8DB3E2" w:themeFill="text2" w:themeFillTint="66"/>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Öğle Arası</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5.KDC002</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5.KDC006</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5.KDC002</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5.KDC006</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r>
      <w:tr w:rsidR="002A3664" w:rsidRPr="00107E2B" w:rsidTr="00C93D49">
        <w:trPr>
          <w:trHeight w:val="345"/>
        </w:trPr>
        <w:tc>
          <w:tcPr>
            <w:tcW w:w="1190" w:type="dxa"/>
            <w:tcBorders>
              <w:top w:val="nil"/>
              <w:left w:val="single" w:sz="8" w:space="0" w:color="FFFFFF"/>
              <w:bottom w:val="single" w:sz="8" w:space="0" w:color="auto"/>
              <w:right w:val="single" w:sz="12" w:space="0" w:color="FFFFFF"/>
            </w:tcBorders>
            <w:shd w:val="clear" w:color="auto" w:fill="auto"/>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p>
        </w:tc>
        <w:tc>
          <w:tcPr>
            <w:tcW w:w="1724"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2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r>
      <w:tr w:rsidR="00F326AA"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5.KDC001</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KVC'ye Giriş</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Mustafa BÜYÜKATEŞ</w:t>
            </w:r>
          </w:p>
        </w:tc>
      </w:tr>
      <w:tr w:rsidR="00F326AA" w:rsidRPr="00107E2B" w:rsidTr="00072BD1">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5.KDC002</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Kardiyak Anatomi</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Ömer Faruk ÇİÇEK</w:t>
            </w:r>
          </w:p>
        </w:tc>
      </w:tr>
      <w:tr w:rsidR="00F326AA" w:rsidRPr="00107E2B" w:rsidTr="00072BD1">
        <w:trPr>
          <w:trHeight w:val="383"/>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5.KDC003</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Koroner Arter Hastalığı ve Cerrahi Tedavisi</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Atilla ORHAN</w:t>
            </w:r>
          </w:p>
        </w:tc>
      </w:tr>
      <w:tr w:rsidR="00F326AA"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5.KDC004</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Mitral Kapak Hastalıkları ve Cerrahi Tedavisi</w:t>
            </w:r>
          </w:p>
        </w:tc>
        <w:tc>
          <w:tcPr>
            <w:tcW w:w="1440" w:type="dxa"/>
            <w:tcBorders>
              <w:top w:val="nil"/>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pPr>
              <w:rPr>
                <w:color w:val="000000"/>
                <w:sz w:val="18"/>
                <w:szCs w:val="18"/>
              </w:rPr>
            </w:pPr>
            <w:r>
              <w:rPr>
                <w:color w:val="000000"/>
                <w:sz w:val="18"/>
                <w:szCs w:val="18"/>
              </w:rPr>
              <w:t>Hakan AKBAYRAK</w:t>
            </w:r>
          </w:p>
        </w:tc>
      </w:tr>
      <w:tr w:rsidR="002A3664" w:rsidRPr="00107E2B" w:rsidTr="00C93D49">
        <w:trPr>
          <w:trHeight w:val="270"/>
        </w:trPr>
        <w:tc>
          <w:tcPr>
            <w:tcW w:w="9034" w:type="dxa"/>
            <w:gridSpan w:val="6"/>
            <w:tcBorders>
              <w:top w:val="nil"/>
              <w:left w:val="nil"/>
              <w:bottom w:val="single" w:sz="8" w:space="0" w:color="FFFFFF"/>
              <w:right w:val="nil"/>
            </w:tcBorders>
            <w:shd w:val="clear" w:color="auto" w:fill="auto"/>
            <w:noWrap/>
            <w:vAlign w:val="center"/>
          </w:tcPr>
          <w:p w:rsidR="002A3664" w:rsidRPr="00107E2B" w:rsidRDefault="002A3664" w:rsidP="00C93D49">
            <w:pPr>
              <w:jc w:val="center"/>
              <w:rPr>
                <w:color w:val="000000"/>
                <w:sz w:val="18"/>
                <w:szCs w:val="18"/>
              </w:rPr>
            </w:pPr>
            <w:r w:rsidRPr="00107E2B">
              <w:rPr>
                <w:color w:val="000000"/>
                <w:sz w:val="18"/>
                <w:szCs w:val="18"/>
              </w:rPr>
              <w:t> </w:t>
            </w:r>
          </w:p>
        </w:tc>
      </w:tr>
      <w:tr w:rsidR="002A3664" w:rsidRPr="00107E2B" w:rsidTr="00C93D49">
        <w:trPr>
          <w:gridAfter w:val="3"/>
          <w:wAfter w:w="4300" w:type="dxa"/>
          <w:trHeight w:val="270"/>
        </w:trPr>
        <w:tc>
          <w:tcPr>
            <w:tcW w:w="1190" w:type="dxa"/>
            <w:tcBorders>
              <w:top w:val="nil"/>
              <w:left w:val="single" w:sz="8" w:space="0" w:color="FFFFFF"/>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nil"/>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6. gün</w:t>
            </w:r>
          </w:p>
        </w:tc>
        <w:tc>
          <w:tcPr>
            <w:tcW w:w="1724" w:type="dxa"/>
            <w:tcBorders>
              <w:top w:val="nil"/>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7. gün</w:t>
            </w:r>
          </w:p>
        </w:tc>
      </w:tr>
      <w:tr w:rsidR="002A3664" w:rsidRPr="00107E2B" w:rsidTr="00C93D49">
        <w:trPr>
          <w:gridAfter w:val="3"/>
          <w:wAfter w:w="4300" w:type="dxa"/>
          <w:trHeight w:val="27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val="restart"/>
            <w:tcBorders>
              <w:top w:val="single" w:sz="8" w:space="0" w:color="FFFFFF"/>
              <w:left w:val="nil"/>
              <w:right w:val="single" w:sz="8" w:space="0" w:color="FFFFFF"/>
            </w:tcBorders>
            <w:shd w:val="clear" w:color="auto" w:fill="DBE5F1" w:themeFill="accent1" w:themeFillTint="33"/>
            <w:vAlign w:val="center"/>
          </w:tcPr>
          <w:p w:rsidR="002A3664" w:rsidRPr="00107E2B" w:rsidRDefault="002A3664" w:rsidP="00C93D49">
            <w:pPr>
              <w:jc w:val="center"/>
              <w:rPr>
                <w:b/>
                <w:color w:val="000000"/>
                <w:sz w:val="18"/>
                <w:szCs w:val="18"/>
              </w:rPr>
            </w:pPr>
            <w:r w:rsidRPr="00107E2B">
              <w:rPr>
                <w:b/>
                <w:color w:val="000000"/>
                <w:sz w:val="18"/>
                <w:szCs w:val="18"/>
              </w:rPr>
              <w:t>SINAV</w:t>
            </w:r>
          </w:p>
        </w:tc>
      </w:tr>
      <w:tr w:rsidR="002A3664" w:rsidRPr="00107E2B" w:rsidTr="00C93D49">
        <w:trPr>
          <w:gridAfter w:val="3"/>
          <w:wAfter w:w="4300" w:type="dxa"/>
          <w:trHeight w:val="270"/>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5.KDC010</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5.KDC010</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12.00-13.00</w:t>
            </w:r>
          </w:p>
        </w:tc>
        <w:tc>
          <w:tcPr>
            <w:tcW w:w="3544" w:type="dxa"/>
            <w:gridSpan w:val="2"/>
            <w:tcBorders>
              <w:top w:val="single" w:sz="8" w:space="0" w:color="FFFFFF"/>
              <w:left w:val="nil"/>
              <w:bottom w:val="single" w:sz="8" w:space="0" w:color="FFFFFF"/>
              <w:right w:val="single" w:sz="8" w:space="0" w:color="FFFFFF"/>
            </w:tcBorders>
            <w:shd w:val="clear" w:color="auto" w:fill="8DB3E2" w:themeFill="text2" w:themeFillTint="66"/>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Öğle Arası</w:t>
            </w: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val="restart"/>
            <w:tcBorders>
              <w:top w:val="nil"/>
              <w:left w:val="nil"/>
              <w:right w:val="single" w:sz="8" w:space="0" w:color="FFFFFF"/>
            </w:tcBorders>
            <w:shd w:val="clear" w:color="auto" w:fill="DBE5F1" w:themeFill="accent1" w:themeFillTint="33"/>
            <w:vAlign w:val="center"/>
          </w:tcPr>
          <w:p w:rsidR="002A3664" w:rsidRPr="00107E2B" w:rsidRDefault="002A3664" w:rsidP="00C93D49">
            <w:pPr>
              <w:jc w:val="center"/>
              <w:rPr>
                <w:b/>
                <w:color w:val="000000"/>
                <w:sz w:val="18"/>
                <w:szCs w:val="18"/>
              </w:rPr>
            </w:pPr>
            <w:r w:rsidRPr="00107E2B">
              <w:rPr>
                <w:b/>
                <w:color w:val="000000"/>
                <w:sz w:val="18"/>
                <w:szCs w:val="18"/>
              </w:rPr>
              <w:t>SINAV</w:t>
            </w: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trHeight w:val="270"/>
        </w:trPr>
        <w:tc>
          <w:tcPr>
            <w:tcW w:w="1190" w:type="dxa"/>
            <w:tcBorders>
              <w:top w:val="nil"/>
              <w:left w:val="nil"/>
              <w:bottom w:val="nil"/>
              <w:right w:val="nil"/>
            </w:tcBorders>
            <w:shd w:val="clear" w:color="auto" w:fill="auto"/>
            <w:noWrap/>
            <w:vAlign w:val="bottom"/>
          </w:tcPr>
          <w:p w:rsidR="002A3664" w:rsidRPr="00107E2B" w:rsidRDefault="002A3664" w:rsidP="00C93D49">
            <w:pPr>
              <w:rPr>
                <w:sz w:val="18"/>
                <w:szCs w:val="18"/>
              </w:rPr>
            </w:pPr>
          </w:p>
        </w:tc>
        <w:tc>
          <w:tcPr>
            <w:tcW w:w="1820" w:type="dxa"/>
            <w:tcBorders>
              <w:top w:val="nil"/>
              <w:left w:val="nil"/>
              <w:bottom w:val="nil"/>
              <w:right w:val="nil"/>
            </w:tcBorders>
            <w:shd w:val="clear" w:color="auto" w:fill="auto"/>
            <w:noWrap/>
            <w:vAlign w:val="bottom"/>
          </w:tcPr>
          <w:p w:rsidR="002A3664" w:rsidRPr="00107E2B" w:rsidRDefault="002A3664" w:rsidP="00C93D49">
            <w:pPr>
              <w:rPr>
                <w:sz w:val="18"/>
                <w:szCs w:val="18"/>
              </w:rPr>
            </w:pPr>
          </w:p>
        </w:tc>
        <w:tc>
          <w:tcPr>
            <w:tcW w:w="1724"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40"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20"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40" w:type="dxa"/>
            <w:tcBorders>
              <w:top w:val="nil"/>
              <w:left w:val="nil"/>
              <w:bottom w:val="nil"/>
              <w:right w:val="nil"/>
            </w:tcBorders>
            <w:shd w:val="clear" w:color="auto" w:fill="auto"/>
            <w:vAlign w:val="center"/>
          </w:tcPr>
          <w:p w:rsidR="002A3664" w:rsidRPr="00107E2B" w:rsidRDefault="002A3664" w:rsidP="00C93D49">
            <w:pPr>
              <w:jc w:val="center"/>
              <w:rPr>
                <w:b/>
                <w:bCs/>
                <w:color w:val="FFFFFF"/>
                <w:sz w:val="18"/>
                <w:szCs w:val="18"/>
              </w:rPr>
            </w:pPr>
          </w:p>
        </w:tc>
      </w:tr>
      <w:tr w:rsidR="00F326AA" w:rsidRPr="00107E2B" w:rsidTr="00072BD1">
        <w:trPr>
          <w:trHeight w:val="270"/>
        </w:trPr>
        <w:tc>
          <w:tcPr>
            <w:tcW w:w="11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5.KDC005</w:t>
            </w:r>
          </w:p>
        </w:tc>
        <w:tc>
          <w:tcPr>
            <w:tcW w:w="3544" w:type="dxa"/>
            <w:gridSpan w:val="2"/>
            <w:tcBorders>
              <w:top w:val="single" w:sz="8" w:space="0" w:color="000000"/>
              <w:left w:val="nil"/>
              <w:bottom w:val="single" w:sz="8" w:space="0" w:color="000000"/>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Aort Hastalıkları ve Cerrahi Tedavisi</w:t>
            </w:r>
          </w:p>
        </w:tc>
        <w:tc>
          <w:tcPr>
            <w:tcW w:w="1440" w:type="dxa"/>
            <w:tcBorders>
              <w:top w:val="single" w:sz="8" w:space="0" w:color="000000"/>
              <w:left w:val="nil"/>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000000"/>
              <w:left w:val="nil"/>
              <w:bottom w:val="single" w:sz="8" w:space="0" w:color="000000"/>
              <w:right w:val="single" w:sz="8" w:space="0" w:color="000000"/>
            </w:tcBorders>
            <w:shd w:val="clear" w:color="auto" w:fill="FFFFFF"/>
            <w:vAlign w:val="center"/>
          </w:tcPr>
          <w:p w:rsidR="00F326AA" w:rsidRDefault="00F326AA" w:rsidP="00072BD1">
            <w:pPr>
              <w:rPr>
                <w:color w:val="000000"/>
                <w:sz w:val="18"/>
                <w:szCs w:val="18"/>
              </w:rPr>
            </w:pPr>
            <w:r>
              <w:rPr>
                <w:color w:val="000000"/>
                <w:sz w:val="18"/>
                <w:szCs w:val="18"/>
              </w:rPr>
              <w:t>Hakan AKBAYRAK</w:t>
            </w:r>
          </w:p>
        </w:tc>
      </w:tr>
      <w:tr w:rsidR="00F326AA" w:rsidRPr="00107E2B" w:rsidTr="00072BD1">
        <w:trPr>
          <w:trHeight w:val="283"/>
        </w:trPr>
        <w:tc>
          <w:tcPr>
            <w:tcW w:w="1190" w:type="dxa"/>
            <w:tcBorders>
              <w:top w:val="nil"/>
              <w:left w:val="single" w:sz="8" w:space="0" w:color="000000"/>
              <w:bottom w:val="single" w:sz="8" w:space="0" w:color="000000"/>
              <w:right w:val="single" w:sz="8" w:space="0" w:color="000000"/>
            </w:tcBorders>
            <w:shd w:val="clear" w:color="auto" w:fill="auto"/>
            <w:vAlign w:val="bottom"/>
          </w:tcPr>
          <w:p w:rsidR="00F326AA" w:rsidRPr="00107E2B" w:rsidRDefault="00F326AA" w:rsidP="00C93D49">
            <w:pPr>
              <w:rPr>
                <w:color w:val="000000"/>
                <w:sz w:val="18"/>
                <w:szCs w:val="18"/>
              </w:rPr>
            </w:pPr>
            <w:r w:rsidRPr="00107E2B">
              <w:rPr>
                <w:color w:val="000000"/>
                <w:sz w:val="18"/>
                <w:szCs w:val="18"/>
              </w:rPr>
              <w:t>5.KDC006</w:t>
            </w:r>
          </w:p>
        </w:tc>
        <w:tc>
          <w:tcPr>
            <w:tcW w:w="3544" w:type="dxa"/>
            <w:gridSpan w:val="2"/>
            <w:tcBorders>
              <w:top w:val="nil"/>
              <w:left w:val="nil"/>
              <w:bottom w:val="single" w:sz="8" w:space="0" w:color="auto"/>
              <w:right w:val="single" w:sz="8" w:space="0" w:color="000000"/>
            </w:tcBorders>
            <w:shd w:val="clear" w:color="auto" w:fill="FFFFFF"/>
            <w:vAlign w:val="bottom"/>
          </w:tcPr>
          <w:p w:rsidR="00F326AA" w:rsidRPr="00107E2B" w:rsidRDefault="00F326AA" w:rsidP="00C93D49">
            <w:pPr>
              <w:rPr>
                <w:color w:val="000000"/>
                <w:sz w:val="18"/>
                <w:szCs w:val="18"/>
              </w:rPr>
            </w:pPr>
            <w:r w:rsidRPr="00107E2B">
              <w:rPr>
                <w:color w:val="000000"/>
                <w:sz w:val="18"/>
                <w:szCs w:val="18"/>
              </w:rPr>
              <w:t xml:space="preserve"> Periferik Arter Hastalıkları ve Cerrahisi </w:t>
            </w:r>
          </w:p>
        </w:tc>
        <w:tc>
          <w:tcPr>
            <w:tcW w:w="1440" w:type="dxa"/>
            <w:tcBorders>
              <w:top w:val="nil"/>
              <w:left w:val="nil"/>
              <w:bottom w:val="single" w:sz="8" w:space="0" w:color="auto"/>
              <w:right w:val="single" w:sz="8" w:space="0" w:color="auto"/>
            </w:tcBorders>
            <w:shd w:val="clear" w:color="auto" w:fill="auto"/>
            <w:vAlign w:val="bottom"/>
          </w:tcPr>
          <w:p w:rsidR="00F326AA" w:rsidRPr="00107E2B" w:rsidRDefault="00F326AA" w:rsidP="00C93D49">
            <w:pPr>
              <w:rPr>
                <w:color w:val="000000"/>
                <w:sz w:val="18"/>
                <w:szCs w:val="18"/>
              </w:rPr>
            </w:pPr>
            <w:r w:rsidRPr="00107E2B">
              <w:rPr>
                <w:color w:val="000000"/>
                <w:sz w:val="18"/>
                <w:szCs w:val="18"/>
              </w:rPr>
              <w:t>2 saat</w:t>
            </w:r>
          </w:p>
        </w:tc>
        <w:tc>
          <w:tcPr>
            <w:tcW w:w="1420" w:type="dxa"/>
            <w:tcBorders>
              <w:top w:val="nil"/>
              <w:left w:val="nil"/>
              <w:bottom w:val="single" w:sz="8" w:space="0" w:color="auto"/>
              <w:right w:val="nil"/>
            </w:tcBorders>
            <w:shd w:val="clear" w:color="auto" w:fill="FFFFFF"/>
            <w:vAlign w:val="center"/>
          </w:tcPr>
          <w:p w:rsidR="00F326AA" w:rsidRDefault="00F326AA" w:rsidP="00072BD1">
            <w:pPr>
              <w:rPr>
                <w:color w:val="000000"/>
                <w:sz w:val="18"/>
                <w:szCs w:val="18"/>
              </w:rPr>
            </w:pPr>
            <w:r>
              <w:rPr>
                <w:color w:val="000000"/>
                <w:sz w:val="18"/>
                <w:szCs w:val="18"/>
              </w:rPr>
              <w:t>Atilla ORHAN</w:t>
            </w:r>
          </w:p>
        </w:tc>
        <w:tc>
          <w:tcPr>
            <w:tcW w:w="1440" w:type="dxa"/>
            <w:tcBorders>
              <w:top w:val="nil"/>
              <w:left w:val="nil"/>
              <w:bottom w:val="single" w:sz="8" w:space="0" w:color="auto"/>
              <w:right w:val="single" w:sz="8" w:space="0" w:color="000000"/>
            </w:tcBorders>
            <w:shd w:val="clear" w:color="auto" w:fill="FFFFFF"/>
          </w:tcPr>
          <w:p w:rsidR="00F326AA" w:rsidRPr="00107E2B" w:rsidRDefault="00F326AA" w:rsidP="00C93D49">
            <w:pPr>
              <w:rPr>
                <w:sz w:val="18"/>
                <w:szCs w:val="18"/>
              </w:rPr>
            </w:pPr>
          </w:p>
        </w:tc>
      </w:tr>
      <w:tr w:rsidR="00F326AA" w:rsidRPr="00107E2B" w:rsidTr="00072BD1">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5.KDC007</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Venöz Yetmezlik</w:t>
            </w:r>
          </w:p>
        </w:tc>
        <w:tc>
          <w:tcPr>
            <w:tcW w:w="1440" w:type="dxa"/>
            <w:tcBorders>
              <w:top w:val="nil"/>
              <w:left w:val="nil"/>
              <w:bottom w:val="single" w:sz="8" w:space="0" w:color="auto"/>
              <w:right w:val="single" w:sz="8" w:space="0" w:color="auto"/>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rsidP="00072BD1">
            <w:pPr>
              <w:rPr>
                <w:color w:val="000000"/>
                <w:sz w:val="18"/>
                <w:szCs w:val="18"/>
              </w:rPr>
            </w:pPr>
            <w:r>
              <w:rPr>
                <w:color w:val="000000"/>
                <w:sz w:val="18"/>
                <w:szCs w:val="18"/>
              </w:rPr>
              <w:t>Ömer Faruk ÇİÇEK</w:t>
            </w:r>
          </w:p>
        </w:tc>
      </w:tr>
      <w:tr w:rsidR="00F326AA" w:rsidRPr="00107E2B" w:rsidTr="00072BD1">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5.KDC008</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F326AA" w:rsidRPr="00107E2B" w:rsidRDefault="00F326AA" w:rsidP="00C93D49">
            <w:pPr>
              <w:rPr>
                <w:color w:val="000000"/>
                <w:sz w:val="18"/>
                <w:szCs w:val="18"/>
              </w:rPr>
            </w:pPr>
            <w:r w:rsidRPr="00107E2B">
              <w:rPr>
                <w:color w:val="000000"/>
                <w:sz w:val="18"/>
                <w:szCs w:val="18"/>
              </w:rPr>
              <w:t>Derin Ven Trombozu Tedavisi</w:t>
            </w:r>
          </w:p>
        </w:tc>
        <w:tc>
          <w:tcPr>
            <w:tcW w:w="1440" w:type="dxa"/>
            <w:tcBorders>
              <w:top w:val="nil"/>
              <w:left w:val="nil"/>
              <w:bottom w:val="single" w:sz="8" w:space="0" w:color="auto"/>
              <w:right w:val="single" w:sz="8" w:space="0" w:color="auto"/>
            </w:tcBorders>
            <w:shd w:val="clear" w:color="auto" w:fill="auto"/>
            <w:vAlign w:val="center"/>
          </w:tcPr>
          <w:p w:rsidR="00F326AA" w:rsidRPr="00107E2B" w:rsidRDefault="00F326AA"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F326AA" w:rsidRDefault="00F326AA" w:rsidP="00072BD1">
            <w:pPr>
              <w:rPr>
                <w:color w:val="000000"/>
                <w:sz w:val="18"/>
                <w:szCs w:val="18"/>
              </w:rPr>
            </w:pPr>
            <w:r>
              <w:rPr>
                <w:color w:val="000000"/>
                <w:sz w:val="18"/>
                <w:szCs w:val="18"/>
              </w:rPr>
              <w:t>Ömer Faruk ÇİÇEK</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5.KDC009</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Siyanotik Kalp Hastalıkları ve Cerrahisi</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5.KDC010</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B91A5C" w:rsidP="00C93D49">
            <w:pPr>
              <w:rPr>
                <w:color w:val="000000"/>
                <w:sz w:val="18"/>
                <w:szCs w:val="18"/>
              </w:rPr>
            </w:pPr>
            <w:r w:rsidRPr="00B91A5C">
              <w:rPr>
                <w:color w:val="000000"/>
                <w:sz w:val="18"/>
                <w:szCs w:val="18"/>
              </w:rPr>
              <w:t>Asiyanotik Kalp Hastalıkları ve Cerrahisi</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bl>
    <w:p w:rsidR="002A3664" w:rsidRPr="00107E2B" w:rsidRDefault="002A3664" w:rsidP="002A3664">
      <w:pPr>
        <w:rPr>
          <w:sz w:val="18"/>
          <w:szCs w:val="18"/>
          <w:lang w:eastAsia="en-US"/>
        </w:rPr>
      </w:pPr>
    </w:p>
    <w:p w:rsidR="002A3664" w:rsidRPr="00107E2B" w:rsidRDefault="002A3664" w:rsidP="002A3664">
      <w:pPr>
        <w:rPr>
          <w:sz w:val="18"/>
          <w:szCs w:val="18"/>
        </w:rPr>
      </w:pPr>
      <w:bookmarkStart w:id="62" w:name="_Toc428261210"/>
      <w:r w:rsidRPr="00107E2B">
        <w:rPr>
          <w:sz w:val="18"/>
          <w:szCs w:val="18"/>
        </w:rPr>
        <w:t xml:space="preserve">Teorik Ders Saati: 20 </w:t>
      </w:r>
    </w:p>
    <w:p w:rsidR="002A3664" w:rsidRDefault="002A3664" w:rsidP="002A3664">
      <w:pPr>
        <w:rPr>
          <w:sz w:val="18"/>
          <w:szCs w:val="18"/>
        </w:rPr>
      </w:pPr>
      <w:r w:rsidRPr="00107E2B">
        <w:rPr>
          <w:sz w:val="18"/>
          <w:szCs w:val="18"/>
        </w:rPr>
        <w:t>Pratik Ders Saati: 24</w:t>
      </w:r>
    </w:p>
    <w:p w:rsidR="00272DE2" w:rsidRPr="00B91A5C" w:rsidRDefault="002A3664" w:rsidP="008D196A">
      <w:pPr>
        <w:pStyle w:val="Balk2"/>
        <w:rPr>
          <w:color w:val="FF0000"/>
        </w:rPr>
      </w:pPr>
      <w:r w:rsidRPr="00272DE2">
        <w:rPr>
          <w:b w:val="0"/>
          <w:sz w:val="18"/>
          <w:szCs w:val="18"/>
        </w:rPr>
        <w:t>Serbest Çalışma: 4</w:t>
      </w:r>
      <w:r>
        <w:br w:type="page"/>
      </w:r>
      <w:r w:rsidR="00272DE2" w:rsidRPr="00F82D5E">
        <w:rPr>
          <w:color w:val="000000" w:themeColor="text1"/>
        </w:rPr>
        <w:lastRenderedPageBreak/>
        <w:t>“ ÜROLOJİ ” SEÇMELİ STAJ PROGRAMI</w:t>
      </w:r>
    </w:p>
    <w:p w:rsidR="00272DE2" w:rsidRPr="00107E2B" w:rsidRDefault="00272DE2" w:rsidP="00272DE2">
      <w:pPr>
        <w:rPr>
          <w:sz w:val="18"/>
          <w:szCs w:val="18"/>
          <w:lang w:eastAsia="en-US"/>
        </w:rPr>
      </w:pPr>
    </w:p>
    <w:p w:rsidR="00272DE2" w:rsidRPr="00107E2B" w:rsidRDefault="00272DE2" w:rsidP="00272DE2">
      <w:pPr>
        <w:rPr>
          <w:sz w:val="18"/>
          <w:szCs w:val="18"/>
          <w:lang w:eastAsia="en-US"/>
        </w:rPr>
      </w:pPr>
    </w:p>
    <w:tbl>
      <w:tblPr>
        <w:tblW w:w="9527" w:type="dxa"/>
        <w:tblInd w:w="-68" w:type="dxa"/>
        <w:tblCellMar>
          <w:left w:w="70" w:type="dxa"/>
          <w:right w:w="70" w:type="dxa"/>
        </w:tblCellMar>
        <w:tblLook w:val="00A0"/>
      </w:tblPr>
      <w:tblGrid>
        <w:gridCol w:w="1540"/>
        <w:gridCol w:w="1589"/>
        <w:gridCol w:w="1559"/>
        <w:gridCol w:w="1560"/>
        <w:gridCol w:w="1559"/>
        <w:gridCol w:w="1720"/>
      </w:tblGrid>
      <w:tr w:rsidR="00272DE2" w:rsidRPr="00D876C6" w:rsidTr="00072BD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4. gün</w:t>
            </w:r>
          </w:p>
        </w:tc>
        <w:tc>
          <w:tcPr>
            <w:tcW w:w="1720"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5. gün</w:t>
            </w:r>
          </w:p>
        </w:tc>
      </w:tr>
      <w:tr w:rsidR="00272DE2" w:rsidRPr="00D876C6" w:rsidTr="00072BD1">
        <w:trPr>
          <w:trHeight w:val="285"/>
        </w:trPr>
        <w:tc>
          <w:tcPr>
            <w:tcW w:w="1540" w:type="dxa"/>
            <w:tcBorders>
              <w:top w:val="nil"/>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08.30-09:10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09:20-10:00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5.ÜRO001</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5.ÜRO002</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5.ÜRO003</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5.ÜRO004</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5.ÜRO005</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10:10-10:50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5.ÜRO001</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5.ÜRO002</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5.ÜRO003</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5.ÜRO004</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5.ÜRO005</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11:00-11:40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11:40-13:00</w:t>
            </w:r>
          </w:p>
        </w:tc>
        <w:tc>
          <w:tcPr>
            <w:tcW w:w="7987" w:type="dxa"/>
            <w:gridSpan w:val="5"/>
            <w:tcBorders>
              <w:top w:val="single" w:sz="8" w:space="0" w:color="FFFFFF"/>
              <w:left w:val="nil"/>
              <w:bottom w:val="single" w:sz="8" w:space="0" w:color="FFFFFF"/>
              <w:right w:val="single" w:sz="8" w:space="0" w:color="FFFFFF"/>
            </w:tcBorders>
            <w:shd w:val="clear" w:color="auto" w:fill="8DB3E2"/>
            <w:vAlign w:val="center"/>
          </w:tcPr>
          <w:p w:rsidR="00272DE2" w:rsidRPr="00F047F1" w:rsidRDefault="00272DE2" w:rsidP="00072BD1">
            <w:pPr>
              <w:jc w:val="center"/>
              <w:rPr>
                <w:b/>
                <w:bCs/>
                <w:color w:val="FFFFFF"/>
                <w:sz w:val="18"/>
                <w:szCs w:val="18"/>
              </w:rPr>
            </w:pPr>
            <w:r w:rsidRPr="00F047F1">
              <w:rPr>
                <w:b/>
                <w:bCs/>
                <w:color w:val="FFFFFF"/>
                <w:sz w:val="18"/>
                <w:szCs w:val="18"/>
              </w:rPr>
              <w:t>Öğle Arası</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13:00-13:40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5.ÜRO001</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5.ÜRO002</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5.ÜRO003</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5.ÜRO004</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Seminer-Literatür</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13:50-14:30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14:40-15:20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p>
        </w:tc>
      </w:tr>
      <w:tr w:rsidR="00272DE2" w:rsidRPr="00D876C6"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15:30-16:10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6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720"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r>
      <w:tr w:rsidR="00272DE2" w:rsidRPr="00D876C6" w:rsidTr="00072BD1">
        <w:trPr>
          <w:trHeight w:val="285"/>
        </w:trPr>
        <w:tc>
          <w:tcPr>
            <w:tcW w:w="1540" w:type="dxa"/>
            <w:noWrap/>
            <w:vAlign w:val="bottom"/>
          </w:tcPr>
          <w:p w:rsidR="00272DE2" w:rsidRPr="00D876C6" w:rsidRDefault="00272DE2" w:rsidP="00072BD1">
            <w:pPr>
              <w:spacing w:line="240" w:lineRule="atLeast"/>
              <w:rPr>
                <w:sz w:val="20"/>
                <w:szCs w:val="20"/>
              </w:rPr>
            </w:pPr>
          </w:p>
        </w:tc>
        <w:tc>
          <w:tcPr>
            <w:tcW w:w="1589" w:type="dxa"/>
            <w:noWrap/>
            <w:vAlign w:val="bottom"/>
          </w:tcPr>
          <w:p w:rsidR="00272DE2" w:rsidRPr="00D876C6" w:rsidRDefault="00272DE2" w:rsidP="00072BD1">
            <w:pPr>
              <w:spacing w:line="240" w:lineRule="atLeast"/>
              <w:rPr>
                <w:sz w:val="20"/>
                <w:szCs w:val="20"/>
              </w:rPr>
            </w:pPr>
          </w:p>
        </w:tc>
        <w:tc>
          <w:tcPr>
            <w:tcW w:w="1559" w:type="dxa"/>
            <w:noWrap/>
            <w:vAlign w:val="bottom"/>
          </w:tcPr>
          <w:p w:rsidR="00272DE2" w:rsidRPr="00D876C6" w:rsidRDefault="00272DE2" w:rsidP="00072BD1">
            <w:pPr>
              <w:spacing w:line="240" w:lineRule="atLeast"/>
              <w:rPr>
                <w:sz w:val="20"/>
                <w:szCs w:val="20"/>
              </w:rPr>
            </w:pPr>
          </w:p>
        </w:tc>
        <w:tc>
          <w:tcPr>
            <w:tcW w:w="1560" w:type="dxa"/>
            <w:noWrap/>
            <w:vAlign w:val="bottom"/>
          </w:tcPr>
          <w:p w:rsidR="00272DE2" w:rsidRPr="00D876C6" w:rsidRDefault="00272DE2" w:rsidP="00072BD1">
            <w:pPr>
              <w:spacing w:line="240" w:lineRule="atLeast"/>
              <w:rPr>
                <w:sz w:val="20"/>
                <w:szCs w:val="20"/>
              </w:rPr>
            </w:pPr>
          </w:p>
        </w:tc>
        <w:tc>
          <w:tcPr>
            <w:tcW w:w="1559" w:type="dxa"/>
            <w:noWrap/>
            <w:vAlign w:val="bottom"/>
          </w:tcPr>
          <w:p w:rsidR="00272DE2" w:rsidRPr="00D876C6" w:rsidRDefault="00272DE2" w:rsidP="00072BD1">
            <w:pPr>
              <w:spacing w:line="240" w:lineRule="atLeast"/>
              <w:rPr>
                <w:sz w:val="20"/>
                <w:szCs w:val="20"/>
              </w:rPr>
            </w:pPr>
          </w:p>
        </w:tc>
        <w:tc>
          <w:tcPr>
            <w:tcW w:w="1720" w:type="dxa"/>
            <w:noWrap/>
            <w:vAlign w:val="bottom"/>
          </w:tcPr>
          <w:p w:rsidR="00272DE2" w:rsidRPr="00D876C6" w:rsidRDefault="00272DE2" w:rsidP="00072BD1">
            <w:pPr>
              <w:spacing w:line="240" w:lineRule="atLeast"/>
              <w:rPr>
                <w:sz w:val="20"/>
                <w:szCs w:val="20"/>
              </w:rPr>
            </w:pPr>
          </w:p>
        </w:tc>
      </w:tr>
      <w:tr w:rsidR="00272DE2"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5.ÜRO001</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Üriner Sistem Taş Hastalığı</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tcPr>
          <w:p w:rsidR="00272DE2" w:rsidRPr="00F047F1" w:rsidRDefault="00272DE2" w:rsidP="00072BD1">
            <w:pPr>
              <w:rPr>
                <w:sz w:val="18"/>
                <w:szCs w:val="18"/>
              </w:rPr>
            </w:pPr>
            <w:r>
              <w:rPr>
                <w:sz w:val="18"/>
                <w:szCs w:val="18"/>
              </w:rPr>
              <w:t>Özcan KILIÇ</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5.ÜRO002</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Ürolojik Aciller ve Travmalar</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Mehmet KAYNAR</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5.ÜRO003</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Vaka Tartışması ve Genel Değerlendirme</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Serdar GÖKTAŞ</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5.ÜRO004</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Üriner Sistem Enfeksiyonları</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Murat AKAND</w:t>
            </w:r>
          </w:p>
        </w:tc>
      </w:tr>
      <w:tr w:rsidR="00272DE2" w:rsidRPr="00D876C6" w:rsidTr="00072BD1">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5.ÜRO005</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Ürolojide Hasta Değerlendirme ve Tanı</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Mehmet KAYNAR</w:t>
            </w:r>
          </w:p>
        </w:tc>
      </w:tr>
      <w:tr w:rsidR="00272DE2" w:rsidRPr="00D876C6" w:rsidTr="00072BD1">
        <w:trPr>
          <w:trHeight w:val="255"/>
        </w:trPr>
        <w:tc>
          <w:tcPr>
            <w:tcW w:w="1540" w:type="dxa"/>
            <w:tcBorders>
              <w:top w:val="nil"/>
              <w:left w:val="single" w:sz="4" w:space="0" w:color="auto"/>
              <w:bottom w:val="single" w:sz="4" w:space="0" w:color="auto"/>
              <w:right w:val="single" w:sz="4" w:space="0" w:color="auto"/>
            </w:tcBorders>
            <w:noWrap/>
            <w:vAlign w:val="center"/>
          </w:tcPr>
          <w:p w:rsidR="00272DE2" w:rsidRPr="00F047F1" w:rsidRDefault="00272DE2" w:rsidP="00072BD1">
            <w:pPr>
              <w:jc w:val="center"/>
              <w:rPr>
                <w:sz w:val="18"/>
                <w:szCs w:val="18"/>
              </w:rPr>
            </w:pPr>
            <w:r w:rsidRPr="00F047F1">
              <w:rPr>
                <w:sz w:val="18"/>
                <w:szCs w:val="18"/>
              </w:rPr>
              <w:t>5.ÜRO006</w:t>
            </w:r>
          </w:p>
        </w:tc>
        <w:tc>
          <w:tcPr>
            <w:tcW w:w="4708" w:type="dxa"/>
            <w:gridSpan w:val="3"/>
            <w:tcBorders>
              <w:top w:val="single" w:sz="4" w:space="0" w:color="auto"/>
              <w:left w:val="nil"/>
              <w:bottom w:val="single" w:sz="4" w:space="0" w:color="auto"/>
              <w:right w:val="single" w:sz="4" w:space="0" w:color="auto"/>
            </w:tcBorders>
            <w:noWrap/>
            <w:vAlign w:val="center"/>
          </w:tcPr>
          <w:p w:rsidR="00272DE2" w:rsidRPr="00F047F1" w:rsidRDefault="00272DE2" w:rsidP="00072BD1">
            <w:pPr>
              <w:rPr>
                <w:sz w:val="18"/>
                <w:szCs w:val="18"/>
              </w:rPr>
            </w:pPr>
            <w:r w:rsidRPr="00F047F1">
              <w:rPr>
                <w:sz w:val="18"/>
                <w:szCs w:val="18"/>
              </w:rPr>
              <w:t>Ürolojide Tanı Yöntemleri</w:t>
            </w:r>
          </w:p>
        </w:tc>
        <w:tc>
          <w:tcPr>
            <w:tcW w:w="1559" w:type="dxa"/>
            <w:tcBorders>
              <w:top w:val="single" w:sz="4" w:space="0" w:color="auto"/>
              <w:left w:val="nil"/>
              <w:bottom w:val="single" w:sz="4" w:space="0" w:color="auto"/>
              <w:right w:val="single" w:sz="4" w:space="0" w:color="000000"/>
            </w:tcBorders>
            <w:noWrap/>
            <w:vAlign w:val="center"/>
          </w:tcPr>
          <w:p w:rsidR="00272DE2" w:rsidRPr="00D876C6" w:rsidRDefault="00272DE2" w:rsidP="00072BD1">
            <w:pPr>
              <w:spacing w:line="240" w:lineRule="atLeast"/>
              <w:jc w:val="center"/>
              <w:rPr>
                <w:sz w:val="20"/>
                <w:szCs w:val="20"/>
              </w:rPr>
            </w:pPr>
            <w:r w:rsidRPr="00D876C6">
              <w:rPr>
                <w:sz w:val="20"/>
                <w:szCs w:val="20"/>
              </w:rPr>
              <w:t>3 saat</w:t>
            </w:r>
          </w:p>
        </w:tc>
        <w:tc>
          <w:tcPr>
            <w:tcW w:w="1720" w:type="dxa"/>
            <w:tcBorders>
              <w:top w:val="single" w:sz="4" w:space="0" w:color="auto"/>
              <w:left w:val="nil"/>
              <w:bottom w:val="single" w:sz="4" w:space="0" w:color="auto"/>
              <w:right w:val="single" w:sz="4" w:space="0" w:color="000000"/>
            </w:tcBorders>
            <w:vAlign w:val="center"/>
          </w:tcPr>
          <w:p w:rsidR="00272DE2" w:rsidRPr="00F047F1" w:rsidRDefault="00272DE2" w:rsidP="00072BD1">
            <w:pPr>
              <w:rPr>
                <w:sz w:val="18"/>
                <w:szCs w:val="18"/>
              </w:rPr>
            </w:pPr>
            <w:r>
              <w:rPr>
                <w:sz w:val="18"/>
                <w:szCs w:val="18"/>
              </w:rPr>
              <w:t>Mehmet KAYNAR</w:t>
            </w:r>
          </w:p>
        </w:tc>
      </w:tr>
    </w:tbl>
    <w:p w:rsidR="00272DE2" w:rsidRPr="00D876C6" w:rsidRDefault="00272DE2" w:rsidP="00272DE2">
      <w:pPr>
        <w:spacing w:line="240" w:lineRule="atLeast"/>
        <w:rPr>
          <w:sz w:val="20"/>
          <w:szCs w:val="20"/>
        </w:rPr>
      </w:pPr>
    </w:p>
    <w:tbl>
      <w:tblPr>
        <w:tblW w:w="9527" w:type="dxa"/>
        <w:tblInd w:w="-68" w:type="dxa"/>
        <w:tblCellMar>
          <w:left w:w="70" w:type="dxa"/>
          <w:right w:w="70" w:type="dxa"/>
        </w:tblCellMar>
        <w:tblLook w:val="00A0"/>
      </w:tblPr>
      <w:tblGrid>
        <w:gridCol w:w="1540"/>
        <w:gridCol w:w="1589"/>
        <w:gridCol w:w="1559"/>
        <w:gridCol w:w="1560"/>
        <w:gridCol w:w="1559"/>
        <w:gridCol w:w="1720"/>
      </w:tblGrid>
      <w:tr w:rsidR="00272DE2" w:rsidRPr="00D876C6" w:rsidTr="00072BD1">
        <w:trPr>
          <w:gridAfter w:val="3"/>
          <w:wAfter w:w="483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7. gün</w:t>
            </w:r>
          </w:p>
        </w:tc>
      </w:tr>
      <w:tr w:rsidR="00272DE2" w:rsidRPr="00D876C6" w:rsidTr="00072BD1">
        <w:trPr>
          <w:gridAfter w:val="3"/>
          <w:wAfter w:w="4839" w:type="dxa"/>
          <w:trHeight w:val="285"/>
        </w:trPr>
        <w:tc>
          <w:tcPr>
            <w:tcW w:w="1540" w:type="dxa"/>
            <w:tcBorders>
              <w:top w:val="nil"/>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08.30-09:10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vMerge w:val="restart"/>
            <w:tcBorders>
              <w:top w:val="single" w:sz="12" w:space="0" w:color="FFFFFF"/>
              <w:left w:val="nil"/>
              <w:right w:val="single" w:sz="8" w:space="0" w:color="FFFFFF"/>
            </w:tcBorders>
            <w:shd w:val="clear" w:color="auto" w:fill="DBE5F1"/>
            <w:vAlign w:val="center"/>
          </w:tcPr>
          <w:p w:rsidR="00272DE2" w:rsidRPr="00D876C6" w:rsidRDefault="00272DE2" w:rsidP="00072BD1">
            <w:pPr>
              <w:spacing w:line="240" w:lineRule="atLeast"/>
              <w:jc w:val="center"/>
              <w:rPr>
                <w:b/>
                <w:bCs/>
                <w:sz w:val="20"/>
                <w:szCs w:val="20"/>
              </w:rPr>
            </w:pPr>
            <w:r w:rsidRPr="00D876C6">
              <w:rPr>
                <w:b/>
                <w:bCs/>
                <w:sz w:val="20"/>
                <w:szCs w:val="20"/>
              </w:rPr>
              <w:t>SINAV</w:t>
            </w: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09:20-10:00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5.ÜRO006</w:t>
            </w:r>
          </w:p>
        </w:tc>
        <w:tc>
          <w:tcPr>
            <w:tcW w:w="1559" w:type="dxa"/>
            <w:vMerge/>
            <w:tcBorders>
              <w:left w:val="nil"/>
              <w:right w:val="single" w:sz="8"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10:10-10:50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5.ÜRO006</w:t>
            </w:r>
          </w:p>
        </w:tc>
        <w:tc>
          <w:tcPr>
            <w:tcW w:w="1559" w:type="dxa"/>
            <w:vMerge/>
            <w:tcBorders>
              <w:left w:val="nil"/>
              <w:right w:val="single" w:sz="8"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11:00-11:40</w:t>
            </w:r>
          </w:p>
        </w:tc>
        <w:tc>
          <w:tcPr>
            <w:tcW w:w="1589" w:type="dxa"/>
            <w:tcBorders>
              <w:top w:val="nil"/>
              <w:left w:val="nil"/>
              <w:bottom w:val="single" w:sz="8" w:space="0" w:color="FFFFFF"/>
              <w:right w:val="single" w:sz="8"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vMerge/>
            <w:tcBorders>
              <w:left w:val="nil"/>
              <w:bottom w:val="single" w:sz="8" w:space="0" w:color="FFFFFF"/>
              <w:right w:val="single" w:sz="8"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tcPr>
          <w:p w:rsidR="00272DE2" w:rsidRPr="00F047F1" w:rsidRDefault="00272DE2" w:rsidP="00072BD1">
            <w:pPr>
              <w:jc w:val="center"/>
              <w:rPr>
                <w:b/>
                <w:bCs/>
                <w:color w:val="FFFFFF"/>
                <w:sz w:val="18"/>
                <w:szCs w:val="18"/>
              </w:rPr>
            </w:pPr>
            <w:r w:rsidRPr="00F047F1">
              <w:rPr>
                <w:b/>
                <w:bCs/>
                <w:color w:val="FFFFFF"/>
                <w:sz w:val="18"/>
                <w:szCs w:val="18"/>
              </w:rPr>
              <w:t>Öğle Arası</w:t>
            </w: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13:00-13:40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Pr>
                <w:sz w:val="18"/>
                <w:szCs w:val="18"/>
              </w:rPr>
              <w:t>5.ÜRO006</w:t>
            </w:r>
          </w:p>
        </w:tc>
        <w:tc>
          <w:tcPr>
            <w:tcW w:w="1559" w:type="dxa"/>
            <w:vMerge w:val="restart"/>
            <w:tcBorders>
              <w:top w:val="single" w:sz="4" w:space="0" w:color="FFFFFF"/>
              <w:left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b/>
                <w:bCs/>
                <w:sz w:val="20"/>
                <w:szCs w:val="20"/>
              </w:rPr>
            </w:pPr>
            <w:r w:rsidRPr="00D876C6">
              <w:rPr>
                <w:b/>
                <w:bCs/>
                <w:sz w:val="20"/>
                <w:szCs w:val="20"/>
              </w:rPr>
              <w:t>SINAV</w:t>
            </w: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13:50-14:30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Öğretim Üyesi Viziti</w:t>
            </w:r>
          </w:p>
        </w:tc>
        <w:tc>
          <w:tcPr>
            <w:tcW w:w="1559" w:type="dxa"/>
            <w:vMerge/>
            <w:tcBorders>
              <w:left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14:40-15:20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Serbest Çalışma</w:t>
            </w:r>
          </w:p>
        </w:tc>
        <w:tc>
          <w:tcPr>
            <w:tcW w:w="1559" w:type="dxa"/>
            <w:vMerge/>
            <w:tcBorders>
              <w:left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72DE2" w:rsidRPr="00D876C6" w:rsidRDefault="00272DE2" w:rsidP="00072BD1">
            <w:pPr>
              <w:spacing w:line="240" w:lineRule="atLeast"/>
              <w:jc w:val="center"/>
              <w:rPr>
                <w:b/>
                <w:bCs/>
                <w:color w:val="FFFFFF"/>
                <w:sz w:val="20"/>
                <w:szCs w:val="20"/>
              </w:rPr>
            </w:pPr>
            <w:r w:rsidRPr="00D876C6">
              <w:rPr>
                <w:b/>
                <w:bCs/>
                <w:color w:val="FFFFFF"/>
                <w:sz w:val="20"/>
                <w:szCs w:val="20"/>
              </w:rPr>
              <w:t>15:30-16:10</w:t>
            </w:r>
          </w:p>
        </w:tc>
        <w:tc>
          <w:tcPr>
            <w:tcW w:w="1589" w:type="dxa"/>
            <w:tcBorders>
              <w:top w:val="nil"/>
              <w:left w:val="nil"/>
              <w:bottom w:val="single" w:sz="8" w:space="0" w:color="FFFFFF"/>
              <w:right w:val="single" w:sz="4" w:space="0" w:color="FFFFFF"/>
            </w:tcBorders>
            <w:shd w:val="clear" w:color="auto" w:fill="DBE5F1"/>
          </w:tcPr>
          <w:p w:rsidR="00272DE2" w:rsidRPr="00F047F1" w:rsidRDefault="00272DE2" w:rsidP="00072BD1">
            <w:pPr>
              <w:autoSpaceDE w:val="0"/>
              <w:autoSpaceDN w:val="0"/>
              <w:adjustRightInd w:val="0"/>
              <w:rPr>
                <w:sz w:val="18"/>
                <w:szCs w:val="18"/>
              </w:rPr>
            </w:pPr>
            <w:r w:rsidRPr="00F047F1">
              <w:rPr>
                <w:sz w:val="18"/>
                <w:szCs w:val="18"/>
              </w:rPr>
              <w:t>Hasta Değerlendirme Viziti</w:t>
            </w:r>
          </w:p>
        </w:tc>
        <w:tc>
          <w:tcPr>
            <w:tcW w:w="1559" w:type="dxa"/>
            <w:vMerge/>
            <w:tcBorders>
              <w:left w:val="single" w:sz="4" w:space="0" w:color="FFFFFF"/>
              <w:bottom w:val="single" w:sz="4" w:space="0" w:color="FFFFFF"/>
              <w:right w:val="single" w:sz="4" w:space="0" w:color="FFFFFF"/>
            </w:tcBorders>
            <w:shd w:val="clear" w:color="auto" w:fill="DBE5F1"/>
            <w:vAlign w:val="center"/>
          </w:tcPr>
          <w:p w:rsidR="00272DE2" w:rsidRPr="00D876C6" w:rsidRDefault="00272DE2" w:rsidP="00072BD1">
            <w:pPr>
              <w:spacing w:line="240" w:lineRule="atLeast"/>
              <w:jc w:val="center"/>
              <w:rPr>
                <w:sz w:val="20"/>
                <w:szCs w:val="20"/>
              </w:rPr>
            </w:pPr>
          </w:p>
        </w:tc>
      </w:tr>
      <w:tr w:rsidR="00272DE2" w:rsidRPr="00D876C6" w:rsidTr="00072BD1">
        <w:trPr>
          <w:trHeight w:val="285"/>
        </w:trPr>
        <w:tc>
          <w:tcPr>
            <w:tcW w:w="1540" w:type="dxa"/>
            <w:noWrap/>
            <w:vAlign w:val="bottom"/>
          </w:tcPr>
          <w:p w:rsidR="00272DE2" w:rsidRPr="00D876C6" w:rsidRDefault="00272DE2" w:rsidP="00072BD1">
            <w:pPr>
              <w:spacing w:line="240" w:lineRule="atLeast"/>
              <w:rPr>
                <w:sz w:val="20"/>
                <w:szCs w:val="20"/>
              </w:rPr>
            </w:pPr>
          </w:p>
        </w:tc>
        <w:tc>
          <w:tcPr>
            <w:tcW w:w="1589" w:type="dxa"/>
            <w:noWrap/>
            <w:vAlign w:val="bottom"/>
          </w:tcPr>
          <w:p w:rsidR="00272DE2" w:rsidRPr="00D876C6" w:rsidRDefault="00272DE2" w:rsidP="00072BD1">
            <w:pPr>
              <w:spacing w:line="240" w:lineRule="atLeast"/>
              <w:rPr>
                <w:sz w:val="20"/>
                <w:szCs w:val="20"/>
              </w:rPr>
            </w:pPr>
          </w:p>
        </w:tc>
        <w:tc>
          <w:tcPr>
            <w:tcW w:w="1559" w:type="dxa"/>
            <w:tcBorders>
              <w:top w:val="single" w:sz="4" w:space="0" w:color="FFFFFF"/>
            </w:tcBorders>
            <w:noWrap/>
            <w:vAlign w:val="bottom"/>
          </w:tcPr>
          <w:p w:rsidR="00272DE2" w:rsidRPr="00D876C6" w:rsidRDefault="00272DE2" w:rsidP="00072BD1">
            <w:pPr>
              <w:spacing w:line="240" w:lineRule="atLeast"/>
              <w:rPr>
                <w:sz w:val="20"/>
                <w:szCs w:val="20"/>
              </w:rPr>
            </w:pPr>
          </w:p>
        </w:tc>
        <w:tc>
          <w:tcPr>
            <w:tcW w:w="1560" w:type="dxa"/>
            <w:noWrap/>
            <w:vAlign w:val="bottom"/>
          </w:tcPr>
          <w:p w:rsidR="00272DE2" w:rsidRPr="00D876C6" w:rsidRDefault="00272DE2" w:rsidP="00072BD1">
            <w:pPr>
              <w:spacing w:line="240" w:lineRule="atLeast"/>
              <w:rPr>
                <w:sz w:val="20"/>
                <w:szCs w:val="20"/>
              </w:rPr>
            </w:pPr>
          </w:p>
        </w:tc>
        <w:tc>
          <w:tcPr>
            <w:tcW w:w="1559" w:type="dxa"/>
            <w:noWrap/>
            <w:vAlign w:val="bottom"/>
          </w:tcPr>
          <w:p w:rsidR="00272DE2" w:rsidRPr="00D876C6" w:rsidRDefault="00272DE2" w:rsidP="00072BD1">
            <w:pPr>
              <w:spacing w:line="240" w:lineRule="atLeast"/>
              <w:rPr>
                <w:sz w:val="20"/>
                <w:szCs w:val="20"/>
              </w:rPr>
            </w:pPr>
          </w:p>
        </w:tc>
        <w:tc>
          <w:tcPr>
            <w:tcW w:w="1720" w:type="dxa"/>
            <w:noWrap/>
            <w:vAlign w:val="bottom"/>
          </w:tcPr>
          <w:p w:rsidR="00272DE2" w:rsidRPr="00D876C6" w:rsidRDefault="00272DE2" w:rsidP="00072BD1">
            <w:pPr>
              <w:spacing w:line="240" w:lineRule="atLeast"/>
              <w:rPr>
                <w:sz w:val="20"/>
                <w:szCs w:val="20"/>
              </w:rPr>
            </w:pPr>
          </w:p>
        </w:tc>
      </w:tr>
    </w:tbl>
    <w:p w:rsidR="00272DE2" w:rsidRPr="00D876C6" w:rsidRDefault="00272DE2" w:rsidP="00272DE2">
      <w:pPr>
        <w:spacing w:line="240" w:lineRule="atLeast"/>
        <w:rPr>
          <w:sz w:val="20"/>
          <w:szCs w:val="20"/>
        </w:rPr>
      </w:pPr>
    </w:p>
    <w:p w:rsidR="00272DE2" w:rsidRDefault="00272DE2" w:rsidP="00272DE2">
      <w:pPr>
        <w:pStyle w:val="ListeParagraf"/>
        <w:spacing w:line="240" w:lineRule="atLeast"/>
        <w:ind w:left="360"/>
        <w:rPr>
          <w:sz w:val="20"/>
          <w:szCs w:val="20"/>
        </w:rPr>
      </w:pPr>
    </w:p>
    <w:p w:rsidR="00272DE2" w:rsidRDefault="00272DE2" w:rsidP="00272DE2">
      <w:pPr>
        <w:pStyle w:val="ListeParagraf"/>
        <w:spacing w:line="240" w:lineRule="atLeast"/>
        <w:ind w:left="360"/>
        <w:rPr>
          <w:sz w:val="20"/>
          <w:szCs w:val="20"/>
        </w:rPr>
      </w:pPr>
      <w:r>
        <w:rPr>
          <w:sz w:val="20"/>
          <w:szCs w:val="20"/>
        </w:rPr>
        <w:t>Teorik ders saati:   18</w:t>
      </w:r>
    </w:p>
    <w:p w:rsidR="00272DE2" w:rsidRDefault="00272DE2" w:rsidP="00272DE2">
      <w:pPr>
        <w:pStyle w:val="ListeParagraf"/>
        <w:spacing w:line="240" w:lineRule="atLeast"/>
        <w:ind w:left="360"/>
        <w:rPr>
          <w:sz w:val="20"/>
          <w:szCs w:val="20"/>
        </w:rPr>
      </w:pPr>
      <w:r>
        <w:rPr>
          <w:sz w:val="20"/>
          <w:szCs w:val="20"/>
        </w:rPr>
        <w:t>Pratik ders saati:    18</w:t>
      </w:r>
    </w:p>
    <w:p w:rsidR="00272DE2" w:rsidRPr="00D876C6" w:rsidRDefault="00272DE2" w:rsidP="00272DE2">
      <w:pPr>
        <w:pStyle w:val="ListeParagraf"/>
        <w:spacing w:line="240" w:lineRule="atLeast"/>
        <w:ind w:left="360"/>
        <w:rPr>
          <w:sz w:val="20"/>
          <w:szCs w:val="20"/>
        </w:rPr>
      </w:pPr>
      <w:r>
        <w:rPr>
          <w:sz w:val="20"/>
          <w:szCs w:val="20"/>
        </w:rPr>
        <w:t>Serbest çalışma:     12</w:t>
      </w:r>
    </w:p>
    <w:p w:rsidR="00962A5C" w:rsidRDefault="00962A5C">
      <w:pPr>
        <w:spacing w:after="200" w:line="276" w:lineRule="auto"/>
      </w:pPr>
      <w:r>
        <w:br w:type="page"/>
      </w:r>
    </w:p>
    <w:p w:rsidR="00962A5C" w:rsidRPr="00F82D5E" w:rsidRDefault="00962A5C" w:rsidP="00962A5C">
      <w:pPr>
        <w:pStyle w:val="Balk2"/>
        <w:rPr>
          <w:color w:val="000000" w:themeColor="text1"/>
        </w:rPr>
      </w:pPr>
      <w:r w:rsidRPr="00F82D5E">
        <w:rPr>
          <w:color w:val="000000" w:themeColor="text1"/>
        </w:rPr>
        <w:lastRenderedPageBreak/>
        <w:t>“ KARDİYOLOJİ ” SEÇMELİ STAJ PROGRAMI</w:t>
      </w:r>
    </w:p>
    <w:p w:rsidR="00962A5C" w:rsidRPr="00107E2B" w:rsidRDefault="00962A5C" w:rsidP="00962A5C">
      <w:pPr>
        <w:rPr>
          <w:sz w:val="18"/>
          <w:szCs w:val="18"/>
          <w:lang w:eastAsia="en-US"/>
        </w:rPr>
      </w:pPr>
    </w:p>
    <w:p w:rsidR="00962A5C" w:rsidRPr="001C63BF" w:rsidRDefault="00962A5C" w:rsidP="00962A5C">
      <w:pPr>
        <w:jc w:val="center"/>
        <w:rPr>
          <w:sz w:val="20"/>
          <w:szCs w:val="20"/>
        </w:rPr>
      </w:pPr>
    </w:p>
    <w:tbl>
      <w:tblPr>
        <w:tblW w:w="10216" w:type="dxa"/>
        <w:tblInd w:w="60" w:type="dxa"/>
        <w:tblCellMar>
          <w:left w:w="70" w:type="dxa"/>
          <w:right w:w="70" w:type="dxa"/>
        </w:tblCellMar>
        <w:tblLook w:val="04A0"/>
      </w:tblPr>
      <w:tblGrid>
        <w:gridCol w:w="1548"/>
        <w:gridCol w:w="1597"/>
        <w:gridCol w:w="1543"/>
        <w:gridCol w:w="1500"/>
        <w:gridCol w:w="1701"/>
        <w:gridCol w:w="2327"/>
      </w:tblGrid>
      <w:tr w:rsidR="00962A5C" w:rsidRPr="001C63BF" w:rsidTr="00072BD1">
        <w:trPr>
          <w:trHeight w:val="256"/>
        </w:trPr>
        <w:tc>
          <w:tcPr>
            <w:tcW w:w="1548" w:type="dxa"/>
            <w:tcBorders>
              <w:top w:val="single" w:sz="8" w:space="0" w:color="FFFFFF"/>
              <w:left w:val="single" w:sz="8" w:space="0" w:color="FFFFFF"/>
              <w:bottom w:val="single" w:sz="12" w:space="0" w:color="FFFFFF"/>
              <w:right w:val="single" w:sz="8" w:space="0" w:color="FFFFFF"/>
            </w:tcBorders>
            <w:shd w:val="clear" w:color="auto" w:fill="FFFFFF"/>
            <w:hideMark/>
          </w:tcPr>
          <w:p w:rsidR="00962A5C" w:rsidRPr="001C63BF" w:rsidRDefault="00962A5C" w:rsidP="00072BD1">
            <w:pPr>
              <w:jc w:val="center"/>
              <w:rPr>
                <w:b/>
                <w:bCs/>
                <w:color w:val="FFFFFF"/>
                <w:sz w:val="20"/>
                <w:szCs w:val="20"/>
              </w:rPr>
            </w:pPr>
            <w:r w:rsidRPr="001C63BF">
              <w:rPr>
                <w:b/>
                <w:bCs/>
                <w:color w:val="FFFFFF"/>
                <w:sz w:val="20"/>
                <w:szCs w:val="20"/>
              </w:rPr>
              <w:t> </w:t>
            </w:r>
          </w:p>
        </w:tc>
        <w:tc>
          <w:tcPr>
            <w:tcW w:w="1597"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1. gün</w:t>
            </w:r>
          </w:p>
        </w:tc>
        <w:tc>
          <w:tcPr>
            <w:tcW w:w="1543"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2. gün</w:t>
            </w:r>
          </w:p>
        </w:tc>
        <w:tc>
          <w:tcPr>
            <w:tcW w:w="1500"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3. gün</w:t>
            </w:r>
          </w:p>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4. gün</w:t>
            </w:r>
          </w:p>
        </w:tc>
        <w:tc>
          <w:tcPr>
            <w:tcW w:w="2327"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5. gün</w:t>
            </w:r>
          </w:p>
        </w:tc>
      </w:tr>
      <w:tr w:rsidR="00962A5C" w:rsidRPr="001C63BF" w:rsidTr="00072BD1">
        <w:trPr>
          <w:trHeight w:val="243"/>
        </w:trPr>
        <w:tc>
          <w:tcPr>
            <w:tcW w:w="1548" w:type="dxa"/>
            <w:tcBorders>
              <w:top w:val="nil"/>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08.30-09:10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29"/>
              <w:rPr>
                <w:rFonts w:eastAsia="Arial"/>
                <w:sz w:val="20"/>
                <w:szCs w:val="20"/>
              </w:rPr>
            </w:pPr>
            <w:r w:rsidRPr="001C63BF">
              <w:rPr>
                <w:rFonts w:eastAsia="Arial"/>
                <w:sz w:val="20"/>
                <w:szCs w:val="20"/>
              </w:rPr>
              <w:t>Serbest Çalışma</w:t>
            </w:r>
          </w:p>
        </w:tc>
        <w:tc>
          <w:tcPr>
            <w:tcW w:w="1543"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22"/>
              <w:rPr>
                <w:rFonts w:eastAsia="Arial"/>
                <w:sz w:val="20"/>
                <w:szCs w:val="20"/>
              </w:rPr>
            </w:pPr>
            <w:r w:rsidRPr="001C63BF">
              <w:rPr>
                <w:rFonts w:eastAsia="Arial"/>
                <w:sz w:val="20"/>
                <w:szCs w:val="20"/>
              </w:rPr>
              <w:t>Serbest Çalışma</w:t>
            </w:r>
          </w:p>
        </w:tc>
        <w:tc>
          <w:tcPr>
            <w:tcW w:w="1500"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15"/>
              <w:rPr>
                <w:rFonts w:eastAsia="Arial"/>
                <w:sz w:val="20"/>
                <w:szCs w:val="20"/>
              </w:rPr>
            </w:pPr>
            <w:r w:rsidRPr="001C63BF">
              <w:rPr>
                <w:rFonts w:eastAsia="Arial"/>
                <w:sz w:val="20"/>
                <w:szCs w:val="20"/>
              </w:rPr>
              <w:t>Serbest Çalışma</w:t>
            </w:r>
          </w:p>
        </w:tc>
        <w:tc>
          <w:tcPr>
            <w:tcW w:w="1701"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15"/>
              <w:rPr>
                <w:rFonts w:eastAsia="Arial"/>
                <w:sz w:val="20"/>
                <w:szCs w:val="20"/>
              </w:rPr>
            </w:pPr>
            <w:r w:rsidRPr="001C63BF">
              <w:rPr>
                <w:rFonts w:eastAsia="Arial"/>
                <w:sz w:val="20"/>
                <w:szCs w:val="20"/>
              </w:rPr>
              <w:t>Serbest Çalışma</w:t>
            </w:r>
          </w:p>
        </w:tc>
        <w:tc>
          <w:tcPr>
            <w:tcW w:w="232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15"/>
              <w:rPr>
                <w:rFonts w:eastAsia="Arial"/>
                <w:sz w:val="20"/>
                <w:szCs w:val="20"/>
              </w:rPr>
            </w:pPr>
            <w:r w:rsidRPr="001C63BF">
              <w:rPr>
                <w:rFonts w:eastAsia="Arial"/>
                <w:sz w:val="20"/>
                <w:szCs w:val="20"/>
              </w:rPr>
              <w:t>Serbest Çalışma</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09:20-10:00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Pr>
                <w:rFonts w:eastAsia="Arial"/>
                <w:sz w:val="20"/>
                <w:szCs w:val="20"/>
              </w:rPr>
              <w:t>5.KAR</w:t>
            </w:r>
            <w:r w:rsidRPr="001C63BF">
              <w:rPr>
                <w:rFonts w:eastAsia="Arial"/>
                <w:sz w:val="20"/>
                <w:szCs w:val="20"/>
              </w:rPr>
              <w:t>001</w:t>
            </w:r>
          </w:p>
        </w:tc>
        <w:tc>
          <w:tcPr>
            <w:tcW w:w="1543"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r w:rsidRPr="001C63BF">
              <w:rPr>
                <w:rFonts w:eastAsia="Arial"/>
                <w:sz w:val="20"/>
                <w:szCs w:val="20"/>
              </w:rPr>
              <w:t>5.</w:t>
            </w:r>
            <w:r>
              <w:rPr>
                <w:rFonts w:eastAsia="Arial"/>
                <w:sz w:val="20"/>
                <w:szCs w:val="20"/>
              </w:rPr>
              <w:t>KAR</w:t>
            </w:r>
            <w:r w:rsidRPr="001C63BF">
              <w:rPr>
                <w:rFonts w:eastAsia="Arial"/>
                <w:sz w:val="20"/>
                <w:szCs w:val="20"/>
              </w:rPr>
              <w:t>002</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c>
          <w:tcPr>
            <w:tcW w:w="1701"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80"/>
              <w:rPr>
                <w:rFonts w:eastAsia="Arial"/>
                <w:sz w:val="20"/>
                <w:szCs w:val="20"/>
              </w:rPr>
            </w:pPr>
            <w:r>
              <w:rPr>
                <w:rFonts w:eastAsia="Arial"/>
                <w:sz w:val="20"/>
                <w:szCs w:val="20"/>
              </w:rPr>
              <w:t>5.KAR</w:t>
            </w:r>
            <w:r w:rsidRPr="001C63BF">
              <w:rPr>
                <w:rFonts w:eastAsia="Arial"/>
                <w:sz w:val="20"/>
                <w:szCs w:val="20"/>
              </w:rPr>
              <w:t>003</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10:10-10:50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5.KAR001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5.KAR002</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5.KAR003</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11:00-11:40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5.KAR001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5.KAR002</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5.KAR003</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5.KAR001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11:40-13:00</w:t>
            </w:r>
          </w:p>
        </w:tc>
        <w:tc>
          <w:tcPr>
            <w:tcW w:w="8668" w:type="dxa"/>
            <w:gridSpan w:val="5"/>
            <w:tcBorders>
              <w:top w:val="single" w:sz="8" w:space="0" w:color="FFFFFF"/>
              <w:left w:val="nil"/>
              <w:bottom w:val="single" w:sz="8" w:space="0" w:color="FFFFFF"/>
              <w:right w:val="single" w:sz="8" w:space="0" w:color="FFFFFF"/>
            </w:tcBorders>
            <w:shd w:val="clear" w:color="auto" w:fill="8DB3E2"/>
            <w:vAlign w:val="center"/>
            <w:hideMark/>
          </w:tcPr>
          <w:p w:rsidR="00962A5C" w:rsidRPr="001C63BF" w:rsidRDefault="00962A5C" w:rsidP="00072BD1">
            <w:pPr>
              <w:jc w:val="center"/>
              <w:rPr>
                <w:b/>
                <w:bCs/>
                <w:color w:val="FFFFFF"/>
                <w:sz w:val="20"/>
                <w:szCs w:val="20"/>
              </w:rPr>
            </w:pP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13:00-13:40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51"/>
              <w:ind w:left="394"/>
              <w:rPr>
                <w:rFonts w:eastAsia="Arial"/>
                <w:sz w:val="20"/>
                <w:szCs w:val="20"/>
              </w:rPr>
            </w:pPr>
            <w:r>
              <w:rPr>
                <w:rFonts w:eastAsia="Arial"/>
                <w:sz w:val="20"/>
                <w:szCs w:val="20"/>
              </w:rPr>
              <w:t>5.KAR</w:t>
            </w:r>
            <w:r w:rsidRPr="001C63BF">
              <w:rPr>
                <w:rFonts w:eastAsia="Arial"/>
                <w:sz w:val="20"/>
                <w:szCs w:val="20"/>
              </w:rPr>
              <w:t>501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7"/>
              <w:rPr>
                <w:rFonts w:eastAsia="Arial"/>
                <w:sz w:val="20"/>
                <w:szCs w:val="20"/>
              </w:rPr>
            </w:pPr>
            <w:r w:rsidRPr="00743F70">
              <w:rPr>
                <w:rFonts w:eastAsia="Arial"/>
                <w:sz w:val="20"/>
                <w:szCs w:val="20"/>
              </w:rPr>
              <w:t>5.KAR501</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0"/>
              <w:rPr>
                <w:rFonts w:eastAsia="Arial"/>
                <w:sz w:val="20"/>
                <w:szCs w:val="20"/>
              </w:rPr>
            </w:pPr>
            <w:r w:rsidRPr="00743F70">
              <w:rPr>
                <w:rFonts w:eastAsia="Arial"/>
                <w:sz w:val="20"/>
                <w:szCs w:val="20"/>
              </w:rPr>
              <w:t>5.KAR501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0"/>
              <w:rPr>
                <w:rFonts w:eastAsia="Arial"/>
                <w:sz w:val="20"/>
                <w:szCs w:val="20"/>
              </w:rPr>
            </w:pPr>
            <w:r w:rsidRPr="00743F70">
              <w:rPr>
                <w:rFonts w:eastAsia="Arial"/>
                <w:sz w:val="20"/>
                <w:szCs w:val="20"/>
              </w:rPr>
              <w:t>5.KAR501</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51"/>
              <w:ind w:left="380"/>
              <w:rPr>
                <w:rFonts w:eastAsia="Arial"/>
                <w:sz w:val="20"/>
                <w:szCs w:val="20"/>
              </w:rPr>
            </w:pPr>
            <w:r w:rsidRPr="00743F70">
              <w:rPr>
                <w:rFonts w:eastAsia="Arial"/>
                <w:sz w:val="20"/>
                <w:szCs w:val="20"/>
              </w:rPr>
              <w:t>5.KAR501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13:50-14:30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5.KAR501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5.KAR501</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14:40-15:20</w:t>
            </w:r>
          </w:p>
        </w:tc>
        <w:tc>
          <w:tcPr>
            <w:tcW w:w="159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94"/>
              <w:rPr>
                <w:rFonts w:eastAsia="Arial"/>
                <w:sz w:val="20"/>
                <w:szCs w:val="20"/>
              </w:rPr>
            </w:pPr>
            <w:r w:rsidRPr="00743F70">
              <w:rPr>
                <w:rFonts w:eastAsia="Arial"/>
                <w:sz w:val="20"/>
                <w:szCs w:val="20"/>
              </w:rPr>
              <w:t>5.KAR501</w:t>
            </w:r>
          </w:p>
        </w:tc>
        <w:tc>
          <w:tcPr>
            <w:tcW w:w="1543"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7"/>
              <w:rPr>
                <w:rFonts w:eastAsia="Arial"/>
                <w:sz w:val="20"/>
                <w:szCs w:val="20"/>
              </w:rPr>
            </w:pPr>
            <w:r w:rsidRPr="00743F70">
              <w:rPr>
                <w:rFonts w:eastAsia="Arial"/>
                <w:sz w:val="20"/>
                <w:szCs w:val="20"/>
              </w:rPr>
              <w:t>5.KAR501</w:t>
            </w:r>
          </w:p>
        </w:tc>
        <w:tc>
          <w:tcPr>
            <w:tcW w:w="1500"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1701"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c>
          <w:tcPr>
            <w:tcW w:w="2327" w:type="dxa"/>
            <w:tcBorders>
              <w:top w:val="nil"/>
              <w:left w:val="nil"/>
              <w:bottom w:val="single" w:sz="8" w:space="0" w:color="FFFFFF"/>
              <w:right w:val="single" w:sz="8" w:space="0" w:color="FFFFFF"/>
            </w:tcBorders>
            <w:shd w:val="clear" w:color="auto" w:fill="DBE5F1"/>
          </w:tcPr>
          <w:p w:rsidR="00962A5C" w:rsidRPr="001C63BF" w:rsidRDefault="00962A5C" w:rsidP="00072BD1">
            <w:pPr>
              <w:spacing w:before="31"/>
              <w:ind w:left="380"/>
              <w:rPr>
                <w:rFonts w:eastAsia="Arial"/>
                <w:sz w:val="20"/>
                <w:szCs w:val="20"/>
              </w:rPr>
            </w:pPr>
            <w:r w:rsidRPr="00743F70">
              <w:rPr>
                <w:rFonts w:eastAsia="Arial"/>
                <w:sz w:val="20"/>
                <w:szCs w:val="20"/>
              </w:rPr>
              <w:t>5.KAR501</w:t>
            </w:r>
          </w:p>
        </w:tc>
      </w:tr>
      <w:tr w:rsidR="00962A5C" w:rsidRPr="001C63BF" w:rsidTr="00072BD1">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15:30-16:10</w:t>
            </w:r>
          </w:p>
        </w:tc>
        <w:tc>
          <w:tcPr>
            <w:tcW w:w="159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29"/>
              <w:rPr>
                <w:rFonts w:eastAsia="Arial"/>
                <w:sz w:val="20"/>
                <w:szCs w:val="20"/>
              </w:rPr>
            </w:pPr>
            <w:r w:rsidRPr="001C63BF">
              <w:rPr>
                <w:rFonts w:eastAsia="Arial"/>
                <w:sz w:val="20"/>
                <w:szCs w:val="20"/>
              </w:rPr>
              <w:t>Serbest Çalışma</w:t>
            </w:r>
          </w:p>
        </w:tc>
        <w:tc>
          <w:tcPr>
            <w:tcW w:w="1543"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22"/>
              <w:rPr>
                <w:rFonts w:eastAsia="Arial"/>
                <w:sz w:val="20"/>
                <w:szCs w:val="20"/>
              </w:rPr>
            </w:pPr>
            <w:r>
              <w:rPr>
                <w:rFonts w:eastAsia="Arial"/>
                <w:sz w:val="20"/>
                <w:szCs w:val="20"/>
              </w:rPr>
              <w:t>Serbest</w:t>
            </w:r>
            <w:r w:rsidRPr="001C63BF">
              <w:rPr>
                <w:rFonts w:eastAsia="Arial"/>
                <w:sz w:val="20"/>
                <w:szCs w:val="20"/>
              </w:rPr>
              <w:t>Çalışma</w:t>
            </w:r>
          </w:p>
        </w:tc>
        <w:tc>
          <w:tcPr>
            <w:tcW w:w="1500"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15"/>
              <w:rPr>
                <w:rFonts w:eastAsia="Arial"/>
                <w:sz w:val="20"/>
                <w:szCs w:val="20"/>
              </w:rPr>
            </w:pPr>
            <w:r>
              <w:rPr>
                <w:rFonts w:eastAsia="Arial"/>
                <w:sz w:val="20"/>
                <w:szCs w:val="20"/>
              </w:rPr>
              <w:t>Serbest</w:t>
            </w:r>
            <w:r w:rsidRPr="001C63BF">
              <w:rPr>
                <w:rFonts w:eastAsia="Arial"/>
                <w:sz w:val="20"/>
                <w:szCs w:val="20"/>
              </w:rPr>
              <w:t>Çalışma</w:t>
            </w:r>
          </w:p>
        </w:tc>
        <w:tc>
          <w:tcPr>
            <w:tcW w:w="1701"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15"/>
              <w:rPr>
                <w:rFonts w:eastAsia="Arial"/>
                <w:sz w:val="20"/>
                <w:szCs w:val="20"/>
              </w:rPr>
            </w:pPr>
            <w:r w:rsidRPr="001C63BF">
              <w:rPr>
                <w:rFonts w:eastAsia="Arial"/>
                <w:sz w:val="20"/>
                <w:szCs w:val="20"/>
              </w:rPr>
              <w:t>Serbest Çalışma</w:t>
            </w:r>
          </w:p>
        </w:tc>
        <w:tc>
          <w:tcPr>
            <w:tcW w:w="2327" w:type="dxa"/>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15"/>
              <w:rPr>
                <w:rFonts w:eastAsia="Arial"/>
                <w:sz w:val="20"/>
                <w:szCs w:val="20"/>
              </w:rPr>
            </w:pPr>
            <w:r w:rsidRPr="001C63BF">
              <w:rPr>
                <w:rFonts w:eastAsia="Arial"/>
                <w:sz w:val="20"/>
                <w:szCs w:val="20"/>
              </w:rPr>
              <w:t>Serbest Çalışma</w:t>
            </w:r>
          </w:p>
        </w:tc>
      </w:tr>
      <w:tr w:rsidR="00962A5C" w:rsidRPr="001C63BF" w:rsidTr="00072BD1">
        <w:trPr>
          <w:trHeight w:val="243"/>
        </w:trPr>
        <w:tc>
          <w:tcPr>
            <w:tcW w:w="1548" w:type="dxa"/>
            <w:noWrap/>
            <w:vAlign w:val="bottom"/>
            <w:hideMark/>
          </w:tcPr>
          <w:p w:rsidR="00962A5C" w:rsidRPr="001C63BF" w:rsidRDefault="00962A5C" w:rsidP="00072BD1">
            <w:pPr>
              <w:rPr>
                <w:sz w:val="20"/>
                <w:szCs w:val="20"/>
              </w:rPr>
            </w:pPr>
          </w:p>
        </w:tc>
        <w:tc>
          <w:tcPr>
            <w:tcW w:w="1597" w:type="dxa"/>
            <w:noWrap/>
            <w:vAlign w:val="bottom"/>
            <w:hideMark/>
          </w:tcPr>
          <w:p w:rsidR="00962A5C" w:rsidRPr="001C63BF" w:rsidRDefault="00962A5C" w:rsidP="00072BD1">
            <w:pPr>
              <w:rPr>
                <w:sz w:val="20"/>
                <w:szCs w:val="20"/>
              </w:rPr>
            </w:pPr>
          </w:p>
        </w:tc>
        <w:tc>
          <w:tcPr>
            <w:tcW w:w="1543" w:type="dxa"/>
            <w:noWrap/>
            <w:vAlign w:val="bottom"/>
            <w:hideMark/>
          </w:tcPr>
          <w:p w:rsidR="00962A5C" w:rsidRPr="001C63BF" w:rsidRDefault="00962A5C" w:rsidP="00072BD1">
            <w:pPr>
              <w:rPr>
                <w:sz w:val="20"/>
                <w:szCs w:val="20"/>
              </w:rPr>
            </w:pPr>
          </w:p>
        </w:tc>
        <w:tc>
          <w:tcPr>
            <w:tcW w:w="1500" w:type="dxa"/>
            <w:noWrap/>
            <w:vAlign w:val="bottom"/>
            <w:hideMark/>
          </w:tcPr>
          <w:p w:rsidR="00962A5C" w:rsidRPr="001C63BF" w:rsidRDefault="00962A5C" w:rsidP="00072BD1">
            <w:pPr>
              <w:rPr>
                <w:sz w:val="20"/>
                <w:szCs w:val="20"/>
              </w:rPr>
            </w:pPr>
          </w:p>
        </w:tc>
        <w:tc>
          <w:tcPr>
            <w:tcW w:w="1701" w:type="dxa"/>
            <w:noWrap/>
            <w:vAlign w:val="bottom"/>
            <w:hideMark/>
          </w:tcPr>
          <w:p w:rsidR="00962A5C" w:rsidRPr="001C63BF" w:rsidRDefault="00962A5C" w:rsidP="00072BD1">
            <w:pPr>
              <w:rPr>
                <w:sz w:val="20"/>
                <w:szCs w:val="20"/>
              </w:rPr>
            </w:pPr>
          </w:p>
        </w:tc>
        <w:tc>
          <w:tcPr>
            <w:tcW w:w="2327" w:type="dxa"/>
            <w:noWrap/>
            <w:vAlign w:val="bottom"/>
            <w:hideMark/>
          </w:tcPr>
          <w:p w:rsidR="00962A5C" w:rsidRPr="001C63BF" w:rsidRDefault="00962A5C" w:rsidP="00072BD1">
            <w:pPr>
              <w:rPr>
                <w:sz w:val="20"/>
                <w:szCs w:val="20"/>
              </w:rPr>
            </w:pPr>
          </w:p>
        </w:tc>
      </w:tr>
      <w:tr w:rsidR="00962A5C" w:rsidRPr="001C63BF" w:rsidTr="00072BD1">
        <w:trPr>
          <w:trHeight w:val="262"/>
        </w:trPr>
        <w:tc>
          <w:tcPr>
            <w:tcW w:w="1548" w:type="dxa"/>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Pr>
                <w:rFonts w:eastAsia="Arial"/>
                <w:sz w:val="20"/>
                <w:szCs w:val="20"/>
              </w:rPr>
              <w:t>Poliklinik Hasta Muayenesi</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spacing w:before="24"/>
              <w:rPr>
                <w:rFonts w:eastAsia="Arial"/>
                <w:sz w:val="20"/>
                <w:szCs w:val="20"/>
              </w:rPr>
            </w:pPr>
            <w:r w:rsidRPr="006E6B27">
              <w:rPr>
                <w:rFonts w:eastAsia="Arial"/>
                <w:sz w:val="20"/>
                <w:szCs w:val="20"/>
              </w:rPr>
              <w:t>B.Behlül ALTUNKESER</w:t>
            </w:r>
          </w:p>
        </w:tc>
      </w:tr>
      <w:tr w:rsidR="00962A5C" w:rsidRPr="001C63BF" w:rsidTr="00072BD1">
        <w:trPr>
          <w:trHeight w:val="194"/>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rPr>
                <w:rFonts w:eastAsia="Arial"/>
                <w:sz w:val="20"/>
                <w:szCs w:val="20"/>
              </w:rPr>
            </w:pPr>
            <w:r>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spacing w:before="24"/>
              <w:rPr>
                <w:rFonts w:eastAsia="Arial"/>
                <w:sz w:val="20"/>
                <w:szCs w:val="20"/>
              </w:rPr>
            </w:pPr>
            <w:r w:rsidRPr="006E6B27">
              <w:rPr>
                <w:rFonts w:eastAsia="Arial"/>
                <w:sz w:val="20"/>
                <w:szCs w:val="20"/>
              </w:rPr>
              <w:t>Kenan DEMİR</w:t>
            </w:r>
          </w:p>
        </w:tc>
      </w:tr>
      <w:tr w:rsidR="00962A5C" w:rsidRPr="001C63BF" w:rsidTr="00072BD1">
        <w:trPr>
          <w:trHeight w:val="218"/>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002</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rPr>
                <w:rFonts w:eastAsia="Arial"/>
                <w:sz w:val="20"/>
                <w:szCs w:val="20"/>
              </w:rPr>
            </w:pPr>
            <w:r w:rsidRPr="001C63BF">
              <w:rPr>
                <w:rFonts w:eastAsia="Arial"/>
                <w:sz w:val="20"/>
                <w:szCs w:val="20"/>
              </w:rPr>
              <w:t xml:space="preserve"> Makale sunumu</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spacing w:before="24"/>
              <w:rPr>
                <w:rFonts w:eastAsia="Arial"/>
                <w:sz w:val="20"/>
                <w:szCs w:val="20"/>
              </w:rPr>
            </w:pPr>
            <w:r w:rsidRPr="006E6B27">
              <w:rPr>
                <w:rFonts w:eastAsia="Arial"/>
                <w:sz w:val="20"/>
                <w:szCs w:val="20"/>
              </w:rPr>
              <w:t>Abdullah TUNÇEZ</w:t>
            </w:r>
          </w:p>
        </w:tc>
      </w:tr>
      <w:tr w:rsidR="00962A5C" w:rsidRPr="001C63BF" w:rsidTr="00072BD1">
        <w:trPr>
          <w:trHeight w:val="218"/>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2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spacing w:before="24"/>
              <w:rPr>
                <w:rFonts w:eastAsia="Arial"/>
                <w:sz w:val="20"/>
                <w:szCs w:val="20"/>
              </w:rPr>
            </w:pPr>
            <w:r w:rsidRPr="006E6B27">
              <w:rPr>
                <w:rFonts w:eastAsia="Arial"/>
                <w:sz w:val="20"/>
                <w:szCs w:val="20"/>
              </w:rPr>
              <w:t>B.Behlül ALTUNKESER</w:t>
            </w:r>
          </w:p>
        </w:tc>
      </w:tr>
      <w:tr w:rsidR="00962A5C" w:rsidRPr="001C63BF" w:rsidTr="00072BD1">
        <w:trPr>
          <w:trHeight w:val="267"/>
        </w:trPr>
        <w:tc>
          <w:tcPr>
            <w:tcW w:w="1548" w:type="dxa"/>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Poliklinik Hasta Muayenesi</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Kenan DEMİR</w:t>
            </w:r>
          </w:p>
        </w:tc>
      </w:tr>
      <w:tr w:rsidR="00962A5C" w:rsidRPr="001C63BF" w:rsidTr="00072BD1">
        <w:trPr>
          <w:trHeight w:val="218"/>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Abdullah TUNÇEZ</w:t>
            </w:r>
          </w:p>
        </w:tc>
      </w:tr>
      <w:tr w:rsidR="00962A5C" w:rsidRPr="001C63BF" w:rsidTr="00072BD1">
        <w:trPr>
          <w:trHeight w:val="253"/>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003</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1C63BF">
              <w:rPr>
                <w:rFonts w:eastAsia="Arial"/>
                <w:sz w:val="20"/>
                <w:szCs w:val="20"/>
              </w:rPr>
              <w:t>Seminer</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B.BehlülALTUNKESER</w:t>
            </w:r>
          </w:p>
        </w:tc>
      </w:tr>
      <w:tr w:rsidR="00962A5C" w:rsidRPr="001C63BF" w:rsidTr="00072BD1">
        <w:trPr>
          <w:trHeight w:val="185"/>
        </w:trPr>
        <w:tc>
          <w:tcPr>
            <w:tcW w:w="1548" w:type="dxa"/>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tcPr>
          <w:p w:rsidR="00962A5C" w:rsidRPr="006E6B27" w:rsidRDefault="00962A5C" w:rsidP="00072BD1">
            <w:pPr>
              <w:rPr>
                <w:sz w:val="20"/>
                <w:szCs w:val="20"/>
              </w:rPr>
            </w:pPr>
            <w:r w:rsidRPr="006E6B27">
              <w:rPr>
                <w:sz w:val="20"/>
                <w:szCs w:val="20"/>
              </w:rPr>
              <w:t>Kenan DEMİR</w:t>
            </w:r>
          </w:p>
        </w:tc>
      </w:tr>
      <w:tr w:rsidR="00962A5C" w:rsidRPr="001C63BF" w:rsidTr="00072BD1">
        <w:trPr>
          <w:trHeight w:val="218"/>
        </w:trPr>
        <w:tc>
          <w:tcPr>
            <w:tcW w:w="1548" w:type="dxa"/>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640" w:type="dxa"/>
            <w:gridSpan w:val="3"/>
            <w:tcBorders>
              <w:top w:val="single" w:sz="4" w:space="0" w:color="auto"/>
              <w:left w:val="nil"/>
              <w:bottom w:val="single" w:sz="4" w:space="0" w:color="auto"/>
              <w:right w:val="single" w:sz="4" w:space="0" w:color="auto"/>
            </w:tcBorders>
            <w:noWrap/>
            <w:hideMark/>
          </w:tcPr>
          <w:p w:rsidR="00962A5C" w:rsidRPr="001C63BF" w:rsidRDefault="00962A5C" w:rsidP="00072BD1">
            <w:pPr>
              <w:spacing w:before="24"/>
              <w:ind w:left="65"/>
              <w:rPr>
                <w:rFonts w:eastAsia="Arial"/>
                <w:sz w:val="20"/>
                <w:szCs w:val="20"/>
              </w:rPr>
            </w:pPr>
            <w:r w:rsidRPr="003F1125">
              <w:rPr>
                <w:rFonts w:eastAsia="Arial"/>
                <w:sz w:val="20"/>
                <w:szCs w:val="20"/>
              </w:rPr>
              <w:t>Poliklinik Hasta Muayenesi</w:t>
            </w:r>
          </w:p>
        </w:tc>
        <w:tc>
          <w:tcPr>
            <w:tcW w:w="1701" w:type="dxa"/>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2327" w:type="dxa"/>
            <w:tcBorders>
              <w:top w:val="single" w:sz="4" w:space="0" w:color="auto"/>
              <w:left w:val="nil"/>
              <w:bottom w:val="single" w:sz="4" w:space="0" w:color="auto"/>
              <w:right w:val="single" w:sz="4" w:space="0" w:color="000000"/>
            </w:tcBorders>
            <w:hideMark/>
          </w:tcPr>
          <w:p w:rsidR="00962A5C" w:rsidRPr="006E6B27" w:rsidRDefault="00962A5C" w:rsidP="00072BD1">
            <w:pPr>
              <w:rPr>
                <w:sz w:val="20"/>
                <w:szCs w:val="20"/>
              </w:rPr>
            </w:pPr>
            <w:r w:rsidRPr="006E6B27">
              <w:rPr>
                <w:sz w:val="20"/>
                <w:szCs w:val="20"/>
              </w:rPr>
              <w:t>Abdullah TUNÇEZ</w:t>
            </w:r>
          </w:p>
        </w:tc>
      </w:tr>
    </w:tbl>
    <w:p w:rsidR="00962A5C" w:rsidRPr="001C63BF" w:rsidRDefault="00962A5C" w:rsidP="00962A5C">
      <w:pPr>
        <w:rPr>
          <w:sz w:val="20"/>
          <w:szCs w:val="20"/>
        </w:rPr>
      </w:pPr>
    </w:p>
    <w:tbl>
      <w:tblPr>
        <w:tblW w:w="9649" w:type="dxa"/>
        <w:tblInd w:w="60" w:type="dxa"/>
        <w:tblCellMar>
          <w:left w:w="70" w:type="dxa"/>
          <w:right w:w="70" w:type="dxa"/>
        </w:tblCellMar>
        <w:tblLook w:val="04A0"/>
      </w:tblPr>
      <w:tblGrid>
        <w:gridCol w:w="128"/>
        <w:gridCol w:w="1299"/>
        <w:gridCol w:w="113"/>
        <w:gridCol w:w="341"/>
        <w:gridCol w:w="1210"/>
        <w:gridCol w:w="1647"/>
        <w:gridCol w:w="1226"/>
        <w:gridCol w:w="107"/>
        <w:gridCol w:w="1444"/>
        <w:gridCol w:w="292"/>
        <w:gridCol w:w="1153"/>
        <w:gridCol w:w="515"/>
        <w:gridCol w:w="174"/>
      </w:tblGrid>
      <w:tr w:rsidR="00962A5C" w:rsidRPr="001C63BF" w:rsidTr="00072BD1">
        <w:trPr>
          <w:gridAfter w:val="7"/>
          <w:wAfter w:w="4911" w:type="dxa"/>
          <w:trHeight w:val="309"/>
        </w:trPr>
        <w:tc>
          <w:tcPr>
            <w:tcW w:w="1427"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962A5C" w:rsidRPr="001C63BF" w:rsidRDefault="00962A5C" w:rsidP="00072BD1">
            <w:pPr>
              <w:jc w:val="center"/>
              <w:rPr>
                <w:b/>
                <w:bCs/>
                <w:color w:val="FFFFFF"/>
                <w:sz w:val="20"/>
                <w:szCs w:val="20"/>
              </w:rPr>
            </w:pPr>
            <w:r w:rsidRPr="001C63BF">
              <w:rPr>
                <w:b/>
                <w:bCs/>
                <w:color w:val="FFFFFF"/>
                <w:sz w:val="20"/>
                <w:szCs w:val="20"/>
              </w:rPr>
              <w:t> </w:t>
            </w:r>
          </w:p>
        </w:tc>
        <w:tc>
          <w:tcPr>
            <w:tcW w:w="1664" w:type="dxa"/>
            <w:gridSpan w:val="3"/>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6. gün</w:t>
            </w:r>
          </w:p>
        </w:tc>
        <w:tc>
          <w:tcPr>
            <w:tcW w:w="1647" w:type="dxa"/>
            <w:tcBorders>
              <w:top w:val="single" w:sz="8" w:space="0" w:color="FFFFFF"/>
              <w:left w:val="nil"/>
              <w:bottom w:val="single" w:sz="12" w:space="0" w:color="FFFFFF"/>
              <w:right w:val="single" w:sz="8" w:space="0" w:color="FFFFFF"/>
            </w:tcBorders>
            <w:shd w:val="clear" w:color="auto" w:fill="4F81BD"/>
            <w:vAlign w:val="center"/>
            <w:hideMark/>
          </w:tcPr>
          <w:p w:rsidR="00962A5C" w:rsidRPr="001C63BF" w:rsidRDefault="00962A5C" w:rsidP="00072BD1">
            <w:pPr>
              <w:jc w:val="center"/>
              <w:rPr>
                <w:b/>
                <w:bCs/>
                <w:color w:val="FFFFFF"/>
                <w:sz w:val="20"/>
                <w:szCs w:val="20"/>
              </w:rPr>
            </w:pPr>
            <w:r w:rsidRPr="001C63BF">
              <w:rPr>
                <w:b/>
                <w:bCs/>
                <w:color w:val="FFFFFF"/>
                <w:sz w:val="20"/>
                <w:szCs w:val="20"/>
              </w:rPr>
              <w:t>7. gün</w:t>
            </w:r>
          </w:p>
        </w:tc>
      </w:tr>
      <w:tr w:rsidR="00962A5C" w:rsidRPr="001C63BF" w:rsidTr="00072BD1">
        <w:trPr>
          <w:gridAfter w:val="7"/>
          <w:wAfter w:w="4911" w:type="dxa"/>
          <w:trHeight w:val="293"/>
        </w:trPr>
        <w:tc>
          <w:tcPr>
            <w:tcW w:w="1427" w:type="dxa"/>
            <w:gridSpan w:val="2"/>
            <w:tcBorders>
              <w:top w:val="nil"/>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08.30-09:10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69"/>
              <w:ind w:left="129"/>
              <w:rPr>
                <w:rFonts w:eastAsia="Arial"/>
                <w:sz w:val="20"/>
                <w:szCs w:val="20"/>
              </w:rPr>
            </w:pPr>
            <w:r w:rsidRPr="001C63BF">
              <w:rPr>
                <w:rFonts w:eastAsia="Arial"/>
                <w:sz w:val="20"/>
                <w:szCs w:val="20"/>
              </w:rPr>
              <w:t>Serbest Çalışma</w:t>
            </w:r>
          </w:p>
        </w:tc>
        <w:tc>
          <w:tcPr>
            <w:tcW w:w="1647" w:type="dxa"/>
            <w:vMerge w:val="restart"/>
            <w:tcBorders>
              <w:top w:val="nil"/>
              <w:left w:val="nil"/>
              <w:right w:val="single" w:sz="8" w:space="0" w:color="FFFFFF"/>
            </w:tcBorders>
            <w:shd w:val="clear" w:color="auto" w:fill="DBE5F1"/>
            <w:vAlign w:val="center"/>
            <w:hideMark/>
          </w:tcPr>
          <w:p w:rsidR="00962A5C" w:rsidRPr="001C63BF" w:rsidRDefault="00962A5C" w:rsidP="00072BD1">
            <w:pPr>
              <w:spacing w:before="69"/>
              <w:ind w:left="122"/>
              <w:rPr>
                <w:rFonts w:eastAsia="Arial"/>
                <w:b/>
                <w:sz w:val="20"/>
                <w:szCs w:val="20"/>
              </w:rPr>
            </w:pPr>
            <w:r w:rsidRPr="001C63BF">
              <w:rPr>
                <w:rFonts w:eastAsia="Arial"/>
                <w:b/>
                <w:sz w:val="20"/>
                <w:szCs w:val="20"/>
              </w:rPr>
              <w:t>SINAV</w:t>
            </w: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09:20-10:00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Pr>
                <w:rFonts w:eastAsia="Arial"/>
                <w:sz w:val="20"/>
                <w:szCs w:val="20"/>
              </w:rPr>
              <w:t>5.KAR</w:t>
            </w:r>
            <w:r w:rsidRPr="001C63BF">
              <w:rPr>
                <w:rFonts w:eastAsia="Arial"/>
                <w:sz w:val="20"/>
                <w:szCs w:val="20"/>
              </w:rPr>
              <w:t>001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10:10-10:50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5.KAR001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11:00-11:40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5.KAR001</w:t>
            </w:r>
          </w:p>
        </w:tc>
        <w:tc>
          <w:tcPr>
            <w:tcW w:w="1647" w:type="dxa"/>
            <w:vMerge/>
            <w:tcBorders>
              <w:left w:val="nil"/>
              <w:bottom w:val="single" w:sz="8" w:space="0" w:color="FFFFFF"/>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11:40-13:00</w:t>
            </w:r>
          </w:p>
        </w:tc>
        <w:tc>
          <w:tcPr>
            <w:tcW w:w="3311" w:type="dxa"/>
            <w:gridSpan w:val="4"/>
            <w:tcBorders>
              <w:top w:val="single" w:sz="8" w:space="0" w:color="FFFFFF"/>
              <w:left w:val="nil"/>
              <w:bottom w:val="single" w:sz="8" w:space="0" w:color="FFFFFF"/>
              <w:right w:val="single" w:sz="8" w:space="0" w:color="FFFFFF"/>
            </w:tcBorders>
            <w:shd w:val="clear" w:color="auto" w:fill="8DB3E2"/>
            <w:vAlign w:val="center"/>
            <w:hideMark/>
          </w:tcPr>
          <w:p w:rsidR="00962A5C" w:rsidRPr="001C63BF" w:rsidRDefault="00962A5C" w:rsidP="00072BD1">
            <w:pPr>
              <w:jc w:val="center"/>
              <w:rPr>
                <w:b/>
                <w:bCs/>
                <w:color w:val="FFFFFF"/>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13:00-13:40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51"/>
              <w:ind w:left="394"/>
              <w:rPr>
                <w:rFonts w:eastAsia="Arial"/>
                <w:sz w:val="20"/>
                <w:szCs w:val="20"/>
              </w:rPr>
            </w:pPr>
            <w:r>
              <w:rPr>
                <w:rFonts w:eastAsia="Arial"/>
                <w:sz w:val="20"/>
                <w:szCs w:val="20"/>
              </w:rPr>
              <w:t>5.KAR</w:t>
            </w:r>
            <w:r w:rsidRPr="001C63BF">
              <w:rPr>
                <w:rFonts w:eastAsia="Arial"/>
                <w:sz w:val="20"/>
                <w:szCs w:val="20"/>
              </w:rPr>
              <w:t>501</w:t>
            </w:r>
          </w:p>
        </w:tc>
        <w:tc>
          <w:tcPr>
            <w:tcW w:w="1647" w:type="dxa"/>
            <w:vMerge w:val="restart"/>
            <w:tcBorders>
              <w:top w:val="nil"/>
              <w:left w:val="nil"/>
              <w:right w:val="single" w:sz="8" w:space="0" w:color="FFFFFF"/>
            </w:tcBorders>
            <w:shd w:val="clear" w:color="auto" w:fill="DBE5F1"/>
            <w:vAlign w:val="center"/>
            <w:hideMark/>
          </w:tcPr>
          <w:p w:rsidR="00962A5C" w:rsidRPr="001C63BF" w:rsidRDefault="00962A5C" w:rsidP="00072BD1">
            <w:pPr>
              <w:spacing w:before="51"/>
              <w:ind w:left="387"/>
              <w:rPr>
                <w:rFonts w:eastAsia="Arial"/>
                <w:b/>
                <w:sz w:val="20"/>
                <w:szCs w:val="20"/>
              </w:rPr>
            </w:pPr>
            <w:r w:rsidRPr="001C63BF">
              <w:rPr>
                <w:rFonts w:eastAsia="Arial"/>
                <w:b/>
                <w:sz w:val="20"/>
                <w:szCs w:val="20"/>
              </w:rPr>
              <w:t>SINAV</w:t>
            </w: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13:50-14:30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5.KAR501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14:40-15:20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394"/>
              <w:rPr>
                <w:rFonts w:eastAsia="Arial"/>
                <w:sz w:val="20"/>
                <w:szCs w:val="20"/>
              </w:rPr>
            </w:pPr>
            <w:r w:rsidRPr="006E6B27">
              <w:rPr>
                <w:rFonts w:eastAsia="Arial"/>
                <w:sz w:val="20"/>
                <w:szCs w:val="20"/>
              </w:rPr>
              <w:t>5.KAR501</w:t>
            </w:r>
          </w:p>
        </w:tc>
        <w:tc>
          <w:tcPr>
            <w:tcW w:w="1647" w:type="dxa"/>
            <w:vMerge/>
            <w:tcBorders>
              <w:left w:val="nil"/>
              <w:right w:val="single" w:sz="8" w:space="0" w:color="FFFFFF"/>
            </w:tcBorders>
            <w:shd w:val="clear" w:color="auto" w:fill="DBE5F1"/>
            <w:hideMark/>
          </w:tcPr>
          <w:p w:rsidR="00962A5C" w:rsidRPr="001C63BF" w:rsidRDefault="00962A5C" w:rsidP="00072BD1">
            <w:pPr>
              <w:spacing w:before="31"/>
              <w:ind w:left="387"/>
              <w:rPr>
                <w:rFonts w:eastAsia="Arial"/>
                <w:sz w:val="20"/>
                <w:szCs w:val="20"/>
              </w:rPr>
            </w:pPr>
          </w:p>
        </w:tc>
      </w:tr>
      <w:tr w:rsidR="00962A5C" w:rsidRPr="001C63BF" w:rsidTr="00072BD1">
        <w:trPr>
          <w:gridAfter w:val="7"/>
          <w:wAfter w:w="4911" w:type="dxa"/>
          <w:trHeight w:val="279"/>
        </w:trPr>
        <w:tc>
          <w:tcPr>
            <w:tcW w:w="1427" w:type="dxa"/>
            <w:gridSpan w:val="2"/>
            <w:tcBorders>
              <w:top w:val="single" w:sz="8" w:space="0" w:color="FFFFFF"/>
              <w:left w:val="single" w:sz="8" w:space="0" w:color="FFFFFF"/>
              <w:bottom w:val="nil"/>
              <w:right w:val="single" w:sz="12" w:space="0" w:color="FFFFFF"/>
            </w:tcBorders>
            <w:shd w:val="clear" w:color="auto" w:fill="4F81BD"/>
            <w:vAlign w:val="center"/>
            <w:hideMark/>
          </w:tcPr>
          <w:p w:rsidR="00962A5C" w:rsidRPr="001C63BF" w:rsidRDefault="00962A5C" w:rsidP="00072BD1">
            <w:pPr>
              <w:jc w:val="center"/>
              <w:rPr>
                <w:b/>
                <w:color w:val="FFFFFF"/>
                <w:sz w:val="20"/>
                <w:szCs w:val="20"/>
              </w:rPr>
            </w:pPr>
            <w:r w:rsidRPr="001C63BF">
              <w:rPr>
                <w:b/>
                <w:color w:val="FFFFFF"/>
                <w:sz w:val="20"/>
                <w:szCs w:val="20"/>
              </w:rPr>
              <w:t>15:30-16:10</w:t>
            </w:r>
          </w:p>
        </w:tc>
        <w:tc>
          <w:tcPr>
            <w:tcW w:w="1664" w:type="dxa"/>
            <w:gridSpan w:val="3"/>
            <w:tcBorders>
              <w:top w:val="nil"/>
              <w:left w:val="nil"/>
              <w:bottom w:val="single" w:sz="8" w:space="0" w:color="FFFFFF"/>
              <w:right w:val="single" w:sz="8" w:space="0" w:color="FFFFFF"/>
            </w:tcBorders>
            <w:shd w:val="clear" w:color="auto" w:fill="DBE5F1"/>
            <w:hideMark/>
          </w:tcPr>
          <w:p w:rsidR="00962A5C" w:rsidRPr="001C63BF" w:rsidRDefault="00962A5C" w:rsidP="00072BD1">
            <w:pPr>
              <w:spacing w:before="31"/>
              <w:ind w:left="129"/>
              <w:rPr>
                <w:rFonts w:eastAsia="Arial"/>
                <w:sz w:val="20"/>
                <w:szCs w:val="20"/>
              </w:rPr>
            </w:pPr>
            <w:r w:rsidRPr="001C63BF">
              <w:rPr>
                <w:rFonts w:eastAsia="Arial"/>
                <w:sz w:val="20"/>
                <w:szCs w:val="20"/>
              </w:rPr>
              <w:t>Serbest Çalışma</w:t>
            </w:r>
          </w:p>
        </w:tc>
        <w:tc>
          <w:tcPr>
            <w:tcW w:w="1647" w:type="dxa"/>
            <w:vMerge/>
            <w:tcBorders>
              <w:left w:val="nil"/>
              <w:bottom w:val="single" w:sz="8" w:space="0" w:color="FFFFFF"/>
              <w:right w:val="single" w:sz="8" w:space="0" w:color="FFFFFF"/>
            </w:tcBorders>
            <w:shd w:val="clear" w:color="auto" w:fill="DBE5F1"/>
            <w:hideMark/>
          </w:tcPr>
          <w:p w:rsidR="00962A5C" w:rsidRPr="001C63BF" w:rsidRDefault="00962A5C" w:rsidP="00072BD1">
            <w:pPr>
              <w:spacing w:before="31"/>
              <w:ind w:left="122"/>
              <w:rPr>
                <w:rFonts w:eastAsia="Arial"/>
                <w:sz w:val="20"/>
                <w:szCs w:val="20"/>
              </w:rPr>
            </w:pPr>
          </w:p>
        </w:tc>
      </w:tr>
      <w:tr w:rsidR="00962A5C" w:rsidRPr="001C63BF" w:rsidTr="00072BD1">
        <w:trPr>
          <w:gridAfter w:val="2"/>
          <w:wAfter w:w="689" w:type="dxa"/>
          <w:trHeight w:val="293"/>
        </w:trPr>
        <w:tc>
          <w:tcPr>
            <w:tcW w:w="1427" w:type="dxa"/>
            <w:gridSpan w:val="2"/>
            <w:noWrap/>
            <w:vAlign w:val="bottom"/>
            <w:hideMark/>
          </w:tcPr>
          <w:p w:rsidR="00962A5C" w:rsidRPr="001C63BF" w:rsidRDefault="00962A5C" w:rsidP="00072BD1">
            <w:pPr>
              <w:rPr>
                <w:sz w:val="20"/>
                <w:szCs w:val="20"/>
              </w:rPr>
            </w:pPr>
          </w:p>
        </w:tc>
        <w:tc>
          <w:tcPr>
            <w:tcW w:w="1664" w:type="dxa"/>
            <w:gridSpan w:val="3"/>
            <w:noWrap/>
            <w:vAlign w:val="bottom"/>
            <w:hideMark/>
          </w:tcPr>
          <w:p w:rsidR="00962A5C" w:rsidRPr="001C63BF" w:rsidRDefault="00962A5C" w:rsidP="00072BD1">
            <w:pPr>
              <w:rPr>
                <w:sz w:val="20"/>
                <w:szCs w:val="20"/>
              </w:rPr>
            </w:pPr>
          </w:p>
        </w:tc>
        <w:tc>
          <w:tcPr>
            <w:tcW w:w="1647" w:type="dxa"/>
            <w:noWrap/>
            <w:vAlign w:val="bottom"/>
            <w:hideMark/>
          </w:tcPr>
          <w:p w:rsidR="00962A5C" w:rsidRPr="001C63BF" w:rsidRDefault="00962A5C" w:rsidP="00072BD1">
            <w:pPr>
              <w:rPr>
                <w:sz w:val="20"/>
                <w:szCs w:val="20"/>
              </w:rPr>
            </w:pPr>
          </w:p>
        </w:tc>
        <w:tc>
          <w:tcPr>
            <w:tcW w:w="1333" w:type="dxa"/>
            <w:gridSpan w:val="2"/>
            <w:noWrap/>
            <w:vAlign w:val="bottom"/>
            <w:hideMark/>
          </w:tcPr>
          <w:p w:rsidR="00962A5C" w:rsidRPr="001C63BF" w:rsidRDefault="00962A5C" w:rsidP="00072BD1">
            <w:pPr>
              <w:rPr>
                <w:sz w:val="20"/>
                <w:szCs w:val="20"/>
              </w:rPr>
            </w:pPr>
          </w:p>
        </w:tc>
        <w:tc>
          <w:tcPr>
            <w:tcW w:w="1444" w:type="dxa"/>
            <w:noWrap/>
            <w:vAlign w:val="bottom"/>
            <w:hideMark/>
          </w:tcPr>
          <w:p w:rsidR="00962A5C" w:rsidRPr="001C63BF" w:rsidRDefault="00962A5C" w:rsidP="00072BD1">
            <w:pPr>
              <w:rPr>
                <w:sz w:val="20"/>
                <w:szCs w:val="20"/>
              </w:rPr>
            </w:pPr>
          </w:p>
        </w:tc>
        <w:tc>
          <w:tcPr>
            <w:tcW w:w="1445" w:type="dxa"/>
            <w:gridSpan w:val="2"/>
            <w:noWrap/>
            <w:vAlign w:val="bottom"/>
            <w:hideMark/>
          </w:tcPr>
          <w:p w:rsidR="00962A5C" w:rsidRPr="001C63BF" w:rsidRDefault="00962A5C" w:rsidP="00072BD1">
            <w:pPr>
              <w:rPr>
                <w:sz w:val="20"/>
                <w:szCs w:val="20"/>
              </w:rPr>
            </w:pPr>
          </w:p>
        </w:tc>
      </w:tr>
      <w:tr w:rsidR="00962A5C" w:rsidRPr="001C63BF" w:rsidTr="00072BD1">
        <w:trPr>
          <w:trHeight w:val="255"/>
        </w:trPr>
        <w:tc>
          <w:tcPr>
            <w:tcW w:w="1540" w:type="dxa"/>
            <w:gridSpan w:val="3"/>
            <w:tcBorders>
              <w:top w:val="single" w:sz="4" w:space="0" w:color="auto"/>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001</w:t>
            </w:r>
          </w:p>
        </w:tc>
        <w:tc>
          <w:tcPr>
            <w:tcW w:w="4424" w:type="dxa"/>
            <w:gridSpan w:val="4"/>
            <w:tcBorders>
              <w:top w:val="single" w:sz="4" w:space="0" w:color="auto"/>
              <w:left w:val="nil"/>
              <w:bottom w:val="single" w:sz="4" w:space="0" w:color="auto"/>
              <w:right w:val="single" w:sz="4" w:space="0" w:color="auto"/>
            </w:tcBorders>
            <w:noWrap/>
          </w:tcPr>
          <w:p w:rsidR="00962A5C" w:rsidRPr="001C63BF" w:rsidRDefault="00962A5C" w:rsidP="00072BD1">
            <w:pPr>
              <w:spacing w:before="24"/>
              <w:ind w:left="65"/>
              <w:rPr>
                <w:rFonts w:eastAsia="Arial"/>
                <w:sz w:val="20"/>
                <w:szCs w:val="20"/>
              </w:rPr>
            </w:pPr>
            <w:r w:rsidRPr="003F1125">
              <w:rPr>
                <w:rFonts w:eastAsia="Arial"/>
                <w:sz w:val="20"/>
                <w:szCs w:val="20"/>
              </w:rPr>
              <w:t>Poliklinik Hasta Muayenesi</w:t>
            </w:r>
          </w:p>
        </w:tc>
        <w:tc>
          <w:tcPr>
            <w:tcW w:w="1843" w:type="dxa"/>
            <w:gridSpan w:val="3"/>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1842" w:type="dxa"/>
            <w:gridSpan w:val="3"/>
            <w:tcBorders>
              <w:top w:val="single" w:sz="4" w:space="0" w:color="auto"/>
              <w:left w:val="nil"/>
              <w:bottom w:val="single" w:sz="4" w:space="0" w:color="auto"/>
              <w:right w:val="single" w:sz="4" w:space="0" w:color="000000"/>
            </w:tcBorders>
          </w:tcPr>
          <w:p w:rsidR="00962A5C" w:rsidRPr="001C63BF" w:rsidRDefault="00962A5C" w:rsidP="00072BD1">
            <w:pPr>
              <w:spacing w:before="24"/>
              <w:rPr>
                <w:rFonts w:eastAsia="Arial"/>
                <w:sz w:val="20"/>
                <w:szCs w:val="20"/>
              </w:rPr>
            </w:pPr>
            <w:r>
              <w:rPr>
                <w:rFonts w:eastAsia="Arial"/>
                <w:sz w:val="20"/>
                <w:szCs w:val="20"/>
              </w:rPr>
              <w:t>Kenan DEMİR</w:t>
            </w:r>
          </w:p>
        </w:tc>
      </w:tr>
      <w:tr w:rsidR="00962A5C" w:rsidRPr="001C63BF" w:rsidTr="00072BD1">
        <w:trPr>
          <w:trHeight w:val="255"/>
        </w:trPr>
        <w:tc>
          <w:tcPr>
            <w:tcW w:w="1540" w:type="dxa"/>
            <w:gridSpan w:val="3"/>
            <w:tcBorders>
              <w:top w:val="nil"/>
              <w:left w:val="single" w:sz="4" w:space="0" w:color="auto"/>
              <w:bottom w:val="single" w:sz="4" w:space="0" w:color="auto"/>
              <w:right w:val="single" w:sz="4" w:space="0" w:color="auto"/>
            </w:tcBorders>
            <w:noWrap/>
            <w:hideMark/>
          </w:tcPr>
          <w:p w:rsidR="00962A5C" w:rsidRPr="001C63BF" w:rsidRDefault="00962A5C" w:rsidP="00072BD1">
            <w:pPr>
              <w:spacing w:before="24"/>
              <w:ind w:left="365"/>
              <w:rPr>
                <w:rFonts w:eastAsia="Arial"/>
                <w:sz w:val="20"/>
                <w:szCs w:val="20"/>
              </w:rPr>
            </w:pPr>
            <w:r>
              <w:rPr>
                <w:rFonts w:eastAsia="Arial"/>
                <w:sz w:val="20"/>
                <w:szCs w:val="20"/>
              </w:rPr>
              <w:t>5.KAR</w:t>
            </w:r>
            <w:r w:rsidRPr="001C63BF">
              <w:rPr>
                <w:rFonts w:eastAsia="Arial"/>
                <w:sz w:val="20"/>
                <w:szCs w:val="20"/>
              </w:rPr>
              <w:t>501</w:t>
            </w:r>
          </w:p>
        </w:tc>
        <w:tc>
          <w:tcPr>
            <w:tcW w:w="4424" w:type="dxa"/>
            <w:gridSpan w:val="4"/>
            <w:tcBorders>
              <w:top w:val="single" w:sz="4" w:space="0" w:color="auto"/>
              <w:left w:val="nil"/>
              <w:bottom w:val="single" w:sz="4" w:space="0" w:color="auto"/>
              <w:right w:val="single" w:sz="4" w:space="0" w:color="auto"/>
            </w:tcBorders>
            <w:noWrap/>
          </w:tcPr>
          <w:p w:rsidR="00962A5C" w:rsidRPr="001C63BF" w:rsidRDefault="00962A5C" w:rsidP="00072BD1">
            <w:pPr>
              <w:spacing w:before="24"/>
              <w:ind w:left="65"/>
              <w:rPr>
                <w:rFonts w:eastAsia="Arial"/>
                <w:sz w:val="20"/>
                <w:szCs w:val="20"/>
              </w:rPr>
            </w:pPr>
            <w:r w:rsidRPr="003F1125">
              <w:rPr>
                <w:rFonts w:eastAsia="Arial"/>
                <w:sz w:val="20"/>
                <w:szCs w:val="20"/>
              </w:rPr>
              <w:t>Koroner Yoğun Bakım ve Serviste Hasta Başı Vizit</w:t>
            </w:r>
          </w:p>
        </w:tc>
        <w:tc>
          <w:tcPr>
            <w:tcW w:w="1843" w:type="dxa"/>
            <w:gridSpan w:val="3"/>
            <w:tcBorders>
              <w:top w:val="single" w:sz="4" w:space="0" w:color="auto"/>
              <w:left w:val="nil"/>
              <w:bottom w:val="single" w:sz="4" w:space="0" w:color="auto"/>
              <w:right w:val="single" w:sz="4" w:space="0" w:color="000000"/>
            </w:tcBorders>
            <w:noWrap/>
            <w:hideMark/>
          </w:tcPr>
          <w:p w:rsidR="00962A5C" w:rsidRPr="001C63BF" w:rsidRDefault="00962A5C" w:rsidP="00072BD1">
            <w:pPr>
              <w:spacing w:before="24"/>
              <w:ind w:left="496" w:right="496"/>
              <w:jc w:val="center"/>
              <w:rPr>
                <w:rFonts w:eastAsia="Arial"/>
                <w:sz w:val="20"/>
                <w:szCs w:val="20"/>
              </w:rPr>
            </w:pPr>
            <w:r w:rsidRPr="001C63BF">
              <w:rPr>
                <w:rFonts w:eastAsia="Arial"/>
                <w:sz w:val="20"/>
                <w:szCs w:val="20"/>
              </w:rPr>
              <w:t>3 saat</w:t>
            </w:r>
          </w:p>
        </w:tc>
        <w:tc>
          <w:tcPr>
            <w:tcW w:w="1842" w:type="dxa"/>
            <w:gridSpan w:val="3"/>
            <w:tcBorders>
              <w:top w:val="single" w:sz="4" w:space="0" w:color="auto"/>
              <w:left w:val="nil"/>
              <w:bottom w:val="single" w:sz="4" w:space="0" w:color="auto"/>
              <w:right w:val="single" w:sz="4" w:space="0" w:color="000000"/>
            </w:tcBorders>
          </w:tcPr>
          <w:p w:rsidR="00962A5C" w:rsidRPr="001C63BF" w:rsidRDefault="00962A5C" w:rsidP="00072BD1">
            <w:pPr>
              <w:spacing w:before="24"/>
              <w:rPr>
                <w:rFonts w:eastAsia="Arial"/>
                <w:sz w:val="20"/>
                <w:szCs w:val="20"/>
              </w:rPr>
            </w:pPr>
            <w:r>
              <w:rPr>
                <w:rFonts w:eastAsia="Arial"/>
                <w:sz w:val="20"/>
                <w:szCs w:val="20"/>
              </w:rPr>
              <w:t>Abdullah TUNÇEZ</w:t>
            </w:r>
          </w:p>
        </w:tc>
      </w:tr>
      <w:tr w:rsidR="00962A5C" w:rsidRPr="001C63BF" w:rsidTr="00072BD1">
        <w:tblPrEx>
          <w:tblCellMar>
            <w:left w:w="0" w:type="dxa"/>
            <w:right w:w="0" w:type="dxa"/>
          </w:tblCellMar>
          <w:tblLook w:val="01E0"/>
        </w:tblPrEx>
        <w:trPr>
          <w:gridBefore w:val="1"/>
          <w:gridAfter w:val="1"/>
          <w:wBefore w:w="128" w:type="dxa"/>
          <w:wAfter w:w="174" w:type="dxa"/>
          <w:trHeight w:hRule="exact" w:val="300"/>
        </w:trPr>
        <w:tc>
          <w:tcPr>
            <w:tcW w:w="1753" w:type="dxa"/>
            <w:gridSpan w:val="3"/>
            <w:tcBorders>
              <w:top w:val="nil"/>
              <w:left w:val="nil"/>
              <w:bottom w:val="nil"/>
              <w:right w:val="nil"/>
            </w:tcBorders>
          </w:tcPr>
          <w:p w:rsidR="00962A5C" w:rsidRPr="001C63BF" w:rsidRDefault="00962A5C" w:rsidP="00072BD1">
            <w:pPr>
              <w:rPr>
                <w:rFonts w:eastAsia="Arial"/>
                <w:sz w:val="20"/>
                <w:szCs w:val="20"/>
              </w:rPr>
            </w:pPr>
          </w:p>
        </w:tc>
        <w:tc>
          <w:tcPr>
            <w:tcW w:w="7594" w:type="dxa"/>
            <w:gridSpan w:val="8"/>
            <w:tcBorders>
              <w:top w:val="nil"/>
              <w:left w:val="nil"/>
              <w:bottom w:val="nil"/>
              <w:right w:val="nil"/>
            </w:tcBorders>
          </w:tcPr>
          <w:p w:rsidR="00962A5C" w:rsidRPr="001C63BF" w:rsidRDefault="00962A5C" w:rsidP="00072BD1">
            <w:pPr>
              <w:spacing w:before="24"/>
              <w:ind w:left="160"/>
              <w:rPr>
                <w:rFonts w:eastAsia="Arial"/>
                <w:sz w:val="20"/>
                <w:szCs w:val="20"/>
              </w:rPr>
            </w:pPr>
          </w:p>
        </w:tc>
      </w:tr>
      <w:tr w:rsidR="00962A5C" w:rsidRPr="001C63BF" w:rsidTr="00072BD1">
        <w:tblPrEx>
          <w:tblCellMar>
            <w:left w:w="0" w:type="dxa"/>
            <w:right w:w="0" w:type="dxa"/>
          </w:tblCellMar>
          <w:tblLook w:val="01E0"/>
        </w:tblPrEx>
        <w:trPr>
          <w:gridBefore w:val="1"/>
          <w:gridAfter w:val="1"/>
          <w:wBefore w:w="128" w:type="dxa"/>
          <w:wAfter w:w="174" w:type="dxa"/>
          <w:trHeight w:hRule="exact" w:val="350"/>
        </w:trPr>
        <w:tc>
          <w:tcPr>
            <w:tcW w:w="1753" w:type="dxa"/>
            <w:gridSpan w:val="3"/>
            <w:tcBorders>
              <w:top w:val="nil"/>
              <w:left w:val="nil"/>
              <w:bottom w:val="nil"/>
              <w:right w:val="nil"/>
            </w:tcBorders>
          </w:tcPr>
          <w:p w:rsidR="00962A5C" w:rsidRPr="001C63BF" w:rsidRDefault="00962A5C" w:rsidP="00072BD1">
            <w:pPr>
              <w:spacing w:before="24"/>
              <w:ind w:left="60"/>
              <w:rPr>
                <w:rFonts w:eastAsia="Arial"/>
                <w:sz w:val="20"/>
                <w:szCs w:val="20"/>
              </w:rPr>
            </w:pPr>
          </w:p>
        </w:tc>
        <w:tc>
          <w:tcPr>
            <w:tcW w:w="7594" w:type="dxa"/>
            <w:gridSpan w:val="8"/>
            <w:tcBorders>
              <w:top w:val="nil"/>
              <w:left w:val="nil"/>
              <w:bottom w:val="nil"/>
              <w:right w:val="nil"/>
            </w:tcBorders>
          </w:tcPr>
          <w:p w:rsidR="00962A5C" w:rsidRPr="001C63BF" w:rsidRDefault="00962A5C" w:rsidP="00072BD1">
            <w:pPr>
              <w:spacing w:before="24"/>
              <w:ind w:left="160"/>
              <w:rPr>
                <w:rFonts w:eastAsia="Arial"/>
                <w:sz w:val="20"/>
                <w:szCs w:val="20"/>
              </w:rPr>
            </w:pPr>
          </w:p>
        </w:tc>
      </w:tr>
    </w:tbl>
    <w:p w:rsidR="00962A5C" w:rsidRDefault="00962A5C" w:rsidP="00962A5C">
      <w:pPr>
        <w:rPr>
          <w:sz w:val="20"/>
          <w:szCs w:val="20"/>
        </w:rPr>
      </w:pPr>
      <w:r>
        <w:rPr>
          <w:sz w:val="20"/>
          <w:szCs w:val="20"/>
        </w:rPr>
        <w:t>Teorik Ders :11 saat</w:t>
      </w:r>
    </w:p>
    <w:p w:rsidR="00962A5C" w:rsidRDefault="00962A5C" w:rsidP="00962A5C">
      <w:pPr>
        <w:rPr>
          <w:sz w:val="20"/>
          <w:szCs w:val="20"/>
        </w:rPr>
      </w:pPr>
      <w:r>
        <w:rPr>
          <w:sz w:val="20"/>
          <w:szCs w:val="20"/>
        </w:rPr>
        <w:t>Pratik Ders :21 Saat</w:t>
      </w:r>
    </w:p>
    <w:p w:rsidR="00962A5C" w:rsidRPr="001C63BF" w:rsidRDefault="00962A5C" w:rsidP="00962A5C">
      <w:pPr>
        <w:rPr>
          <w:sz w:val="20"/>
          <w:szCs w:val="20"/>
        </w:rPr>
      </w:pPr>
      <w:r>
        <w:rPr>
          <w:sz w:val="20"/>
          <w:szCs w:val="20"/>
        </w:rPr>
        <w:t>Serbest Çalışma : 12 Saat</w:t>
      </w:r>
    </w:p>
    <w:p w:rsidR="00272DE2" w:rsidRDefault="00272DE2" w:rsidP="00272DE2"/>
    <w:p w:rsidR="00962A5C" w:rsidRDefault="00962A5C">
      <w:pPr>
        <w:spacing w:after="200" w:line="276" w:lineRule="auto"/>
      </w:pPr>
      <w:r>
        <w:br w:type="page"/>
      </w:r>
    </w:p>
    <w:p w:rsidR="002A3664" w:rsidRPr="00F82D5E" w:rsidRDefault="002A3664" w:rsidP="002A3664">
      <w:pPr>
        <w:jc w:val="center"/>
        <w:rPr>
          <w:b/>
          <w:color w:val="000000" w:themeColor="text1"/>
          <w:lang w:eastAsia="en-US"/>
        </w:rPr>
      </w:pPr>
      <w:r w:rsidRPr="00F82D5E">
        <w:rPr>
          <w:b/>
          <w:color w:val="000000" w:themeColor="text1"/>
        </w:rPr>
        <w:lastRenderedPageBreak/>
        <w:t>“KULAK BURUN BOĞAZ HASTALIKARI” SEÇMELİ STAJ PROGRAMI</w:t>
      </w:r>
      <w:bookmarkEnd w:id="62"/>
    </w:p>
    <w:p w:rsidR="002A3664" w:rsidRPr="00C54CEC" w:rsidRDefault="002A3664" w:rsidP="002A3664">
      <w:pPr>
        <w:jc w:val="center"/>
        <w:rPr>
          <w:b/>
          <w:lang w:eastAsia="en-US"/>
        </w:rPr>
      </w:pPr>
    </w:p>
    <w:p w:rsidR="00EC3DA4" w:rsidRPr="00696FFB" w:rsidRDefault="00EC3DA4" w:rsidP="00EC3DA4">
      <w:pPr>
        <w:jc w:val="center"/>
        <w:rPr>
          <w:b/>
          <w:lang w:eastAsia="en-US"/>
        </w:rPr>
      </w:pPr>
      <w:bookmarkStart w:id="63" w:name="_Toc428261211"/>
    </w:p>
    <w:tbl>
      <w:tblPr>
        <w:tblpPr w:leftFromText="141" w:rightFromText="141" w:vertAnchor="text" w:horzAnchor="margin" w:tblpXSpec="center" w:tblpY="68"/>
        <w:tblW w:w="9284" w:type="dxa"/>
        <w:tblCellMar>
          <w:left w:w="70" w:type="dxa"/>
          <w:right w:w="70" w:type="dxa"/>
        </w:tblCellMar>
        <w:tblLook w:val="04A0"/>
      </w:tblPr>
      <w:tblGrid>
        <w:gridCol w:w="1420"/>
        <w:gridCol w:w="1627"/>
        <w:gridCol w:w="142"/>
        <w:gridCol w:w="1417"/>
        <w:gridCol w:w="1701"/>
        <w:gridCol w:w="1477"/>
        <w:gridCol w:w="1500"/>
      </w:tblGrid>
      <w:tr w:rsidR="00EC3DA4" w:rsidRPr="00696FFB" w:rsidTr="00AE1A0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EC3DA4" w:rsidRPr="00696FFB" w:rsidRDefault="00EC3DA4" w:rsidP="00AE1A0A">
            <w:pPr>
              <w:jc w:val="center"/>
              <w:rPr>
                <w:b/>
                <w:bCs/>
                <w:color w:val="FFFFFF"/>
                <w:sz w:val="18"/>
                <w:szCs w:val="18"/>
              </w:rPr>
            </w:pPr>
            <w:r w:rsidRPr="00696FFB">
              <w:rPr>
                <w:b/>
                <w:bCs/>
                <w:color w:val="FFFFFF"/>
                <w:sz w:val="18"/>
                <w:szCs w:val="18"/>
              </w:rPr>
              <w:t> </w:t>
            </w:r>
          </w:p>
        </w:tc>
        <w:tc>
          <w:tcPr>
            <w:tcW w:w="1627"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3. gün</w:t>
            </w:r>
          </w:p>
        </w:tc>
        <w:tc>
          <w:tcPr>
            <w:tcW w:w="1477"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4. gün</w:t>
            </w:r>
          </w:p>
        </w:tc>
        <w:tc>
          <w:tcPr>
            <w:tcW w:w="1500"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5. gün</w:t>
            </w:r>
          </w:p>
        </w:tc>
      </w:tr>
      <w:tr w:rsidR="00EC3DA4" w:rsidRPr="00696FFB" w:rsidTr="00AE1A0A">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08.00 - 08.50</w:t>
            </w:r>
          </w:p>
        </w:tc>
        <w:tc>
          <w:tcPr>
            <w:tcW w:w="162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5.KBB009</w:t>
            </w:r>
          </w:p>
        </w:tc>
      </w:tr>
      <w:tr w:rsidR="00EC3DA4" w:rsidRPr="00696FFB" w:rsidTr="00AE1A0A">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09.00 – 09.50</w:t>
            </w:r>
          </w:p>
        </w:tc>
        <w:tc>
          <w:tcPr>
            <w:tcW w:w="162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5.KBB010</w:t>
            </w:r>
          </w:p>
        </w:tc>
      </w:tr>
      <w:tr w:rsidR="00EC3DA4" w:rsidRPr="00696FFB" w:rsidTr="00AE1A0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10.00 - 10.50</w:t>
            </w:r>
          </w:p>
        </w:tc>
        <w:tc>
          <w:tcPr>
            <w:tcW w:w="162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5.KBB001</w:t>
            </w:r>
          </w:p>
        </w:tc>
        <w:tc>
          <w:tcPr>
            <w:tcW w:w="155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5.KBB003</w:t>
            </w:r>
          </w:p>
        </w:tc>
        <w:tc>
          <w:tcPr>
            <w:tcW w:w="1701"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5.KBB005</w:t>
            </w:r>
          </w:p>
        </w:tc>
        <w:tc>
          <w:tcPr>
            <w:tcW w:w="147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5.KBB007</w:t>
            </w:r>
          </w:p>
        </w:tc>
        <w:tc>
          <w:tcPr>
            <w:tcW w:w="1500"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5.KBB011</w:t>
            </w:r>
          </w:p>
        </w:tc>
      </w:tr>
      <w:tr w:rsidR="00EC3DA4" w:rsidRPr="00696FFB" w:rsidTr="00AE1A0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11.00 - 11.50</w:t>
            </w:r>
          </w:p>
        </w:tc>
        <w:tc>
          <w:tcPr>
            <w:tcW w:w="162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5.KBB002</w:t>
            </w:r>
          </w:p>
        </w:tc>
        <w:tc>
          <w:tcPr>
            <w:tcW w:w="155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5.KBB004</w:t>
            </w:r>
          </w:p>
        </w:tc>
        <w:tc>
          <w:tcPr>
            <w:tcW w:w="1701"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5.KBB006</w:t>
            </w:r>
          </w:p>
        </w:tc>
        <w:tc>
          <w:tcPr>
            <w:tcW w:w="147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5.KBB008</w:t>
            </w:r>
          </w:p>
        </w:tc>
        <w:tc>
          <w:tcPr>
            <w:tcW w:w="1500"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 5.KBB012</w:t>
            </w:r>
          </w:p>
        </w:tc>
      </w:tr>
      <w:tr w:rsidR="00EC3DA4" w:rsidRPr="00696FFB" w:rsidTr="00AE1A0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12.00-13.30</w:t>
            </w:r>
          </w:p>
        </w:tc>
        <w:tc>
          <w:tcPr>
            <w:tcW w:w="786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EC3DA4" w:rsidRPr="00696FFB" w:rsidRDefault="00EC3DA4" w:rsidP="00AE1A0A">
            <w:pPr>
              <w:jc w:val="center"/>
              <w:rPr>
                <w:b/>
                <w:bCs/>
                <w:color w:val="FFFFFF"/>
                <w:sz w:val="18"/>
                <w:szCs w:val="18"/>
              </w:rPr>
            </w:pPr>
            <w:r w:rsidRPr="00696FFB">
              <w:rPr>
                <w:b/>
                <w:bCs/>
                <w:color w:val="FFFFFF"/>
                <w:sz w:val="18"/>
                <w:szCs w:val="18"/>
              </w:rPr>
              <w:t>Öğle Arası</w:t>
            </w:r>
          </w:p>
        </w:tc>
      </w:tr>
      <w:tr w:rsidR="00EC3DA4" w:rsidRPr="00696FFB" w:rsidTr="00AE1A0A">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13.30 - 14.15</w:t>
            </w:r>
          </w:p>
        </w:tc>
        <w:tc>
          <w:tcPr>
            <w:tcW w:w="162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14.30 - 15.15</w:t>
            </w:r>
          </w:p>
        </w:tc>
        <w:tc>
          <w:tcPr>
            <w:tcW w:w="162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15.30 - 16.15</w:t>
            </w:r>
          </w:p>
        </w:tc>
        <w:tc>
          <w:tcPr>
            <w:tcW w:w="162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r>
      <w:tr w:rsidR="00EC3DA4" w:rsidRPr="00696FFB" w:rsidTr="00AE1A0A">
        <w:trPr>
          <w:trHeight w:val="255"/>
        </w:trPr>
        <w:tc>
          <w:tcPr>
            <w:tcW w:w="1420"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62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59" w:type="dxa"/>
            <w:gridSpan w:val="2"/>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701"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p w:rsidR="00EC3DA4" w:rsidRPr="00696FFB" w:rsidRDefault="00EC3DA4" w:rsidP="00AE1A0A">
            <w:pPr>
              <w:rPr>
                <w:sz w:val="18"/>
                <w:szCs w:val="18"/>
              </w:rPr>
            </w:pPr>
          </w:p>
        </w:tc>
        <w:tc>
          <w:tcPr>
            <w:tcW w:w="147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00"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r>
      <w:tr w:rsidR="00EC3DA4" w:rsidRPr="00696FFB" w:rsidTr="00AE1A0A">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 xml:space="preserve"> KBB muayenesi</w:t>
            </w:r>
          </w:p>
        </w:tc>
        <w:tc>
          <w:tcPr>
            <w:tcW w:w="1701" w:type="dxa"/>
            <w:tcBorders>
              <w:top w:val="single" w:sz="4" w:space="0" w:color="auto"/>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Ömer Erdur</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Bahar ÇOLPAN</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5.KBB003</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Bahar ÇOLPAN</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5.KBB004</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Bahar ÇOLPAN</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5.KBB005</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Çağdaş ELSÜRER</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5.KBB006</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Çağdaş ELSÜRER</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5.KBB007</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Mete Kaan BOZKURT</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5.KBB008</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Mete Kaan BOZKURT</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5.KBB009</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Ömer ERDUR</w:t>
            </w:r>
          </w:p>
        </w:tc>
      </w:tr>
      <w:tr w:rsidR="00EC3DA4" w:rsidRPr="00696FFB" w:rsidTr="00AE1A0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5.KBB010</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Ömer ERDUR</w:t>
            </w:r>
          </w:p>
        </w:tc>
      </w:tr>
      <w:tr w:rsidR="00EC3DA4" w:rsidRPr="00696FFB" w:rsidTr="00AE1A0A">
        <w:trPr>
          <w:trHeight w:val="190"/>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5.KBB011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Bülent ULUSOY</w:t>
            </w:r>
          </w:p>
        </w:tc>
      </w:tr>
      <w:tr w:rsidR="00EC3DA4" w:rsidRPr="00696FFB" w:rsidTr="00AE1A0A">
        <w:trPr>
          <w:trHeight w:val="208"/>
        </w:trPr>
        <w:tc>
          <w:tcPr>
            <w:tcW w:w="1420" w:type="dxa"/>
            <w:tcBorders>
              <w:top w:val="nil"/>
              <w:left w:val="single" w:sz="4" w:space="0" w:color="auto"/>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5.KBB012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sidRPr="00696FF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EC3DA4" w:rsidRPr="00696FFB" w:rsidRDefault="00EC3DA4" w:rsidP="00AE1A0A">
            <w:pPr>
              <w:jc w:val="center"/>
              <w:rPr>
                <w:sz w:val="18"/>
                <w:szCs w:val="18"/>
              </w:rPr>
            </w:pPr>
            <w:r w:rsidRPr="00696FF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EC3DA4" w:rsidRPr="00696FFB" w:rsidRDefault="00EC3DA4" w:rsidP="00AE1A0A">
            <w:pPr>
              <w:rPr>
                <w:sz w:val="18"/>
                <w:szCs w:val="18"/>
              </w:rPr>
            </w:pPr>
            <w:r>
              <w:rPr>
                <w:sz w:val="18"/>
                <w:szCs w:val="18"/>
              </w:rPr>
              <w:t>Ömer ERDUR</w:t>
            </w:r>
          </w:p>
        </w:tc>
      </w:tr>
      <w:tr w:rsidR="00EC3DA4" w:rsidRPr="00696FFB" w:rsidTr="00AE1A0A">
        <w:trPr>
          <w:trHeight w:val="270"/>
        </w:trPr>
        <w:tc>
          <w:tcPr>
            <w:tcW w:w="1420"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769" w:type="dxa"/>
            <w:gridSpan w:val="2"/>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41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701"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p w:rsidR="00EC3DA4" w:rsidRPr="00696FFB" w:rsidRDefault="00EC3DA4" w:rsidP="00AE1A0A">
            <w:pPr>
              <w:rPr>
                <w:sz w:val="18"/>
                <w:szCs w:val="18"/>
              </w:rPr>
            </w:pPr>
          </w:p>
        </w:tc>
        <w:tc>
          <w:tcPr>
            <w:tcW w:w="1477"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c>
          <w:tcPr>
            <w:tcW w:w="1500" w:type="dxa"/>
            <w:tcBorders>
              <w:top w:val="nil"/>
              <w:left w:val="nil"/>
              <w:bottom w:val="nil"/>
              <w:right w:val="nil"/>
            </w:tcBorders>
            <w:shd w:val="clear" w:color="auto" w:fill="auto"/>
            <w:noWrap/>
            <w:vAlign w:val="bottom"/>
            <w:hideMark/>
          </w:tcPr>
          <w:p w:rsidR="00EC3DA4" w:rsidRPr="00696FFB" w:rsidRDefault="00EC3DA4" w:rsidP="00AE1A0A">
            <w:pPr>
              <w:rPr>
                <w:sz w:val="18"/>
                <w:szCs w:val="18"/>
              </w:rPr>
            </w:pPr>
          </w:p>
        </w:tc>
      </w:tr>
      <w:tr w:rsidR="00EC3DA4" w:rsidRPr="00696FFB" w:rsidTr="00AE1A0A">
        <w:trPr>
          <w:gridAfter w:val="3"/>
          <w:wAfter w:w="4678" w:type="dxa"/>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EC3DA4" w:rsidRPr="00696FFB" w:rsidRDefault="00EC3DA4" w:rsidP="00AE1A0A">
            <w:pPr>
              <w:jc w:val="center"/>
              <w:rPr>
                <w:b/>
                <w:bCs/>
                <w:color w:val="FFFFFF"/>
                <w:sz w:val="18"/>
                <w:szCs w:val="18"/>
              </w:rPr>
            </w:pPr>
            <w:r w:rsidRPr="00696FFB">
              <w:rPr>
                <w:b/>
                <w:bCs/>
                <w:color w:val="FFFFFF"/>
                <w:sz w:val="18"/>
                <w:szCs w:val="18"/>
              </w:rPr>
              <w:t> </w:t>
            </w:r>
          </w:p>
        </w:tc>
        <w:tc>
          <w:tcPr>
            <w:tcW w:w="1769" w:type="dxa"/>
            <w:gridSpan w:val="2"/>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EC3DA4" w:rsidRPr="00696FFB" w:rsidRDefault="00EC3DA4" w:rsidP="00AE1A0A">
            <w:pPr>
              <w:jc w:val="center"/>
              <w:rPr>
                <w:b/>
                <w:bCs/>
                <w:color w:val="FFFFFF"/>
                <w:sz w:val="18"/>
                <w:szCs w:val="18"/>
              </w:rPr>
            </w:pPr>
            <w:r w:rsidRPr="00696FFB">
              <w:rPr>
                <w:b/>
                <w:bCs/>
                <w:color w:val="FFFFFF"/>
                <w:sz w:val="18"/>
                <w:szCs w:val="18"/>
              </w:rPr>
              <w:t>7. gün</w:t>
            </w:r>
          </w:p>
        </w:tc>
      </w:tr>
      <w:tr w:rsidR="00EC3DA4" w:rsidRPr="00696FFB" w:rsidTr="00AE1A0A">
        <w:trPr>
          <w:gridAfter w:val="3"/>
          <w:wAfter w:w="4678" w:type="dxa"/>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08.00 - 08.50</w:t>
            </w:r>
          </w:p>
        </w:tc>
        <w:tc>
          <w:tcPr>
            <w:tcW w:w="176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17" w:type="dxa"/>
            <w:vMerge w:val="restart"/>
            <w:tcBorders>
              <w:top w:val="single" w:sz="12" w:space="0" w:color="FFFFFF"/>
              <w:left w:val="nil"/>
              <w:bottom w:val="single" w:sz="8" w:space="0" w:color="FFFFFF"/>
              <w:right w:val="single" w:sz="8" w:space="0" w:color="FFFFFF"/>
            </w:tcBorders>
            <w:shd w:val="clear" w:color="000000" w:fill="DBE5F1"/>
            <w:hideMark/>
          </w:tcPr>
          <w:p w:rsidR="00EC3DA4" w:rsidRPr="00696FFB" w:rsidRDefault="00EC3DA4" w:rsidP="00AE1A0A">
            <w:pPr>
              <w:jc w:val="center"/>
              <w:rPr>
                <w:b/>
                <w:sz w:val="18"/>
                <w:szCs w:val="18"/>
              </w:rPr>
            </w:pPr>
          </w:p>
          <w:p w:rsidR="00EC3DA4" w:rsidRPr="00696FFB" w:rsidRDefault="00EC3DA4" w:rsidP="00AE1A0A">
            <w:pPr>
              <w:jc w:val="center"/>
              <w:rPr>
                <w:b/>
                <w:sz w:val="18"/>
                <w:szCs w:val="18"/>
              </w:rPr>
            </w:pPr>
          </w:p>
          <w:p w:rsidR="00EC3DA4" w:rsidRPr="00696FFB" w:rsidRDefault="00EC3DA4" w:rsidP="00AE1A0A">
            <w:pPr>
              <w:jc w:val="center"/>
              <w:rPr>
                <w:b/>
                <w:sz w:val="18"/>
                <w:szCs w:val="18"/>
              </w:rPr>
            </w:pPr>
          </w:p>
          <w:p w:rsidR="00EC3DA4" w:rsidRPr="00696FFB" w:rsidRDefault="00EC3DA4" w:rsidP="00AE1A0A">
            <w:pPr>
              <w:jc w:val="center"/>
              <w:rPr>
                <w:b/>
                <w:sz w:val="18"/>
                <w:szCs w:val="18"/>
              </w:rPr>
            </w:pPr>
            <w:r w:rsidRPr="00696FFB">
              <w:rPr>
                <w:b/>
                <w:sz w:val="18"/>
                <w:szCs w:val="18"/>
              </w:rPr>
              <w:t xml:space="preserve">Pratik </w:t>
            </w:r>
          </w:p>
          <w:p w:rsidR="00EC3DA4" w:rsidRPr="00696FFB" w:rsidRDefault="00EC3DA4" w:rsidP="00AE1A0A">
            <w:pPr>
              <w:jc w:val="center"/>
              <w:rPr>
                <w:b/>
                <w:sz w:val="18"/>
                <w:szCs w:val="18"/>
              </w:rPr>
            </w:pPr>
            <w:r w:rsidRPr="00696FFB">
              <w:rPr>
                <w:b/>
                <w:sz w:val="18"/>
                <w:szCs w:val="18"/>
              </w:rPr>
              <w:t>ve</w:t>
            </w:r>
          </w:p>
          <w:p w:rsidR="00EC3DA4" w:rsidRPr="00696FFB" w:rsidRDefault="00EC3DA4" w:rsidP="00AE1A0A">
            <w:pPr>
              <w:jc w:val="center"/>
              <w:rPr>
                <w:b/>
                <w:sz w:val="18"/>
                <w:szCs w:val="18"/>
              </w:rPr>
            </w:pPr>
            <w:r w:rsidRPr="00696FFB">
              <w:rPr>
                <w:b/>
                <w:sz w:val="18"/>
                <w:szCs w:val="18"/>
              </w:rPr>
              <w:t xml:space="preserve">Teorik Sınav </w:t>
            </w:r>
          </w:p>
          <w:p w:rsidR="00EC3DA4" w:rsidRPr="00696FFB" w:rsidRDefault="00EC3DA4" w:rsidP="00AE1A0A">
            <w:pPr>
              <w:jc w:val="center"/>
              <w:rPr>
                <w:b/>
                <w:sz w:val="18"/>
                <w:szCs w:val="18"/>
              </w:rPr>
            </w:pPr>
            <w:r w:rsidRPr="00696FFB">
              <w:rPr>
                <w:b/>
                <w:sz w:val="18"/>
                <w:szCs w:val="18"/>
              </w:rPr>
              <w:t> </w:t>
            </w:r>
          </w:p>
          <w:p w:rsidR="00EC3DA4" w:rsidRPr="00696FFB" w:rsidRDefault="00EC3DA4" w:rsidP="00AE1A0A">
            <w:pPr>
              <w:jc w:val="center"/>
              <w:rPr>
                <w:sz w:val="18"/>
                <w:szCs w:val="18"/>
              </w:rPr>
            </w:pPr>
          </w:p>
        </w:tc>
      </w:tr>
      <w:tr w:rsidR="00EC3DA4" w:rsidRPr="00696FFB" w:rsidTr="00AE1A0A">
        <w:trPr>
          <w:gridAfter w:val="3"/>
          <w:wAfter w:w="4678" w:type="dxa"/>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09.00 – 09.50</w:t>
            </w:r>
          </w:p>
        </w:tc>
        <w:tc>
          <w:tcPr>
            <w:tcW w:w="176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p>
        </w:tc>
      </w:tr>
      <w:tr w:rsidR="00EC3DA4" w:rsidRPr="00696FFB" w:rsidTr="00AE1A0A">
        <w:trPr>
          <w:gridAfter w:val="3"/>
          <w:wAfter w:w="4678" w:type="dxa"/>
          <w:trHeight w:val="29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10.00 - 10.50</w:t>
            </w:r>
          </w:p>
        </w:tc>
        <w:tc>
          <w:tcPr>
            <w:tcW w:w="176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p>
        </w:tc>
      </w:tr>
      <w:tr w:rsidR="00EC3DA4" w:rsidRPr="00696FFB" w:rsidTr="00AE1A0A">
        <w:trPr>
          <w:gridAfter w:val="3"/>
          <w:wAfter w:w="4678" w:type="dxa"/>
          <w:trHeight w:val="58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11.00 - 11.50</w:t>
            </w:r>
          </w:p>
        </w:tc>
        <w:tc>
          <w:tcPr>
            <w:tcW w:w="176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p>
        </w:tc>
      </w:tr>
      <w:tr w:rsidR="00EC3DA4" w:rsidRPr="00696FFB" w:rsidTr="00AE1A0A">
        <w:trPr>
          <w:gridAfter w:val="3"/>
          <w:wAfter w:w="4678" w:type="dxa"/>
          <w:trHeight w:val="114"/>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12.00-13.30</w:t>
            </w:r>
          </w:p>
        </w:tc>
        <w:tc>
          <w:tcPr>
            <w:tcW w:w="318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EC3DA4" w:rsidRPr="00696FFB" w:rsidRDefault="00EC3DA4" w:rsidP="00AE1A0A">
            <w:pPr>
              <w:jc w:val="center"/>
              <w:rPr>
                <w:b/>
                <w:bCs/>
                <w:color w:val="FFFFFF"/>
                <w:sz w:val="18"/>
                <w:szCs w:val="18"/>
              </w:rPr>
            </w:pPr>
            <w:r w:rsidRPr="00696FFB">
              <w:rPr>
                <w:b/>
                <w:bCs/>
                <w:color w:val="FFFFFF"/>
                <w:sz w:val="18"/>
                <w:szCs w:val="18"/>
              </w:rPr>
              <w:t>Öğle Arası</w:t>
            </w:r>
          </w:p>
        </w:tc>
      </w:tr>
      <w:tr w:rsidR="00EC3DA4" w:rsidRPr="00696FFB" w:rsidTr="00AE1A0A">
        <w:trPr>
          <w:gridAfter w:val="3"/>
          <w:wAfter w:w="4678" w:type="dxa"/>
          <w:trHeight w:val="34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EC3DA4" w:rsidRPr="00696FFB" w:rsidRDefault="00EC3DA4" w:rsidP="00AE1A0A">
            <w:pPr>
              <w:jc w:val="center"/>
              <w:rPr>
                <w:b/>
                <w:bCs/>
                <w:color w:val="FFFFFF"/>
                <w:sz w:val="18"/>
                <w:szCs w:val="18"/>
              </w:rPr>
            </w:pPr>
            <w:r w:rsidRPr="00696FFB">
              <w:rPr>
                <w:b/>
                <w:bCs/>
                <w:color w:val="FFFFFF"/>
                <w:sz w:val="18"/>
                <w:szCs w:val="18"/>
              </w:rPr>
              <w:t>13.30 - 14.15</w:t>
            </w:r>
          </w:p>
        </w:tc>
        <w:tc>
          <w:tcPr>
            <w:tcW w:w="1769" w:type="dxa"/>
            <w:gridSpan w:val="2"/>
            <w:tcBorders>
              <w:top w:val="nil"/>
              <w:left w:val="nil"/>
              <w:bottom w:val="single" w:sz="8" w:space="0" w:color="FFFFFF"/>
              <w:right w:val="single" w:sz="8" w:space="0" w:color="FFFFFF"/>
            </w:tcBorders>
            <w:shd w:val="clear" w:color="000000" w:fill="DBE5F1"/>
            <w:hideMark/>
          </w:tcPr>
          <w:p w:rsidR="00EC3DA4" w:rsidRPr="00696FFB" w:rsidRDefault="00EC3DA4" w:rsidP="00AE1A0A">
            <w:pPr>
              <w:jc w:val="center"/>
              <w:rPr>
                <w:sz w:val="18"/>
                <w:szCs w:val="18"/>
              </w:rPr>
            </w:pPr>
            <w:r w:rsidRPr="00696FFB">
              <w:rPr>
                <w:sz w:val="18"/>
                <w:szCs w:val="18"/>
              </w:rPr>
              <w:t>Klinik ve Poliklinik Pratik Uygulama</w:t>
            </w:r>
          </w:p>
        </w:tc>
        <w:tc>
          <w:tcPr>
            <w:tcW w:w="1417" w:type="dxa"/>
            <w:tcBorders>
              <w:top w:val="nil"/>
              <w:left w:val="nil"/>
              <w:right w:val="single" w:sz="8" w:space="0" w:color="FFFFFF"/>
            </w:tcBorders>
            <w:shd w:val="clear" w:color="000000" w:fill="DBE5F1"/>
            <w:hideMark/>
          </w:tcPr>
          <w:p w:rsidR="00EC3DA4" w:rsidRPr="00696FFB" w:rsidRDefault="00EC3DA4" w:rsidP="00AE1A0A">
            <w:pPr>
              <w:jc w:val="center"/>
              <w:rPr>
                <w:sz w:val="18"/>
                <w:szCs w:val="18"/>
              </w:rPr>
            </w:pPr>
          </w:p>
        </w:tc>
      </w:tr>
    </w:tbl>
    <w:p w:rsidR="00EC3DA4" w:rsidRPr="00696FFB" w:rsidRDefault="00EC3DA4" w:rsidP="00EC3DA4">
      <w:pPr>
        <w:keepNext/>
        <w:outlineLvl w:val="2"/>
        <w:rPr>
          <w:bCs/>
          <w:color w:val="000000"/>
          <w:sz w:val="18"/>
          <w:szCs w:val="18"/>
        </w:rPr>
      </w:pPr>
      <w:r>
        <w:rPr>
          <w:bCs/>
          <w:color w:val="000000"/>
          <w:sz w:val="18"/>
          <w:szCs w:val="18"/>
        </w:rPr>
        <w:t>Pratik Ders Saati:26</w:t>
      </w:r>
    </w:p>
    <w:p w:rsidR="00EC3DA4" w:rsidRDefault="00EC3DA4" w:rsidP="00EC3DA4">
      <w:pPr>
        <w:keepNext/>
        <w:outlineLvl w:val="2"/>
        <w:rPr>
          <w:bCs/>
          <w:color w:val="000000"/>
          <w:sz w:val="18"/>
          <w:szCs w:val="18"/>
        </w:rPr>
      </w:pPr>
      <w:r w:rsidRPr="00696FFB">
        <w:rPr>
          <w:bCs/>
          <w:color w:val="000000"/>
          <w:sz w:val="18"/>
          <w:szCs w:val="18"/>
        </w:rPr>
        <w:t>Teorik Ders Saati:12</w:t>
      </w:r>
    </w:p>
    <w:p w:rsidR="00EC3DA4" w:rsidRDefault="00EC3DA4">
      <w:pPr>
        <w:spacing w:after="200" w:line="276" w:lineRule="auto"/>
        <w:rPr>
          <w:bCs/>
          <w:color w:val="000000"/>
          <w:sz w:val="18"/>
          <w:szCs w:val="18"/>
        </w:rPr>
      </w:pPr>
      <w:r>
        <w:rPr>
          <w:bCs/>
          <w:color w:val="000000"/>
          <w:sz w:val="18"/>
          <w:szCs w:val="18"/>
        </w:rPr>
        <w:br w:type="page"/>
      </w:r>
    </w:p>
    <w:p w:rsidR="00EC3DA4" w:rsidRPr="00696FFB" w:rsidRDefault="00EC3DA4" w:rsidP="00EC3DA4">
      <w:pPr>
        <w:keepNext/>
        <w:outlineLvl w:val="2"/>
        <w:rPr>
          <w:szCs w:val="28"/>
        </w:rPr>
      </w:pPr>
    </w:p>
    <w:p w:rsidR="00EC3DA4" w:rsidRPr="003621ED" w:rsidRDefault="00EC3DA4" w:rsidP="00EC3DA4">
      <w:pPr>
        <w:jc w:val="center"/>
        <w:rPr>
          <w:szCs w:val="28"/>
        </w:rPr>
      </w:pPr>
    </w:p>
    <w:p w:rsidR="002A3664" w:rsidRPr="00072BD1" w:rsidRDefault="00EC3DA4" w:rsidP="00EC3DA4">
      <w:pPr>
        <w:pStyle w:val="Balk2"/>
        <w:rPr>
          <w:color w:val="000000" w:themeColor="text1"/>
        </w:rPr>
      </w:pPr>
      <w:r w:rsidRPr="00072BD1">
        <w:rPr>
          <w:color w:val="000000" w:themeColor="text1"/>
        </w:rPr>
        <w:t xml:space="preserve"> </w:t>
      </w:r>
      <w:r w:rsidR="002A3664" w:rsidRPr="00072BD1">
        <w:rPr>
          <w:color w:val="000000" w:themeColor="text1"/>
        </w:rPr>
        <w:t>“ORTOPEDİ VE TRAVMATOLOJİ ” SEÇMELİ STAJ PROGRAMI</w:t>
      </w:r>
      <w:bookmarkEnd w:id="63"/>
    </w:p>
    <w:p w:rsidR="002A3664" w:rsidRPr="00E01900" w:rsidRDefault="002A3664" w:rsidP="002A3664">
      <w:pPr>
        <w:rPr>
          <w:lang w:eastAsia="en-US"/>
        </w:rPr>
      </w:pPr>
    </w:p>
    <w:tbl>
      <w:tblPr>
        <w:tblW w:w="9340" w:type="dxa"/>
        <w:tblInd w:w="60" w:type="dxa"/>
        <w:tblCellMar>
          <w:left w:w="70" w:type="dxa"/>
          <w:right w:w="70" w:type="dxa"/>
        </w:tblCellMar>
        <w:tblLook w:val="04A0"/>
      </w:tblPr>
      <w:tblGrid>
        <w:gridCol w:w="1320"/>
        <w:gridCol w:w="1700"/>
        <w:gridCol w:w="1540"/>
        <w:gridCol w:w="1700"/>
        <w:gridCol w:w="1405"/>
        <w:gridCol w:w="135"/>
        <w:gridCol w:w="1540"/>
      </w:tblGrid>
      <w:tr w:rsidR="008D196A" w:rsidRPr="008D196A" w:rsidTr="00E33FDE">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8D196A" w:rsidRPr="008D196A" w:rsidRDefault="008D196A" w:rsidP="008D196A">
            <w:pPr>
              <w:jc w:val="center"/>
              <w:rPr>
                <w:b/>
                <w:bCs/>
                <w:color w:val="FFFFFF"/>
                <w:sz w:val="18"/>
                <w:szCs w:val="18"/>
              </w:rPr>
            </w:pPr>
            <w:bookmarkStart w:id="64" w:name="_Toc428261212"/>
            <w:r w:rsidRPr="008D196A">
              <w:rPr>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hideMark/>
          </w:tcPr>
          <w:p w:rsidR="008D196A" w:rsidRPr="008D196A" w:rsidRDefault="008D196A" w:rsidP="008D196A">
            <w:pPr>
              <w:jc w:val="center"/>
              <w:rPr>
                <w:b/>
                <w:bCs/>
                <w:color w:val="FFFFFF"/>
                <w:sz w:val="18"/>
                <w:szCs w:val="18"/>
              </w:rPr>
            </w:pPr>
            <w:r w:rsidRPr="008D196A">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8D196A" w:rsidRPr="008D196A" w:rsidRDefault="008D196A" w:rsidP="008D196A">
            <w:pPr>
              <w:jc w:val="center"/>
              <w:rPr>
                <w:b/>
                <w:bCs/>
                <w:color w:val="FFFFFF"/>
                <w:sz w:val="18"/>
                <w:szCs w:val="18"/>
              </w:rPr>
            </w:pPr>
            <w:r w:rsidRPr="008D196A">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hideMark/>
          </w:tcPr>
          <w:p w:rsidR="008D196A" w:rsidRPr="008D196A" w:rsidRDefault="008D196A" w:rsidP="008D196A">
            <w:pPr>
              <w:jc w:val="center"/>
              <w:rPr>
                <w:b/>
                <w:bCs/>
                <w:color w:val="FFFFFF"/>
                <w:sz w:val="18"/>
                <w:szCs w:val="18"/>
              </w:rPr>
            </w:pPr>
            <w:r w:rsidRPr="008D196A">
              <w:rPr>
                <w:b/>
                <w:bCs/>
                <w:color w:val="FFFFFF"/>
                <w:sz w:val="18"/>
                <w:szCs w:val="18"/>
              </w:rPr>
              <w:t>3. gün</w:t>
            </w:r>
          </w:p>
        </w:tc>
        <w:tc>
          <w:tcPr>
            <w:tcW w:w="1405" w:type="dxa"/>
            <w:tcBorders>
              <w:top w:val="single" w:sz="8" w:space="0" w:color="FFFFFF"/>
              <w:left w:val="nil"/>
              <w:bottom w:val="single" w:sz="12" w:space="0" w:color="FFFFFF"/>
              <w:right w:val="single" w:sz="8" w:space="0" w:color="FFFFFF"/>
            </w:tcBorders>
            <w:shd w:val="clear" w:color="000000" w:fill="4F81BD"/>
            <w:hideMark/>
          </w:tcPr>
          <w:p w:rsidR="008D196A" w:rsidRPr="008D196A" w:rsidRDefault="008D196A" w:rsidP="008D196A">
            <w:pPr>
              <w:jc w:val="center"/>
              <w:rPr>
                <w:b/>
                <w:bCs/>
                <w:color w:val="FFFFFF"/>
                <w:sz w:val="18"/>
                <w:szCs w:val="18"/>
              </w:rPr>
            </w:pPr>
            <w:r w:rsidRPr="008D196A">
              <w:rPr>
                <w:b/>
                <w:bCs/>
                <w:color w:val="FFFFFF"/>
                <w:sz w:val="18"/>
                <w:szCs w:val="18"/>
              </w:rPr>
              <w:t>4. gün</w:t>
            </w:r>
          </w:p>
        </w:tc>
        <w:tc>
          <w:tcPr>
            <w:tcW w:w="1675" w:type="dxa"/>
            <w:gridSpan w:val="2"/>
            <w:tcBorders>
              <w:top w:val="single" w:sz="8" w:space="0" w:color="FFFFFF"/>
              <w:left w:val="nil"/>
              <w:bottom w:val="single" w:sz="12" w:space="0" w:color="FFFFFF"/>
              <w:right w:val="single" w:sz="8" w:space="0" w:color="FFFFFF"/>
            </w:tcBorders>
            <w:shd w:val="clear" w:color="000000" w:fill="4F81BD"/>
            <w:hideMark/>
          </w:tcPr>
          <w:p w:rsidR="008D196A" w:rsidRPr="008D196A" w:rsidRDefault="008D196A" w:rsidP="008D196A">
            <w:pPr>
              <w:jc w:val="center"/>
              <w:rPr>
                <w:b/>
                <w:bCs/>
                <w:color w:val="FFFFFF"/>
                <w:sz w:val="18"/>
                <w:szCs w:val="18"/>
              </w:rPr>
            </w:pPr>
            <w:r w:rsidRPr="008D196A">
              <w:rPr>
                <w:b/>
                <w:bCs/>
                <w:color w:val="FFFFFF"/>
                <w:sz w:val="18"/>
                <w:szCs w:val="18"/>
              </w:rPr>
              <w:t>5. gün</w:t>
            </w:r>
          </w:p>
        </w:tc>
      </w:tr>
      <w:tr w:rsidR="008D196A" w:rsidRPr="008D196A" w:rsidTr="00E33FDE">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08.30 - 09.20</w:t>
            </w:r>
          </w:p>
        </w:tc>
        <w:tc>
          <w:tcPr>
            <w:tcW w:w="170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Vizit</w:t>
            </w:r>
          </w:p>
        </w:tc>
        <w:tc>
          <w:tcPr>
            <w:tcW w:w="170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Vizit</w:t>
            </w:r>
          </w:p>
        </w:tc>
        <w:tc>
          <w:tcPr>
            <w:tcW w:w="1405"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Vizit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Vizit</w:t>
            </w: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09.30 – 10.20</w:t>
            </w:r>
          </w:p>
        </w:tc>
        <w:tc>
          <w:tcPr>
            <w:tcW w:w="170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Hasta Başı Poliklinik</w:t>
            </w:r>
          </w:p>
        </w:tc>
      </w:tr>
      <w:tr w:rsidR="008D196A" w:rsidRPr="008D196A" w:rsidTr="00E33FDE">
        <w:trPr>
          <w:trHeight w:val="3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10.30 - 11.20</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r>
      <w:tr w:rsidR="008D196A" w:rsidRPr="008D196A" w:rsidTr="00E33FDE">
        <w:trPr>
          <w:trHeight w:val="2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11.30 - 12.20</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12.20-13.30</w:t>
            </w:r>
          </w:p>
        </w:tc>
        <w:tc>
          <w:tcPr>
            <w:tcW w:w="8020" w:type="dxa"/>
            <w:gridSpan w:val="6"/>
            <w:tcBorders>
              <w:top w:val="single" w:sz="8" w:space="0" w:color="FFFFFF"/>
              <w:left w:val="nil"/>
              <w:bottom w:val="single" w:sz="8" w:space="0" w:color="FFFFFF"/>
              <w:right w:val="single" w:sz="8" w:space="0" w:color="FFFFFF"/>
            </w:tcBorders>
            <w:shd w:val="clear" w:color="000000" w:fill="8DB3E2"/>
            <w:vAlign w:val="center"/>
            <w:hideMark/>
          </w:tcPr>
          <w:p w:rsidR="008D196A" w:rsidRPr="008D196A" w:rsidRDefault="008D196A" w:rsidP="008D196A">
            <w:pPr>
              <w:jc w:val="center"/>
              <w:rPr>
                <w:b/>
                <w:bCs/>
                <w:color w:val="FFFFFF"/>
                <w:sz w:val="18"/>
                <w:szCs w:val="18"/>
              </w:rPr>
            </w:pPr>
            <w:r w:rsidRPr="008D196A">
              <w:rPr>
                <w:b/>
                <w:bCs/>
                <w:color w:val="FFFFFF"/>
                <w:sz w:val="18"/>
                <w:szCs w:val="18"/>
              </w:rPr>
              <w:t>Öğle Arası</w:t>
            </w: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13.30 - 14.15</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DERS02</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DERS03</w:t>
            </w:r>
          </w:p>
        </w:tc>
        <w:tc>
          <w:tcPr>
            <w:tcW w:w="1540" w:type="dxa"/>
            <w:gridSpan w:val="2"/>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DERS05</w:t>
            </w:r>
          </w:p>
        </w:tc>
      </w:tr>
      <w:tr w:rsidR="008D196A" w:rsidRPr="008D196A" w:rsidTr="00E33FDE">
        <w:trPr>
          <w:trHeight w:val="9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14.30 - 15.15</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DERS02</w:t>
            </w:r>
          </w:p>
        </w:tc>
        <w:tc>
          <w:tcPr>
            <w:tcW w:w="170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DERS03</w:t>
            </w:r>
          </w:p>
        </w:tc>
        <w:tc>
          <w:tcPr>
            <w:tcW w:w="1540" w:type="dxa"/>
            <w:gridSpan w:val="2"/>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DERS05</w:t>
            </w: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15.30 - 16.15</w:t>
            </w:r>
          </w:p>
        </w:tc>
        <w:tc>
          <w:tcPr>
            <w:tcW w:w="170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Serbest Çalışma</w:t>
            </w:r>
          </w:p>
        </w:tc>
        <w:tc>
          <w:tcPr>
            <w:tcW w:w="170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Serbest Çalışma</w:t>
            </w:r>
          </w:p>
        </w:tc>
        <w:tc>
          <w:tcPr>
            <w:tcW w:w="1540" w:type="dxa"/>
            <w:gridSpan w:val="2"/>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Serbest Çalışma</w:t>
            </w:r>
          </w:p>
        </w:tc>
      </w:tr>
    </w:tbl>
    <w:p w:rsidR="008D196A" w:rsidRPr="008D196A" w:rsidRDefault="008D196A" w:rsidP="008D196A">
      <w:pPr>
        <w:tabs>
          <w:tab w:val="left" w:pos="1380"/>
          <w:tab w:val="left" w:pos="2920"/>
          <w:tab w:val="left" w:pos="4460"/>
          <w:tab w:val="left" w:pos="6000"/>
          <w:tab w:val="left" w:pos="7540"/>
        </w:tabs>
        <w:ind w:left="60"/>
        <w:rPr>
          <w:sz w:val="18"/>
          <w:szCs w:val="18"/>
        </w:rPr>
      </w:pPr>
      <w:r w:rsidRPr="008D196A">
        <w:rPr>
          <w:sz w:val="18"/>
          <w:szCs w:val="18"/>
        </w:rPr>
        <w:tab/>
      </w:r>
      <w:r w:rsidRPr="008D196A">
        <w:rPr>
          <w:sz w:val="18"/>
          <w:szCs w:val="18"/>
        </w:rPr>
        <w:tab/>
      </w:r>
      <w:r w:rsidRPr="008D196A">
        <w:rPr>
          <w:sz w:val="18"/>
          <w:szCs w:val="18"/>
        </w:rPr>
        <w:tab/>
      </w:r>
      <w:r w:rsidRPr="008D196A">
        <w:rPr>
          <w:sz w:val="18"/>
          <w:szCs w:val="18"/>
        </w:rPr>
        <w:tab/>
      </w:r>
    </w:p>
    <w:tbl>
      <w:tblPr>
        <w:tblW w:w="4800" w:type="dxa"/>
        <w:tblInd w:w="60" w:type="dxa"/>
        <w:tblCellMar>
          <w:left w:w="70" w:type="dxa"/>
          <w:right w:w="70" w:type="dxa"/>
        </w:tblCellMar>
        <w:tblLook w:val="04A0"/>
      </w:tblPr>
      <w:tblGrid>
        <w:gridCol w:w="1320"/>
        <w:gridCol w:w="1940"/>
        <w:gridCol w:w="1540"/>
      </w:tblGrid>
      <w:tr w:rsidR="008D196A" w:rsidRPr="008D196A" w:rsidTr="00E33FDE">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8D196A" w:rsidRPr="008D196A" w:rsidRDefault="008D196A" w:rsidP="008D196A">
            <w:pPr>
              <w:jc w:val="center"/>
              <w:rPr>
                <w:b/>
                <w:bCs/>
                <w:color w:val="FFFFFF"/>
                <w:sz w:val="18"/>
                <w:szCs w:val="18"/>
              </w:rPr>
            </w:pPr>
            <w:r w:rsidRPr="008D196A">
              <w:rPr>
                <w:b/>
                <w:bCs/>
                <w:color w:val="FFFFFF"/>
                <w:sz w:val="18"/>
                <w:szCs w:val="18"/>
              </w:rPr>
              <w:t> </w:t>
            </w:r>
          </w:p>
        </w:tc>
        <w:tc>
          <w:tcPr>
            <w:tcW w:w="1940" w:type="dxa"/>
            <w:tcBorders>
              <w:top w:val="single" w:sz="8" w:space="0" w:color="FFFFFF"/>
              <w:left w:val="nil"/>
              <w:bottom w:val="single" w:sz="12" w:space="0" w:color="FFFFFF"/>
              <w:right w:val="single" w:sz="8"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7. gün</w:t>
            </w:r>
          </w:p>
        </w:tc>
      </w:tr>
      <w:tr w:rsidR="008D196A" w:rsidRPr="008D196A" w:rsidTr="00E33FDE">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08.30 - 09.20</w:t>
            </w:r>
          </w:p>
        </w:tc>
        <w:tc>
          <w:tcPr>
            <w:tcW w:w="19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Vizit</w:t>
            </w:r>
          </w:p>
        </w:tc>
        <w:tc>
          <w:tcPr>
            <w:tcW w:w="1540" w:type="dxa"/>
            <w:vMerge w:val="restart"/>
            <w:tcBorders>
              <w:top w:val="nil"/>
              <w:left w:val="nil"/>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SINAV</w:t>
            </w: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09.30 – 10.20</w:t>
            </w:r>
          </w:p>
        </w:tc>
        <w:tc>
          <w:tcPr>
            <w:tcW w:w="19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c>
          <w:tcPr>
            <w:tcW w:w="1540" w:type="dxa"/>
            <w:vMerge/>
            <w:tcBorders>
              <w:left w:val="nil"/>
              <w:right w:val="single" w:sz="8" w:space="0" w:color="FFFFFF"/>
            </w:tcBorders>
            <w:shd w:val="clear" w:color="000000" w:fill="DBE5F1"/>
            <w:vAlign w:val="center"/>
          </w:tcPr>
          <w:p w:rsidR="008D196A" w:rsidRPr="008D196A" w:rsidRDefault="008D196A" w:rsidP="008D196A">
            <w:pPr>
              <w:jc w:val="center"/>
              <w:rPr>
                <w:sz w:val="18"/>
                <w:szCs w:val="18"/>
              </w:rPr>
            </w:pPr>
          </w:p>
        </w:tc>
      </w:tr>
      <w:tr w:rsidR="008D196A" w:rsidRPr="008D196A" w:rsidTr="00E33FDE">
        <w:trPr>
          <w:trHeight w:val="30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10.30 - 11.20</w:t>
            </w:r>
          </w:p>
        </w:tc>
        <w:tc>
          <w:tcPr>
            <w:tcW w:w="19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c>
          <w:tcPr>
            <w:tcW w:w="1540" w:type="dxa"/>
            <w:vMerge/>
            <w:tcBorders>
              <w:left w:val="nil"/>
              <w:right w:val="single" w:sz="8" w:space="0" w:color="FFFFFF"/>
            </w:tcBorders>
            <w:shd w:val="clear" w:color="000000" w:fill="DBE5F1"/>
            <w:vAlign w:val="center"/>
          </w:tcPr>
          <w:p w:rsidR="008D196A" w:rsidRPr="008D196A" w:rsidRDefault="008D196A" w:rsidP="008D196A">
            <w:pPr>
              <w:jc w:val="center"/>
              <w:rPr>
                <w:sz w:val="18"/>
                <w:szCs w:val="18"/>
              </w:rPr>
            </w:pPr>
          </w:p>
        </w:tc>
      </w:tr>
      <w:tr w:rsidR="008D196A" w:rsidRPr="008D196A" w:rsidTr="00E33FDE">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11.30 - 12.20</w:t>
            </w:r>
          </w:p>
        </w:tc>
        <w:tc>
          <w:tcPr>
            <w:tcW w:w="19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Hasta Başı Poliklinik</w:t>
            </w:r>
          </w:p>
        </w:tc>
        <w:tc>
          <w:tcPr>
            <w:tcW w:w="1540" w:type="dxa"/>
            <w:vMerge/>
            <w:tcBorders>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12.20-13.30</w:t>
            </w:r>
          </w:p>
        </w:tc>
        <w:tc>
          <w:tcPr>
            <w:tcW w:w="34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8D196A" w:rsidRPr="008D196A" w:rsidRDefault="008D196A" w:rsidP="008D196A">
            <w:pPr>
              <w:jc w:val="center"/>
              <w:rPr>
                <w:b/>
                <w:bCs/>
                <w:color w:val="FFFFFF"/>
                <w:sz w:val="18"/>
                <w:szCs w:val="18"/>
              </w:rPr>
            </w:pPr>
            <w:r w:rsidRPr="008D196A">
              <w:rPr>
                <w:b/>
                <w:bCs/>
                <w:color w:val="FFFFFF"/>
                <w:sz w:val="18"/>
                <w:szCs w:val="18"/>
              </w:rPr>
              <w:t>Öğle Arası</w:t>
            </w: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13.30 - 14.15</w:t>
            </w:r>
          </w:p>
        </w:tc>
        <w:tc>
          <w:tcPr>
            <w:tcW w:w="19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DERS06</w:t>
            </w:r>
          </w:p>
        </w:tc>
        <w:tc>
          <w:tcPr>
            <w:tcW w:w="1540" w:type="dxa"/>
            <w:vMerge w:val="restart"/>
            <w:tcBorders>
              <w:top w:val="nil"/>
              <w:left w:val="nil"/>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SINAV</w:t>
            </w:r>
          </w:p>
        </w:tc>
      </w:tr>
      <w:tr w:rsidR="008D196A" w:rsidRPr="008D196A" w:rsidTr="00E33FDE">
        <w:trPr>
          <w:trHeight w:val="311"/>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14.30 - 15.15</w:t>
            </w:r>
          </w:p>
        </w:tc>
        <w:tc>
          <w:tcPr>
            <w:tcW w:w="1940" w:type="dxa"/>
            <w:tcBorders>
              <w:top w:val="nil"/>
              <w:left w:val="nil"/>
              <w:bottom w:val="single" w:sz="8" w:space="0" w:color="FFFFFF"/>
              <w:right w:val="single" w:sz="8" w:space="0" w:color="FFFFFF"/>
            </w:tcBorders>
            <w:shd w:val="clear" w:color="000000" w:fill="DBE5F1"/>
            <w:vAlign w:val="center"/>
          </w:tcPr>
          <w:p w:rsidR="008D196A" w:rsidRPr="008D196A" w:rsidRDefault="008D196A" w:rsidP="008D196A">
            <w:pPr>
              <w:jc w:val="center"/>
              <w:rPr>
                <w:sz w:val="18"/>
                <w:szCs w:val="18"/>
              </w:rPr>
            </w:pPr>
            <w:r w:rsidRPr="008D196A">
              <w:rPr>
                <w:sz w:val="18"/>
                <w:szCs w:val="18"/>
              </w:rPr>
              <w:t>DERS06</w:t>
            </w:r>
          </w:p>
        </w:tc>
        <w:tc>
          <w:tcPr>
            <w:tcW w:w="1540" w:type="dxa"/>
            <w:vMerge/>
            <w:tcBorders>
              <w:left w:val="nil"/>
              <w:right w:val="single" w:sz="8" w:space="0" w:color="FFFFFF"/>
            </w:tcBorders>
            <w:shd w:val="clear" w:color="000000" w:fill="DBE5F1"/>
            <w:vAlign w:val="center"/>
          </w:tcPr>
          <w:p w:rsidR="008D196A" w:rsidRPr="008D196A" w:rsidRDefault="008D196A" w:rsidP="008D196A">
            <w:pPr>
              <w:jc w:val="center"/>
              <w:rPr>
                <w:sz w:val="18"/>
                <w:szCs w:val="18"/>
              </w:rPr>
            </w:pPr>
          </w:p>
        </w:tc>
      </w:tr>
      <w:tr w:rsidR="008D196A" w:rsidRPr="008D196A" w:rsidTr="00E33FDE">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D196A" w:rsidRPr="008D196A" w:rsidRDefault="008D196A" w:rsidP="008D196A">
            <w:pPr>
              <w:jc w:val="center"/>
              <w:rPr>
                <w:b/>
                <w:bCs/>
                <w:color w:val="FFFFFF"/>
                <w:sz w:val="18"/>
                <w:szCs w:val="18"/>
              </w:rPr>
            </w:pPr>
            <w:r w:rsidRPr="008D196A">
              <w:rPr>
                <w:b/>
                <w:bCs/>
                <w:color w:val="FFFFFF"/>
                <w:sz w:val="18"/>
                <w:szCs w:val="18"/>
              </w:rPr>
              <w:t>15.30 - 16.15</w:t>
            </w:r>
          </w:p>
        </w:tc>
        <w:tc>
          <w:tcPr>
            <w:tcW w:w="1940" w:type="dxa"/>
            <w:tcBorders>
              <w:top w:val="nil"/>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r w:rsidRPr="008D196A">
              <w:rPr>
                <w:sz w:val="18"/>
                <w:szCs w:val="18"/>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8D196A" w:rsidRPr="008D196A" w:rsidRDefault="008D196A" w:rsidP="008D196A">
            <w:pPr>
              <w:jc w:val="center"/>
              <w:rPr>
                <w:sz w:val="18"/>
                <w:szCs w:val="18"/>
              </w:rPr>
            </w:pPr>
          </w:p>
        </w:tc>
      </w:tr>
    </w:tbl>
    <w:p w:rsidR="008D196A" w:rsidRPr="008D196A" w:rsidRDefault="008D196A" w:rsidP="008D196A">
      <w:pPr>
        <w:tabs>
          <w:tab w:val="left" w:pos="1380"/>
          <w:tab w:val="left" w:pos="2920"/>
          <w:tab w:val="left" w:pos="4460"/>
          <w:tab w:val="left" w:pos="6000"/>
          <w:tab w:val="left" w:pos="7540"/>
        </w:tabs>
        <w:ind w:left="60"/>
        <w:rPr>
          <w:sz w:val="18"/>
          <w:szCs w:val="18"/>
        </w:rPr>
      </w:pPr>
    </w:p>
    <w:p w:rsidR="008D196A" w:rsidRPr="008D196A" w:rsidRDefault="008D196A" w:rsidP="008D196A">
      <w:pPr>
        <w:tabs>
          <w:tab w:val="left" w:pos="1380"/>
          <w:tab w:val="left" w:pos="2920"/>
          <w:tab w:val="left" w:pos="4460"/>
          <w:tab w:val="left" w:pos="6000"/>
          <w:tab w:val="left" w:pos="7540"/>
        </w:tabs>
        <w:rPr>
          <w:sz w:val="18"/>
          <w:szCs w:val="18"/>
        </w:rPr>
      </w:pPr>
      <w:r w:rsidRPr="008D196A">
        <w:rPr>
          <w:sz w:val="18"/>
          <w:szCs w:val="18"/>
        </w:rPr>
        <w:tab/>
      </w:r>
      <w:r w:rsidRPr="008D196A">
        <w:rPr>
          <w:sz w:val="18"/>
          <w:szCs w:val="18"/>
        </w:rPr>
        <w:tab/>
      </w:r>
      <w:r w:rsidRPr="008D196A">
        <w:rPr>
          <w:sz w:val="18"/>
          <w:szCs w:val="18"/>
        </w:rPr>
        <w:tab/>
      </w:r>
      <w:r w:rsidRPr="008D196A">
        <w:rPr>
          <w:sz w:val="18"/>
          <w:szCs w:val="18"/>
        </w:rPr>
        <w:tab/>
      </w:r>
      <w:r w:rsidRPr="008D196A">
        <w:rPr>
          <w:sz w:val="18"/>
          <w:szCs w:val="18"/>
        </w:rPr>
        <w:tab/>
      </w:r>
    </w:p>
    <w:tbl>
      <w:tblPr>
        <w:tblW w:w="9180" w:type="dxa"/>
        <w:tblInd w:w="60" w:type="dxa"/>
        <w:tblCellMar>
          <w:left w:w="70" w:type="dxa"/>
          <w:right w:w="70" w:type="dxa"/>
        </w:tblCellMar>
        <w:tblLook w:val="04A0"/>
      </w:tblPr>
      <w:tblGrid>
        <w:gridCol w:w="1320"/>
        <w:gridCol w:w="1540"/>
        <w:gridCol w:w="2253"/>
        <w:gridCol w:w="987"/>
        <w:gridCol w:w="1540"/>
        <w:gridCol w:w="1540"/>
      </w:tblGrid>
      <w:tr w:rsidR="008D196A" w:rsidRPr="008D196A" w:rsidTr="00E33FDE">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8D196A" w:rsidRPr="008D196A" w:rsidRDefault="008D196A" w:rsidP="008D196A">
            <w:pPr>
              <w:jc w:val="center"/>
              <w:rPr>
                <w:sz w:val="18"/>
                <w:szCs w:val="18"/>
              </w:rPr>
            </w:pPr>
            <w:r w:rsidRPr="008D196A">
              <w:rPr>
                <w:sz w:val="18"/>
                <w:szCs w:val="18"/>
              </w:rPr>
              <w:t>DERS01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Ortopedik Travmalı Hastaya Yaklaşım</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8D196A" w:rsidRPr="008D196A" w:rsidRDefault="008D196A" w:rsidP="008D196A">
            <w:pPr>
              <w:rPr>
                <w:sz w:val="18"/>
                <w:szCs w:val="18"/>
              </w:rPr>
            </w:pPr>
            <w:r w:rsidRPr="008D196A">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M.Ali ACAR</w:t>
            </w:r>
          </w:p>
        </w:tc>
      </w:tr>
      <w:tr w:rsidR="008D196A" w:rsidRPr="008D196A" w:rsidTr="00E33FDE">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8D196A" w:rsidRPr="008D196A" w:rsidRDefault="008D196A" w:rsidP="008D196A">
            <w:pPr>
              <w:jc w:val="center"/>
              <w:rPr>
                <w:sz w:val="18"/>
                <w:szCs w:val="18"/>
              </w:rPr>
            </w:pPr>
            <w:r w:rsidRPr="008D196A">
              <w:rPr>
                <w:sz w:val="18"/>
                <w:szCs w:val="18"/>
              </w:rPr>
              <w:t>DERS02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Kırık İyileşmesi ve Komplikasyonları Genel Tedavi Prensipleri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8D196A" w:rsidRPr="008D196A" w:rsidRDefault="008D196A" w:rsidP="008D196A">
            <w:pPr>
              <w:rPr>
                <w:sz w:val="18"/>
                <w:szCs w:val="18"/>
              </w:rPr>
            </w:pPr>
            <w:r w:rsidRPr="008D196A">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B.Kerem AYDIN</w:t>
            </w:r>
          </w:p>
        </w:tc>
      </w:tr>
      <w:tr w:rsidR="008D196A" w:rsidRPr="008D196A" w:rsidTr="00E33FDE">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8D196A" w:rsidRPr="008D196A" w:rsidRDefault="008D196A" w:rsidP="008D196A">
            <w:pPr>
              <w:jc w:val="center"/>
              <w:rPr>
                <w:sz w:val="18"/>
                <w:szCs w:val="18"/>
              </w:rPr>
            </w:pPr>
            <w:r w:rsidRPr="008D196A">
              <w:rPr>
                <w:sz w:val="18"/>
                <w:szCs w:val="18"/>
              </w:rPr>
              <w:t>DERS03</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Alt EkstremitePelvis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8D196A" w:rsidRPr="008D196A" w:rsidRDefault="008D196A" w:rsidP="008D196A">
            <w:pPr>
              <w:rPr>
                <w:sz w:val="18"/>
                <w:szCs w:val="18"/>
              </w:rPr>
            </w:pPr>
            <w:r w:rsidRPr="008D196A">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Ö.Faruk ERKOÇAK</w:t>
            </w:r>
          </w:p>
        </w:tc>
      </w:tr>
      <w:tr w:rsidR="008D196A" w:rsidRPr="008D196A" w:rsidTr="00E33FDE">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8D196A" w:rsidRPr="008D196A" w:rsidRDefault="008D196A" w:rsidP="008D196A">
            <w:pPr>
              <w:jc w:val="center"/>
              <w:rPr>
                <w:sz w:val="18"/>
                <w:szCs w:val="18"/>
              </w:rPr>
            </w:pPr>
            <w:r w:rsidRPr="008D196A">
              <w:rPr>
                <w:sz w:val="18"/>
                <w:szCs w:val="18"/>
              </w:rPr>
              <w:t>DERS04</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Üst Ekstremite Travmatolojisi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8D196A" w:rsidRPr="008D196A" w:rsidRDefault="008D196A" w:rsidP="008D196A">
            <w:pPr>
              <w:rPr>
                <w:sz w:val="18"/>
                <w:szCs w:val="18"/>
              </w:rPr>
            </w:pPr>
            <w:r w:rsidRPr="008D196A">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M.Ali ACAR</w:t>
            </w:r>
          </w:p>
        </w:tc>
      </w:tr>
      <w:tr w:rsidR="008D196A" w:rsidRPr="008D196A" w:rsidTr="00E33FDE">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8D196A" w:rsidRPr="008D196A" w:rsidRDefault="008D196A" w:rsidP="008D196A">
            <w:pPr>
              <w:jc w:val="center"/>
              <w:rPr>
                <w:sz w:val="18"/>
                <w:szCs w:val="18"/>
              </w:rPr>
            </w:pPr>
            <w:r w:rsidRPr="008D196A">
              <w:rPr>
                <w:sz w:val="18"/>
                <w:szCs w:val="18"/>
              </w:rPr>
              <w:t>DERS05</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Pediatrik Travma ve Çocuk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8D196A" w:rsidRPr="008D196A" w:rsidRDefault="008D196A" w:rsidP="008D196A">
            <w:pPr>
              <w:rPr>
                <w:sz w:val="18"/>
                <w:szCs w:val="18"/>
              </w:rPr>
            </w:pPr>
            <w:r w:rsidRPr="008D196A">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Ahmet YILDIRIM</w:t>
            </w:r>
          </w:p>
        </w:tc>
      </w:tr>
      <w:tr w:rsidR="008D196A" w:rsidRPr="008D196A" w:rsidTr="00E33FDE">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8D196A" w:rsidRPr="008D196A" w:rsidRDefault="008D196A" w:rsidP="008D196A">
            <w:pPr>
              <w:jc w:val="center"/>
              <w:rPr>
                <w:sz w:val="18"/>
                <w:szCs w:val="18"/>
              </w:rPr>
            </w:pPr>
            <w:r w:rsidRPr="008D196A">
              <w:rPr>
                <w:sz w:val="18"/>
                <w:szCs w:val="18"/>
              </w:rPr>
              <w:t>DERS06</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Spor Yaralanmaları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8D196A" w:rsidRPr="008D196A" w:rsidRDefault="008D196A" w:rsidP="008D196A">
            <w:pPr>
              <w:rPr>
                <w:sz w:val="18"/>
                <w:szCs w:val="18"/>
              </w:rPr>
            </w:pPr>
            <w:r w:rsidRPr="008D196A">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8D196A" w:rsidRPr="008D196A" w:rsidRDefault="008D196A" w:rsidP="008D196A">
            <w:pPr>
              <w:rPr>
                <w:sz w:val="18"/>
                <w:szCs w:val="18"/>
              </w:rPr>
            </w:pPr>
            <w:r w:rsidRPr="008D196A">
              <w:rPr>
                <w:sz w:val="18"/>
                <w:szCs w:val="18"/>
              </w:rPr>
              <w:t>Ahmet YILDIRIM</w:t>
            </w:r>
          </w:p>
        </w:tc>
      </w:tr>
      <w:tr w:rsidR="008D196A" w:rsidRPr="008D196A" w:rsidTr="00E33FDE">
        <w:trPr>
          <w:trHeight w:val="255"/>
        </w:trPr>
        <w:tc>
          <w:tcPr>
            <w:tcW w:w="1320" w:type="dxa"/>
            <w:tcBorders>
              <w:top w:val="nil"/>
              <w:left w:val="nil"/>
              <w:bottom w:val="nil"/>
              <w:right w:val="nil"/>
            </w:tcBorders>
            <w:shd w:val="clear" w:color="auto" w:fill="auto"/>
            <w:noWrap/>
            <w:vAlign w:val="bottom"/>
            <w:hideMark/>
          </w:tcPr>
          <w:p w:rsidR="008D196A" w:rsidRPr="008D196A" w:rsidRDefault="008D196A" w:rsidP="008D196A">
            <w:pPr>
              <w:rPr>
                <w:sz w:val="18"/>
                <w:szCs w:val="18"/>
              </w:rPr>
            </w:pPr>
          </w:p>
        </w:tc>
        <w:tc>
          <w:tcPr>
            <w:tcW w:w="1540" w:type="dxa"/>
            <w:tcBorders>
              <w:top w:val="nil"/>
              <w:left w:val="nil"/>
              <w:bottom w:val="nil"/>
              <w:right w:val="nil"/>
            </w:tcBorders>
            <w:shd w:val="clear" w:color="auto" w:fill="auto"/>
            <w:noWrap/>
            <w:vAlign w:val="bottom"/>
            <w:hideMark/>
          </w:tcPr>
          <w:p w:rsidR="008D196A" w:rsidRPr="008D196A" w:rsidRDefault="008D196A" w:rsidP="008D196A">
            <w:pPr>
              <w:rPr>
                <w:sz w:val="18"/>
                <w:szCs w:val="18"/>
              </w:rPr>
            </w:pPr>
          </w:p>
        </w:tc>
        <w:tc>
          <w:tcPr>
            <w:tcW w:w="2253" w:type="dxa"/>
            <w:tcBorders>
              <w:top w:val="nil"/>
              <w:left w:val="nil"/>
              <w:bottom w:val="nil"/>
              <w:right w:val="nil"/>
            </w:tcBorders>
            <w:shd w:val="clear" w:color="auto" w:fill="auto"/>
            <w:noWrap/>
            <w:vAlign w:val="bottom"/>
            <w:hideMark/>
          </w:tcPr>
          <w:p w:rsidR="008D196A" w:rsidRPr="008D196A" w:rsidRDefault="008D196A" w:rsidP="008D196A">
            <w:pPr>
              <w:rPr>
                <w:sz w:val="18"/>
                <w:szCs w:val="18"/>
              </w:rPr>
            </w:pPr>
          </w:p>
        </w:tc>
        <w:tc>
          <w:tcPr>
            <w:tcW w:w="987" w:type="dxa"/>
            <w:tcBorders>
              <w:top w:val="nil"/>
              <w:left w:val="nil"/>
              <w:bottom w:val="nil"/>
              <w:right w:val="nil"/>
            </w:tcBorders>
            <w:shd w:val="clear" w:color="auto" w:fill="auto"/>
            <w:noWrap/>
            <w:vAlign w:val="bottom"/>
            <w:hideMark/>
          </w:tcPr>
          <w:p w:rsidR="008D196A" w:rsidRPr="008D196A" w:rsidRDefault="008D196A" w:rsidP="008D196A">
            <w:pPr>
              <w:rPr>
                <w:sz w:val="18"/>
                <w:szCs w:val="18"/>
              </w:rPr>
            </w:pPr>
          </w:p>
        </w:tc>
        <w:tc>
          <w:tcPr>
            <w:tcW w:w="1540" w:type="dxa"/>
            <w:tcBorders>
              <w:top w:val="nil"/>
              <w:left w:val="nil"/>
              <w:bottom w:val="nil"/>
              <w:right w:val="nil"/>
            </w:tcBorders>
            <w:shd w:val="clear" w:color="auto" w:fill="auto"/>
            <w:noWrap/>
            <w:vAlign w:val="bottom"/>
            <w:hideMark/>
          </w:tcPr>
          <w:p w:rsidR="008D196A" w:rsidRPr="008D196A" w:rsidRDefault="008D196A" w:rsidP="008D196A">
            <w:pPr>
              <w:rPr>
                <w:sz w:val="18"/>
                <w:szCs w:val="18"/>
              </w:rPr>
            </w:pPr>
          </w:p>
        </w:tc>
        <w:tc>
          <w:tcPr>
            <w:tcW w:w="1540" w:type="dxa"/>
            <w:tcBorders>
              <w:top w:val="nil"/>
              <w:left w:val="nil"/>
              <w:bottom w:val="nil"/>
              <w:right w:val="nil"/>
            </w:tcBorders>
            <w:shd w:val="clear" w:color="auto" w:fill="auto"/>
            <w:noWrap/>
            <w:vAlign w:val="bottom"/>
            <w:hideMark/>
          </w:tcPr>
          <w:p w:rsidR="008D196A" w:rsidRPr="008D196A" w:rsidRDefault="008D196A" w:rsidP="008D196A">
            <w:pPr>
              <w:rPr>
                <w:sz w:val="18"/>
                <w:szCs w:val="18"/>
              </w:rPr>
            </w:pPr>
          </w:p>
        </w:tc>
      </w:tr>
    </w:tbl>
    <w:p w:rsidR="008D196A" w:rsidRPr="008D196A" w:rsidRDefault="008D196A" w:rsidP="008D196A">
      <w:pPr>
        <w:rPr>
          <w:sz w:val="18"/>
          <w:szCs w:val="18"/>
        </w:rPr>
      </w:pPr>
      <w:r w:rsidRPr="008D196A">
        <w:rPr>
          <w:sz w:val="18"/>
          <w:szCs w:val="18"/>
        </w:rPr>
        <w:t>Not: Her öğrenci 1 adet seminer hazırlar ve sunar.</w:t>
      </w:r>
    </w:p>
    <w:p w:rsidR="008D196A" w:rsidRPr="008D196A" w:rsidRDefault="008D196A" w:rsidP="008D196A">
      <w:pPr>
        <w:rPr>
          <w:sz w:val="18"/>
          <w:szCs w:val="18"/>
        </w:rPr>
      </w:pPr>
    </w:p>
    <w:p w:rsidR="008D196A" w:rsidRPr="008D196A" w:rsidRDefault="008D196A" w:rsidP="008D196A">
      <w:pPr>
        <w:rPr>
          <w:sz w:val="18"/>
          <w:szCs w:val="18"/>
        </w:rPr>
      </w:pPr>
      <w:r w:rsidRPr="008D196A">
        <w:rPr>
          <w:sz w:val="18"/>
          <w:szCs w:val="18"/>
        </w:rPr>
        <w:t xml:space="preserve">Teorik Ders Saati: 12  </w:t>
      </w:r>
    </w:p>
    <w:p w:rsidR="008D196A" w:rsidRPr="008D196A" w:rsidRDefault="008D196A" w:rsidP="008D196A">
      <w:pPr>
        <w:rPr>
          <w:sz w:val="18"/>
          <w:szCs w:val="18"/>
        </w:rPr>
      </w:pPr>
      <w:r w:rsidRPr="008D196A">
        <w:rPr>
          <w:sz w:val="18"/>
          <w:szCs w:val="18"/>
        </w:rPr>
        <w:t>Pratik  Ders Saati : 24</w:t>
      </w:r>
    </w:p>
    <w:p w:rsidR="008D196A" w:rsidRDefault="008D196A" w:rsidP="008D196A">
      <w:pPr>
        <w:rPr>
          <w:sz w:val="18"/>
          <w:szCs w:val="18"/>
        </w:rPr>
      </w:pPr>
      <w:r w:rsidRPr="008D196A">
        <w:rPr>
          <w:sz w:val="18"/>
          <w:szCs w:val="18"/>
        </w:rPr>
        <w:t>Serbest Çalışma : 6</w:t>
      </w:r>
    </w:p>
    <w:p w:rsidR="008D196A" w:rsidRDefault="008D196A">
      <w:pPr>
        <w:spacing w:after="200" w:line="276" w:lineRule="auto"/>
        <w:rPr>
          <w:sz w:val="18"/>
          <w:szCs w:val="18"/>
        </w:rPr>
      </w:pPr>
      <w:r>
        <w:rPr>
          <w:sz w:val="18"/>
          <w:szCs w:val="18"/>
        </w:rPr>
        <w:br w:type="page"/>
      </w:r>
    </w:p>
    <w:p w:rsidR="008D196A" w:rsidRPr="008D196A" w:rsidRDefault="008D196A" w:rsidP="008D196A">
      <w:pPr>
        <w:rPr>
          <w:rFonts w:asciiTheme="minorHAnsi" w:eastAsiaTheme="minorEastAsia" w:hAnsiTheme="minorHAnsi" w:cstheme="minorBidi"/>
          <w:sz w:val="22"/>
          <w:szCs w:val="22"/>
        </w:rPr>
      </w:pPr>
    </w:p>
    <w:bookmarkEnd w:id="64"/>
    <w:p w:rsidR="00591FC2" w:rsidRPr="00591FC2" w:rsidRDefault="00591FC2" w:rsidP="00591FC2">
      <w:pPr>
        <w:jc w:val="center"/>
        <w:rPr>
          <w:b/>
          <w:color w:val="000000" w:themeColor="text1"/>
        </w:rPr>
      </w:pPr>
      <w:r w:rsidRPr="00591FC2">
        <w:rPr>
          <w:b/>
          <w:color w:val="000000" w:themeColor="text1"/>
        </w:rPr>
        <w:t>“PLASTİK, REKONSTRÜKTİF VE ESTETİK CERRAHİ” SEÇMELİ STAJ PROGRAMI</w:t>
      </w:r>
    </w:p>
    <w:p w:rsidR="00591FC2" w:rsidRPr="00591FC2" w:rsidRDefault="00591FC2" w:rsidP="00591FC2">
      <w:pPr>
        <w:jc w:val="center"/>
        <w:rPr>
          <w:b/>
          <w:color w:val="000000" w:themeColor="text1"/>
          <w:sz w:val="20"/>
          <w:szCs w:val="20"/>
        </w:rPr>
      </w:pPr>
    </w:p>
    <w:tbl>
      <w:tblPr>
        <w:tblW w:w="9034" w:type="dxa"/>
        <w:tblInd w:w="57" w:type="dxa"/>
        <w:tblCellMar>
          <w:left w:w="70" w:type="dxa"/>
          <w:right w:w="70" w:type="dxa"/>
        </w:tblCellMar>
        <w:tblLook w:val="0000"/>
      </w:tblPr>
      <w:tblGrid>
        <w:gridCol w:w="1190"/>
        <w:gridCol w:w="1820"/>
        <w:gridCol w:w="1724"/>
        <w:gridCol w:w="1440"/>
        <w:gridCol w:w="1420"/>
        <w:gridCol w:w="1440"/>
      </w:tblGrid>
      <w:tr w:rsidR="00591FC2" w:rsidRPr="00591FC2" w:rsidTr="00531836">
        <w:trPr>
          <w:trHeight w:val="270"/>
        </w:trPr>
        <w:tc>
          <w:tcPr>
            <w:tcW w:w="1190" w:type="dxa"/>
            <w:tcBorders>
              <w:top w:val="single" w:sz="8" w:space="0" w:color="FFFFFF"/>
              <w:left w:val="single" w:sz="8" w:space="0" w:color="FFFFFF"/>
              <w:bottom w:val="nil"/>
              <w:right w:val="single" w:sz="8" w:space="0" w:color="FFFFFF"/>
            </w:tcBorders>
            <w:shd w:val="clear" w:color="auto" w:fill="FFFFFF"/>
            <w:vAlign w:val="center"/>
          </w:tcPr>
          <w:p w:rsidR="00591FC2" w:rsidRPr="00591FC2" w:rsidRDefault="00591FC2" w:rsidP="00591FC2">
            <w:pPr>
              <w:jc w:val="center"/>
              <w:rPr>
                <w:b/>
                <w:bCs/>
                <w:color w:val="FFFFFF"/>
                <w:sz w:val="18"/>
                <w:szCs w:val="18"/>
              </w:rPr>
            </w:pPr>
            <w:r w:rsidRPr="00591FC2">
              <w:rPr>
                <w:b/>
                <w:bCs/>
                <w:color w:val="FFFFFF"/>
                <w:sz w:val="18"/>
                <w:szCs w:val="18"/>
              </w:rPr>
              <w:t> </w:t>
            </w:r>
          </w:p>
        </w:tc>
        <w:tc>
          <w:tcPr>
            <w:tcW w:w="1820" w:type="dxa"/>
            <w:tcBorders>
              <w:top w:val="single" w:sz="8" w:space="0" w:color="FFFFFF"/>
              <w:left w:val="nil"/>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 gün</w:t>
            </w:r>
          </w:p>
        </w:tc>
        <w:tc>
          <w:tcPr>
            <w:tcW w:w="1724" w:type="dxa"/>
            <w:tcBorders>
              <w:top w:val="single" w:sz="8" w:space="0" w:color="FFFFFF"/>
              <w:left w:val="nil"/>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2. gün</w:t>
            </w:r>
          </w:p>
        </w:tc>
        <w:tc>
          <w:tcPr>
            <w:tcW w:w="1440" w:type="dxa"/>
            <w:tcBorders>
              <w:top w:val="single" w:sz="8" w:space="0" w:color="FFFFFF"/>
              <w:left w:val="nil"/>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3. gün</w:t>
            </w:r>
          </w:p>
        </w:tc>
        <w:tc>
          <w:tcPr>
            <w:tcW w:w="1420" w:type="dxa"/>
            <w:tcBorders>
              <w:top w:val="single" w:sz="8" w:space="0" w:color="FFFFFF"/>
              <w:left w:val="nil"/>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4. gün</w:t>
            </w:r>
          </w:p>
        </w:tc>
        <w:tc>
          <w:tcPr>
            <w:tcW w:w="1440" w:type="dxa"/>
            <w:tcBorders>
              <w:top w:val="single" w:sz="8" w:space="0" w:color="FFFFFF"/>
              <w:left w:val="nil"/>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5. gün</w:t>
            </w:r>
          </w:p>
        </w:tc>
      </w:tr>
      <w:tr w:rsidR="00591FC2" w:rsidRPr="00591FC2" w:rsidTr="00531836">
        <w:trPr>
          <w:trHeight w:val="33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64"/>
        </w:trPr>
        <w:tc>
          <w:tcPr>
            <w:tcW w:w="1190" w:type="dxa"/>
            <w:tcBorders>
              <w:top w:val="nil"/>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5.PLS002</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5.PLS003</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5.PLS005</w:t>
            </w:r>
          </w:p>
        </w:tc>
      </w:tr>
      <w:tr w:rsidR="00591FC2" w:rsidRPr="00591FC2" w:rsidTr="00531836">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 12.00-13.00</w:t>
            </w:r>
          </w:p>
        </w:tc>
        <w:tc>
          <w:tcPr>
            <w:tcW w:w="7844" w:type="dxa"/>
            <w:gridSpan w:val="5"/>
            <w:tcBorders>
              <w:top w:val="single" w:sz="8" w:space="0" w:color="FFFFFF"/>
              <w:left w:val="nil"/>
              <w:bottom w:val="single" w:sz="8" w:space="0" w:color="FFFFFF"/>
              <w:right w:val="single" w:sz="8" w:space="0" w:color="FFFFFF"/>
            </w:tcBorders>
            <w:shd w:val="clear" w:color="auto" w:fill="95B3D7" w:themeFill="accent1" w:themeFillTint="99"/>
            <w:vAlign w:val="center"/>
          </w:tcPr>
          <w:p w:rsidR="00591FC2" w:rsidRPr="00591FC2" w:rsidRDefault="00591FC2" w:rsidP="00591FC2">
            <w:pPr>
              <w:jc w:val="center"/>
              <w:rPr>
                <w:b/>
                <w:color w:val="FFFFFF" w:themeColor="background1"/>
                <w:sz w:val="18"/>
                <w:szCs w:val="18"/>
              </w:rPr>
            </w:pPr>
            <w:r w:rsidRPr="00591FC2">
              <w:rPr>
                <w:b/>
                <w:color w:val="FFFFFF" w:themeColor="background1"/>
                <w:sz w:val="18"/>
                <w:szCs w:val="18"/>
              </w:rPr>
              <w:t>Öğle Arası</w:t>
            </w:r>
          </w:p>
        </w:tc>
      </w:tr>
      <w:tr w:rsidR="00591FC2" w:rsidRPr="00591FC2" w:rsidTr="00531836">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5.PLS007</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5.PLS009</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Serbest Çalışma</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r>
      <w:tr w:rsidR="00591FC2" w:rsidRPr="00591FC2" w:rsidTr="00531836">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Serbest Çalışma</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r>
      <w:tr w:rsidR="00591FC2" w:rsidRPr="00591FC2" w:rsidTr="00531836">
        <w:trPr>
          <w:trHeight w:val="345"/>
        </w:trPr>
        <w:tc>
          <w:tcPr>
            <w:tcW w:w="1190" w:type="dxa"/>
            <w:tcBorders>
              <w:top w:val="nil"/>
              <w:left w:val="single" w:sz="8" w:space="0" w:color="FFFFFF"/>
              <w:bottom w:val="single" w:sz="8" w:space="0" w:color="auto"/>
              <w:right w:val="single" w:sz="12" w:space="0" w:color="FFFFFF"/>
            </w:tcBorders>
            <w:shd w:val="clear" w:color="auto" w:fill="auto"/>
            <w:vAlign w:val="center"/>
          </w:tcPr>
          <w:p w:rsidR="00591FC2" w:rsidRPr="00591FC2" w:rsidRDefault="00591FC2" w:rsidP="00591FC2">
            <w:pPr>
              <w:jc w:val="center"/>
              <w:rPr>
                <w:b/>
                <w:bCs/>
                <w:color w:val="FFFFFF"/>
                <w:sz w:val="18"/>
                <w:szCs w:val="18"/>
              </w:rPr>
            </w:pPr>
            <w:r w:rsidRPr="00591FC2">
              <w:rPr>
                <w:b/>
                <w:bCs/>
                <w:color w:val="FFFFFF"/>
                <w:sz w:val="18"/>
                <w:szCs w:val="18"/>
              </w:rPr>
              <w:t> </w:t>
            </w:r>
          </w:p>
        </w:tc>
        <w:tc>
          <w:tcPr>
            <w:tcW w:w="1820" w:type="dxa"/>
            <w:tcBorders>
              <w:top w:val="nil"/>
              <w:left w:val="nil"/>
              <w:bottom w:val="single" w:sz="8" w:space="0" w:color="auto"/>
              <w:right w:val="single" w:sz="8" w:space="0" w:color="FFFFFF"/>
            </w:tcBorders>
            <w:shd w:val="clear" w:color="auto" w:fill="auto"/>
            <w:vAlign w:val="center"/>
          </w:tcPr>
          <w:p w:rsidR="00591FC2" w:rsidRPr="00591FC2" w:rsidRDefault="00591FC2" w:rsidP="00591FC2">
            <w:pPr>
              <w:jc w:val="center"/>
              <w:rPr>
                <w:color w:val="FFFFFF"/>
                <w:sz w:val="18"/>
                <w:szCs w:val="18"/>
              </w:rPr>
            </w:pPr>
            <w:r w:rsidRPr="00591FC2">
              <w:rPr>
                <w:color w:val="FFFFFF"/>
                <w:sz w:val="18"/>
                <w:szCs w:val="18"/>
              </w:rPr>
              <w:t> </w:t>
            </w:r>
          </w:p>
        </w:tc>
        <w:tc>
          <w:tcPr>
            <w:tcW w:w="1724" w:type="dxa"/>
            <w:tcBorders>
              <w:top w:val="nil"/>
              <w:left w:val="nil"/>
              <w:bottom w:val="single" w:sz="8" w:space="0" w:color="auto"/>
              <w:right w:val="single" w:sz="8" w:space="0" w:color="FFFFFF"/>
            </w:tcBorders>
            <w:shd w:val="clear" w:color="auto" w:fill="auto"/>
            <w:vAlign w:val="center"/>
          </w:tcPr>
          <w:p w:rsidR="00591FC2" w:rsidRPr="00591FC2" w:rsidRDefault="00591FC2" w:rsidP="00591FC2">
            <w:pPr>
              <w:jc w:val="center"/>
              <w:rPr>
                <w:color w:val="FFFFFF"/>
                <w:sz w:val="18"/>
                <w:szCs w:val="18"/>
              </w:rPr>
            </w:pPr>
            <w:r w:rsidRPr="00591FC2">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591FC2" w:rsidRPr="00591FC2" w:rsidRDefault="00591FC2" w:rsidP="00591FC2">
            <w:pPr>
              <w:jc w:val="center"/>
              <w:rPr>
                <w:color w:val="FFFFFF"/>
                <w:sz w:val="18"/>
                <w:szCs w:val="18"/>
              </w:rPr>
            </w:pPr>
            <w:r w:rsidRPr="00591FC2">
              <w:rPr>
                <w:color w:val="FFFFFF"/>
                <w:sz w:val="18"/>
                <w:szCs w:val="18"/>
              </w:rPr>
              <w:t> </w:t>
            </w:r>
          </w:p>
        </w:tc>
        <w:tc>
          <w:tcPr>
            <w:tcW w:w="1420" w:type="dxa"/>
            <w:tcBorders>
              <w:top w:val="nil"/>
              <w:left w:val="nil"/>
              <w:bottom w:val="single" w:sz="8" w:space="0" w:color="auto"/>
              <w:right w:val="single" w:sz="8" w:space="0" w:color="FFFFFF"/>
            </w:tcBorders>
            <w:shd w:val="clear" w:color="auto" w:fill="auto"/>
            <w:vAlign w:val="center"/>
          </w:tcPr>
          <w:p w:rsidR="00591FC2" w:rsidRPr="00591FC2" w:rsidRDefault="00591FC2" w:rsidP="00591FC2">
            <w:pPr>
              <w:jc w:val="center"/>
              <w:rPr>
                <w:color w:val="FFFFFF"/>
                <w:sz w:val="18"/>
                <w:szCs w:val="18"/>
              </w:rPr>
            </w:pPr>
            <w:r w:rsidRPr="00591FC2">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591FC2" w:rsidRPr="00591FC2" w:rsidRDefault="00591FC2" w:rsidP="00591FC2">
            <w:pPr>
              <w:jc w:val="center"/>
              <w:rPr>
                <w:color w:val="FFFFFF"/>
                <w:sz w:val="18"/>
                <w:szCs w:val="18"/>
              </w:rPr>
            </w:pPr>
            <w:r w:rsidRPr="00591FC2">
              <w:rPr>
                <w:color w:val="FFFFFF"/>
                <w:sz w:val="18"/>
                <w:szCs w:val="18"/>
              </w:rPr>
              <w:t> </w:t>
            </w:r>
          </w:p>
        </w:tc>
      </w:tr>
      <w:tr w:rsidR="00591FC2" w:rsidRPr="00591FC2" w:rsidTr="00531836">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5.PLS001</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Plastik Cerrahiye Giriş</w:t>
            </w:r>
          </w:p>
        </w:tc>
        <w:tc>
          <w:tcPr>
            <w:tcW w:w="1440" w:type="dxa"/>
            <w:tcBorders>
              <w:top w:val="nil"/>
              <w:left w:val="nil"/>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5.PLS002</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Deri Greftleri/Flepler</w:t>
            </w:r>
          </w:p>
        </w:tc>
        <w:tc>
          <w:tcPr>
            <w:tcW w:w="1440" w:type="dxa"/>
            <w:tcBorders>
              <w:top w:val="nil"/>
              <w:left w:val="nil"/>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5.PLS003</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Yara İyileşmesi</w:t>
            </w:r>
          </w:p>
        </w:tc>
        <w:tc>
          <w:tcPr>
            <w:tcW w:w="1440" w:type="dxa"/>
            <w:tcBorders>
              <w:top w:val="nil"/>
              <w:left w:val="nil"/>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Mehtap KARAMEŞE</w:t>
            </w:r>
          </w:p>
        </w:tc>
      </w:tr>
      <w:tr w:rsidR="00591FC2" w:rsidRPr="00591FC2" w:rsidTr="00531836">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5.PLS004</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Yara Bakımı</w:t>
            </w:r>
          </w:p>
        </w:tc>
        <w:tc>
          <w:tcPr>
            <w:tcW w:w="1440" w:type="dxa"/>
            <w:tcBorders>
              <w:top w:val="nil"/>
              <w:left w:val="nil"/>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Mehtap KARAMEŞE</w:t>
            </w:r>
          </w:p>
        </w:tc>
      </w:tr>
      <w:tr w:rsidR="00591FC2" w:rsidRPr="00591FC2" w:rsidTr="00531836">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5.PLS005</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Yanıklar</w:t>
            </w:r>
          </w:p>
        </w:tc>
        <w:tc>
          <w:tcPr>
            <w:tcW w:w="1440" w:type="dxa"/>
            <w:tcBorders>
              <w:top w:val="nil"/>
              <w:left w:val="nil"/>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70"/>
        </w:trPr>
        <w:tc>
          <w:tcPr>
            <w:tcW w:w="1190" w:type="dxa"/>
            <w:tcBorders>
              <w:top w:val="nil"/>
              <w:left w:val="single" w:sz="8" w:space="0" w:color="000000"/>
              <w:bottom w:val="single" w:sz="8" w:space="0" w:color="000000"/>
              <w:right w:val="single" w:sz="8" w:space="0" w:color="000000"/>
            </w:tcBorders>
            <w:shd w:val="clear" w:color="auto" w:fill="auto"/>
            <w:vAlign w:val="bottom"/>
          </w:tcPr>
          <w:p w:rsidR="00591FC2" w:rsidRPr="00591FC2" w:rsidRDefault="00591FC2" w:rsidP="00591FC2">
            <w:pPr>
              <w:rPr>
                <w:color w:val="000000"/>
                <w:sz w:val="18"/>
                <w:szCs w:val="18"/>
              </w:rPr>
            </w:pPr>
            <w:r w:rsidRPr="00591FC2">
              <w:rPr>
                <w:color w:val="000000"/>
                <w:sz w:val="18"/>
                <w:szCs w:val="18"/>
              </w:rPr>
              <w:t>5.PLS006</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Malign Deri Tümörleri</w:t>
            </w:r>
          </w:p>
        </w:tc>
        <w:tc>
          <w:tcPr>
            <w:tcW w:w="1440" w:type="dxa"/>
            <w:tcBorders>
              <w:top w:val="nil"/>
              <w:left w:val="nil"/>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Zekeriya TOSUN</w:t>
            </w:r>
          </w:p>
        </w:tc>
      </w:tr>
      <w:tr w:rsidR="00591FC2" w:rsidRPr="00591FC2" w:rsidTr="00531836">
        <w:trPr>
          <w:trHeight w:val="270"/>
        </w:trPr>
        <w:tc>
          <w:tcPr>
            <w:tcW w:w="1190" w:type="dxa"/>
            <w:tcBorders>
              <w:top w:val="nil"/>
              <w:left w:val="single" w:sz="8" w:space="0" w:color="000000"/>
              <w:bottom w:val="single" w:sz="8" w:space="0" w:color="000000"/>
              <w:right w:val="single" w:sz="8" w:space="0" w:color="000000"/>
            </w:tcBorders>
            <w:shd w:val="clear" w:color="auto" w:fill="auto"/>
            <w:vAlign w:val="bottom"/>
          </w:tcPr>
          <w:p w:rsidR="00591FC2" w:rsidRPr="00591FC2" w:rsidRDefault="00591FC2" w:rsidP="00591FC2">
            <w:pPr>
              <w:rPr>
                <w:color w:val="000000"/>
                <w:sz w:val="18"/>
                <w:szCs w:val="18"/>
              </w:rPr>
            </w:pPr>
            <w:r w:rsidRPr="00591FC2">
              <w:rPr>
                <w:color w:val="000000"/>
                <w:sz w:val="18"/>
                <w:szCs w:val="18"/>
              </w:rPr>
              <w:t>5.PLS007</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Maksillofasiyal Yaralanmalar</w:t>
            </w:r>
          </w:p>
        </w:tc>
        <w:tc>
          <w:tcPr>
            <w:tcW w:w="1440" w:type="dxa"/>
            <w:tcBorders>
              <w:top w:val="nil"/>
              <w:left w:val="nil"/>
              <w:bottom w:val="single" w:sz="8" w:space="0" w:color="000000"/>
              <w:right w:val="single" w:sz="8" w:space="0" w:color="000000"/>
            </w:tcBorders>
            <w:shd w:val="clear" w:color="auto" w:fill="auto"/>
            <w:vAlign w:val="center"/>
          </w:tcPr>
          <w:p w:rsidR="00591FC2" w:rsidRPr="00591FC2" w:rsidRDefault="00591FC2" w:rsidP="00591FC2">
            <w:pPr>
              <w:rPr>
                <w:color w:val="000000"/>
                <w:sz w:val="18"/>
                <w:szCs w:val="18"/>
              </w:rPr>
            </w:pPr>
            <w:r w:rsidRPr="00591FC2">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591FC2" w:rsidRPr="00591FC2" w:rsidRDefault="00591FC2" w:rsidP="00591FC2">
            <w:pPr>
              <w:rPr>
                <w:color w:val="000000"/>
                <w:sz w:val="18"/>
                <w:szCs w:val="18"/>
              </w:rPr>
            </w:pPr>
            <w:r w:rsidRPr="00591FC2">
              <w:rPr>
                <w:color w:val="000000"/>
                <w:sz w:val="18"/>
                <w:szCs w:val="18"/>
              </w:rPr>
              <w:t>Osman AKDAĞ</w:t>
            </w:r>
          </w:p>
        </w:tc>
      </w:tr>
      <w:tr w:rsidR="00591FC2" w:rsidRPr="00591FC2" w:rsidTr="00531836">
        <w:trPr>
          <w:trHeight w:val="331"/>
        </w:trPr>
        <w:tc>
          <w:tcPr>
            <w:tcW w:w="9034" w:type="dxa"/>
            <w:gridSpan w:val="6"/>
            <w:tcBorders>
              <w:top w:val="nil"/>
              <w:left w:val="nil"/>
              <w:bottom w:val="single" w:sz="8" w:space="0" w:color="FFFFFF"/>
              <w:right w:val="nil"/>
            </w:tcBorders>
            <w:shd w:val="clear" w:color="auto" w:fill="auto"/>
            <w:noWrap/>
            <w:vAlign w:val="center"/>
          </w:tcPr>
          <w:p w:rsidR="00591FC2" w:rsidRPr="00591FC2" w:rsidRDefault="00591FC2" w:rsidP="00591FC2">
            <w:pPr>
              <w:jc w:val="center"/>
              <w:rPr>
                <w:color w:val="000000"/>
                <w:sz w:val="18"/>
                <w:szCs w:val="18"/>
              </w:rPr>
            </w:pPr>
          </w:p>
        </w:tc>
      </w:tr>
      <w:tr w:rsidR="00591FC2" w:rsidRPr="00591FC2" w:rsidTr="00531836">
        <w:trPr>
          <w:gridAfter w:val="3"/>
          <w:wAfter w:w="4300" w:type="dxa"/>
          <w:trHeight w:val="270"/>
        </w:trPr>
        <w:tc>
          <w:tcPr>
            <w:tcW w:w="1190" w:type="dxa"/>
            <w:tcBorders>
              <w:top w:val="nil"/>
              <w:left w:val="single" w:sz="8" w:space="0" w:color="FFFFFF"/>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 </w:t>
            </w:r>
          </w:p>
        </w:tc>
        <w:tc>
          <w:tcPr>
            <w:tcW w:w="1820" w:type="dxa"/>
            <w:tcBorders>
              <w:top w:val="nil"/>
              <w:left w:val="nil"/>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6. gün</w:t>
            </w:r>
          </w:p>
        </w:tc>
        <w:tc>
          <w:tcPr>
            <w:tcW w:w="1724" w:type="dxa"/>
            <w:tcBorders>
              <w:top w:val="nil"/>
              <w:left w:val="nil"/>
              <w:bottom w:val="nil"/>
              <w:right w:val="single" w:sz="8"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7. gün</w:t>
            </w:r>
          </w:p>
        </w:tc>
      </w:tr>
      <w:tr w:rsidR="00591FC2" w:rsidRPr="00591FC2" w:rsidTr="00531836">
        <w:trPr>
          <w:gridAfter w:val="3"/>
          <w:wAfter w:w="4300" w:type="dxa"/>
          <w:trHeight w:val="27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gridAfter w:val="3"/>
          <w:wAfter w:w="4300" w:type="dxa"/>
          <w:trHeight w:val="270"/>
        </w:trPr>
        <w:tc>
          <w:tcPr>
            <w:tcW w:w="1190" w:type="dxa"/>
            <w:tcBorders>
              <w:top w:val="nil"/>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5.PLS006</w:t>
            </w:r>
          </w:p>
        </w:tc>
        <w:tc>
          <w:tcPr>
            <w:tcW w:w="1724" w:type="dxa"/>
            <w:tcBorders>
              <w:top w:val="nil"/>
              <w:left w:val="nil"/>
              <w:bottom w:val="single" w:sz="8" w:space="0" w:color="FFFFFF"/>
              <w:right w:val="single" w:sz="8" w:space="0" w:color="FFFFFF"/>
            </w:tcBorders>
            <w:shd w:val="clear" w:color="auto" w:fill="DBE5F1" w:themeFill="accent1" w:themeFillTint="33"/>
            <w:vAlign w:val="bottom"/>
          </w:tcPr>
          <w:p w:rsidR="00591FC2" w:rsidRPr="00591FC2" w:rsidRDefault="00591FC2" w:rsidP="00591FC2">
            <w:pPr>
              <w:jc w:val="center"/>
              <w:rPr>
                <w:color w:val="000000"/>
                <w:sz w:val="18"/>
                <w:szCs w:val="18"/>
              </w:rPr>
            </w:pPr>
            <w:r w:rsidRPr="00591FC2">
              <w:rPr>
                <w:color w:val="000000"/>
                <w:sz w:val="18"/>
                <w:szCs w:val="18"/>
              </w:rPr>
              <w:t>5.PLS007</w:t>
            </w:r>
          </w:p>
        </w:tc>
      </w:tr>
      <w:tr w:rsidR="00591FC2" w:rsidRPr="00591FC2" w:rsidTr="00531836">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r>
      <w:tr w:rsidR="00591FC2" w:rsidRPr="00591FC2" w:rsidTr="00531836">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 12.00-13.00</w:t>
            </w:r>
          </w:p>
        </w:tc>
        <w:tc>
          <w:tcPr>
            <w:tcW w:w="3544" w:type="dxa"/>
            <w:gridSpan w:val="2"/>
            <w:tcBorders>
              <w:top w:val="single" w:sz="8" w:space="0" w:color="FFFFFF"/>
              <w:left w:val="nil"/>
              <w:bottom w:val="single" w:sz="8" w:space="0" w:color="FFFFFF"/>
              <w:right w:val="single" w:sz="8" w:space="0" w:color="FFFFFF"/>
            </w:tcBorders>
            <w:shd w:val="clear" w:color="auto" w:fill="95B3D7" w:themeFill="accent1" w:themeFillTint="99"/>
            <w:vAlign w:val="center"/>
          </w:tcPr>
          <w:p w:rsidR="00591FC2" w:rsidRPr="00591FC2" w:rsidRDefault="00591FC2" w:rsidP="00591FC2">
            <w:pPr>
              <w:jc w:val="center"/>
              <w:rPr>
                <w:b/>
                <w:color w:val="FFFFFF" w:themeColor="background1"/>
                <w:sz w:val="18"/>
                <w:szCs w:val="18"/>
              </w:rPr>
            </w:pPr>
            <w:r w:rsidRPr="00591FC2">
              <w:rPr>
                <w:b/>
                <w:color w:val="FFFFFF" w:themeColor="background1"/>
                <w:sz w:val="18"/>
                <w:szCs w:val="18"/>
              </w:rPr>
              <w:t>Öğle Arası</w:t>
            </w:r>
          </w:p>
        </w:tc>
      </w:tr>
      <w:tr w:rsidR="00591FC2" w:rsidRPr="00591FC2" w:rsidTr="00531836">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vMerge w:val="restart"/>
            <w:tcBorders>
              <w:top w:val="nil"/>
              <w:left w:val="nil"/>
              <w:right w:val="single" w:sz="8" w:space="0" w:color="FFFFFF"/>
            </w:tcBorders>
            <w:shd w:val="clear" w:color="auto" w:fill="DBE5F1" w:themeFill="accent1" w:themeFillTint="33"/>
            <w:vAlign w:val="center"/>
          </w:tcPr>
          <w:p w:rsidR="00591FC2" w:rsidRPr="00591FC2" w:rsidRDefault="00591FC2" w:rsidP="00591FC2">
            <w:pPr>
              <w:jc w:val="center"/>
              <w:rPr>
                <w:b/>
                <w:color w:val="000000"/>
                <w:sz w:val="18"/>
                <w:szCs w:val="18"/>
              </w:rPr>
            </w:pPr>
            <w:r w:rsidRPr="00591FC2">
              <w:rPr>
                <w:b/>
                <w:color w:val="000000"/>
                <w:sz w:val="18"/>
                <w:szCs w:val="18"/>
              </w:rPr>
              <w:t>YAZILI/SÖZLÜ SINAV</w:t>
            </w:r>
          </w:p>
          <w:p w:rsidR="00591FC2" w:rsidRPr="00591FC2" w:rsidRDefault="00591FC2" w:rsidP="00591FC2">
            <w:pPr>
              <w:jc w:val="center"/>
              <w:rPr>
                <w:color w:val="000000"/>
                <w:sz w:val="18"/>
                <w:szCs w:val="18"/>
              </w:rPr>
            </w:pPr>
          </w:p>
        </w:tc>
      </w:tr>
      <w:tr w:rsidR="00591FC2" w:rsidRPr="00591FC2" w:rsidTr="00531836">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p>
        </w:tc>
      </w:tr>
      <w:tr w:rsidR="00591FC2" w:rsidRPr="00591FC2" w:rsidTr="00531836">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724" w:type="dxa"/>
            <w:vMerge/>
            <w:tcBorders>
              <w:left w:val="nil"/>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p>
        </w:tc>
      </w:tr>
      <w:tr w:rsidR="00591FC2" w:rsidRPr="00591FC2" w:rsidTr="00531836">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591FC2" w:rsidRPr="00591FC2" w:rsidRDefault="00591FC2" w:rsidP="00591FC2">
            <w:pPr>
              <w:jc w:val="center"/>
              <w:rPr>
                <w:b/>
                <w:bCs/>
                <w:color w:val="FFFFFF"/>
                <w:sz w:val="18"/>
                <w:szCs w:val="18"/>
              </w:rPr>
            </w:pPr>
            <w:r w:rsidRPr="00591FC2">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r w:rsidRPr="00591FC2">
              <w:rPr>
                <w:color w:val="000000"/>
                <w:sz w:val="18"/>
                <w:szCs w:val="18"/>
              </w:rPr>
              <w:t xml:space="preserve">Serbest Çalışma </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591FC2" w:rsidRPr="00591FC2" w:rsidRDefault="00591FC2" w:rsidP="00591FC2">
            <w:pPr>
              <w:jc w:val="center"/>
              <w:rPr>
                <w:color w:val="000000"/>
                <w:sz w:val="18"/>
                <w:szCs w:val="18"/>
              </w:rPr>
            </w:pPr>
          </w:p>
        </w:tc>
      </w:tr>
    </w:tbl>
    <w:p w:rsidR="00591FC2" w:rsidRPr="00591FC2" w:rsidRDefault="00591FC2" w:rsidP="00591FC2">
      <w:pPr>
        <w:rPr>
          <w:sz w:val="18"/>
          <w:szCs w:val="18"/>
        </w:rPr>
      </w:pPr>
    </w:p>
    <w:p w:rsidR="00591FC2" w:rsidRPr="00591FC2" w:rsidRDefault="00591FC2" w:rsidP="00591FC2">
      <w:pPr>
        <w:rPr>
          <w:sz w:val="18"/>
          <w:szCs w:val="18"/>
        </w:rPr>
      </w:pPr>
      <w:r w:rsidRPr="00591FC2">
        <w:rPr>
          <w:sz w:val="18"/>
          <w:szCs w:val="18"/>
        </w:rPr>
        <w:t xml:space="preserve">Teorik Ders Saati: 10  </w:t>
      </w:r>
    </w:p>
    <w:p w:rsidR="00591FC2" w:rsidRPr="00591FC2" w:rsidRDefault="00591FC2" w:rsidP="00591FC2">
      <w:pPr>
        <w:rPr>
          <w:sz w:val="18"/>
          <w:szCs w:val="18"/>
        </w:rPr>
      </w:pPr>
      <w:r w:rsidRPr="00591FC2">
        <w:rPr>
          <w:sz w:val="18"/>
          <w:szCs w:val="18"/>
        </w:rPr>
        <w:t>Pratik  Ders Saati : 30</w:t>
      </w:r>
    </w:p>
    <w:p w:rsidR="00591FC2" w:rsidRPr="00591FC2" w:rsidRDefault="00591FC2" w:rsidP="00591FC2">
      <w:pPr>
        <w:rPr>
          <w:sz w:val="18"/>
          <w:szCs w:val="18"/>
        </w:rPr>
      </w:pPr>
      <w:r w:rsidRPr="00591FC2">
        <w:rPr>
          <w:sz w:val="18"/>
          <w:szCs w:val="18"/>
        </w:rPr>
        <w:t>Serbest Çalışma : 12</w:t>
      </w:r>
    </w:p>
    <w:p w:rsidR="006F0733" w:rsidRPr="006F0733" w:rsidRDefault="006F0733" w:rsidP="006F0733">
      <w:pPr>
        <w:spacing w:after="200" w:line="276" w:lineRule="auto"/>
        <w:rPr>
          <w:sz w:val="20"/>
          <w:szCs w:val="20"/>
        </w:rPr>
      </w:pPr>
    </w:p>
    <w:p w:rsidR="006F0733" w:rsidRDefault="006F0733">
      <w:pPr>
        <w:spacing w:after="200" w:line="276" w:lineRule="auto"/>
        <w:rPr>
          <w:sz w:val="18"/>
          <w:szCs w:val="18"/>
        </w:rPr>
      </w:pPr>
      <w:r>
        <w:rPr>
          <w:sz w:val="18"/>
          <w:szCs w:val="18"/>
        </w:rPr>
        <w:br w:type="page"/>
      </w:r>
    </w:p>
    <w:p w:rsidR="002A3664" w:rsidRPr="0013472B" w:rsidRDefault="002A3664" w:rsidP="002A3664">
      <w:pPr>
        <w:rPr>
          <w:sz w:val="18"/>
          <w:szCs w:val="18"/>
        </w:rPr>
      </w:pPr>
    </w:p>
    <w:p w:rsidR="002A3664" w:rsidRPr="00683E4F" w:rsidRDefault="002A3664" w:rsidP="002A3664">
      <w:pPr>
        <w:rPr>
          <w:lang w:eastAsia="en-US"/>
        </w:rPr>
      </w:pPr>
    </w:p>
    <w:p w:rsidR="002A3664" w:rsidRPr="00072BD1" w:rsidRDefault="002A3664" w:rsidP="002A3664">
      <w:pPr>
        <w:pStyle w:val="Balk2"/>
        <w:rPr>
          <w:color w:val="000000" w:themeColor="text1"/>
        </w:rPr>
      </w:pPr>
      <w:bookmarkStart w:id="65" w:name="_Toc428261213"/>
      <w:r w:rsidRPr="00072BD1">
        <w:rPr>
          <w:color w:val="000000" w:themeColor="text1"/>
        </w:rPr>
        <w:t>“ACİL TIP” SEÇMELİ STAJ PROGRAMI</w:t>
      </w:r>
      <w:bookmarkEnd w:id="65"/>
    </w:p>
    <w:p w:rsidR="002A3664" w:rsidRPr="00E54C25" w:rsidRDefault="002A3664" w:rsidP="002A3664"/>
    <w:tbl>
      <w:tblPr>
        <w:tblW w:w="9380" w:type="dxa"/>
        <w:tblInd w:w="60" w:type="dxa"/>
        <w:tblCellMar>
          <w:left w:w="70" w:type="dxa"/>
          <w:right w:w="70" w:type="dxa"/>
        </w:tblCellMar>
        <w:tblLook w:val="04A0"/>
      </w:tblPr>
      <w:tblGrid>
        <w:gridCol w:w="1320"/>
        <w:gridCol w:w="1580"/>
        <w:gridCol w:w="1580"/>
        <w:gridCol w:w="66"/>
        <w:gridCol w:w="1514"/>
        <w:gridCol w:w="1580"/>
        <w:gridCol w:w="1740"/>
      </w:tblGrid>
      <w:tr w:rsidR="002A3664" w:rsidRPr="005C7F2C"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C7F2C" w:rsidRDefault="002A3664" w:rsidP="00C93D49">
            <w:pPr>
              <w:rPr>
                <w:b/>
                <w:bCs/>
                <w:color w:val="FFFFFF"/>
                <w:sz w:val="18"/>
                <w:szCs w:val="18"/>
              </w:rPr>
            </w:pPr>
            <w:r w:rsidRPr="005C7F2C">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3.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5. gün</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Literatür</w:t>
            </w:r>
          </w:p>
        </w:tc>
        <w:tc>
          <w:tcPr>
            <w:tcW w:w="1580"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ACL002</w:t>
            </w:r>
          </w:p>
        </w:tc>
        <w:tc>
          <w:tcPr>
            <w:tcW w:w="1580"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ACL005</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12.00-13.30</w:t>
            </w:r>
          </w:p>
        </w:tc>
        <w:tc>
          <w:tcPr>
            <w:tcW w:w="8060"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5C7F2C" w:rsidRDefault="002A3664" w:rsidP="00C93D49">
            <w:pPr>
              <w:jc w:val="center"/>
              <w:rPr>
                <w:b/>
                <w:bCs/>
                <w:color w:val="FFFFFF"/>
                <w:sz w:val="18"/>
                <w:szCs w:val="18"/>
              </w:rPr>
            </w:pPr>
            <w:r w:rsidRPr="005C7F2C">
              <w:rPr>
                <w:b/>
                <w:bCs/>
                <w:color w:val="FFFFFF"/>
                <w:sz w:val="18"/>
                <w:szCs w:val="18"/>
              </w:rPr>
              <w:t>Öğle Arası</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ACL003</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ACL003</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ACL001</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Temel Yaşam Desteği</w:t>
            </w:r>
          </w:p>
        </w:tc>
        <w:tc>
          <w:tcPr>
            <w:tcW w:w="1514" w:type="dxa"/>
            <w:tcBorders>
              <w:top w:val="single" w:sz="4" w:space="0" w:color="auto"/>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ACL002</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Damar Yolu Uygulamaları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ACL003</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Triyaj Uygulaması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Ayşegül Bayır</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ACL004</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İleri Kardiyak Yaşam Desteği (İKYD)</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Ayşegül Bayır</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ACL005</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Yara Bakımı ve Pansuman</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ACL006</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Atel Uygulamaları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ACL007</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EKG</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 xml:space="preserve"> Hasan Kara</w:t>
            </w: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gridAfter w:val="3"/>
          <w:wAfter w:w="4834"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C7F2C" w:rsidRDefault="002A3664" w:rsidP="00C93D49">
            <w:pPr>
              <w:rPr>
                <w:b/>
                <w:bCs/>
                <w:color w:val="FFFFFF"/>
                <w:sz w:val="18"/>
                <w:szCs w:val="18"/>
              </w:rPr>
            </w:pPr>
            <w:r w:rsidRPr="005C7F2C">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6. gün</w:t>
            </w:r>
          </w:p>
        </w:tc>
        <w:tc>
          <w:tcPr>
            <w:tcW w:w="16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7. gün</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646" w:type="dxa"/>
            <w:gridSpan w:val="2"/>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Seminer</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ACL008</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ACL010</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12.00-13.30</w:t>
            </w:r>
          </w:p>
        </w:tc>
        <w:tc>
          <w:tcPr>
            <w:tcW w:w="322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5C7F2C" w:rsidRDefault="002A3664" w:rsidP="00C93D49">
            <w:pPr>
              <w:rPr>
                <w:b/>
                <w:bCs/>
                <w:color w:val="FFFFFF"/>
                <w:sz w:val="18"/>
                <w:szCs w:val="18"/>
              </w:rPr>
            </w:pPr>
            <w:r w:rsidRPr="005C7F2C">
              <w:rPr>
                <w:b/>
                <w:bCs/>
                <w:color w:val="FFFFFF"/>
                <w:sz w:val="18"/>
                <w:szCs w:val="18"/>
              </w:rPr>
              <w:t xml:space="preserve">                     Öğle Arası</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ACL009</w:t>
            </w:r>
          </w:p>
        </w:tc>
        <w:tc>
          <w:tcPr>
            <w:tcW w:w="1646" w:type="dxa"/>
            <w:gridSpan w:val="2"/>
            <w:vMerge w:val="restart"/>
            <w:tcBorders>
              <w:top w:val="nil"/>
              <w:left w:val="nil"/>
              <w:right w:val="single" w:sz="8" w:space="0" w:color="FFFFFF"/>
            </w:tcBorders>
            <w:shd w:val="clear" w:color="000000" w:fill="DBE5F1"/>
            <w:vAlign w:val="center"/>
          </w:tcPr>
          <w:p w:rsidR="002A3664" w:rsidRPr="005C7F2C" w:rsidRDefault="002A3664" w:rsidP="00C93D49">
            <w:pPr>
              <w:jc w:val="center"/>
              <w:rPr>
                <w:sz w:val="18"/>
                <w:szCs w:val="18"/>
              </w:rPr>
            </w:pPr>
            <w:r w:rsidRPr="005C7F2C">
              <w:rPr>
                <w:sz w:val="18"/>
                <w:szCs w:val="18"/>
              </w:rPr>
              <w:t>SINAV</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vAlign w:val="center"/>
          </w:tcPr>
          <w:p w:rsidR="002A3664" w:rsidRPr="005C7F2C" w:rsidRDefault="002A3664" w:rsidP="00C93D49">
            <w:pPr>
              <w:jc w:val="center"/>
              <w:rPr>
                <w:sz w:val="18"/>
                <w:szCs w:val="18"/>
              </w:rPr>
            </w:pPr>
            <w:r w:rsidRPr="005C7F2C">
              <w:rPr>
                <w:sz w:val="18"/>
                <w:szCs w:val="18"/>
              </w:rPr>
              <w:t>ACL009</w:t>
            </w:r>
          </w:p>
        </w:tc>
        <w:tc>
          <w:tcPr>
            <w:tcW w:w="1646" w:type="dxa"/>
            <w:gridSpan w:val="2"/>
            <w:vMerge/>
            <w:tcBorders>
              <w:left w:val="nil"/>
              <w:right w:val="single" w:sz="8" w:space="0" w:color="FFFFFF"/>
            </w:tcBorders>
            <w:shd w:val="clear" w:color="000000" w:fill="DBE5F1"/>
          </w:tcPr>
          <w:p w:rsidR="002A3664" w:rsidRPr="005C7F2C" w:rsidRDefault="002A3664" w:rsidP="00C93D49">
            <w:pPr>
              <w:jc w:val="center"/>
              <w:rPr>
                <w:sz w:val="18"/>
                <w:szCs w:val="18"/>
              </w:rPr>
            </w:pP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646" w:type="dxa"/>
            <w:gridSpan w:val="2"/>
            <w:vMerge/>
            <w:tcBorders>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ACL008</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İdrar Sondası Uygulaması</w:t>
            </w:r>
          </w:p>
        </w:tc>
        <w:tc>
          <w:tcPr>
            <w:tcW w:w="1514" w:type="dxa"/>
            <w:tcBorders>
              <w:top w:val="single" w:sz="4" w:space="0" w:color="auto"/>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ACL009</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Nazogastrik sonda ve Gastrik Lavaj</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ACL010</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Yara Kapatma Yöntemleri</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Ayşegül Bayır</w:t>
            </w:r>
          </w:p>
        </w:tc>
      </w:tr>
    </w:tbl>
    <w:p w:rsidR="002A3664" w:rsidRPr="005C7F2C" w:rsidRDefault="002A3664" w:rsidP="002A3664">
      <w:pPr>
        <w:rPr>
          <w:sz w:val="18"/>
          <w:szCs w:val="18"/>
        </w:rPr>
      </w:pPr>
    </w:p>
    <w:p w:rsidR="002A3664" w:rsidRPr="005C7F2C" w:rsidRDefault="002A3664" w:rsidP="002A3664">
      <w:pPr>
        <w:rPr>
          <w:sz w:val="18"/>
          <w:szCs w:val="18"/>
        </w:rPr>
      </w:pPr>
      <w:r w:rsidRPr="005C7F2C">
        <w:rPr>
          <w:sz w:val="18"/>
          <w:szCs w:val="18"/>
        </w:rPr>
        <w:t>Teorik Ders Saati: 8</w:t>
      </w:r>
    </w:p>
    <w:p w:rsidR="002A3664" w:rsidRPr="005C7F2C" w:rsidRDefault="002A3664" w:rsidP="002A3664">
      <w:pPr>
        <w:rPr>
          <w:sz w:val="18"/>
          <w:szCs w:val="18"/>
        </w:rPr>
      </w:pPr>
      <w:r w:rsidRPr="005C7F2C">
        <w:rPr>
          <w:sz w:val="18"/>
          <w:szCs w:val="18"/>
        </w:rPr>
        <w:t>Pratik Ders Saaiti: 13</w:t>
      </w:r>
    </w:p>
    <w:p w:rsidR="002A3664" w:rsidRPr="005C7F2C" w:rsidRDefault="002A3664" w:rsidP="002A3664">
      <w:pPr>
        <w:rPr>
          <w:sz w:val="18"/>
          <w:szCs w:val="18"/>
          <w:lang w:eastAsia="en-US"/>
        </w:rPr>
      </w:pPr>
    </w:p>
    <w:p w:rsidR="002A3664" w:rsidRDefault="002A3664" w:rsidP="002A3664">
      <w:pPr>
        <w:rPr>
          <w:lang w:eastAsia="en-US"/>
        </w:rPr>
      </w:pPr>
      <w:r>
        <w:rPr>
          <w:lang w:eastAsia="en-US"/>
        </w:rPr>
        <w:br w:type="page"/>
      </w:r>
    </w:p>
    <w:p w:rsidR="002A3664" w:rsidRPr="00E741FE" w:rsidRDefault="002A3664" w:rsidP="002A3664">
      <w:pPr>
        <w:pStyle w:val="Balk2"/>
        <w:rPr>
          <w:color w:val="000000" w:themeColor="text1"/>
        </w:rPr>
      </w:pPr>
      <w:bookmarkStart w:id="66" w:name="_Toc428261214"/>
      <w:r w:rsidRPr="00E741FE">
        <w:rPr>
          <w:color w:val="000000" w:themeColor="text1"/>
        </w:rPr>
        <w:lastRenderedPageBreak/>
        <w:t>“ADLİ TIP” SEÇMELİ STAJ PROGRAMI</w:t>
      </w:r>
      <w:bookmarkEnd w:id="66"/>
    </w:p>
    <w:p w:rsidR="002A3664" w:rsidRPr="00D876C6" w:rsidRDefault="002A3664" w:rsidP="002A3664">
      <w:pPr>
        <w:spacing w:line="240" w:lineRule="atLeast"/>
        <w:jc w:val="center"/>
        <w:rPr>
          <w:sz w:val="20"/>
          <w:szCs w:val="20"/>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2A3664" w:rsidRPr="005C7F2C"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4. gün</w:t>
            </w:r>
          </w:p>
        </w:tc>
        <w:tc>
          <w:tcPr>
            <w:tcW w:w="172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5. gün</w:t>
            </w:r>
          </w:p>
        </w:tc>
      </w:tr>
      <w:tr w:rsidR="00B91A5C" w:rsidRPr="005C7F2C"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11:40-13:00</w:t>
            </w:r>
          </w:p>
        </w:tc>
        <w:tc>
          <w:tcPr>
            <w:tcW w:w="7987" w:type="dxa"/>
            <w:gridSpan w:val="5"/>
            <w:tcBorders>
              <w:top w:val="single" w:sz="8" w:space="0" w:color="FFFFFF"/>
              <w:left w:val="nil"/>
              <w:bottom w:val="single" w:sz="8" w:space="0" w:color="FFFFFF"/>
              <w:right w:val="single" w:sz="8" w:space="0" w:color="FFFFFF"/>
            </w:tcBorders>
            <w:shd w:val="clear" w:color="auto" w:fill="8DB3E2"/>
            <w:vAlign w:val="center"/>
            <w:hideMark/>
          </w:tcPr>
          <w:p w:rsidR="00B91A5C" w:rsidRDefault="00B91A5C" w:rsidP="00072BD1">
            <w:pPr>
              <w:jc w:val="center"/>
              <w:rPr>
                <w:rFonts w:ascii="Arial" w:hAnsi="Arial" w:cs="Arial"/>
                <w:b/>
                <w:bCs/>
                <w:color w:val="FFFFFF"/>
                <w:sz w:val="18"/>
                <w:szCs w:val="18"/>
              </w:rPr>
            </w:pPr>
            <w:r>
              <w:rPr>
                <w:rFonts w:ascii="Arial" w:hAnsi="Arial" w:cs="Arial"/>
                <w:b/>
                <w:bCs/>
                <w:color w:val="FFFFFF"/>
                <w:sz w:val="18"/>
                <w:szCs w:val="18"/>
              </w:rPr>
              <w:t>Öğle Arası</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r>
      <w:tr w:rsidR="00B91A5C"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91A5C" w:rsidRPr="005C7F2C" w:rsidRDefault="00B91A5C" w:rsidP="00C93D49">
            <w:pPr>
              <w:spacing w:line="240" w:lineRule="atLeast"/>
              <w:jc w:val="center"/>
              <w:rPr>
                <w:b/>
                <w:color w:val="FFFFFF"/>
                <w:sz w:val="18"/>
                <w:szCs w:val="18"/>
              </w:rPr>
            </w:pPr>
            <w:r w:rsidRPr="005C7F2C">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B91A5C" w:rsidRDefault="00B91A5C" w:rsidP="00072BD1">
            <w:pPr>
              <w:jc w:val="center"/>
              <w:rPr>
                <w:rFonts w:ascii="Arial" w:hAnsi="Arial" w:cs="Arial"/>
                <w:sz w:val="18"/>
                <w:szCs w:val="18"/>
              </w:rPr>
            </w:pPr>
            <w:r>
              <w:rPr>
                <w:rFonts w:ascii="Arial" w:hAnsi="Arial" w:cs="Arial"/>
                <w:sz w:val="18"/>
                <w:szCs w:val="18"/>
              </w:rPr>
              <w:t>Serbest Çalışma</w:t>
            </w:r>
          </w:p>
        </w:tc>
      </w:tr>
      <w:tr w:rsidR="002A3664" w:rsidRPr="005C7F2C" w:rsidTr="00C93D49">
        <w:trPr>
          <w:trHeight w:val="285"/>
        </w:trPr>
        <w:tc>
          <w:tcPr>
            <w:tcW w:w="1540" w:type="dxa"/>
            <w:noWrap/>
            <w:vAlign w:val="bottom"/>
            <w:hideMark/>
          </w:tcPr>
          <w:p w:rsidR="002A3664" w:rsidRPr="005C7F2C" w:rsidRDefault="002A3664" w:rsidP="00C93D49">
            <w:pPr>
              <w:spacing w:line="240" w:lineRule="atLeast"/>
              <w:rPr>
                <w:sz w:val="18"/>
                <w:szCs w:val="18"/>
              </w:rPr>
            </w:pPr>
          </w:p>
        </w:tc>
        <w:tc>
          <w:tcPr>
            <w:tcW w:w="1589"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560"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720" w:type="dxa"/>
            <w:noWrap/>
            <w:vAlign w:val="bottom"/>
            <w:hideMark/>
          </w:tcPr>
          <w:p w:rsidR="002A3664" w:rsidRPr="005C7F2C" w:rsidRDefault="002A3664" w:rsidP="00C93D49">
            <w:pPr>
              <w:spacing w:line="240" w:lineRule="atLeast"/>
              <w:rPr>
                <w:sz w:val="18"/>
                <w:szCs w:val="18"/>
              </w:rPr>
            </w:pPr>
          </w:p>
        </w:tc>
      </w:tr>
      <w:tr w:rsidR="00B91A5C"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002</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003</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r w:rsidR="00B91A5C"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5</w:t>
            </w:r>
            <w:r w:rsidR="005E267A">
              <w:rPr>
                <w:rFonts w:ascii="Arial" w:hAnsi="Arial" w:cs="Arial"/>
                <w:sz w:val="18"/>
                <w:szCs w:val="18"/>
              </w:rPr>
              <w:t>.ADT</w:t>
            </w:r>
            <w:r>
              <w:rPr>
                <w:rFonts w:ascii="Arial" w:hAnsi="Arial" w:cs="Arial"/>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B91A5C" w:rsidRDefault="00B91A5C" w:rsidP="00072BD1">
            <w:pPr>
              <w:jc w:val="center"/>
              <w:rPr>
                <w:rFonts w:ascii="Arial" w:hAnsi="Arial" w:cs="Arial"/>
                <w:sz w:val="18"/>
                <w:szCs w:val="18"/>
              </w:rPr>
            </w:pPr>
            <w:r>
              <w:rPr>
                <w:rFonts w:ascii="Arial" w:hAnsi="Arial" w:cs="Arial"/>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B91A5C" w:rsidRDefault="00B91A5C" w:rsidP="00072BD1">
            <w:pPr>
              <w:rPr>
                <w:rFonts w:ascii="Arial" w:hAnsi="Arial" w:cs="Arial"/>
                <w:color w:val="000000"/>
                <w:sz w:val="18"/>
                <w:szCs w:val="18"/>
              </w:rPr>
            </w:pPr>
            <w:r>
              <w:rPr>
                <w:rFonts w:ascii="Arial" w:hAnsi="Arial" w:cs="Arial"/>
                <w:color w:val="000000"/>
                <w:sz w:val="18"/>
                <w:szCs w:val="18"/>
              </w:rPr>
              <w:t>K.Hakan DOĞAN</w:t>
            </w:r>
          </w:p>
        </w:tc>
      </w:tr>
    </w:tbl>
    <w:p w:rsidR="002A3664" w:rsidRPr="005C7F2C" w:rsidRDefault="002A3664" w:rsidP="002A3664">
      <w:pPr>
        <w:spacing w:line="240" w:lineRule="atLeast"/>
        <w:rPr>
          <w:sz w:val="18"/>
          <w:szCs w:val="18"/>
        </w:rPr>
      </w:pPr>
    </w:p>
    <w:p w:rsidR="002A3664" w:rsidRPr="005C7F2C" w:rsidRDefault="002A3664" w:rsidP="002A3664">
      <w:pPr>
        <w:spacing w:line="240" w:lineRule="atLeast"/>
        <w:rPr>
          <w:sz w:val="18"/>
          <w:szCs w:val="18"/>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2A3664" w:rsidRPr="005C7F2C" w:rsidTr="00C93D49">
        <w:trPr>
          <w:gridAfter w:val="3"/>
          <w:wAfter w:w="483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7. gün</w:t>
            </w:r>
          </w:p>
        </w:tc>
      </w:tr>
      <w:tr w:rsidR="002A3664" w:rsidRPr="005C7F2C" w:rsidTr="00C93D49">
        <w:trPr>
          <w:gridAfter w:val="3"/>
          <w:wAfter w:w="483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2A3664" w:rsidRPr="005C7F2C" w:rsidRDefault="002A3664" w:rsidP="00C93D49">
            <w:pPr>
              <w:spacing w:line="240" w:lineRule="atLeast"/>
              <w:jc w:val="center"/>
              <w:rPr>
                <w:b/>
                <w:sz w:val="18"/>
                <w:szCs w:val="18"/>
              </w:rPr>
            </w:pPr>
            <w:r w:rsidRPr="005C7F2C">
              <w:rPr>
                <w:b/>
                <w:sz w:val="18"/>
                <w:szCs w:val="18"/>
              </w:rPr>
              <w:t>SINAV</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1559" w:type="dxa"/>
            <w:vMerge/>
            <w:tcBorders>
              <w:left w:val="nil"/>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1559" w:type="dxa"/>
            <w:vMerge/>
            <w:tcBorders>
              <w:left w:val="nil"/>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1559" w:type="dxa"/>
            <w:vMerge/>
            <w:tcBorders>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Öğle Arası</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13:00-13:40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b/>
                <w:sz w:val="18"/>
                <w:szCs w:val="18"/>
              </w:rPr>
            </w:pPr>
            <w:r w:rsidRPr="005C7F2C">
              <w:rPr>
                <w:b/>
                <w:sz w:val="18"/>
                <w:szCs w:val="18"/>
              </w:rPr>
              <w:t>SINAV</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13:50-14:30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1559" w:type="dxa"/>
            <w:vMerge/>
            <w:tcBorders>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14:40-15:20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1559" w:type="dxa"/>
            <w:vMerge/>
            <w:tcBorders>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15:30-16:10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trHeight w:val="285"/>
        </w:trPr>
        <w:tc>
          <w:tcPr>
            <w:tcW w:w="1540" w:type="dxa"/>
            <w:noWrap/>
            <w:vAlign w:val="bottom"/>
            <w:hideMark/>
          </w:tcPr>
          <w:p w:rsidR="002A3664" w:rsidRPr="005C7F2C" w:rsidRDefault="002A3664" w:rsidP="00C93D49">
            <w:pPr>
              <w:spacing w:line="240" w:lineRule="atLeast"/>
              <w:rPr>
                <w:sz w:val="18"/>
                <w:szCs w:val="18"/>
              </w:rPr>
            </w:pPr>
          </w:p>
        </w:tc>
        <w:tc>
          <w:tcPr>
            <w:tcW w:w="1589" w:type="dxa"/>
            <w:noWrap/>
            <w:vAlign w:val="bottom"/>
            <w:hideMark/>
          </w:tcPr>
          <w:p w:rsidR="002A3664" w:rsidRPr="005C7F2C" w:rsidRDefault="002A3664" w:rsidP="00C93D49">
            <w:pPr>
              <w:spacing w:line="240" w:lineRule="atLeast"/>
              <w:rPr>
                <w:sz w:val="18"/>
                <w:szCs w:val="18"/>
              </w:rPr>
            </w:pPr>
          </w:p>
        </w:tc>
        <w:tc>
          <w:tcPr>
            <w:tcW w:w="1559" w:type="dxa"/>
            <w:tcBorders>
              <w:top w:val="single" w:sz="4" w:space="0" w:color="FFFFFF"/>
            </w:tcBorders>
            <w:noWrap/>
            <w:vAlign w:val="bottom"/>
            <w:hideMark/>
          </w:tcPr>
          <w:p w:rsidR="002A3664" w:rsidRPr="005C7F2C" w:rsidRDefault="002A3664" w:rsidP="00C93D49">
            <w:pPr>
              <w:spacing w:line="240" w:lineRule="atLeast"/>
              <w:rPr>
                <w:sz w:val="18"/>
                <w:szCs w:val="18"/>
              </w:rPr>
            </w:pPr>
          </w:p>
        </w:tc>
        <w:tc>
          <w:tcPr>
            <w:tcW w:w="1560"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720" w:type="dxa"/>
            <w:noWrap/>
            <w:vAlign w:val="bottom"/>
            <w:hideMark/>
          </w:tcPr>
          <w:p w:rsidR="002A3664" w:rsidRPr="005C7F2C" w:rsidRDefault="002A3664" w:rsidP="00C93D49">
            <w:pPr>
              <w:spacing w:line="240" w:lineRule="atLeast"/>
              <w:rPr>
                <w:sz w:val="18"/>
                <w:szCs w:val="18"/>
              </w:rPr>
            </w:pPr>
          </w:p>
        </w:tc>
      </w:tr>
      <w:tr w:rsidR="002A3664"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w:t>
            </w:r>
            <w:r w:rsidR="005E267A">
              <w:rPr>
                <w:sz w:val="18"/>
                <w:szCs w:val="18"/>
              </w:rPr>
              <w:t>.ADT</w:t>
            </w:r>
            <w:r w:rsidRPr="005C7F2C">
              <w:rPr>
                <w:sz w:val="18"/>
                <w:szCs w:val="18"/>
              </w:rPr>
              <w: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bl>
    <w:p w:rsidR="002A3664" w:rsidRPr="005C7F2C" w:rsidRDefault="002A3664" w:rsidP="002A3664">
      <w:pPr>
        <w:spacing w:line="240" w:lineRule="atLeast"/>
        <w:rPr>
          <w:sz w:val="18"/>
          <w:szCs w:val="18"/>
        </w:rPr>
      </w:pPr>
    </w:p>
    <w:tbl>
      <w:tblPr>
        <w:tblW w:w="2562" w:type="dxa"/>
        <w:tblInd w:w="743" w:type="dxa"/>
        <w:tblCellMar>
          <w:left w:w="70" w:type="dxa"/>
          <w:right w:w="70" w:type="dxa"/>
        </w:tblCellMar>
        <w:tblLook w:val="04A0"/>
      </w:tblPr>
      <w:tblGrid>
        <w:gridCol w:w="1853"/>
        <w:gridCol w:w="709"/>
      </w:tblGrid>
      <w:tr w:rsidR="002A3664" w:rsidRPr="005C7F2C" w:rsidTr="00C93D49">
        <w:trPr>
          <w:trHeight w:val="30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Teorik ders saati:</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18</w:t>
            </w:r>
          </w:p>
        </w:tc>
      </w:tr>
      <w:tr w:rsidR="002A3664" w:rsidRPr="005C7F2C" w:rsidTr="00C93D49">
        <w:trPr>
          <w:trHeight w:val="45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Pratik ders saati:</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18</w:t>
            </w:r>
          </w:p>
        </w:tc>
      </w:tr>
      <w:tr w:rsidR="002A3664" w:rsidRPr="005C7F2C" w:rsidTr="00C93D49">
        <w:trPr>
          <w:trHeight w:val="30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Serbest çalışma:</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12</w:t>
            </w:r>
          </w:p>
        </w:tc>
      </w:tr>
    </w:tbl>
    <w:p w:rsidR="002A3664" w:rsidRPr="005C7F2C" w:rsidRDefault="002A3664" w:rsidP="002A3664">
      <w:pPr>
        <w:spacing w:line="240" w:lineRule="atLeast"/>
        <w:rPr>
          <w:sz w:val="18"/>
          <w:szCs w:val="18"/>
        </w:rPr>
      </w:pPr>
    </w:p>
    <w:p w:rsidR="002A3664" w:rsidRPr="005C7F2C" w:rsidRDefault="002A3664" w:rsidP="002A3664">
      <w:pPr>
        <w:spacing w:line="240" w:lineRule="atLeast"/>
        <w:rPr>
          <w:sz w:val="18"/>
          <w:szCs w:val="18"/>
        </w:rPr>
      </w:pPr>
    </w:p>
    <w:p w:rsidR="002A3664" w:rsidRPr="005C7F2C" w:rsidRDefault="002A3664" w:rsidP="002A3664">
      <w:pPr>
        <w:pStyle w:val="ListeParagraf"/>
        <w:numPr>
          <w:ilvl w:val="0"/>
          <w:numId w:val="26"/>
        </w:numPr>
        <w:spacing w:line="240" w:lineRule="atLeast"/>
        <w:rPr>
          <w:color w:val="000000"/>
          <w:sz w:val="18"/>
          <w:szCs w:val="18"/>
        </w:rPr>
      </w:pPr>
      <w:r w:rsidRPr="005C7F2C">
        <w:rPr>
          <w:color w:val="000000"/>
          <w:sz w:val="18"/>
          <w:szCs w:val="18"/>
        </w:rPr>
        <w:t>Adli olgu muayenesi ve adli rapor yazımı işlemleri Adli Tıp Polikliniği’nde yapılacaktır.</w:t>
      </w:r>
    </w:p>
    <w:p w:rsidR="002A3664" w:rsidRPr="005C7F2C" w:rsidRDefault="002A3664" w:rsidP="002A3664">
      <w:pPr>
        <w:pStyle w:val="ListeParagraf"/>
        <w:numPr>
          <w:ilvl w:val="0"/>
          <w:numId w:val="26"/>
        </w:numPr>
        <w:spacing w:line="240" w:lineRule="atLeast"/>
        <w:rPr>
          <w:color w:val="000000"/>
          <w:sz w:val="18"/>
          <w:szCs w:val="18"/>
        </w:rPr>
      </w:pPr>
      <w:r w:rsidRPr="005C7F2C">
        <w:rPr>
          <w:color w:val="000000"/>
          <w:sz w:val="18"/>
          <w:szCs w:val="18"/>
        </w:rPr>
        <w:t>Stajyer öğrenciler, S.Ü. Tıp Fakültesi Hastanesi Otopsi Salonu’nda staj süresince yapılacak otopsilere katılacaktır.</w:t>
      </w:r>
    </w:p>
    <w:p w:rsidR="00836B98" w:rsidRDefault="00836B98">
      <w:pPr>
        <w:spacing w:after="200" w:line="276" w:lineRule="auto"/>
        <w:rPr>
          <w:b/>
          <w:bCs/>
          <w:iCs/>
          <w:color w:val="000000" w:themeColor="text1"/>
          <w:szCs w:val="28"/>
        </w:rPr>
      </w:pPr>
      <w:bookmarkStart w:id="67" w:name="_Toc428261215"/>
      <w:r>
        <w:rPr>
          <w:color w:val="000000" w:themeColor="text1"/>
        </w:rPr>
        <w:br w:type="page"/>
      </w:r>
    </w:p>
    <w:p w:rsidR="002A3664" w:rsidRPr="00E741FE" w:rsidRDefault="002A3664" w:rsidP="002A3664">
      <w:pPr>
        <w:pStyle w:val="Balk2"/>
        <w:rPr>
          <w:color w:val="000000" w:themeColor="text1"/>
        </w:rPr>
      </w:pPr>
      <w:r w:rsidRPr="00E741FE">
        <w:rPr>
          <w:color w:val="000000" w:themeColor="text1"/>
        </w:rPr>
        <w:lastRenderedPageBreak/>
        <w:t>“AİLE HEKİMLİĞİ” SEÇMELİ STAJ PROGRAMI</w:t>
      </w:r>
      <w:bookmarkEnd w:id="67"/>
    </w:p>
    <w:p w:rsidR="002A3664" w:rsidRPr="008B55F3" w:rsidRDefault="002A3664" w:rsidP="002A3664">
      <w:pPr>
        <w:rPr>
          <w:lang w:eastAsia="en-US"/>
        </w:rPr>
      </w:pPr>
    </w:p>
    <w:p w:rsidR="002A3664" w:rsidRPr="00991729" w:rsidRDefault="002A3664" w:rsidP="002A3664">
      <w:pPr>
        <w:rPr>
          <w:lang w:eastAsia="en-US"/>
        </w:rPr>
      </w:pPr>
    </w:p>
    <w:tbl>
      <w:tblPr>
        <w:tblW w:w="9628" w:type="dxa"/>
        <w:tblInd w:w="-557" w:type="dxa"/>
        <w:tblCellMar>
          <w:left w:w="70" w:type="dxa"/>
          <w:right w:w="70" w:type="dxa"/>
        </w:tblCellMar>
        <w:tblLook w:val="04A0"/>
      </w:tblPr>
      <w:tblGrid>
        <w:gridCol w:w="1320"/>
        <w:gridCol w:w="1667"/>
        <w:gridCol w:w="1719"/>
        <w:gridCol w:w="1578"/>
        <w:gridCol w:w="142"/>
        <w:gridCol w:w="1534"/>
        <w:gridCol w:w="1668"/>
      </w:tblGrid>
      <w:tr w:rsidR="002A3664" w:rsidRPr="00C2189E"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C2189E" w:rsidRDefault="002A3664" w:rsidP="00C93D49">
            <w:pPr>
              <w:jc w:val="center"/>
              <w:rPr>
                <w:b/>
                <w:bCs/>
                <w:color w:val="FFFFFF"/>
                <w:sz w:val="18"/>
                <w:szCs w:val="18"/>
              </w:rPr>
            </w:pPr>
            <w:r w:rsidRPr="00C2189E">
              <w:rPr>
                <w:b/>
                <w:bCs/>
                <w:color w:val="FFFFFF"/>
                <w:sz w:val="18"/>
                <w:szCs w:val="18"/>
              </w:rPr>
              <w:t> </w:t>
            </w:r>
          </w:p>
          <w:p w:rsidR="002A3664" w:rsidRPr="00C2189E" w:rsidRDefault="002A3664" w:rsidP="00C93D49">
            <w:pPr>
              <w:jc w:val="center"/>
              <w:rPr>
                <w:b/>
                <w:bCs/>
                <w:color w:val="FFFFFF"/>
                <w:sz w:val="18"/>
                <w:szCs w:val="18"/>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5. gün</w:t>
            </w:r>
          </w:p>
        </w:tc>
      </w:tr>
      <w:tr w:rsidR="002A3664" w:rsidRPr="00C2189E"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C2189E" w:rsidRDefault="002A3664" w:rsidP="00C93D49">
            <w:pPr>
              <w:jc w:val="center"/>
              <w:rPr>
                <w:b/>
                <w:bCs/>
                <w:color w:val="FFFFFF"/>
                <w:sz w:val="18"/>
                <w:szCs w:val="18"/>
              </w:rPr>
            </w:pPr>
            <w:r w:rsidRPr="00C2189E">
              <w:rPr>
                <w:b/>
                <w:bCs/>
                <w:color w:val="FFFFFF"/>
                <w:sz w:val="18"/>
                <w:szCs w:val="18"/>
              </w:rPr>
              <w:t>Öğle Arası</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57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57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r>
    </w:tbl>
    <w:p w:rsidR="002A3664" w:rsidRPr="00C2189E" w:rsidRDefault="002A3664" w:rsidP="002A3664">
      <w:pPr>
        <w:tabs>
          <w:tab w:val="left" w:pos="1380"/>
          <w:tab w:val="left" w:pos="2920"/>
          <w:tab w:val="left" w:pos="4460"/>
          <w:tab w:val="left" w:pos="6000"/>
          <w:tab w:val="left" w:pos="7540"/>
        </w:tabs>
        <w:ind w:left="60"/>
        <w:rPr>
          <w:sz w:val="18"/>
          <w:szCs w:val="18"/>
        </w:rPr>
      </w:pPr>
      <w:r w:rsidRPr="00C2189E">
        <w:rPr>
          <w:sz w:val="18"/>
          <w:szCs w:val="18"/>
        </w:rPr>
        <w:tab/>
      </w:r>
      <w:r w:rsidRPr="00C2189E">
        <w:rPr>
          <w:sz w:val="18"/>
          <w:szCs w:val="18"/>
        </w:rPr>
        <w:tab/>
      </w:r>
      <w:r w:rsidRPr="00C2189E">
        <w:rPr>
          <w:sz w:val="18"/>
          <w:szCs w:val="18"/>
        </w:rPr>
        <w:tab/>
      </w:r>
      <w:r w:rsidRPr="00C2189E">
        <w:rPr>
          <w:sz w:val="18"/>
          <w:szCs w:val="18"/>
        </w:rPr>
        <w:tab/>
      </w:r>
    </w:p>
    <w:tbl>
      <w:tblPr>
        <w:tblW w:w="4972" w:type="dxa"/>
        <w:tblInd w:w="60" w:type="dxa"/>
        <w:tblCellMar>
          <w:left w:w="70" w:type="dxa"/>
          <w:right w:w="70" w:type="dxa"/>
        </w:tblCellMar>
        <w:tblLook w:val="04A0"/>
      </w:tblPr>
      <w:tblGrid>
        <w:gridCol w:w="1320"/>
        <w:gridCol w:w="1540"/>
        <w:gridCol w:w="788"/>
        <w:gridCol w:w="1324"/>
      </w:tblGrid>
      <w:tr w:rsidR="002A3664" w:rsidRPr="00C2189E"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C2189E" w:rsidRDefault="002A3664" w:rsidP="00C93D49">
            <w:pPr>
              <w:jc w:val="center"/>
              <w:rPr>
                <w:b/>
                <w:bCs/>
                <w:color w:val="FFFFFF"/>
                <w:sz w:val="18"/>
                <w:szCs w:val="18"/>
              </w:rPr>
            </w:pPr>
            <w:r w:rsidRPr="00C2189E">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6. gün</w:t>
            </w:r>
          </w:p>
        </w:tc>
        <w:tc>
          <w:tcPr>
            <w:tcW w:w="211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7. gün</w:t>
            </w:r>
          </w:p>
        </w:tc>
      </w:tr>
      <w:tr w:rsidR="002A3664" w:rsidRPr="00C2189E"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08.30 - 09.20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val="restart"/>
            <w:tcBorders>
              <w:top w:val="nil"/>
              <w:left w:val="nil"/>
              <w:right w:val="single" w:sz="8" w:space="0" w:color="FFFFFF"/>
            </w:tcBorders>
            <w:shd w:val="clear" w:color="000000" w:fill="DBE5F1"/>
            <w:vAlign w:val="center"/>
          </w:tcPr>
          <w:p w:rsidR="002A3664" w:rsidRPr="00C2189E" w:rsidRDefault="002A3664" w:rsidP="00C93D49">
            <w:pPr>
              <w:jc w:val="center"/>
              <w:rPr>
                <w:b/>
                <w:sz w:val="18"/>
                <w:szCs w:val="18"/>
              </w:rPr>
            </w:pPr>
            <w:r w:rsidRPr="00C2189E">
              <w:rPr>
                <w:b/>
                <w:sz w:val="18"/>
                <w:szCs w:val="18"/>
              </w:rPr>
              <w:t>SINAV</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09.30 – 10.20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10.30 - 11.20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11.30 - 12.20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12.20-13.30</w:t>
            </w:r>
          </w:p>
        </w:tc>
        <w:tc>
          <w:tcPr>
            <w:tcW w:w="3652" w:type="dxa"/>
            <w:gridSpan w:val="3"/>
            <w:tcBorders>
              <w:top w:val="single" w:sz="8" w:space="0" w:color="FFFFFF"/>
              <w:left w:val="nil"/>
              <w:bottom w:val="single" w:sz="8" w:space="0" w:color="FFFFFF"/>
              <w:right w:val="single" w:sz="8" w:space="0" w:color="FFFFFF"/>
            </w:tcBorders>
            <w:shd w:val="clear" w:color="000000" w:fill="8DB3E2"/>
            <w:vAlign w:val="center"/>
            <w:hideMark/>
          </w:tcPr>
          <w:p w:rsidR="002A3664" w:rsidRPr="00C2189E" w:rsidRDefault="002A3664" w:rsidP="00C93D49">
            <w:pPr>
              <w:jc w:val="center"/>
              <w:rPr>
                <w:b/>
                <w:bCs/>
                <w:color w:val="FFFFFF"/>
                <w:sz w:val="18"/>
                <w:szCs w:val="18"/>
              </w:rPr>
            </w:pPr>
            <w:r w:rsidRPr="00C2189E">
              <w:rPr>
                <w:b/>
                <w:bCs/>
                <w:color w:val="FFFFFF"/>
                <w:sz w:val="18"/>
                <w:szCs w:val="18"/>
              </w:rPr>
              <w:t>Öğle Arası</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13.30 - 14.15</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324" w:type="dxa"/>
            <w:vMerge w:val="restart"/>
            <w:tcBorders>
              <w:top w:val="nil"/>
              <w:left w:val="nil"/>
              <w:right w:val="single" w:sz="8" w:space="0" w:color="FFFFFF"/>
            </w:tcBorders>
            <w:shd w:val="clear" w:color="000000" w:fill="DBE5F1"/>
            <w:vAlign w:val="center"/>
          </w:tcPr>
          <w:p w:rsidR="002A3664" w:rsidRPr="00C2189E" w:rsidRDefault="002A3664" w:rsidP="00C93D49">
            <w:pPr>
              <w:jc w:val="center"/>
              <w:rPr>
                <w:sz w:val="18"/>
                <w:szCs w:val="18"/>
              </w:rPr>
            </w:pPr>
            <w:r w:rsidRPr="00C2189E">
              <w:rPr>
                <w:b/>
                <w:sz w:val="18"/>
                <w:szCs w:val="18"/>
              </w:rPr>
              <w:t>SINAV</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14.30 - 15.15</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15.30 - 16.15</w:t>
            </w:r>
          </w:p>
        </w:tc>
        <w:tc>
          <w:tcPr>
            <w:tcW w:w="2328"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324" w:type="dxa"/>
            <w:vMerge/>
            <w:tcBorders>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p>
        </w:tc>
      </w:tr>
    </w:tbl>
    <w:p w:rsidR="002A3664" w:rsidRPr="00C2189E" w:rsidRDefault="002A3664" w:rsidP="002A3664">
      <w:pPr>
        <w:tabs>
          <w:tab w:val="left" w:pos="1380"/>
          <w:tab w:val="left" w:pos="2920"/>
          <w:tab w:val="left" w:pos="4460"/>
          <w:tab w:val="left" w:pos="6000"/>
          <w:tab w:val="left" w:pos="7540"/>
        </w:tabs>
        <w:ind w:left="60"/>
        <w:rPr>
          <w:sz w:val="18"/>
          <w:szCs w:val="18"/>
        </w:rPr>
      </w:pPr>
      <w:r w:rsidRPr="00C2189E">
        <w:rPr>
          <w:sz w:val="18"/>
          <w:szCs w:val="18"/>
        </w:rPr>
        <w:tab/>
      </w:r>
      <w:r w:rsidRPr="00C2189E">
        <w:rPr>
          <w:sz w:val="18"/>
          <w:szCs w:val="18"/>
        </w:rPr>
        <w:tab/>
      </w:r>
      <w:r w:rsidRPr="00C2189E">
        <w:rPr>
          <w:sz w:val="18"/>
          <w:szCs w:val="18"/>
        </w:rPr>
        <w:tab/>
      </w:r>
      <w:r w:rsidRPr="00C2189E">
        <w:rPr>
          <w:sz w:val="18"/>
          <w:szCs w:val="18"/>
        </w:rPr>
        <w:tab/>
      </w:r>
      <w:r w:rsidRPr="00C2189E">
        <w:rPr>
          <w:sz w:val="18"/>
          <w:szCs w:val="18"/>
        </w:rPr>
        <w:tab/>
      </w:r>
    </w:p>
    <w:p w:rsidR="002A3664" w:rsidRPr="00C2189E" w:rsidRDefault="002A3664" w:rsidP="002A3664">
      <w:pPr>
        <w:rPr>
          <w:sz w:val="18"/>
          <w:szCs w:val="18"/>
        </w:rPr>
      </w:pPr>
      <w:r w:rsidRPr="00C2189E">
        <w:rPr>
          <w:sz w:val="18"/>
          <w:szCs w:val="18"/>
        </w:rPr>
        <w:t>Not: Her öğrenci 1 adet makale hazırlar ve sunar.</w:t>
      </w:r>
    </w:p>
    <w:p w:rsidR="002A3664" w:rsidRPr="00C2189E" w:rsidRDefault="002A3664" w:rsidP="002A3664">
      <w:pPr>
        <w:rPr>
          <w:sz w:val="18"/>
          <w:szCs w:val="18"/>
        </w:rPr>
      </w:pPr>
    </w:p>
    <w:p w:rsidR="002A3664" w:rsidRPr="00C2189E" w:rsidRDefault="002A3664" w:rsidP="002A3664">
      <w:pPr>
        <w:rPr>
          <w:sz w:val="18"/>
          <w:szCs w:val="18"/>
        </w:rPr>
      </w:pPr>
      <w:r w:rsidRPr="00C2189E">
        <w:rPr>
          <w:sz w:val="18"/>
          <w:szCs w:val="18"/>
        </w:rPr>
        <w:t xml:space="preserve">Teorik Ders Saati: </w:t>
      </w:r>
      <w:r w:rsidR="00836B98">
        <w:rPr>
          <w:sz w:val="18"/>
          <w:szCs w:val="18"/>
        </w:rPr>
        <w:t>6</w:t>
      </w:r>
    </w:p>
    <w:p w:rsidR="002A3664" w:rsidRPr="00C2189E" w:rsidRDefault="00836B98" w:rsidP="002A3664">
      <w:pPr>
        <w:rPr>
          <w:sz w:val="18"/>
          <w:szCs w:val="18"/>
        </w:rPr>
      </w:pPr>
      <w:r>
        <w:rPr>
          <w:sz w:val="18"/>
          <w:szCs w:val="18"/>
        </w:rPr>
        <w:t>Pratik Ders Saati: 24</w:t>
      </w:r>
    </w:p>
    <w:p w:rsidR="002A3664" w:rsidRPr="009D5F3F" w:rsidRDefault="002A3664" w:rsidP="002A3664">
      <w:r w:rsidRPr="00C2189E">
        <w:rPr>
          <w:sz w:val="18"/>
          <w:szCs w:val="18"/>
        </w:rPr>
        <w:t>Serbest Çalışma Saati: 6</w:t>
      </w:r>
      <w:r w:rsidRPr="009D5F3F">
        <w:rPr>
          <w:sz w:val="20"/>
          <w:szCs w:val="20"/>
        </w:rPr>
        <w:t xml:space="preserve"> </w:t>
      </w:r>
    </w:p>
    <w:p w:rsidR="002A3664" w:rsidRPr="009D5F3F" w:rsidRDefault="002A3664" w:rsidP="002A3664">
      <w:pPr>
        <w:rPr>
          <w:sz w:val="20"/>
          <w:szCs w:val="20"/>
        </w:rPr>
      </w:pPr>
      <w:r w:rsidRPr="009D5F3F">
        <w:rPr>
          <w:sz w:val="20"/>
          <w:szCs w:val="20"/>
        </w:rPr>
        <w:br w:type="page"/>
      </w:r>
    </w:p>
    <w:p w:rsidR="002A3664" w:rsidRPr="00E741FE" w:rsidRDefault="002A3664" w:rsidP="002A3664">
      <w:pPr>
        <w:pStyle w:val="Balk2"/>
        <w:rPr>
          <w:color w:val="000000" w:themeColor="text1"/>
        </w:rPr>
      </w:pPr>
      <w:r w:rsidRPr="00E741FE">
        <w:rPr>
          <w:color w:val="000000" w:themeColor="text1"/>
        </w:rPr>
        <w:lastRenderedPageBreak/>
        <w:t xml:space="preserve"> </w:t>
      </w:r>
      <w:bookmarkStart w:id="68" w:name="_Toc428261216"/>
      <w:r w:rsidRPr="00E741FE">
        <w:rPr>
          <w:color w:val="000000" w:themeColor="text1"/>
        </w:rPr>
        <w:t>“ÇOCUK ERGEN VE RUH SAĞLIĞI” SEÇMELİ STAJ PROGRAMI</w:t>
      </w:r>
      <w:bookmarkEnd w:id="68"/>
    </w:p>
    <w:p w:rsidR="002A3664" w:rsidRPr="00146498" w:rsidRDefault="002A3664" w:rsidP="002A3664">
      <w:pPr>
        <w:rPr>
          <w:lang w:eastAsia="en-US"/>
        </w:rPr>
      </w:pPr>
    </w:p>
    <w:tbl>
      <w:tblPr>
        <w:tblW w:w="9692" w:type="dxa"/>
        <w:tblInd w:w="-585" w:type="dxa"/>
        <w:tblCellMar>
          <w:left w:w="70" w:type="dxa"/>
          <w:right w:w="70" w:type="dxa"/>
        </w:tblCellMar>
        <w:tblLook w:val="04A0"/>
      </w:tblPr>
      <w:tblGrid>
        <w:gridCol w:w="1300"/>
        <w:gridCol w:w="1747"/>
        <w:gridCol w:w="1843"/>
        <w:gridCol w:w="1701"/>
        <w:gridCol w:w="1523"/>
        <w:gridCol w:w="1578"/>
      </w:tblGrid>
      <w:tr w:rsidR="002A3664" w:rsidRPr="003125FC" w:rsidTr="00C93D49">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125FC" w:rsidRDefault="002A3664" w:rsidP="00C93D49">
            <w:pPr>
              <w:jc w:val="center"/>
              <w:rPr>
                <w:b/>
                <w:bCs/>
                <w:color w:val="FFFFFF"/>
                <w:sz w:val="18"/>
                <w:szCs w:val="18"/>
              </w:rPr>
            </w:pPr>
            <w:r w:rsidRPr="003125FC">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1. gün</w:t>
            </w:r>
          </w:p>
        </w:tc>
        <w:tc>
          <w:tcPr>
            <w:tcW w:w="184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3. gün</w:t>
            </w:r>
          </w:p>
        </w:tc>
        <w:tc>
          <w:tcPr>
            <w:tcW w:w="152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4. gün</w:t>
            </w:r>
          </w:p>
        </w:tc>
        <w:tc>
          <w:tcPr>
            <w:tcW w:w="1578"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5. gün</w:t>
            </w:r>
          </w:p>
        </w:tc>
      </w:tr>
      <w:tr w:rsidR="002A3664" w:rsidRPr="003125FC"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r>
      <w:tr w:rsidR="002A3664" w:rsidRPr="003125FC"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Serbest Çalışma</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12.00-13.30</w:t>
            </w:r>
          </w:p>
        </w:tc>
        <w:tc>
          <w:tcPr>
            <w:tcW w:w="8392" w:type="dxa"/>
            <w:gridSpan w:val="5"/>
            <w:tcBorders>
              <w:top w:val="single" w:sz="8" w:space="0" w:color="FFFFFF"/>
              <w:left w:val="nil"/>
              <w:bottom w:val="single" w:sz="8" w:space="0" w:color="FFFFFF"/>
              <w:right w:val="single" w:sz="8" w:space="0" w:color="FFFFFF"/>
            </w:tcBorders>
            <w:shd w:val="clear" w:color="000000" w:fill="8DB3E2"/>
            <w:vAlign w:val="bottom"/>
          </w:tcPr>
          <w:p w:rsidR="002A3664" w:rsidRPr="003125FC" w:rsidRDefault="002A3664" w:rsidP="00C93D49">
            <w:pPr>
              <w:jc w:val="center"/>
              <w:rPr>
                <w:b/>
                <w:bCs/>
                <w:color w:val="FFFFFF"/>
                <w:sz w:val="18"/>
                <w:szCs w:val="18"/>
              </w:rPr>
            </w:pPr>
            <w:r w:rsidRPr="003125FC">
              <w:rPr>
                <w:b/>
                <w:bCs/>
                <w:color w:val="FFFFFF"/>
                <w:sz w:val="18"/>
                <w:szCs w:val="18"/>
              </w:rPr>
              <w:t>Öğle Arası</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w:t>
            </w:r>
          </w:p>
        </w:tc>
        <w:tc>
          <w:tcPr>
            <w:tcW w:w="1701"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23"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701"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23"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Seminer</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Serbest Çalışma</w:t>
            </w:r>
          </w:p>
        </w:tc>
      </w:tr>
      <w:tr w:rsidR="002A3664" w:rsidRPr="003125FC" w:rsidTr="00C93D49">
        <w:trPr>
          <w:trHeight w:val="285"/>
        </w:trPr>
        <w:tc>
          <w:tcPr>
            <w:tcW w:w="1300"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47"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84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2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78"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r>
      <w:tr w:rsidR="002A3664" w:rsidRPr="003125FC" w:rsidTr="00C93D49">
        <w:trPr>
          <w:trHeight w:val="270"/>
        </w:trPr>
        <w:tc>
          <w:tcPr>
            <w:tcW w:w="1300"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47"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84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2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78"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r>
      <w:tr w:rsidR="002A3664" w:rsidRPr="003125FC" w:rsidTr="00C93D49">
        <w:trPr>
          <w:gridAfter w:val="3"/>
          <w:wAfter w:w="4802" w:type="dxa"/>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125FC" w:rsidRDefault="002A3664" w:rsidP="00C93D49">
            <w:pPr>
              <w:jc w:val="center"/>
              <w:rPr>
                <w:b/>
                <w:bCs/>
                <w:color w:val="FFFFFF"/>
                <w:sz w:val="18"/>
                <w:szCs w:val="18"/>
              </w:rPr>
            </w:pPr>
            <w:r w:rsidRPr="003125FC">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6. gün</w:t>
            </w:r>
          </w:p>
        </w:tc>
        <w:tc>
          <w:tcPr>
            <w:tcW w:w="184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7. gün</w:t>
            </w:r>
          </w:p>
        </w:tc>
      </w:tr>
      <w:tr w:rsidR="002A3664" w:rsidRPr="003125FC" w:rsidTr="00C93D49">
        <w:trPr>
          <w:gridAfter w:val="3"/>
          <w:wAfter w:w="4802" w:type="dxa"/>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vMerge w:val="restart"/>
            <w:tcBorders>
              <w:top w:val="nil"/>
              <w:left w:val="nil"/>
              <w:right w:val="single" w:sz="8" w:space="0" w:color="FFFFFF"/>
            </w:tcBorders>
            <w:shd w:val="clear" w:color="000000" w:fill="DBE5F1"/>
            <w:vAlign w:val="center"/>
          </w:tcPr>
          <w:p w:rsidR="002A3664" w:rsidRPr="003125FC" w:rsidRDefault="002A3664" w:rsidP="00C93D49">
            <w:pPr>
              <w:jc w:val="center"/>
              <w:rPr>
                <w:b/>
                <w:sz w:val="18"/>
                <w:szCs w:val="18"/>
              </w:rPr>
            </w:pPr>
            <w:r w:rsidRPr="003125FC">
              <w:rPr>
                <w:b/>
                <w:sz w:val="18"/>
                <w:szCs w:val="18"/>
              </w:rPr>
              <w:t>SINAV</w:t>
            </w:r>
          </w:p>
        </w:tc>
      </w:tr>
      <w:tr w:rsidR="002A3664" w:rsidRPr="003125FC" w:rsidTr="00C93D49">
        <w:trPr>
          <w:gridAfter w:val="3"/>
          <w:wAfter w:w="4802" w:type="dxa"/>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vMerge/>
            <w:tcBorders>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843" w:type="dxa"/>
            <w:vMerge/>
            <w:tcBorders>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12.00-13.30</w:t>
            </w:r>
          </w:p>
        </w:tc>
        <w:tc>
          <w:tcPr>
            <w:tcW w:w="3590" w:type="dxa"/>
            <w:gridSpan w:val="2"/>
            <w:tcBorders>
              <w:top w:val="single" w:sz="8" w:space="0" w:color="FFFFFF"/>
              <w:left w:val="nil"/>
              <w:bottom w:val="single" w:sz="8" w:space="0" w:color="FFFFFF"/>
              <w:right w:val="single" w:sz="8" w:space="0" w:color="FFFFFF"/>
            </w:tcBorders>
            <w:shd w:val="clear" w:color="000000" w:fill="8DB3E2"/>
            <w:vAlign w:val="bottom"/>
          </w:tcPr>
          <w:p w:rsidR="002A3664" w:rsidRPr="003125FC" w:rsidRDefault="002A3664" w:rsidP="00C93D49">
            <w:pPr>
              <w:jc w:val="center"/>
              <w:rPr>
                <w:b/>
                <w:bCs/>
                <w:color w:val="FFFFFF"/>
                <w:sz w:val="18"/>
                <w:szCs w:val="18"/>
              </w:rPr>
            </w:pPr>
            <w:r w:rsidRPr="003125FC">
              <w:rPr>
                <w:b/>
                <w:bCs/>
                <w:color w:val="FFFFFF"/>
                <w:sz w:val="18"/>
                <w:szCs w:val="18"/>
              </w:rPr>
              <w:t>Öğle Arası</w:t>
            </w: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vMerge w:val="restart"/>
            <w:tcBorders>
              <w:top w:val="nil"/>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363499" w:rsidP="00C93D49">
            <w:pPr>
              <w:jc w:val="center"/>
              <w:rPr>
                <w:sz w:val="18"/>
                <w:szCs w:val="18"/>
              </w:rPr>
            </w:pPr>
            <w:r>
              <w:rPr>
                <w:sz w:val="18"/>
                <w:szCs w:val="18"/>
              </w:rPr>
              <w:t>Poliklinik gözlem</w:t>
            </w:r>
          </w:p>
        </w:tc>
        <w:tc>
          <w:tcPr>
            <w:tcW w:w="1843" w:type="dxa"/>
            <w:vMerge/>
            <w:tcBorders>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843" w:type="dxa"/>
            <w:vMerge/>
            <w:tcBorders>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r>
    </w:tbl>
    <w:p w:rsidR="002A3664" w:rsidRPr="003125FC" w:rsidRDefault="002A3664" w:rsidP="002A3664">
      <w:pPr>
        <w:rPr>
          <w:b/>
          <w:sz w:val="18"/>
          <w:szCs w:val="18"/>
        </w:rPr>
      </w:pPr>
    </w:p>
    <w:p w:rsidR="002A3664" w:rsidRPr="003125FC" w:rsidRDefault="002A3664" w:rsidP="002A3664">
      <w:pPr>
        <w:rPr>
          <w:sz w:val="18"/>
          <w:szCs w:val="18"/>
        </w:rPr>
      </w:pPr>
      <w:r w:rsidRPr="003125FC">
        <w:rPr>
          <w:sz w:val="18"/>
          <w:szCs w:val="18"/>
        </w:rPr>
        <w:t>VİZİT -VAKA- KLİNİK GÖRÜŞME: 12</w:t>
      </w:r>
    </w:p>
    <w:p w:rsidR="002A3664" w:rsidRPr="003125FC" w:rsidRDefault="00363499" w:rsidP="002A3664">
      <w:pPr>
        <w:rPr>
          <w:sz w:val="18"/>
          <w:szCs w:val="18"/>
        </w:rPr>
      </w:pPr>
      <w:r>
        <w:rPr>
          <w:sz w:val="18"/>
          <w:szCs w:val="18"/>
        </w:rPr>
        <w:t>Poliklinik Gözlem</w:t>
      </w:r>
      <w:r w:rsidR="002A3664" w:rsidRPr="003125FC">
        <w:rPr>
          <w:sz w:val="18"/>
          <w:szCs w:val="18"/>
        </w:rPr>
        <w:t>:12</w:t>
      </w:r>
    </w:p>
    <w:p w:rsidR="002A3664" w:rsidRPr="003125FC" w:rsidRDefault="002A3664" w:rsidP="002A3664">
      <w:pPr>
        <w:rPr>
          <w:sz w:val="18"/>
          <w:szCs w:val="18"/>
        </w:rPr>
      </w:pPr>
      <w:r w:rsidRPr="003125FC">
        <w:rPr>
          <w:sz w:val="18"/>
          <w:szCs w:val="18"/>
        </w:rPr>
        <w:t>Seminer: 1</w:t>
      </w:r>
    </w:p>
    <w:p w:rsidR="002A3664" w:rsidRPr="003125FC" w:rsidRDefault="002A3664" w:rsidP="002A3664">
      <w:pPr>
        <w:rPr>
          <w:sz w:val="18"/>
          <w:szCs w:val="18"/>
        </w:rPr>
      </w:pPr>
      <w:r w:rsidRPr="003125FC">
        <w:rPr>
          <w:sz w:val="18"/>
          <w:szCs w:val="18"/>
        </w:rPr>
        <w:t>Serbest Çalışma Saati:2</w:t>
      </w:r>
    </w:p>
    <w:p w:rsidR="002A3664" w:rsidRDefault="002A3664" w:rsidP="002A3664">
      <w:pPr>
        <w:rPr>
          <w:b/>
          <w:sz w:val="20"/>
          <w:szCs w:val="20"/>
        </w:rPr>
      </w:pPr>
      <w:r>
        <w:rPr>
          <w:b/>
          <w:sz w:val="20"/>
          <w:szCs w:val="20"/>
        </w:rPr>
        <w:br w:type="page"/>
      </w:r>
    </w:p>
    <w:p w:rsidR="002A3664" w:rsidRPr="004462B8" w:rsidRDefault="002A3664" w:rsidP="002A3664">
      <w:pPr>
        <w:rPr>
          <w:b/>
          <w:sz w:val="20"/>
          <w:szCs w:val="20"/>
        </w:rPr>
      </w:pPr>
    </w:p>
    <w:p w:rsidR="002A3664" w:rsidRPr="00F25382" w:rsidRDefault="002A3664" w:rsidP="002A3664">
      <w:pPr>
        <w:rPr>
          <w:lang w:eastAsia="en-US"/>
        </w:rPr>
      </w:pPr>
    </w:p>
    <w:p w:rsidR="002A3664" w:rsidRPr="00E741FE" w:rsidRDefault="002A3664" w:rsidP="002A3664">
      <w:pPr>
        <w:pStyle w:val="Balk2"/>
        <w:rPr>
          <w:color w:val="000000" w:themeColor="text1"/>
        </w:rPr>
      </w:pPr>
      <w:bookmarkStart w:id="69" w:name="_Toc428261217"/>
      <w:r w:rsidRPr="00E741FE">
        <w:rPr>
          <w:color w:val="000000" w:themeColor="text1"/>
        </w:rPr>
        <w:t>“DERİ VE ZÜHREVİ HASTALIKARI” SEÇMELİ STAJ PROGRAMI</w:t>
      </w:r>
      <w:bookmarkEnd w:id="69"/>
    </w:p>
    <w:p w:rsidR="002A3664" w:rsidRPr="006538D9" w:rsidRDefault="002A3664" w:rsidP="002A3664">
      <w:pPr>
        <w:rPr>
          <w:sz w:val="18"/>
          <w:szCs w:val="18"/>
          <w:lang w:eastAsia="en-US"/>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543C3D" w:rsidRPr="00471646" w:rsidTr="00047F0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543C3D" w:rsidRPr="00471646" w:rsidRDefault="00543C3D" w:rsidP="00047F01">
            <w:pPr>
              <w:jc w:val="center"/>
              <w:rPr>
                <w:b/>
                <w:bCs/>
                <w:color w:val="FFFFFF"/>
                <w:sz w:val="20"/>
                <w:szCs w:val="20"/>
              </w:rPr>
            </w:pPr>
            <w:r w:rsidRPr="00471646">
              <w:rPr>
                <w:b/>
                <w:bCs/>
                <w:color w:val="FFFFFF"/>
                <w:sz w:val="20"/>
                <w:szCs w:val="20"/>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047F01">
            <w:pPr>
              <w:jc w:val="center"/>
              <w:rPr>
                <w:b/>
                <w:bCs/>
                <w:color w:val="FFFFFF"/>
                <w:sz w:val="20"/>
                <w:szCs w:val="20"/>
              </w:rPr>
            </w:pPr>
            <w:r w:rsidRPr="00471646">
              <w:rPr>
                <w:b/>
                <w:bCs/>
                <w:color w:val="FFFFFF"/>
                <w:sz w:val="20"/>
                <w:szCs w:val="20"/>
              </w:rPr>
              <w:t>5. gün</w:t>
            </w:r>
          </w:p>
        </w:tc>
      </w:tr>
      <w:tr w:rsidR="00543C3D" w:rsidRPr="00471646" w:rsidTr="00047F01">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Vizit</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Hasta Başı Poliklinik</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10.30 - 11.20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DER501</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DER006</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11.30 - 12.20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DER501</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DER006</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DER502</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543C3D" w:rsidRPr="00471646" w:rsidRDefault="00543C3D" w:rsidP="00047F01">
            <w:pPr>
              <w:jc w:val="center"/>
              <w:rPr>
                <w:b/>
                <w:bCs/>
                <w:color w:val="FFFFFF"/>
                <w:sz w:val="20"/>
                <w:szCs w:val="20"/>
              </w:rPr>
            </w:pPr>
            <w:r w:rsidRPr="00471646">
              <w:rPr>
                <w:b/>
                <w:bCs/>
                <w:color w:val="FFFFFF"/>
                <w:sz w:val="20"/>
                <w:szCs w:val="20"/>
              </w:rPr>
              <w:t>Öğle Arası</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13.30 - 14.15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14.30 - 15.15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r>
    </w:tbl>
    <w:p w:rsidR="00543C3D" w:rsidRPr="00471646" w:rsidRDefault="00543C3D" w:rsidP="00543C3D">
      <w:pPr>
        <w:tabs>
          <w:tab w:val="left" w:pos="1380"/>
          <w:tab w:val="left" w:pos="2920"/>
          <w:tab w:val="left" w:pos="4460"/>
          <w:tab w:val="left" w:pos="6000"/>
          <w:tab w:val="left" w:pos="7540"/>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p>
    <w:tbl>
      <w:tblPr>
        <w:tblW w:w="4400" w:type="dxa"/>
        <w:tblInd w:w="60" w:type="dxa"/>
        <w:tblCellMar>
          <w:left w:w="70" w:type="dxa"/>
          <w:right w:w="70" w:type="dxa"/>
        </w:tblCellMar>
        <w:tblLook w:val="04A0"/>
      </w:tblPr>
      <w:tblGrid>
        <w:gridCol w:w="1320"/>
        <w:gridCol w:w="1540"/>
        <w:gridCol w:w="1540"/>
      </w:tblGrid>
      <w:tr w:rsidR="00543C3D" w:rsidRPr="00471646" w:rsidTr="00047F0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543C3D" w:rsidRPr="00471646" w:rsidRDefault="00543C3D" w:rsidP="00047F01">
            <w:pPr>
              <w:jc w:val="center"/>
              <w:rPr>
                <w:b/>
                <w:bCs/>
                <w:color w:val="FFFFFF"/>
                <w:sz w:val="20"/>
                <w:szCs w:val="20"/>
              </w:rPr>
            </w:pPr>
            <w:r w:rsidRPr="00471646">
              <w:rPr>
                <w:b/>
                <w:bCs/>
                <w:color w:val="FFFFFF"/>
                <w:sz w:val="20"/>
                <w:szCs w:val="20"/>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7. gün</w:t>
            </w:r>
          </w:p>
        </w:tc>
      </w:tr>
      <w:tr w:rsidR="00543C3D" w:rsidRPr="00471646" w:rsidTr="00047F01">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08.30 - 09.20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Hasta Başı Vizit</w:t>
            </w:r>
          </w:p>
        </w:tc>
        <w:tc>
          <w:tcPr>
            <w:tcW w:w="1540" w:type="dxa"/>
            <w:vMerge w:val="restart"/>
            <w:tcBorders>
              <w:top w:val="nil"/>
              <w:left w:val="nil"/>
              <w:right w:val="single" w:sz="8" w:space="0" w:color="FFFFFF"/>
            </w:tcBorders>
            <w:shd w:val="clear" w:color="000000" w:fill="DBE5F1"/>
            <w:vAlign w:val="center"/>
          </w:tcPr>
          <w:p w:rsidR="00543C3D" w:rsidRPr="00471646" w:rsidRDefault="00543C3D" w:rsidP="00047F01">
            <w:pPr>
              <w:jc w:val="center"/>
              <w:rPr>
                <w:b/>
                <w:sz w:val="20"/>
                <w:szCs w:val="20"/>
              </w:rPr>
            </w:pPr>
            <w:r w:rsidRPr="00471646">
              <w:rPr>
                <w:b/>
                <w:sz w:val="20"/>
                <w:szCs w:val="20"/>
              </w:rPr>
              <w:t>SINAV</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09.30 – 10.20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Hasta Başı Poliklinik</w:t>
            </w:r>
          </w:p>
        </w:tc>
        <w:tc>
          <w:tcPr>
            <w:tcW w:w="1540" w:type="dxa"/>
            <w:vMerge/>
            <w:tcBorders>
              <w:left w:val="nil"/>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10.30 - 11.20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DER011</w:t>
            </w:r>
          </w:p>
        </w:tc>
        <w:tc>
          <w:tcPr>
            <w:tcW w:w="1540" w:type="dxa"/>
            <w:vMerge/>
            <w:tcBorders>
              <w:left w:val="nil"/>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11.30 - 12.20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DER011</w:t>
            </w:r>
          </w:p>
        </w:tc>
        <w:tc>
          <w:tcPr>
            <w:tcW w:w="1540" w:type="dxa"/>
            <w:vMerge/>
            <w:tcBorders>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12.20-13.30</w:t>
            </w:r>
          </w:p>
        </w:tc>
        <w:tc>
          <w:tcPr>
            <w:tcW w:w="30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543C3D" w:rsidRPr="00471646" w:rsidRDefault="00543C3D" w:rsidP="00047F01">
            <w:pPr>
              <w:jc w:val="center"/>
              <w:rPr>
                <w:b/>
                <w:bCs/>
                <w:color w:val="FFFFFF"/>
                <w:sz w:val="20"/>
                <w:szCs w:val="20"/>
              </w:rPr>
            </w:pPr>
            <w:r w:rsidRPr="00471646">
              <w:rPr>
                <w:b/>
                <w:bCs/>
                <w:color w:val="FFFFFF"/>
                <w:sz w:val="20"/>
                <w:szCs w:val="20"/>
              </w:rPr>
              <w:t>Öğle Arası</w:t>
            </w: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13.30 - 14.15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DER506</w:t>
            </w:r>
          </w:p>
        </w:tc>
        <w:tc>
          <w:tcPr>
            <w:tcW w:w="1540" w:type="dxa"/>
            <w:vMerge w:val="restart"/>
            <w:tcBorders>
              <w:top w:val="nil"/>
              <w:left w:val="nil"/>
              <w:right w:val="single" w:sz="8" w:space="0" w:color="FFFFFF"/>
            </w:tcBorders>
            <w:shd w:val="clear" w:color="000000" w:fill="DBE5F1"/>
            <w:vAlign w:val="center"/>
          </w:tcPr>
          <w:p w:rsidR="00543C3D" w:rsidRPr="00471646" w:rsidRDefault="00543C3D" w:rsidP="00047F01">
            <w:pPr>
              <w:jc w:val="center"/>
              <w:rPr>
                <w:sz w:val="20"/>
                <w:szCs w:val="20"/>
              </w:rPr>
            </w:pPr>
            <w:r w:rsidRPr="00471646">
              <w:rPr>
                <w:b/>
                <w:sz w:val="20"/>
                <w:szCs w:val="20"/>
              </w:rPr>
              <w:t>SINAV</w:t>
            </w:r>
          </w:p>
        </w:tc>
      </w:tr>
      <w:tr w:rsidR="00543C3D" w:rsidRPr="00471646" w:rsidTr="00047F01">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14.30 - 15.15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047F01">
            <w:pPr>
              <w:jc w:val="center"/>
              <w:rPr>
                <w:sz w:val="20"/>
                <w:szCs w:val="20"/>
              </w:rPr>
            </w:pPr>
            <w:r w:rsidRPr="00471646">
              <w:rPr>
                <w:sz w:val="20"/>
                <w:szCs w:val="20"/>
              </w:rPr>
              <w:t>DER504</w:t>
            </w:r>
          </w:p>
        </w:tc>
        <w:tc>
          <w:tcPr>
            <w:tcW w:w="1540" w:type="dxa"/>
            <w:vMerge/>
            <w:tcBorders>
              <w:left w:val="nil"/>
              <w:right w:val="single" w:sz="8" w:space="0" w:color="FFFFFF"/>
            </w:tcBorders>
            <w:shd w:val="clear" w:color="000000" w:fill="DBE5F1"/>
            <w:vAlign w:val="center"/>
          </w:tcPr>
          <w:p w:rsidR="00543C3D" w:rsidRPr="00471646" w:rsidRDefault="00543C3D" w:rsidP="00047F01">
            <w:pPr>
              <w:jc w:val="center"/>
              <w:rPr>
                <w:sz w:val="20"/>
                <w:szCs w:val="20"/>
              </w:rPr>
            </w:pPr>
          </w:p>
        </w:tc>
      </w:tr>
      <w:tr w:rsidR="00543C3D" w:rsidRPr="00471646" w:rsidTr="00047F0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047F01">
            <w:pPr>
              <w:jc w:val="center"/>
              <w:rPr>
                <w:b/>
                <w:bCs/>
                <w:color w:val="FFFFFF"/>
                <w:sz w:val="20"/>
                <w:szCs w:val="20"/>
              </w:rPr>
            </w:pPr>
            <w:r w:rsidRPr="00471646">
              <w:rPr>
                <w:b/>
                <w:bCs/>
                <w:color w:val="FFFFFF"/>
                <w:sz w:val="20"/>
                <w:szCs w:val="20"/>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r w:rsidRPr="00471646">
              <w:rPr>
                <w:sz w:val="20"/>
                <w:szCs w:val="20"/>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543C3D" w:rsidRPr="00471646" w:rsidRDefault="00543C3D" w:rsidP="00047F01">
            <w:pPr>
              <w:jc w:val="center"/>
              <w:rPr>
                <w:sz w:val="20"/>
                <w:szCs w:val="20"/>
              </w:rPr>
            </w:pPr>
          </w:p>
        </w:tc>
      </w:tr>
    </w:tbl>
    <w:p w:rsidR="00543C3D" w:rsidRPr="00471646" w:rsidRDefault="00543C3D" w:rsidP="00543C3D">
      <w:pPr>
        <w:tabs>
          <w:tab w:val="left" w:pos="1194"/>
          <w:tab w:val="left" w:pos="2797"/>
          <w:tab w:val="left" w:pos="4303"/>
          <w:tab w:val="left" w:pos="5117"/>
          <w:tab w:val="left" w:pos="6024"/>
          <w:tab w:val="left" w:pos="7583"/>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r w:rsidRPr="00471646">
        <w:rPr>
          <w:sz w:val="20"/>
          <w:szCs w:val="20"/>
        </w:rPr>
        <w:tab/>
      </w:r>
    </w:p>
    <w:p w:rsidR="00543C3D" w:rsidRPr="00471646" w:rsidRDefault="00543C3D" w:rsidP="00543C3D">
      <w:pPr>
        <w:tabs>
          <w:tab w:val="left" w:pos="1380"/>
          <w:tab w:val="left" w:pos="2920"/>
          <w:tab w:val="left" w:pos="4460"/>
          <w:tab w:val="left" w:pos="6000"/>
          <w:tab w:val="left" w:pos="7540"/>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r w:rsidRPr="00471646">
        <w:rPr>
          <w:sz w:val="20"/>
          <w:szCs w:val="20"/>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Deri Muayenesi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B627B6">
            <w:pPr>
              <w:spacing w:after="36"/>
              <w:rPr>
                <w:sz w:val="18"/>
                <w:szCs w:val="18"/>
              </w:rPr>
            </w:pPr>
            <w:r w:rsidRPr="00B627B6">
              <w:rPr>
                <w:sz w:val="18"/>
                <w:szCs w:val="18"/>
              </w:rPr>
              <w:t xml:space="preserve"> Fatma TUNÇEZ AKYÜREK</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DER003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Psöriasis</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spacing w:after="36"/>
              <w:rPr>
                <w:sz w:val="18"/>
                <w:szCs w:val="18"/>
              </w:rPr>
            </w:pPr>
            <w:r w:rsidRPr="00B627B6">
              <w:rPr>
                <w:sz w:val="18"/>
                <w:szCs w:val="18"/>
              </w:rPr>
              <w:t>Z. Gizem KAYA İSLAMOĞLU</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Fototerapi ve fotokemoterapi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272DE2">
            <w:pPr>
              <w:spacing w:after="36"/>
              <w:rPr>
                <w:sz w:val="18"/>
                <w:szCs w:val="18"/>
              </w:rPr>
            </w:pPr>
            <w:r w:rsidRPr="00B627B6">
              <w:rPr>
                <w:sz w:val="18"/>
                <w:szCs w:val="18"/>
              </w:rPr>
              <w:t>Fatma TUNÇEZ AKYÜREK</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DER006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Yüzeyel Mantar İnfeksiyonları</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Z. Gizem KAYA İSLAMOĞLU</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Mantar hastalıkları</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Z. Gizem KAYA İSLAMOĞLU</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Dermato cerrahi uygulamalar</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spacing w:after="36"/>
              <w:rPr>
                <w:sz w:val="18"/>
                <w:szCs w:val="18"/>
              </w:rPr>
            </w:pPr>
            <w:r w:rsidRPr="00B627B6">
              <w:rPr>
                <w:sz w:val="18"/>
                <w:szCs w:val="18"/>
              </w:rPr>
              <w:t>Mehmet UNAL</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DER011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Deri Tümörleri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Mehmet UNAL</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DER505</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Dermato-Alerji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spacing w:after="36"/>
              <w:rPr>
                <w:sz w:val="18"/>
                <w:szCs w:val="18"/>
              </w:rPr>
            </w:pPr>
            <w:r w:rsidRPr="00B627B6">
              <w:rPr>
                <w:sz w:val="18"/>
                <w:szCs w:val="18"/>
              </w:rPr>
              <w:t>Gülcan SAYLAM KURTİPEK</w:t>
            </w:r>
          </w:p>
        </w:tc>
      </w:tr>
      <w:tr w:rsidR="00B627B6" w:rsidRPr="00B627B6" w:rsidTr="00047F01">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B627B6" w:rsidRPr="00B627B6" w:rsidRDefault="00B627B6" w:rsidP="006219F3">
            <w:pPr>
              <w:jc w:val="center"/>
              <w:rPr>
                <w:sz w:val="18"/>
                <w:szCs w:val="18"/>
              </w:rPr>
            </w:pPr>
            <w:r w:rsidRPr="00B627B6">
              <w:rPr>
                <w:sz w:val="18"/>
                <w:szCs w:val="18"/>
              </w:rPr>
              <w:t>DER506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Dermatoskopi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27B6" w:rsidRPr="00B627B6" w:rsidRDefault="00B627B6" w:rsidP="006219F3">
            <w:pPr>
              <w:rPr>
                <w:sz w:val="18"/>
                <w:szCs w:val="18"/>
              </w:rPr>
            </w:pPr>
            <w:r w:rsidRPr="00B627B6">
              <w:rPr>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B627B6" w:rsidRPr="00B627B6" w:rsidRDefault="00B627B6" w:rsidP="006219F3">
            <w:pPr>
              <w:rPr>
                <w:sz w:val="18"/>
                <w:szCs w:val="18"/>
              </w:rPr>
            </w:pPr>
            <w:r w:rsidRPr="00B627B6">
              <w:rPr>
                <w:sz w:val="18"/>
                <w:szCs w:val="18"/>
              </w:rPr>
              <w:t>Gülcan SAYLAM KURTİPEK</w:t>
            </w:r>
          </w:p>
        </w:tc>
      </w:tr>
      <w:tr w:rsidR="00543C3D" w:rsidRPr="00B627B6" w:rsidTr="00047F01">
        <w:trPr>
          <w:trHeight w:val="255"/>
        </w:trPr>
        <w:tc>
          <w:tcPr>
            <w:tcW w:w="132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c>
          <w:tcPr>
            <w:tcW w:w="1540" w:type="dxa"/>
            <w:tcBorders>
              <w:top w:val="nil"/>
              <w:left w:val="nil"/>
              <w:bottom w:val="nil"/>
              <w:right w:val="nil"/>
            </w:tcBorders>
            <w:shd w:val="clear" w:color="auto" w:fill="auto"/>
            <w:noWrap/>
            <w:vAlign w:val="bottom"/>
            <w:hideMark/>
          </w:tcPr>
          <w:p w:rsidR="00543C3D" w:rsidRPr="00B627B6" w:rsidRDefault="00543C3D" w:rsidP="00047F01">
            <w:pPr>
              <w:rPr>
                <w:sz w:val="18"/>
                <w:szCs w:val="18"/>
              </w:rPr>
            </w:pPr>
          </w:p>
        </w:tc>
      </w:tr>
    </w:tbl>
    <w:p w:rsidR="00543C3D" w:rsidRPr="00471646" w:rsidRDefault="00543C3D" w:rsidP="00543C3D">
      <w:pPr>
        <w:rPr>
          <w:b/>
          <w:sz w:val="20"/>
          <w:szCs w:val="20"/>
        </w:rPr>
      </w:pPr>
      <w:r w:rsidRPr="00471646">
        <w:rPr>
          <w:b/>
          <w:sz w:val="20"/>
          <w:szCs w:val="20"/>
        </w:rPr>
        <w:t>Not: Her öğrenci 1 adet seminer hazırlar ve sunar.</w:t>
      </w:r>
    </w:p>
    <w:p w:rsidR="002A3664" w:rsidRPr="006538D9" w:rsidRDefault="002A3664" w:rsidP="002A3664">
      <w:pPr>
        <w:rPr>
          <w:b/>
          <w:sz w:val="18"/>
          <w:szCs w:val="18"/>
        </w:rPr>
      </w:pPr>
    </w:p>
    <w:p w:rsidR="002A3664" w:rsidRDefault="002A3664" w:rsidP="002A3664">
      <w:pPr>
        <w:rPr>
          <w:b/>
          <w:sz w:val="20"/>
          <w:szCs w:val="20"/>
        </w:rPr>
      </w:pPr>
      <w:r>
        <w:rPr>
          <w:b/>
          <w:sz w:val="20"/>
          <w:szCs w:val="20"/>
        </w:rPr>
        <w:tab/>
      </w:r>
    </w:p>
    <w:p w:rsidR="002A3664" w:rsidRPr="001D6970" w:rsidRDefault="002A3664" w:rsidP="002A3664">
      <w:pPr>
        <w:rPr>
          <w:sz w:val="18"/>
          <w:szCs w:val="18"/>
        </w:rPr>
      </w:pPr>
      <w:r w:rsidRPr="001D6970">
        <w:rPr>
          <w:sz w:val="18"/>
          <w:szCs w:val="18"/>
        </w:rPr>
        <w:t>Teorik Ders Saati:</w:t>
      </w:r>
      <w:r>
        <w:rPr>
          <w:sz w:val="18"/>
          <w:szCs w:val="18"/>
        </w:rPr>
        <w:t>10</w:t>
      </w:r>
    </w:p>
    <w:p w:rsidR="002A3664" w:rsidRPr="001D6970" w:rsidRDefault="002A3664" w:rsidP="002A3664">
      <w:pPr>
        <w:rPr>
          <w:sz w:val="18"/>
          <w:szCs w:val="18"/>
        </w:rPr>
      </w:pPr>
      <w:r w:rsidRPr="001D6970">
        <w:rPr>
          <w:sz w:val="18"/>
          <w:szCs w:val="18"/>
        </w:rPr>
        <w:t>Pratik Ders Saati</w:t>
      </w:r>
      <w:r>
        <w:rPr>
          <w:sz w:val="18"/>
          <w:szCs w:val="18"/>
        </w:rPr>
        <w:t xml:space="preserve">:12 </w:t>
      </w:r>
    </w:p>
    <w:p w:rsidR="002A3664" w:rsidRDefault="002A3664" w:rsidP="002A3664">
      <w:pPr>
        <w:rPr>
          <w:b/>
          <w:sz w:val="20"/>
          <w:szCs w:val="20"/>
        </w:rPr>
      </w:pPr>
      <w:r w:rsidRPr="001D6970">
        <w:rPr>
          <w:sz w:val="18"/>
          <w:szCs w:val="18"/>
        </w:rPr>
        <w:t>Serbest Çalışma:</w:t>
      </w:r>
      <w:r>
        <w:rPr>
          <w:sz w:val="18"/>
          <w:szCs w:val="18"/>
        </w:rPr>
        <w:t xml:space="preserve">6 </w:t>
      </w:r>
      <w:r>
        <w:rPr>
          <w:b/>
          <w:sz w:val="20"/>
          <w:szCs w:val="20"/>
        </w:rPr>
        <w:br w:type="page"/>
      </w:r>
    </w:p>
    <w:p w:rsidR="002A3664" w:rsidRPr="00CC19FE" w:rsidRDefault="002A3664" w:rsidP="002A3664">
      <w:pPr>
        <w:rPr>
          <w:b/>
          <w:sz w:val="20"/>
          <w:szCs w:val="20"/>
        </w:rPr>
      </w:pPr>
    </w:p>
    <w:p w:rsidR="002A3664" w:rsidRPr="00CC19FE" w:rsidRDefault="002A3664" w:rsidP="002A3664">
      <w:pPr>
        <w:pStyle w:val="Balk2"/>
      </w:pPr>
      <w:bookmarkStart w:id="70" w:name="_Toc428261218"/>
      <w:r w:rsidRPr="00CC19FE">
        <w:t>“ENFEKSİYON HASTALIKLARI VE KLİNİK MİKROBİYOLOJİ” SEÇMELİ STAJ PROGRAMI</w:t>
      </w:r>
      <w:bookmarkEnd w:id="70"/>
    </w:p>
    <w:p w:rsidR="002A3664" w:rsidRDefault="002A3664" w:rsidP="002A3664">
      <w:pPr>
        <w:rPr>
          <w:lang w:eastAsia="en-US"/>
        </w:rPr>
      </w:pPr>
    </w:p>
    <w:tbl>
      <w:tblPr>
        <w:tblpPr w:leftFromText="141" w:rightFromText="141" w:vertAnchor="text" w:horzAnchor="margin" w:tblpXSpec="center" w:tblpY="78"/>
        <w:tblW w:w="10405" w:type="dxa"/>
        <w:tblLayout w:type="fixed"/>
        <w:tblCellMar>
          <w:left w:w="70" w:type="dxa"/>
          <w:right w:w="70" w:type="dxa"/>
        </w:tblCellMar>
        <w:tblLook w:val="04A0"/>
      </w:tblPr>
      <w:tblGrid>
        <w:gridCol w:w="1340"/>
        <w:gridCol w:w="1836"/>
        <w:gridCol w:w="263"/>
        <w:gridCol w:w="1722"/>
        <w:gridCol w:w="141"/>
        <w:gridCol w:w="1701"/>
        <w:gridCol w:w="355"/>
        <w:gridCol w:w="1488"/>
        <w:gridCol w:w="55"/>
        <w:gridCol w:w="1504"/>
      </w:tblGrid>
      <w:tr w:rsidR="002A3664" w:rsidRPr="002B2A93" w:rsidTr="00D27F93">
        <w:trPr>
          <w:trHeight w:val="265"/>
        </w:trPr>
        <w:tc>
          <w:tcPr>
            <w:tcW w:w="134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B2A93" w:rsidRDefault="002A3664" w:rsidP="00C93D49">
            <w:pPr>
              <w:jc w:val="center"/>
              <w:rPr>
                <w:b/>
                <w:bCs/>
                <w:color w:val="FFFFFF"/>
                <w:sz w:val="20"/>
                <w:szCs w:val="20"/>
              </w:rPr>
            </w:pPr>
            <w:r w:rsidRPr="002B2A93">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1. gün</w:t>
            </w:r>
          </w:p>
        </w:tc>
        <w:tc>
          <w:tcPr>
            <w:tcW w:w="1863"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3. gün</w:t>
            </w:r>
          </w:p>
        </w:tc>
        <w:tc>
          <w:tcPr>
            <w:tcW w:w="1843"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5. gün</w:t>
            </w:r>
          </w:p>
        </w:tc>
      </w:tr>
      <w:tr w:rsidR="00D27F93" w:rsidRPr="002B2A93" w:rsidTr="00D27F93">
        <w:trPr>
          <w:trHeight w:val="190"/>
        </w:trPr>
        <w:tc>
          <w:tcPr>
            <w:tcW w:w="1340" w:type="dxa"/>
            <w:tcBorders>
              <w:top w:val="nil"/>
              <w:left w:val="single" w:sz="8" w:space="0" w:color="FFFFFF"/>
              <w:bottom w:val="nil"/>
              <w:right w:val="single" w:sz="12" w:space="0" w:color="FFFFFF"/>
            </w:tcBorders>
            <w:shd w:val="clear" w:color="000000" w:fill="4F81BD"/>
            <w:vAlign w:val="bottom"/>
            <w:hideMark/>
          </w:tcPr>
          <w:p w:rsidR="00D27F93" w:rsidRPr="002B2A93" w:rsidRDefault="00D27F93" w:rsidP="00D27F93">
            <w:pPr>
              <w:jc w:val="center"/>
              <w:rPr>
                <w:b/>
                <w:bCs/>
                <w:color w:val="FFFFFF"/>
                <w:sz w:val="20"/>
                <w:szCs w:val="20"/>
              </w:rPr>
            </w:pPr>
            <w:r w:rsidRPr="002B2A93">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Vizit</w:t>
            </w:r>
          </w:p>
        </w:tc>
        <w:tc>
          <w:tcPr>
            <w:tcW w:w="1863"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Vizit</w:t>
            </w:r>
          </w:p>
        </w:tc>
        <w:tc>
          <w:tcPr>
            <w:tcW w:w="1701" w:type="dxa"/>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Vizit</w:t>
            </w:r>
          </w:p>
        </w:tc>
        <w:tc>
          <w:tcPr>
            <w:tcW w:w="1843"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Vizit</w:t>
            </w:r>
          </w:p>
        </w:tc>
        <w:tc>
          <w:tcPr>
            <w:tcW w:w="1559"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Vizit</w:t>
            </w:r>
          </w:p>
        </w:tc>
      </w:tr>
      <w:tr w:rsidR="00D27F93" w:rsidRPr="002B2A93" w:rsidTr="00D27F93">
        <w:trPr>
          <w:trHeight w:val="262"/>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D27F93" w:rsidRPr="002B2A93" w:rsidRDefault="00D27F93" w:rsidP="00D27F93">
            <w:pPr>
              <w:jc w:val="center"/>
              <w:rPr>
                <w:b/>
                <w:bCs/>
                <w:color w:val="FFFFFF"/>
                <w:sz w:val="20"/>
                <w:szCs w:val="20"/>
              </w:rPr>
            </w:pPr>
            <w:r w:rsidRPr="002B2A93">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001</w:t>
            </w:r>
          </w:p>
        </w:tc>
        <w:tc>
          <w:tcPr>
            <w:tcW w:w="1863" w:type="dxa"/>
            <w:gridSpan w:val="2"/>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3</w:t>
            </w:r>
          </w:p>
        </w:tc>
        <w:tc>
          <w:tcPr>
            <w:tcW w:w="1701" w:type="dxa"/>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1843" w:type="dxa"/>
            <w:gridSpan w:val="2"/>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1559" w:type="dxa"/>
            <w:gridSpan w:val="2"/>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.6.ENF.006</w:t>
            </w:r>
          </w:p>
        </w:tc>
      </w:tr>
      <w:tr w:rsidR="00D27F93" w:rsidRPr="002B2A93" w:rsidTr="00D27F93">
        <w:trPr>
          <w:trHeight w:val="28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D27F93" w:rsidRPr="002B2A93" w:rsidRDefault="00D27F93" w:rsidP="00D27F93">
            <w:pPr>
              <w:jc w:val="center"/>
              <w:rPr>
                <w:b/>
                <w:bCs/>
                <w:color w:val="FFFFFF"/>
                <w:sz w:val="20"/>
                <w:szCs w:val="20"/>
              </w:rPr>
            </w:pPr>
            <w:r w:rsidRPr="002B2A93">
              <w:rPr>
                <w:b/>
                <w:bCs/>
                <w:color w:val="FFFFFF"/>
                <w:sz w:val="20"/>
                <w:szCs w:val="20"/>
              </w:rPr>
              <w:t>12.00-13.30</w:t>
            </w:r>
          </w:p>
        </w:tc>
        <w:tc>
          <w:tcPr>
            <w:tcW w:w="9065" w:type="dxa"/>
            <w:gridSpan w:val="9"/>
            <w:tcBorders>
              <w:top w:val="single" w:sz="8" w:space="0" w:color="FFFFFF"/>
              <w:left w:val="nil"/>
              <w:bottom w:val="single" w:sz="8" w:space="0" w:color="FFFFFF"/>
              <w:right w:val="single" w:sz="8" w:space="0" w:color="FFFFFF"/>
            </w:tcBorders>
            <w:shd w:val="clear" w:color="000000" w:fill="8DB3E2"/>
            <w:vAlign w:val="bottom"/>
            <w:hideMark/>
          </w:tcPr>
          <w:p w:rsidR="00D27F93" w:rsidRPr="006E4A51" w:rsidRDefault="00D27F93" w:rsidP="00D27F93">
            <w:pPr>
              <w:jc w:val="center"/>
              <w:rPr>
                <w:b/>
                <w:bCs/>
                <w:color w:val="FFFFFF"/>
                <w:sz w:val="20"/>
                <w:szCs w:val="20"/>
              </w:rPr>
            </w:pPr>
            <w:r w:rsidRPr="006E4A51">
              <w:rPr>
                <w:b/>
                <w:bCs/>
                <w:color w:val="FFFFFF"/>
                <w:sz w:val="20"/>
                <w:szCs w:val="20"/>
              </w:rPr>
              <w:t>Öğle Arası</w:t>
            </w:r>
          </w:p>
        </w:tc>
      </w:tr>
      <w:tr w:rsidR="00D27F93" w:rsidRPr="002B2A93" w:rsidTr="00D27F93">
        <w:trPr>
          <w:trHeight w:val="496"/>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D27F93" w:rsidRPr="002B2A93" w:rsidRDefault="00D27F93" w:rsidP="00D27F93">
            <w:pPr>
              <w:jc w:val="center"/>
              <w:rPr>
                <w:b/>
                <w:bCs/>
                <w:color w:val="FFFFFF"/>
                <w:sz w:val="20"/>
                <w:szCs w:val="20"/>
              </w:rPr>
            </w:pPr>
            <w:r w:rsidRPr="002B2A93">
              <w:rPr>
                <w:b/>
                <w:bCs/>
                <w:color w:val="FFFFFF"/>
                <w:sz w:val="20"/>
                <w:szCs w:val="20"/>
              </w:rPr>
              <w:t>13.30 - 15.30</w:t>
            </w:r>
          </w:p>
        </w:tc>
        <w:tc>
          <w:tcPr>
            <w:tcW w:w="1836" w:type="dxa"/>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Poliklinikte Hasta Muayenesi</w:t>
            </w:r>
          </w:p>
        </w:tc>
        <w:tc>
          <w:tcPr>
            <w:tcW w:w="1985"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Poliklinikte Hasta Muayenesi</w:t>
            </w:r>
          </w:p>
        </w:tc>
        <w:tc>
          <w:tcPr>
            <w:tcW w:w="1842"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Poliklinikte Hasta Muayenesi</w:t>
            </w:r>
          </w:p>
        </w:tc>
        <w:tc>
          <w:tcPr>
            <w:tcW w:w="1898" w:type="dxa"/>
            <w:gridSpan w:val="3"/>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Poliklinikte Hasta Muayenesi</w:t>
            </w:r>
          </w:p>
        </w:tc>
        <w:tc>
          <w:tcPr>
            <w:tcW w:w="1504" w:type="dxa"/>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Poliklinikte Hasta Muayenesi</w:t>
            </w:r>
          </w:p>
        </w:tc>
      </w:tr>
      <w:tr w:rsidR="00D27F93" w:rsidRPr="002B2A93" w:rsidTr="00D27F93">
        <w:trPr>
          <w:trHeight w:val="60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D27F93" w:rsidRPr="002B2A93" w:rsidRDefault="00D27F93" w:rsidP="00D27F93">
            <w:pPr>
              <w:jc w:val="center"/>
              <w:rPr>
                <w:b/>
                <w:bCs/>
                <w:color w:val="FFFFFF"/>
                <w:sz w:val="20"/>
                <w:szCs w:val="20"/>
              </w:rPr>
            </w:pPr>
            <w:r w:rsidRPr="002B2A93">
              <w:rPr>
                <w:b/>
                <w:bCs/>
                <w:color w:val="FFFFFF"/>
                <w:sz w:val="20"/>
                <w:szCs w:val="20"/>
              </w:rPr>
              <w:t>15.30 - 16.30</w:t>
            </w:r>
          </w:p>
        </w:tc>
        <w:tc>
          <w:tcPr>
            <w:tcW w:w="1836" w:type="dxa"/>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2</w:t>
            </w:r>
          </w:p>
        </w:tc>
        <w:tc>
          <w:tcPr>
            <w:tcW w:w="1985"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4</w:t>
            </w:r>
          </w:p>
        </w:tc>
        <w:tc>
          <w:tcPr>
            <w:tcW w:w="1842" w:type="dxa"/>
            <w:gridSpan w:val="2"/>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1898" w:type="dxa"/>
            <w:gridSpan w:val="3"/>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1504" w:type="dxa"/>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r>
      <w:tr w:rsidR="002A3664" w:rsidRPr="002B2A93" w:rsidTr="00D27F93">
        <w:trPr>
          <w:trHeight w:val="89"/>
        </w:trPr>
        <w:tc>
          <w:tcPr>
            <w:tcW w:w="1340"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36"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985"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42"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98"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ENF001</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 xml:space="preserve">Olgularla- </w:t>
            </w:r>
            <w:r w:rsidRPr="005F51DD">
              <w:rPr>
                <w:bCs/>
                <w:sz w:val="18"/>
                <w:szCs w:val="18"/>
              </w:rPr>
              <w:t>Enfeksiyon Hastalıkları Tanısında Yardımcı Laboratuvar Testleri</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Default="00D27F93" w:rsidP="00D27F93">
            <w:pPr>
              <w:rPr>
                <w:sz w:val="18"/>
                <w:szCs w:val="18"/>
              </w:rPr>
            </w:pPr>
          </w:p>
          <w:p w:rsidR="00D27F93" w:rsidRPr="005F51DD" w:rsidRDefault="00D27F93" w:rsidP="00D27F93">
            <w:pPr>
              <w:rPr>
                <w:sz w:val="18"/>
                <w:szCs w:val="18"/>
              </w:rPr>
            </w:pPr>
            <w:r w:rsidRPr="005F51DD">
              <w:rPr>
                <w:sz w:val="18"/>
                <w:szCs w:val="18"/>
              </w:rPr>
              <w:t>Şua SÜMER</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.6.ENF.002</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bCs/>
                <w:sz w:val="18"/>
                <w:szCs w:val="18"/>
              </w:rPr>
            </w:pPr>
            <w:r>
              <w:rPr>
                <w:bCs/>
                <w:sz w:val="18"/>
                <w:szCs w:val="18"/>
              </w:rPr>
              <w:t>Olgularla- Antibiyotiklerin Klinik Kullanımı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Nazlım AKTUĞ DEMİR</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ENF003</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 xml:space="preserve">Olgularla- </w:t>
            </w:r>
            <w:r w:rsidRPr="005F51DD">
              <w:rPr>
                <w:bCs/>
                <w:sz w:val="18"/>
                <w:szCs w:val="18"/>
              </w:rPr>
              <w:t>Sepsis</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Nazlım AKTUĞ DEMİR</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 xml:space="preserve">Olgularla- </w:t>
            </w:r>
            <w:r w:rsidRPr="005F51DD">
              <w:rPr>
                <w:bCs/>
                <w:sz w:val="18"/>
                <w:szCs w:val="18"/>
              </w:rPr>
              <w:t>Santral Sinir Sistemi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Nazlım AKTUĞ DEMİR</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 xml:space="preserve">Olgularla- </w:t>
            </w:r>
            <w:r w:rsidRPr="005F51DD">
              <w:rPr>
                <w:bCs/>
                <w:sz w:val="18"/>
                <w:szCs w:val="18"/>
              </w:rPr>
              <w:t xml:space="preserve">HIV Enfeksiyonu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sidRPr="005F51DD">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Şua SÜMER</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 xml:space="preserve">Olgularla- </w:t>
            </w:r>
            <w:r w:rsidRPr="005F51DD">
              <w:rPr>
                <w:bCs/>
                <w:sz w:val="18"/>
                <w:szCs w:val="18"/>
              </w:rPr>
              <w:t>Viral Hepatitler</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Onur URAL</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 xml:space="preserve">Olgularla- </w:t>
            </w:r>
            <w:r w:rsidRPr="005F51DD">
              <w:rPr>
                <w:bCs/>
                <w:sz w:val="18"/>
                <w:szCs w:val="18"/>
              </w:rPr>
              <w:t>Hastane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Onur URAL</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 xml:space="preserve">Olgularla- </w:t>
            </w:r>
            <w:r w:rsidRPr="005F51DD">
              <w:rPr>
                <w:bCs/>
                <w:sz w:val="18"/>
                <w:szCs w:val="18"/>
              </w:rPr>
              <w:t>Enfeksiyöz İshaller ve Besin zehirlenmeleri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Şua SÜMER</w:t>
            </w:r>
          </w:p>
        </w:tc>
      </w:tr>
      <w:tr w:rsidR="00D27F93" w:rsidRPr="002B2A93" w:rsidTr="00D27F93">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Pr>
                <w:bCs/>
                <w:sz w:val="18"/>
                <w:szCs w:val="18"/>
              </w:rPr>
              <w:t>Olgularla- Üriner Sistem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D27F93" w:rsidRPr="005F51DD" w:rsidRDefault="00D27F93" w:rsidP="00D27F93">
            <w:pPr>
              <w:rPr>
                <w:sz w:val="18"/>
                <w:szCs w:val="18"/>
              </w:rPr>
            </w:pPr>
            <w:r>
              <w:rPr>
                <w:sz w:val="18"/>
                <w:szCs w:val="18"/>
              </w:rPr>
              <w:t xml:space="preserve">1 </w:t>
            </w:r>
            <w:r w:rsidRPr="005F51DD">
              <w:rPr>
                <w:sz w:val="18"/>
                <w:szCs w:val="18"/>
              </w:rPr>
              <w:t>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D27F93" w:rsidRPr="005F51DD" w:rsidRDefault="00D27F93" w:rsidP="00D27F93">
            <w:pPr>
              <w:rPr>
                <w:sz w:val="18"/>
                <w:szCs w:val="18"/>
              </w:rPr>
            </w:pPr>
            <w:r w:rsidRPr="005F51DD">
              <w:rPr>
                <w:sz w:val="18"/>
                <w:szCs w:val="18"/>
              </w:rPr>
              <w:t>Onur URAL</w:t>
            </w:r>
          </w:p>
        </w:tc>
      </w:tr>
      <w:tr w:rsidR="002A3664" w:rsidRPr="002B2A93" w:rsidTr="00D27F93">
        <w:trPr>
          <w:trHeight w:val="198"/>
        </w:trPr>
        <w:tc>
          <w:tcPr>
            <w:tcW w:w="1340"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2099"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722"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42"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98"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r w:rsidR="002A3664" w:rsidRPr="002B2A93" w:rsidTr="00D27F93">
        <w:trPr>
          <w:gridAfter w:val="6"/>
          <w:wAfter w:w="5244" w:type="dxa"/>
          <w:trHeight w:val="330"/>
        </w:trPr>
        <w:tc>
          <w:tcPr>
            <w:tcW w:w="134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B2A93" w:rsidRDefault="002A3664" w:rsidP="00C93D49">
            <w:pPr>
              <w:jc w:val="center"/>
              <w:rPr>
                <w:b/>
                <w:bCs/>
                <w:color w:val="FFFFFF"/>
                <w:sz w:val="20"/>
                <w:szCs w:val="20"/>
              </w:rPr>
            </w:pPr>
            <w:r w:rsidRPr="002B2A93">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6. gün</w:t>
            </w:r>
          </w:p>
        </w:tc>
        <w:tc>
          <w:tcPr>
            <w:tcW w:w="1722" w:type="dxa"/>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7. gün</w:t>
            </w:r>
          </w:p>
        </w:tc>
      </w:tr>
      <w:tr w:rsidR="002A3664" w:rsidRPr="002B2A93" w:rsidTr="00D27F93">
        <w:trPr>
          <w:gridAfter w:val="6"/>
          <w:wAfter w:w="5244" w:type="dxa"/>
          <w:trHeight w:val="269"/>
        </w:trPr>
        <w:tc>
          <w:tcPr>
            <w:tcW w:w="1340" w:type="dxa"/>
            <w:tcBorders>
              <w:top w:val="nil"/>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722" w:type="dxa"/>
            <w:vMerge w:val="restart"/>
            <w:tcBorders>
              <w:top w:val="nil"/>
              <w:left w:val="nil"/>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r>
      <w:tr w:rsidR="002A3664" w:rsidRPr="002B2A93" w:rsidTr="00D27F93">
        <w:trPr>
          <w:gridAfter w:val="6"/>
          <w:wAfter w:w="5244" w:type="dxa"/>
          <w:trHeight w:val="27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1722" w:type="dxa"/>
            <w:vMerge/>
            <w:tcBorders>
              <w:left w:val="nil"/>
              <w:bottom w:val="single" w:sz="8" w:space="0" w:color="FFFFFF"/>
              <w:right w:val="single" w:sz="8" w:space="0" w:color="FFFFFF"/>
            </w:tcBorders>
            <w:shd w:val="clear" w:color="000000" w:fill="DBE5F1"/>
            <w:hideMark/>
          </w:tcPr>
          <w:p w:rsidR="002A3664" w:rsidRPr="002B2A93" w:rsidRDefault="002A3664" w:rsidP="00C93D49">
            <w:pPr>
              <w:jc w:val="center"/>
              <w:rPr>
                <w:sz w:val="20"/>
                <w:szCs w:val="20"/>
              </w:rPr>
            </w:pPr>
          </w:p>
        </w:tc>
      </w:tr>
      <w:tr w:rsidR="002A3664" w:rsidRPr="002B2A93" w:rsidTr="00D27F93">
        <w:trPr>
          <w:gridAfter w:val="6"/>
          <w:wAfter w:w="5244" w:type="dxa"/>
          <w:trHeight w:val="33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12.00-13.30</w:t>
            </w:r>
          </w:p>
        </w:tc>
        <w:tc>
          <w:tcPr>
            <w:tcW w:w="3821"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2B2A93" w:rsidRDefault="002A3664" w:rsidP="00C93D49">
            <w:pPr>
              <w:jc w:val="center"/>
              <w:rPr>
                <w:b/>
                <w:bCs/>
                <w:color w:val="FFFFFF"/>
                <w:sz w:val="20"/>
                <w:szCs w:val="20"/>
              </w:rPr>
            </w:pPr>
            <w:r w:rsidRPr="002B2A93">
              <w:rPr>
                <w:b/>
                <w:bCs/>
                <w:color w:val="FFFFFF"/>
                <w:sz w:val="20"/>
                <w:szCs w:val="20"/>
              </w:rPr>
              <w:t>Öğle Arası</w:t>
            </w:r>
          </w:p>
        </w:tc>
      </w:tr>
      <w:tr w:rsidR="00D27F93" w:rsidRPr="002B2A93" w:rsidTr="00D27F93">
        <w:trPr>
          <w:gridAfter w:val="6"/>
          <w:wAfter w:w="5244" w:type="dxa"/>
          <w:trHeight w:val="28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D27F93" w:rsidRPr="002B2A93" w:rsidRDefault="00D27F93" w:rsidP="00D27F93">
            <w:pPr>
              <w:jc w:val="center"/>
              <w:rPr>
                <w:b/>
                <w:bCs/>
                <w:color w:val="FFFFFF"/>
                <w:sz w:val="20"/>
                <w:szCs w:val="20"/>
              </w:rPr>
            </w:pPr>
            <w:r w:rsidRPr="002B2A93">
              <w:rPr>
                <w:b/>
                <w:bCs/>
                <w:color w:val="FFFFFF"/>
                <w:sz w:val="20"/>
                <w:szCs w:val="20"/>
              </w:rPr>
              <w:t>13.30 - 15.30</w:t>
            </w:r>
          </w:p>
        </w:tc>
        <w:tc>
          <w:tcPr>
            <w:tcW w:w="2099" w:type="dxa"/>
            <w:gridSpan w:val="2"/>
            <w:tcBorders>
              <w:top w:val="nil"/>
              <w:left w:val="nil"/>
              <w:bottom w:val="single" w:sz="8" w:space="0" w:color="FFFFFF"/>
              <w:right w:val="single" w:sz="8" w:space="0" w:color="FFFFFF"/>
            </w:tcBorders>
            <w:shd w:val="clear" w:color="000000" w:fill="DBE5F1"/>
            <w:hideMark/>
          </w:tcPr>
          <w:p w:rsidR="00D27F93" w:rsidRPr="005F51DD" w:rsidRDefault="00D27F93" w:rsidP="00D27F93">
            <w:pPr>
              <w:jc w:val="center"/>
              <w:rPr>
                <w:sz w:val="18"/>
                <w:szCs w:val="18"/>
              </w:rPr>
            </w:pPr>
            <w:r w:rsidRPr="005F51DD">
              <w:rPr>
                <w:sz w:val="18"/>
                <w:szCs w:val="18"/>
              </w:rPr>
              <w:t>Poliklinikte Hasta Muayenesi</w:t>
            </w:r>
          </w:p>
        </w:tc>
        <w:tc>
          <w:tcPr>
            <w:tcW w:w="1722" w:type="dxa"/>
            <w:vMerge w:val="restart"/>
            <w:tcBorders>
              <w:top w:val="nil"/>
              <w:left w:val="nil"/>
              <w:right w:val="single" w:sz="8" w:space="0" w:color="FFFFFF"/>
            </w:tcBorders>
            <w:shd w:val="clear" w:color="000000" w:fill="DBE5F1"/>
            <w:hideMark/>
          </w:tcPr>
          <w:p w:rsidR="00D27F93" w:rsidRDefault="00D27F93" w:rsidP="00D27F93">
            <w:pPr>
              <w:jc w:val="center"/>
              <w:rPr>
                <w:sz w:val="18"/>
                <w:szCs w:val="18"/>
              </w:rPr>
            </w:pPr>
          </w:p>
          <w:p w:rsidR="00D27F93" w:rsidRPr="005F51DD" w:rsidRDefault="00D27F93" w:rsidP="00D27F93">
            <w:pPr>
              <w:jc w:val="center"/>
              <w:rPr>
                <w:sz w:val="18"/>
                <w:szCs w:val="18"/>
              </w:rPr>
            </w:pPr>
            <w:r>
              <w:rPr>
                <w:sz w:val="18"/>
                <w:szCs w:val="18"/>
              </w:rPr>
              <w:t>Seçmeli staj sınavı</w:t>
            </w:r>
          </w:p>
        </w:tc>
      </w:tr>
      <w:tr w:rsidR="00D27F93" w:rsidRPr="002B2A93" w:rsidTr="00D27F93">
        <w:trPr>
          <w:gridAfter w:val="6"/>
          <w:wAfter w:w="5244" w:type="dxa"/>
          <w:trHeight w:val="437"/>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D27F93" w:rsidRPr="002B2A93" w:rsidRDefault="00D27F93" w:rsidP="00D27F93">
            <w:pPr>
              <w:jc w:val="center"/>
              <w:rPr>
                <w:b/>
                <w:bCs/>
                <w:color w:val="FFFFFF"/>
                <w:sz w:val="20"/>
                <w:szCs w:val="20"/>
              </w:rPr>
            </w:pPr>
            <w:r w:rsidRPr="002B2A93">
              <w:rPr>
                <w:b/>
                <w:bCs/>
                <w:color w:val="FFFFFF"/>
                <w:sz w:val="20"/>
                <w:szCs w:val="20"/>
              </w:rPr>
              <w:t>15.30 - 16.30</w:t>
            </w:r>
          </w:p>
        </w:tc>
        <w:tc>
          <w:tcPr>
            <w:tcW w:w="2099" w:type="dxa"/>
            <w:gridSpan w:val="2"/>
            <w:tcBorders>
              <w:top w:val="nil"/>
              <w:left w:val="nil"/>
              <w:bottom w:val="single" w:sz="8" w:space="0" w:color="FFFFFF"/>
              <w:right w:val="single" w:sz="8" w:space="0" w:color="FFFFFF"/>
            </w:tcBorders>
            <w:shd w:val="clear" w:color="000000" w:fill="DBE5F1"/>
            <w:hideMark/>
          </w:tcPr>
          <w:p w:rsidR="00D27F93" w:rsidRDefault="00D27F93" w:rsidP="00D27F93">
            <w:pPr>
              <w:jc w:val="center"/>
              <w:rPr>
                <w:sz w:val="18"/>
                <w:szCs w:val="18"/>
              </w:rPr>
            </w:pPr>
            <w:r>
              <w:rPr>
                <w:sz w:val="18"/>
                <w:szCs w:val="18"/>
              </w:rPr>
              <w:t>Olgu tartışması</w:t>
            </w:r>
          </w:p>
          <w:p w:rsidR="00D27F93" w:rsidRPr="005F51DD" w:rsidRDefault="00D27F93" w:rsidP="00D27F93">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1722" w:type="dxa"/>
            <w:vMerge/>
            <w:tcBorders>
              <w:left w:val="nil"/>
              <w:bottom w:val="single" w:sz="8" w:space="0" w:color="FFFFFF"/>
              <w:right w:val="single" w:sz="8" w:space="0" w:color="FFFFFF"/>
            </w:tcBorders>
            <w:shd w:val="clear" w:color="000000" w:fill="DBE5F1"/>
            <w:hideMark/>
          </w:tcPr>
          <w:p w:rsidR="00D27F93" w:rsidRPr="002B2A93" w:rsidRDefault="00D27F93" w:rsidP="00D27F93">
            <w:pPr>
              <w:jc w:val="center"/>
              <w:rPr>
                <w:sz w:val="20"/>
                <w:szCs w:val="20"/>
              </w:rPr>
            </w:pPr>
          </w:p>
        </w:tc>
      </w:tr>
      <w:tr w:rsidR="00D27F93" w:rsidRPr="002B2A93" w:rsidTr="00D27F93">
        <w:trPr>
          <w:trHeight w:val="126"/>
        </w:trPr>
        <w:tc>
          <w:tcPr>
            <w:tcW w:w="1340" w:type="dxa"/>
            <w:tcBorders>
              <w:top w:val="nil"/>
              <w:left w:val="nil"/>
              <w:bottom w:val="nil"/>
              <w:right w:val="nil"/>
            </w:tcBorders>
            <w:shd w:val="clear" w:color="auto" w:fill="auto"/>
            <w:noWrap/>
            <w:vAlign w:val="bottom"/>
            <w:hideMark/>
          </w:tcPr>
          <w:p w:rsidR="00D27F93" w:rsidRPr="002B2A93" w:rsidRDefault="00D27F93" w:rsidP="00D27F93">
            <w:pPr>
              <w:rPr>
                <w:sz w:val="20"/>
                <w:szCs w:val="20"/>
              </w:rPr>
            </w:pPr>
          </w:p>
        </w:tc>
        <w:tc>
          <w:tcPr>
            <w:tcW w:w="2099" w:type="dxa"/>
            <w:gridSpan w:val="2"/>
            <w:tcBorders>
              <w:top w:val="nil"/>
              <w:left w:val="nil"/>
              <w:bottom w:val="nil"/>
              <w:right w:val="nil"/>
            </w:tcBorders>
            <w:shd w:val="clear" w:color="auto" w:fill="auto"/>
            <w:noWrap/>
            <w:vAlign w:val="bottom"/>
            <w:hideMark/>
          </w:tcPr>
          <w:p w:rsidR="00D27F93" w:rsidRPr="002B2A93" w:rsidRDefault="00D27F93" w:rsidP="00D27F93">
            <w:pPr>
              <w:rPr>
                <w:sz w:val="20"/>
                <w:szCs w:val="20"/>
              </w:rPr>
            </w:pPr>
          </w:p>
        </w:tc>
        <w:tc>
          <w:tcPr>
            <w:tcW w:w="1722" w:type="dxa"/>
            <w:tcBorders>
              <w:top w:val="nil"/>
              <w:left w:val="nil"/>
              <w:bottom w:val="nil"/>
              <w:right w:val="nil"/>
            </w:tcBorders>
            <w:shd w:val="clear" w:color="auto" w:fill="auto"/>
            <w:noWrap/>
            <w:vAlign w:val="bottom"/>
            <w:hideMark/>
          </w:tcPr>
          <w:p w:rsidR="00D27F93" w:rsidRPr="002B2A93" w:rsidRDefault="00D27F93" w:rsidP="00D27F93">
            <w:pPr>
              <w:rPr>
                <w:sz w:val="20"/>
                <w:szCs w:val="20"/>
              </w:rPr>
            </w:pPr>
          </w:p>
        </w:tc>
        <w:tc>
          <w:tcPr>
            <w:tcW w:w="2197" w:type="dxa"/>
            <w:gridSpan w:val="3"/>
            <w:tcBorders>
              <w:top w:val="nil"/>
              <w:left w:val="nil"/>
              <w:bottom w:val="nil"/>
              <w:right w:val="nil"/>
            </w:tcBorders>
            <w:shd w:val="clear" w:color="auto" w:fill="auto"/>
            <w:noWrap/>
            <w:vAlign w:val="bottom"/>
            <w:hideMark/>
          </w:tcPr>
          <w:p w:rsidR="00D27F93" w:rsidRPr="002B2A93" w:rsidRDefault="00D27F93" w:rsidP="00D27F93">
            <w:pPr>
              <w:rPr>
                <w:sz w:val="20"/>
                <w:szCs w:val="20"/>
              </w:rPr>
            </w:pPr>
          </w:p>
        </w:tc>
        <w:tc>
          <w:tcPr>
            <w:tcW w:w="1543" w:type="dxa"/>
            <w:gridSpan w:val="2"/>
            <w:tcBorders>
              <w:top w:val="nil"/>
              <w:left w:val="nil"/>
              <w:bottom w:val="nil"/>
              <w:right w:val="nil"/>
            </w:tcBorders>
            <w:shd w:val="clear" w:color="auto" w:fill="auto"/>
            <w:noWrap/>
            <w:vAlign w:val="bottom"/>
            <w:hideMark/>
          </w:tcPr>
          <w:p w:rsidR="00D27F93" w:rsidRPr="002B2A93" w:rsidRDefault="00D27F93" w:rsidP="00D27F93">
            <w:pPr>
              <w:rPr>
                <w:sz w:val="20"/>
                <w:szCs w:val="20"/>
              </w:rPr>
            </w:pPr>
          </w:p>
        </w:tc>
        <w:tc>
          <w:tcPr>
            <w:tcW w:w="1504" w:type="dxa"/>
            <w:tcBorders>
              <w:top w:val="nil"/>
              <w:left w:val="nil"/>
              <w:bottom w:val="nil"/>
              <w:right w:val="nil"/>
            </w:tcBorders>
            <w:shd w:val="clear" w:color="auto" w:fill="auto"/>
            <w:noWrap/>
            <w:vAlign w:val="bottom"/>
            <w:hideMark/>
          </w:tcPr>
          <w:p w:rsidR="00D27F93" w:rsidRPr="002B2A93" w:rsidRDefault="00D27F93" w:rsidP="00D27F93">
            <w:pPr>
              <w:rPr>
                <w:sz w:val="20"/>
                <w:szCs w:val="20"/>
              </w:rPr>
            </w:pPr>
          </w:p>
        </w:tc>
      </w:tr>
    </w:tbl>
    <w:p w:rsidR="002A3664" w:rsidRPr="008445CE" w:rsidRDefault="002A3664" w:rsidP="002A3664">
      <w:pPr>
        <w:rPr>
          <w:sz w:val="18"/>
          <w:szCs w:val="18"/>
        </w:rPr>
      </w:pPr>
      <w:r w:rsidRPr="008445CE">
        <w:rPr>
          <w:sz w:val="18"/>
          <w:szCs w:val="18"/>
        </w:rPr>
        <w:t xml:space="preserve">Teorik Ders Saati: 12 </w:t>
      </w:r>
    </w:p>
    <w:p w:rsidR="002A3664" w:rsidRPr="008445CE" w:rsidRDefault="002A3664" w:rsidP="002A3664">
      <w:pPr>
        <w:rPr>
          <w:sz w:val="18"/>
          <w:szCs w:val="18"/>
        </w:rPr>
      </w:pPr>
      <w:r w:rsidRPr="008445CE">
        <w:rPr>
          <w:sz w:val="18"/>
          <w:szCs w:val="18"/>
        </w:rPr>
        <w:t xml:space="preserve">Pratik Desr Saati:  26 </w:t>
      </w:r>
    </w:p>
    <w:p w:rsidR="002A3664" w:rsidRPr="008445CE" w:rsidRDefault="002A3664" w:rsidP="002A3664">
      <w:pPr>
        <w:rPr>
          <w:sz w:val="18"/>
          <w:szCs w:val="18"/>
        </w:rPr>
      </w:pPr>
    </w:p>
    <w:p w:rsidR="002A3664" w:rsidRPr="008445CE" w:rsidRDefault="002A3664" w:rsidP="002A3664">
      <w:pPr>
        <w:rPr>
          <w:sz w:val="18"/>
          <w:szCs w:val="18"/>
        </w:rPr>
      </w:pPr>
      <w:r w:rsidRPr="008445CE">
        <w:rPr>
          <w:sz w:val="18"/>
          <w:szCs w:val="18"/>
        </w:rPr>
        <w:t>Seçmeli Enfeksiyon Hastalıkları ve Klinik Mikrobiyoloji Stajı sonunda yapılan sınavda;</w:t>
      </w:r>
    </w:p>
    <w:p w:rsidR="002A3664" w:rsidRPr="008445CE" w:rsidRDefault="002A3664" w:rsidP="002A3664">
      <w:pPr>
        <w:numPr>
          <w:ilvl w:val="0"/>
          <w:numId w:val="28"/>
        </w:numPr>
        <w:spacing w:line="276" w:lineRule="auto"/>
        <w:rPr>
          <w:sz w:val="18"/>
          <w:szCs w:val="18"/>
        </w:rPr>
      </w:pPr>
      <w:r w:rsidRPr="008445CE">
        <w:rPr>
          <w:sz w:val="18"/>
          <w:szCs w:val="18"/>
        </w:rPr>
        <w:t>Beş adet klasik soru sorulur ve 100 (yüz) puan üzerinden değerlendirilir.</w:t>
      </w:r>
    </w:p>
    <w:p w:rsidR="002A3664" w:rsidRPr="009769C0" w:rsidRDefault="002A3664" w:rsidP="002A3664">
      <w:pPr>
        <w:rPr>
          <w:b/>
          <w:sz w:val="20"/>
          <w:szCs w:val="20"/>
        </w:rPr>
      </w:pPr>
    </w:p>
    <w:p w:rsidR="002A3664" w:rsidRPr="009769C0" w:rsidRDefault="002A3664" w:rsidP="002A3664">
      <w:pPr>
        <w:rPr>
          <w:b/>
          <w:sz w:val="20"/>
          <w:szCs w:val="20"/>
        </w:rPr>
      </w:pPr>
      <w:r w:rsidRPr="009769C0">
        <w:rPr>
          <w:b/>
          <w:sz w:val="20"/>
          <w:szCs w:val="20"/>
        </w:rPr>
        <w:br w:type="page"/>
      </w:r>
    </w:p>
    <w:p w:rsidR="002A3664" w:rsidRPr="00E741FE" w:rsidRDefault="002A3664" w:rsidP="002A3664">
      <w:pPr>
        <w:pStyle w:val="Balk2"/>
        <w:rPr>
          <w:color w:val="000000" w:themeColor="text1"/>
        </w:rPr>
      </w:pPr>
      <w:bookmarkStart w:id="71" w:name="_Toc428261219"/>
      <w:r w:rsidRPr="00E741FE">
        <w:rPr>
          <w:color w:val="000000" w:themeColor="text1"/>
        </w:rPr>
        <w:lastRenderedPageBreak/>
        <w:t>“FİZİKSEL TIP VE REHABİLİTASYON” SEÇMELİ STAJ PROGRAMI</w:t>
      </w:r>
      <w:bookmarkEnd w:id="71"/>
    </w:p>
    <w:p w:rsidR="002A3664" w:rsidRPr="00603DC6" w:rsidRDefault="002A3664" w:rsidP="002A3664">
      <w:pPr>
        <w:rPr>
          <w:lang w:eastAsia="en-US"/>
        </w:rPr>
      </w:pPr>
    </w:p>
    <w:tbl>
      <w:tblPr>
        <w:tblW w:w="9792" w:type="dxa"/>
        <w:tblInd w:w="-639" w:type="dxa"/>
        <w:tblCellMar>
          <w:left w:w="70" w:type="dxa"/>
          <w:right w:w="70" w:type="dxa"/>
        </w:tblCellMar>
        <w:tblLook w:val="04A0"/>
      </w:tblPr>
      <w:tblGrid>
        <w:gridCol w:w="1220"/>
        <w:gridCol w:w="1588"/>
        <w:gridCol w:w="1865"/>
        <w:gridCol w:w="1700"/>
        <w:gridCol w:w="1700"/>
        <w:gridCol w:w="1719"/>
      </w:tblGrid>
      <w:tr w:rsidR="002A3664" w:rsidRPr="008445CE" w:rsidTr="00C93D49">
        <w:trPr>
          <w:trHeight w:val="270"/>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8445CE" w:rsidRDefault="002A3664" w:rsidP="00C93D49">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1. gün</w:t>
            </w:r>
          </w:p>
        </w:tc>
        <w:tc>
          <w:tcPr>
            <w:tcW w:w="1865"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3. gün</w:t>
            </w:r>
          </w:p>
        </w:tc>
        <w:tc>
          <w:tcPr>
            <w:tcW w:w="1700"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4. gün</w:t>
            </w:r>
          </w:p>
        </w:tc>
        <w:tc>
          <w:tcPr>
            <w:tcW w:w="1719"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5. gün</w:t>
            </w:r>
          </w:p>
        </w:tc>
      </w:tr>
      <w:tr w:rsidR="002A3664" w:rsidRPr="008445CE" w:rsidTr="00C93D49">
        <w:trPr>
          <w:trHeight w:val="360"/>
        </w:trPr>
        <w:tc>
          <w:tcPr>
            <w:tcW w:w="1220" w:type="dxa"/>
            <w:tcBorders>
              <w:top w:val="nil"/>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rPr>
                <w:sz w:val="18"/>
                <w:szCs w:val="18"/>
              </w:rPr>
            </w:pPr>
            <w:r w:rsidRPr="008445CE">
              <w:rPr>
                <w:sz w:val="18"/>
                <w:szCs w:val="18"/>
              </w:rPr>
              <w:t>Poliklinik Hasta Muayenesi</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rPr>
                <w:sz w:val="18"/>
                <w:szCs w:val="18"/>
              </w:rPr>
            </w:pPr>
            <w:r w:rsidRPr="008445CE">
              <w:rPr>
                <w:sz w:val="18"/>
                <w:szCs w:val="18"/>
              </w:rPr>
              <w:t>Poliklinik Hasta Muayenesi</w:t>
            </w:r>
          </w:p>
        </w:tc>
      </w:tr>
      <w:tr w:rsidR="002A3664" w:rsidRPr="008445CE" w:rsidTr="00C93D49">
        <w:trPr>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r>
      <w:tr w:rsidR="002A3664" w:rsidRPr="008445CE" w:rsidTr="00C93D49">
        <w:trPr>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r>
      <w:tr w:rsidR="002A3664" w:rsidRPr="008445CE" w:rsidTr="00C93D49">
        <w:trPr>
          <w:trHeight w:val="19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12.00-13.30</w:t>
            </w:r>
          </w:p>
        </w:tc>
        <w:tc>
          <w:tcPr>
            <w:tcW w:w="8572" w:type="dxa"/>
            <w:gridSpan w:val="5"/>
            <w:tcBorders>
              <w:top w:val="single" w:sz="8" w:space="0" w:color="FFFFFF"/>
              <w:left w:val="nil"/>
              <w:bottom w:val="single" w:sz="8" w:space="0" w:color="FFFFFF"/>
              <w:right w:val="single" w:sz="8" w:space="0" w:color="FFFFFF"/>
            </w:tcBorders>
            <w:shd w:val="clear" w:color="000000" w:fill="8DB3E2"/>
            <w:vAlign w:val="center"/>
          </w:tcPr>
          <w:p w:rsidR="002A3664" w:rsidRPr="008445CE" w:rsidRDefault="002A3664" w:rsidP="00C93D49">
            <w:pPr>
              <w:jc w:val="center"/>
              <w:rPr>
                <w:b/>
                <w:bCs/>
                <w:color w:val="FFFFFF"/>
                <w:sz w:val="18"/>
                <w:szCs w:val="18"/>
              </w:rPr>
            </w:pPr>
            <w:r w:rsidRPr="008445CE">
              <w:rPr>
                <w:b/>
                <w:bCs/>
                <w:color w:val="FFFFFF"/>
                <w:sz w:val="18"/>
                <w:szCs w:val="18"/>
              </w:rPr>
              <w:t>Öğle Arası</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c>
          <w:tcPr>
            <w:tcW w:w="1865" w:type="dxa"/>
            <w:tcBorders>
              <w:top w:val="single" w:sz="8" w:space="0" w:color="FFFFFF"/>
              <w:left w:val="nil"/>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r>
      <w:tr w:rsidR="002A3664" w:rsidRPr="008445CE" w:rsidTr="00C93D49">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8445CE" w:rsidRDefault="002A3664" w:rsidP="00C93D49">
            <w:pPr>
              <w:jc w:val="center"/>
              <w:rPr>
                <w:b/>
                <w:bCs/>
                <w:color w:val="FFFFFF"/>
                <w:sz w:val="18"/>
                <w:szCs w:val="18"/>
              </w:rPr>
            </w:pPr>
            <w:r w:rsidRPr="008445CE">
              <w:rPr>
                <w:b/>
                <w:bCs/>
                <w:color w:val="FFFFFF"/>
                <w:sz w:val="18"/>
                <w:szCs w:val="18"/>
              </w:rPr>
              <w:t> </w:t>
            </w:r>
          </w:p>
          <w:p w:rsidR="002A3664" w:rsidRPr="008445CE" w:rsidRDefault="002A3664" w:rsidP="00C93D49">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6. gün</w:t>
            </w:r>
          </w:p>
        </w:tc>
        <w:tc>
          <w:tcPr>
            <w:tcW w:w="1865"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7. gün</w:t>
            </w:r>
          </w:p>
        </w:tc>
      </w:tr>
      <w:tr w:rsidR="002A3664" w:rsidRPr="008445CE" w:rsidTr="00C93D49">
        <w:trPr>
          <w:gridAfter w:val="3"/>
          <w:wAfter w:w="5119" w:type="dxa"/>
          <w:trHeight w:val="360"/>
        </w:trPr>
        <w:tc>
          <w:tcPr>
            <w:tcW w:w="1220" w:type="dxa"/>
            <w:tcBorders>
              <w:top w:val="nil"/>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val="restart"/>
            <w:tcBorders>
              <w:top w:val="nil"/>
              <w:left w:val="nil"/>
              <w:right w:val="single" w:sz="8" w:space="0" w:color="FFFFFF"/>
            </w:tcBorders>
            <w:shd w:val="clear" w:color="000000" w:fill="DBE5F1"/>
            <w:vAlign w:val="center"/>
          </w:tcPr>
          <w:p w:rsidR="002A3664" w:rsidRPr="008445CE" w:rsidRDefault="002A3664" w:rsidP="00C93D49">
            <w:pPr>
              <w:jc w:val="center"/>
              <w:rPr>
                <w:b/>
                <w:sz w:val="18"/>
                <w:szCs w:val="18"/>
              </w:rPr>
            </w:pPr>
            <w:r w:rsidRPr="008445CE">
              <w:rPr>
                <w:b/>
                <w:sz w:val="18"/>
                <w:szCs w:val="18"/>
              </w:rPr>
              <w:t xml:space="preserve">SINAV </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164"/>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12.00-13.30</w:t>
            </w:r>
          </w:p>
        </w:tc>
        <w:tc>
          <w:tcPr>
            <w:tcW w:w="3453" w:type="dxa"/>
            <w:gridSpan w:val="2"/>
            <w:tcBorders>
              <w:top w:val="single" w:sz="8" w:space="0" w:color="FFFFFF"/>
              <w:left w:val="nil"/>
              <w:bottom w:val="single" w:sz="8" w:space="0" w:color="FFFFFF"/>
              <w:right w:val="single" w:sz="8" w:space="0" w:color="FFFFFF"/>
            </w:tcBorders>
            <w:shd w:val="clear" w:color="000000" w:fill="8DB3E2"/>
            <w:vAlign w:val="center"/>
          </w:tcPr>
          <w:p w:rsidR="002A3664" w:rsidRPr="008445CE" w:rsidRDefault="002A3664" w:rsidP="00C93D49">
            <w:pPr>
              <w:jc w:val="center"/>
              <w:rPr>
                <w:b/>
                <w:bCs/>
                <w:color w:val="FFFFFF"/>
                <w:sz w:val="18"/>
                <w:szCs w:val="18"/>
              </w:rPr>
            </w:pPr>
            <w:r w:rsidRPr="008445CE">
              <w:rPr>
                <w:b/>
                <w:bCs/>
                <w:color w:val="FFFFFF"/>
                <w:sz w:val="18"/>
                <w:szCs w:val="18"/>
              </w:rPr>
              <w:t>Öğle Arası</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val="restart"/>
            <w:tcBorders>
              <w:top w:val="nil"/>
              <w:left w:val="nil"/>
              <w:right w:val="single" w:sz="8" w:space="0" w:color="FFFFFF"/>
            </w:tcBorders>
            <w:shd w:val="clear" w:color="000000" w:fill="DBE5F1"/>
            <w:vAlign w:val="center"/>
          </w:tcPr>
          <w:p w:rsidR="002A3664" w:rsidRPr="008445CE" w:rsidRDefault="002A3664" w:rsidP="00C93D49">
            <w:pPr>
              <w:jc w:val="center"/>
              <w:rPr>
                <w:b/>
                <w:sz w:val="18"/>
                <w:szCs w:val="18"/>
              </w:rPr>
            </w:pPr>
            <w:r w:rsidRPr="008445CE">
              <w:rPr>
                <w:b/>
                <w:sz w:val="18"/>
                <w:szCs w:val="18"/>
              </w:rPr>
              <w:t>SINAV</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tcBorders>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p>
        </w:tc>
      </w:tr>
    </w:tbl>
    <w:p w:rsidR="002A3664" w:rsidRPr="008445CE" w:rsidRDefault="002A3664" w:rsidP="002A3664">
      <w:pPr>
        <w:rPr>
          <w:sz w:val="18"/>
          <w:szCs w:val="18"/>
          <w:lang w:eastAsia="en-US"/>
        </w:rPr>
      </w:pPr>
    </w:p>
    <w:p w:rsidR="002A3664" w:rsidRPr="008445CE" w:rsidRDefault="002A3664" w:rsidP="002A3664">
      <w:pPr>
        <w:rPr>
          <w:sz w:val="18"/>
          <w:szCs w:val="18"/>
        </w:rPr>
      </w:pPr>
      <w:r w:rsidRPr="008445CE">
        <w:rPr>
          <w:sz w:val="18"/>
          <w:szCs w:val="18"/>
        </w:rPr>
        <w:t>Teorik Ders Saati: 0</w:t>
      </w:r>
    </w:p>
    <w:p w:rsidR="002A3664" w:rsidRPr="008445CE" w:rsidRDefault="002A3664" w:rsidP="002A3664">
      <w:pPr>
        <w:rPr>
          <w:sz w:val="18"/>
          <w:szCs w:val="18"/>
        </w:rPr>
      </w:pPr>
      <w:r w:rsidRPr="008445CE">
        <w:rPr>
          <w:sz w:val="18"/>
          <w:szCs w:val="18"/>
        </w:rPr>
        <w:t>Pratik  Ders Saati : 49</w:t>
      </w:r>
    </w:p>
    <w:p w:rsidR="002A3664" w:rsidRPr="00E956DC" w:rsidRDefault="002A3664" w:rsidP="002A3664">
      <w:pPr>
        <w:rPr>
          <w:sz w:val="20"/>
          <w:szCs w:val="20"/>
        </w:rPr>
      </w:pPr>
      <w:r w:rsidRPr="008445CE">
        <w:rPr>
          <w:sz w:val="18"/>
          <w:szCs w:val="18"/>
        </w:rPr>
        <w:t>Serbest Çalışma : 0</w:t>
      </w:r>
    </w:p>
    <w:p w:rsidR="002A3664" w:rsidRPr="00E956DC" w:rsidRDefault="002A3664" w:rsidP="002A3664">
      <w:pPr>
        <w:rPr>
          <w:sz w:val="20"/>
          <w:szCs w:val="20"/>
        </w:rPr>
      </w:pPr>
      <w:r w:rsidRPr="00940F23">
        <w:rPr>
          <w:sz w:val="20"/>
          <w:szCs w:val="20"/>
          <w:lang w:eastAsia="en-US"/>
        </w:rPr>
        <w:br w:type="page"/>
      </w:r>
      <w:r>
        <w:rPr>
          <w:sz w:val="20"/>
          <w:szCs w:val="20"/>
        </w:rPr>
        <w:lastRenderedPageBreak/>
        <w:t xml:space="preserve"> </w:t>
      </w:r>
    </w:p>
    <w:p w:rsidR="002A3664" w:rsidRDefault="002A3664" w:rsidP="002A3664"/>
    <w:p w:rsidR="002A3664" w:rsidRPr="00415F65" w:rsidRDefault="002A3664" w:rsidP="002A3664">
      <w:pPr>
        <w:rPr>
          <w:sz w:val="20"/>
          <w:szCs w:val="20"/>
          <w:lang w:eastAsia="en-US"/>
        </w:rPr>
      </w:pPr>
    </w:p>
    <w:p w:rsidR="002A3664" w:rsidRPr="00E741FE" w:rsidRDefault="002A3664" w:rsidP="002A3664">
      <w:pPr>
        <w:pStyle w:val="Balk2"/>
        <w:rPr>
          <w:color w:val="000000" w:themeColor="text1"/>
        </w:rPr>
      </w:pPr>
      <w:bookmarkStart w:id="72" w:name="_Toc428261220"/>
      <w:r w:rsidRPr="00E741FE">
        <w:rPr>
          <w:color w:val="000000" w:themeColor="text1"/>
        </w:rPr>
        <w:t>“GÖĞÜS HASTALIKARI” SEÇMELİ STAJ PROGRAMI</w:t>
      </w:r>
      <w:bookmarkEnd w:id="72"/>
    </w:p>
    <w:p w:rsidR="002A3664" w:rsidRPr="00676FCA" w:rsidRDefault="002A3664" w:rsidP="002A3664">
      <w:pPr>
        <w:rPr>
          <w:lang w:eastAsia="en-US"/>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9B5AD5"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bookmarkStart w:id="73" w:name="_Toc428261221"/>
            <w:r w:rsidRPr="009B5AD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89"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bl>
    <w:p w:rsidR="002A3664" w:rsidRPr="009B5AD5" w:rsidRDefault="002A3664" w:rsidP="002A3664">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9B5AD5" w:rsidTr="00C93D49">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SINAV</w:t>
            </w: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val="restart"/>
            <w:tcBorders>
              <w:top w:val="nil"/>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89"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Fikret Kanat</w:t>
            </w:r>
          </w:p>
        </w:tc>
      </w:tr>
    </w:tbl>
    <w:p w:rsidR="002A3664" w:rsidRPr="009B5AD5" w:rsidRDefault="002A3664" w:rsidP="002A3664">
      <w:pPr>
        <w:rPr>
          <w:sz w:val="18"/>
          <w:szCs w:val="18"/>
        </w:rPr>
      </w:pPr>
    </w:p>
    <w:p w:rsidR="002A3664" w:rsidRPr="009B5AD5" w:rsidRDefault="002A3664" w:rsidP="002A3664">
      <w:pPr>
        <w:rPr>
          <w:sz w:val="18"/>
          <w:szCs w:val="18"/>
        </w:rPr>
      </w:pPr>
      <w:r>
        <w:rPr>
          <w:sz w:val="18"/>
          <w:szCs w:val="18"/>
        </w:rPr>
        <w:t>Teorik D</w:t>
      </w:r>
      <w:r w:rsidRPr="009B5AD5">
        <w:rPr>
          <w:sz w:val="18"/>
          <w:szCs w:val="18"/>
        </w:rPr>
        <w:t xml:space="preserve">ers </w:t>
      </w:r>
      <w:r>
        <w:rPr>
          <w:sz w:val="18"/>
          <w:szCs w:val="18"/>
        </w:rPr>
        <w:t>Saati</w:t>
      </w:r>
      <w:r w:rsidRPr="009B5AD5">
        <w:rPr>
          <w:sz w:val="18"/>
          <w:szCs w:val="18"/>
        </w:rPr>
        <w:t>:</w:t>
      </w:r>
      <w:r>
        <w:rPr>
          <w:sz w:val="18"/>
          <w:szCs w:val="18"/>
        </w:rPr>
        <w:t xml:space="preserve"> </w:t>
      </w:r>
      <w:r w:rsidRPr="009B5AD5">
        <w:rPr>
          <w:sz w:val="18"/>
          <w:szCs w:val="18"/>
        </w:rPr>
        <w:t>23</w:t>
      </w:r>
    </w:p>
    <w:p w:rsidR="002A3664" w:rsidRPr="006664EF" w:rsidRDefault="002A3664" w:rsidP="002A3664">
      <w:pPr>
        <w:rPr>
          <w:sz w:val="20"/>
          <w:szCs w:val="20"/>
        </w:rPr>
      </w:pPr>
      <w:r w:rsidRPr="009B5AD5">
        <w:rPr>
          <w:sz w:val="18"/>
          <w:szCs w:val="18"/>
        </w:rPr>
        <w:t>Serbest çalışma</w:t>
      </w:r>
      <w:r>
        <w:rPr>
          <w:sz w:val="18"/>
          <w:szCs w:val="18"/>
        </w:rPr>
        <w:t xml:space="preserve"> Saati</w:t>
      </w:r>
      <w:r w:rsidRPr="009B5AD5">
        <w:rPr>
          <w:sz w:val="18"/>
          <w:szCs w:val="18"/>
        </w:rPr>
        <w:t xml:space="preserve"> :</w:t>
      </w:r>
      <w:r>
        <w:rPr>
          <w:sz w:val="18"/>
          <w:szCs w:val="18"/>
        </w:rPr>
        <w:t xml:space="preserve"> </w:t>
      </w:r>
      <w:r w:rsidRPr="009B5AD5">
        <w:rPr>
          <w:sz w:val="18"/>
          <w:szCs w:val="18"/>
        </w:rPr>
        <w:t>16</w:t>
      </w:r>
    </w:p>
    <w:p w:rsidR="002A3664" w:rsidRDefault="002A3664" w:rsidP="002A3664">
      <w:pPr>
        <w:rPr>
          <w:b/>
          <w:bCs/>
          <w:iCs/>
          <w:szCs w:val="28"/>
        </w:rPr>
      </w:pPr>
      <w:r>
        <w:br w:type="page"/>
      </w:r>
    </w:p>
    <w:p w:rsidR="002A3664" w:rsidRPr="00E741FE" w:rsidRDefault="002A3664" w:rsidP="002A3664">
      <w:pPr>
        <w:pStyle w:val="Balk2"/>
        <w:rPr>
          <w:color w:val="000000" w:themeColor="text1"/>
        </w:rPr>
      </w:pPr>
      <w:r w:rsidRPr="00E741FE">
        <w:rPr>
          <w:color w:val="000000" w:themeColor="text1"/>
        </w:rPr>
        <w:lastRenderedPageBreak/>
        <w:t xml:space="preserve"> “HALK SAĞLIĞI” SEÇMELİ STAJ PROGRAMI</w:t>
      </w:r>
      <w:bookmarkEnd w:id="73"/>
    </w:p>
    <w:p w:rsidR="002A3664" w:rsidRPr="00067C37" w:rsidRDefault="002A3664" w:rsidP="002A3664">
      <w:pPr>
        <w:jc w:val="center"/>
        <w:rPr>
          <w:sz w:val="20"/>
          <w:szCs w:val="20"/>
        </w:rPr>
      </w:pPr>
    </w:p>
    <w:tbl>
      <w:tblPr>
        <w:tblW w:w="9649" w:type="dxa"/>
        <w:tblInd w:w="60" w:type="dxa"/>
        <w:tblCellMar>
          <w:left w:w="70" w:type="dxa"/>
          <w:right w:w="70" w:type="dxa"/>
        </w:tblCellMar>
        <w:tblLook w:val="04A0"/>
      </w:tblPr>
      <w:tblGrid>
        <w:gridCol w:w="1540"/>
        <w:gridCol w:w="1535"/>
        <w:gridCol w:w="1535"/>
        <w:gridCol w:w="1535"/>
        <w:gridCol w:w="1571"/>
        <w:gridCol w:w="1933"/>
      </w:tblGrid>
      <w:tr w:rsidR="002A3664" w:rsidRPr="009B5AD5"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933"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8109"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71" w:type="dxa"/>
            <w:noWrap/>
            <w:vAlign w:val="bottom"/>
            <w:hideMark/>
          </w:tcPr>
          <w:p w:rsidR="002A3664" w:rsidRPr="009B5AD5" w:rsidRDefault="002A3664" w:rsidP="00C93D49">
            <w:pPr>
              <w:rPr>
                <w:sz w:val="18"/>
                <w:szCs w:val="18"/>
              </w:rPr>
            </w:pPr>
          </w:p>
        </w:tc>
        <w:tc>
          <w:tcPr>
            <w:tcW w:w="1933"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5.SHAS001</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Sağlık Bakanlığı merkez ve taşra teşkilatı</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5.SHAS002</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Araştırma yöntemleri</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5.SHAS003</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Anket hazırlamada dikkat edilecek hususlar</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5.SHAS004</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Saha araştırma uygulaması</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18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p w:rsidR="002A3664" w:rsidRPr="009B5AD5" w:rsidRDefault="002A3664" w:rsidP="00C93D49">
            <w:pPr>
              <w:rPr>
                <w:color w:val="000000"/>
                <w:sz w:val="18"/>
                <w:szCs w:val="18"/>
              </w:rPr>
            </w:pPr>
            <w:r w:rsidRPr="009B5AD5">
              <w:rPr>
                <w:color w:val="000000"/>
                <w:sz w:val="18"/>
                <w:szCs w:val="18"/>
              </w:rPr>
              <w:t xml:space="preserve"> 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5.SHAS005</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Bilimsel bir makale nasıl yazılır ve yayımlanır</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tc>
      </w:tr>
    </w:tbl>
    <w:p w:rsidR="002A3664" w:rsidRPr="009B5AD5" w:rsidRDefault="002A3664" w:rsidP="002A3664">
      <w:pPr>
        <w:rPr>
          <w:sz w:val="18"/>
          <w:szCs w:val="18"/>
        </w:rPr>
      </w:pPr>
    </w:p>
    <w:tbl>
      <w:tblPr>
        <w:tblW w:w="9595" w:type="dxa"/>
        <w:tblInd w:w="60" w:type="dxa"/>
        <w:tblCellMar>
          <w:left w:w="70" w:type="dxa"/>
          <w:right w:w="70" w:type="dxa"/>
        </w:tblCellMar>
        <w:tblLook w:val="04A0"/>
      </w:tblPr>
      <w:tblGrid>
        <w:gridCol w:w="1540"/>
        <w:gridCol w:w="1535"/>
        <w:gridCol w:w="1559"/>
        <w:gridCol w:w="1560"/>
        <w:gridCol w:w="1559"/>
        <w:gridCol w:w="1560"/>
        <w:gridCol w:w="282"/>
      </w:tblGrid>
      <w:tr w:rsidR="002A3664" w:rsidRPr="009B5AD5" w:rsidTr="00C93D49">
        <w:trPr>
          <w:gridAfter w:val="4"/>
          <w:wAfter w:w="4961"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gridAfter w:val="4"/>
          <w:wAfter w:w="4961"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2A3664" w:rsidRPr="009B5AD5" w:rsidRDefault="002A3664" w:rsidP="00C93D49">
            <w:pPr>
              <w:jc w:val="center"/>
              <w:rPr>
                <w:b/>
                <w:sz w:val="18"/>
                <w:szCs w:val="18"/>
              </w:rPr>
            </w:pPr>
            <w:r w:rsidRPr="009B5AD5">
              <w:rPr>
                <w:b/>
                <w:sz w:val="18"/>
                <w:szCs w:val="18"/>
              </w:rPr>
              <w:t>SINAV</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3094"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9B5AD5" w:rsidRDefault="002A3664" w:rsidP="00C93D49">
            <w:pPr>
              <w:jc w:val="center"/>
              <w:rPr>
                <w:b/>
                <w:sz w:val="18"/>
                <w:szCs w:val="18"/>
              </w:rPr>
            </w:pPr>
            <w:r w:rsidRPr="009B5AD5">
              <w:rPr>
                <w:b/>
                <w:sz w:val="18"/>
                <w:szCs w:val="18"/>
              </w:rPr>
              <w:t>SINAV</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tcBorders>
              <w:left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tcBorders>
              <w:left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1"/>
          <w:wAfter w:w="282" w:type="dxa"/>
          <w:trHeight w:val="285"/>
        </w:trPr>
        <w:tc>
          <w:tcPr>
            <w:tcW w:w="1540"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59" w:type="dxa"/>
            <w:tcBorders>
              <w:top w:val="single" w:sz="4" w:space="0" w:color="FFFFFF"/>
            </w:tcBorders>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5.SHAS006</w:t>
            </w:r>
          </w:p>
        </w:tc>
        <w:tc>
          <w:tcPr>
            <w:tcW w:w="4654"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Rapor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842" w:type="dxa"/>
            <w:gridSpan w:val="2"/>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5.SHAS007</w:t>
            </w:r>
          </w:p>
        </w:tc>
        <w:tc>
          <w:tcPr>
            <w:tcW w:w="4654"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842" w:type="dxa"/>
            <w:gridSpan w:val="2"/>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bl>
    <w:p w:rsidR="002A3664" w:rsidRPr="009B5AD5" w:rsidRDefault="002A3664" w:rsidP="002A3664">
      <w:pPr>
        <w:rPr>
          <w:sz w:val="18"/>
          <w:szCs w:val="18"/>
        </w:rPr>
      </w:pPr>
    </w:p>
    <w:p w:rsidR="002A3664" w:rsidRPr="009B5AD5" w:rsidRDefault="002A3664" w:rsidP="002A3664">
      <w:pPr>
        <w:rPr>
          <w:sz w:val="18"/>
          <w:szCs w:val="18"/>
        </w:rPr>
      </w:pPr>
    </w:p>
    <w:tbl>
      <w:tblPr>
        <w:tblW w:w="2562" w:type="dxa"/>
        <w:tblInd w:w="743" w:type="dxa"/>
        <w:tblCellMar>
          <w:left w:w="70" w:type="dxa"/>
          <w:right w:w="70" w:type="dxa"/>
        </w:tblCellMar>
        <w:tblLook w:val="04A0"/>
      </w:tblPr>
      <w:tblGrid>
        <w:gridCol w:w="1853"/>
        <w:gridCol w:w="709"/>
      </w:tblGrid>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Teorik Ders Saati:</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18</w:t>
            </w:r>
          </w:p>
        </w:tc>
      </w:tr>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Pratik Ders Saati:</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18</w:t>
            </w:r>
          </w:p>
        </w:tc>
      </w:tr>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Serbest Çalışma:</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12</w:t>
            </w:r>
          </w:p>
        </w:tc>
      </w:tr>
    </w:tbl>
    <w:p w:rsidR="002A3664" w:rsidRPr="00067C37" w:rsidRDefault="002A3664" w:rsidP="002A3664">
      <w:pPr>
        <w:rPr>
          <w:sz w:val="20"/>
          <w:szCs w:val="20"/>
        </w:rPr>
      </w:pPr>
    </w:p>
    <w:p w:rsidR="002A3664" w:rsidRPr="00067C37" w:rsidRDefault="002A3664" w:rsidP="002A3664">
      <w:pPr>
        <w:rPr>
          <w:sz w:val="20"/>
          <w:szCs w:val="20"/>
        </w:rPr>
      </w:pPr>
    </w:p>
    <w:tbl>
      <w:tblPr>
        <w:tblW w:w="2562" w:type="dxa"/>
        <w:tblInd w:w="743" w:type="dxa"/>
        <w:tblCellMar>
          <w:left w:w="70" w:type="dxa"/>
          <w:right w:w="70" w:type="dxa"/>
        </w:tblCellMar>
        <w:tblLook w:val="04A0"/>
      </w:tblPr>
      <w:tblGrid>
        <w:gridCol w:w="1853"/>
        <w:gridCol w:w="709"/>
      </w:tblGrid>
      <w:tr w:rsidR="002A3664" w:rsidRPr="00067C37" w:rsidTr="00C93D49">
        <w:trPr>
          <w:trHeight w:val="300"/>
        </w:trPr>
        <w:tc>
          <w:tcPr>
            <w:tcW w:w="1853" w:type="dxa"/>
            <w:noWrap/>
            <w:vAlign w:val="center"/>
            <w:hideMark/>
          </w:tcPr>
          <w:p w:rsidR="002A3664" w:rsidRPr="00067C37" w:rsidRDefault="002A3664" w:rsidP="00C93D49">
            <w:pPr>
              <w:rPr>
                <w:color w:val="000000"/>
                <w:sz w:val="20"/>
                <w:szCs w:val="20"/>
              </w:rPr>
            </w:pPr>
          </w:p>
        </w:tc>
        <w:tc>
          <w:tcPr>
            <w:tcW w:w="709" w:type="dxa"/>
            <w:noWrap/>
            <w:vAlign w:val="center"/>
            <w:hideMark/>
          </w:tcPr>
          <w:p w:rsidR="002A3664" w:rsidRPr="00067C37" w:rsidRDefault="002A3664" w:rsidP="00C93D49">
            <w:pPr>
              <w:rPr>
                <w:color w:val="000000"/>
                <w:sz w:val="20"/>
                <w:szCs w:val="20"/>
              </w:rPr>
            </w:pPr>
          </w:p>
        </w:tc>
      </w:tr>
    </w:tbl>
    <w:p w:rsidR="002A3664" w:rsidRDefault="002A3664" w:rsidP="002A3664">
      <w:pPr>
        <w:pStyle w:val="Balk2"/>
      </w:pPr>
      <w:bookmarkStart w:id="74" w:name="_Toc428261222"/>
    </w:p>
    <w:p w:rsidR="002A3664" w:rsidRDefault="002A3664" w:rsidP="002A3664">
      <w:pPr>
        <w:rPr>
          <w:szCs w:val="28"/>
        </w:rPr>
      </w:pPr>
      <w: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34"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“GAST</w:t>
      </w:r>
      <w:r w:rsidR="009007C1" w:rsidRPr="00E741FE">
        <w:rPr>
          <w:color w:val="000000" w:themeColor="text1"/>
          <w:szCs w:val="24"/>
        </w:rPr>
        <w:t xml:space="preserve">ROENTEROLOJİ </w:t>
      </w:r>
      <w:r w:rsidR="005255B4" w:rsidRPr="00E741FE">
        <w:rPr>
          <w:color w:val="000000" w:themeColor="text1"/>
          <w:szCs w:val="24"/>
        </w:rPr>
        <w:t>B.D.”</w:t>
      </w:r>
      <w:r w:rsidR="009007C1" w:rsidRPr="00E741FE">
        <w:rPr>
          <w:color w:val="000000" w:themeColor="text1"/>
          <w:szCs w:val="24"/>
        </w:rPr>
        <w:t xml:space="preserve"> SEÇMELİ STAJ PROG</w:t>
      </w:r>
      <w:r w:rsidRPr="00E741FE">
        <w:rPr>
          <w:color w:val="000000" w:themeColor="text1"/>
          <w:szCs w:val="24"/>
        </w:rPr>
        <w:t>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3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9007C1" w:rsidP="002A3664">
      <w:pPr>
        <w:tabs>
          <w:tab w:val="left" w:pos="1380"/>
          <w:tab w:val="left" w:pos="2920"/>
          <w:tab w:val="left" w:pos="4460"/>
          <w:tab w:val="left" w:pos="6000"/>
          <w:tab w:val="left" w:pos="7540"/>
        </w:tabs>
        <w:ind w:left="60"/>
        <w:rPr>
          <w:sz w:val="18"/>
          <w:szCs w:val="18"/>
        </w:rPr>
      </w:pPr>
      <w:r>
        <w:rPr>
          <w:sz w:val="18"/>
          <w:szCs w:val="18"/>
        </w:rPr>
        <w:t>Pratik: 18</w:t>
      </w:r>
      <w:r w:rsidR="002A3664" w:rsidRPr="00D84C63">
        <w:rPr>
          <w:sz w:val="18"/>
          <w:szCs w:val="18"/>
        </w:rPr>
        <w:t xml:space="preserve"> saat</w:t>
      </w:r>
    </w:p>
    <w:p w:rsidR="009007C1" w:rsidRPr="00D84C63" w:rsidRDefault="009007C1" w:rsidP="002A3664">
      <w:pPr>
        <w:tabs>
          <w:tab w:val="left" w:pos="1380"/>
          <w:tab w:val="left" w:pos="2920"/>
          <w:tab w:val="left" w:pos="4460"/>
          <w:tab w:val="left" w:pos="6000"/>
          <w:tab w:val="left" w:pos="7540"/>
        </w:tabs>
        <w:ind w:left="60"/>
        <w:rPr>
          <w:sz w:val="18"/>
          <w:szCs w:val="18"/>
        </w:rPr>
      </w:pPr>
      <w:r>
        <w:rPr>
          <w:sz w:val="18"/>
          <w:szCs w:val="18"/>
        </w:rPr>
        <w:t>Serbest Çalışma Saati:24 saat</w:t>
      </w:r>
    </w:p>
    <w:p w:rsidR="002A3664" w:rsidRDefault="009007C1" w:rsidP="002A3664">
      <w:pPr>
        <w:tabs>
          <w:tab w:val="left" w:pos="1380"/>
          <w:tab w:val="left" w:pos="2920"/>
          <w:tab w:val="left" w:pos="4460"/>
          <w:tab w:val="left" w:pos="6000"/>
          <w:tab w:val="left" w:pos="7540"/>
        </w:tabs>
        <w:ind w:left="60"/>
        <w:rPr>
          <w:sz w:val="18"/>
          <w:szCs w:val="18"/>
        </w:rPr>
      </w:pPr>
      <w:r>
        <w:rPr>
          <w:sz w:val="18"/>
          <w:szCs w:val="18"/>
        </w:rPr>
        <w:t>Teorik: 0</w:t>
      </w:r>
      <w:r w:rsidR="002A3664" w:rsidRPr="00D84C63">
        <w:rPr>
          <w:sz w:val="18"/>
          <w:szCs w:val="18"/>
        </w:rPr>
        <w:t xml:space="preserve"> saat </w:t>
      </w:r>
    </w:p>
    <w:p w:rsidR="002A3664" w:rsidRDefault="002A3664" w:rsidP="002A3664">
      <w:pPr>
        <w:rPr>
          <w:sz w:val="18"/>
          <w:szCs w:val="18"/>
        </w:rPr>
      </w:pPr>
      <w:r>
        <w:rPr>
          <w:sz w:val="18"/>
          <w:szCs w:val="18"/>
        </w:rPr>
        <w:br w:type="page"/>
      </w:r>
    </w:p>
    <w:p w:rsidR="002A3664" w:rsidRDefault="002A3664" w:rsidP="002A3664">
      <w:pPr>
        <w:rPr>
          <w:sz w:val="18"/>
          <w:szCs w:val="18"/>
        </w:rPr>
      </w:pP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“TIBBİ ONKOLOJİ</w:t>
      </w:r>
      <w:r w:rsidR="005255B4" w:rsidRPr="00E741FE">
        <w:rPr>
          <w:color w:val="000000" w:themeColor="text1"/>
          <w:szCs w:val="24"/>
        </w:rPr>
        <w:t xml:space="preserve"> B.D ” SEÇMELİ STAJ PROG</w:t>
      </w:r>
      <w:r w:rsidRPr="00E741FE">
        <w:rPr>
          <w:color w:val="000000" w:themeColor="text1"/>
          <w:szCs w:val="24"/>
        </w:rPr>
        <w:t>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890" w:type="dxa"/>
        <w:tblCellMar>
          <w:left w:w="70" w:type="dxa"/>
          <w:right w:w="70" w:type="dxa"/>
        </w:tblCellMar>
        <w:tblLook w:val="04A0"/>
      </w:tblPr>
      <w:tblGrid>
        <w:gridCol w:w="1320"/>
        <w:gridCol w:w="2011"/>
        <w:gridCol w:w="1559"/>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2011"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57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559"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Makale tartışması</w:t>
            </w:r>
          </w:p>
        </w:tc>
      </w:tr>
      <w:tr w:rsidR="002A3664" w:rsidRPr="00D84C63" w:rsidTr="00C93D49">
        <w:trPr>
          <w:gridAfter w:val="1"/>
          <w:wAfter w:w="1559"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Vizit-Vaka-Klinik Gözlem</w:t>
            </w:r>
          </w:p>
        </w:tc>
      </w:tr>
      <w:tr w:rsidR="002A3664" w:rsidRPr="00D84C63" w:rsidTr="00C93D49">
        <w:trPr>
          <w:gridAfter w:val="1"/>
          <w:wAfter w:w="1559"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ind w:left="60"/>
        <w:rPr>
          <w:sz w:val="18"/>
          <w:szCs w:val="18"/>
        </w:rPr>
      </w:pPr>
    </w:p>
    <w:p w:rsidR="005255B4" w:rsidRDefault="005255B4" w:rsidP="005255B4">
      <w:pPr>
        <w:tabs>
          <w:tab w:val="left" w:pos="1380"/>
          <w:tab w:val="left" w:pos="2920"/>
          <w:tab w:val="left" w:pos="4460"/>
          <w:tab w:val="left" w:pos="6000"/>
          <w:tab w:val="left" w:pos="7540"/>
        </w:tabs>
        <w:ind w:left="60"/>
        <w:rPr>
          <w:sz w:val="18"/>
          <w:szCs w:val="18"/>
        </w:rPr>
      </w:pPr>
      <w:r>
        <w:rPr>
          <w:sz w:val="18"/>
          <w:szCs w:val="18"/>
        </w:rPr>
        <w:t>Pratik: 31</w:t>
      </w:r>
      <w:r w:rsidRPr="00D84C63">
        <w:rPr>
          <w:sz w:val="18"/>
          <w:szCs w:val="18"/>
        </w:rPr>
        <w:t xml:space="preserve"> saat</w:t>
      </w:r>
    </w:p>
    <w:p w:rsidR="005255B4" w:rsidRPr="00D84C63" w:rsidRDefault="005255B4" w:rsidP="005255B4">
      <w:pPr>
        <w:tabs>
          <w:tab w:val="left" w:pos="1380"/>
          <w:tab w:val="left" w:pos="2920"/>
          <w:tab w:val="left" w:pos="4460"/>
          <w:tab w:val="left" w:pos="6000"/>
          <w:tab w:val="left" w:pos="7540"/>
        </w:tabs>
        <w:ind w:left="60"/>
        <w:rPr>
          <w:sz w:val="18"/>
          <w:szCs w:val="18"/>
        </w:rPr>
      </w:pPr>
      <w:r>
        <w:rPr>
          <w:sz w:val="18"/>
          <w:szCs w:val="18"/>
        </w:rPr>
        <w:t>Serbest Çalışma Saati:11 saat</w:t>
      </w:r>
    </w:p>
    <w:p w:rsidR="002A3664" w:rsidRDefault="005255B4" w:rsidP="005255B4">
      <w:pPr>
        <w:rPr>
          <w:sz w:val="18"/>
          <w:szCs w:val="18"/>
        </w:rPr>
      </w:pPr>
      <w:r>
        <w:rPr>
          <w:sz w:val="18"/>
          <w:szCs w:val="18"/>
        </w:rPr>
        <w:t xml:space="preserve"> Teorik: 0</w:t>
      </w:r>
      <w:r w:rsidRPr="00D84C63">
        <w:rPr>
          <w:sz w:val="18"/>
          <w:szCs w:val="18"/>
        </w:rPr>
        <w:t xml:space="preserve"> saat</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rPr>
          <w:szCs w:val="28"/>
        </w:rPr>
      </w:pPr>
      <w:r>
        <w:rPr>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 xml:space="preserve">“HEMOTOLOJİ </w:t>
      </w:r>
      <w:r w:rsidR="005255B4" w:rsidRPr="00E741FE">
        <w:rPr>
          <w:color w:val="000000" w:themeColor="text1"/>
          <w:szCs w:val="24"/>
        </w:rPr>
        <w:t xml:space="preserve">B. D.” </w:t>
      </w:r>
      <w:r w:rsidRPr="00E741FE">
        <w:rPr>
          <w:color w:val="000000" w:themeColor="text1"/>
          <w:szCs w:val="24"/>
        </w:rPr>
        <w:t xml:space="preserve">SEÇMELİ STAJ </w:t>
      </w:r>
      <w:r w:rsidR="00226269">
        <w:rPr>
          <w:color w:val="000000" w:themeColor="text1"/>
          <w:szCs w:val="24"/>
        </w:rPr>
        <w:t>PROGRAMI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Vizit</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sidRPr="003B69AB">
              <w:rPr>
                <w:sz w:val="18"/>
                <w:szCs w:val="18"/>
              </w:rPr>
              <w:t>Pratik-Hasta Muayene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36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sidRPr="003B69AB">
              <w:rPr>
                <w:sz w:val="18"/>
                <w:szCs w:val="18"/>
              </w:rPr>
              <w:t>Serbest Çalışma</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9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tcBorders>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5255B4" w:rsidRDefault="005255B4" w:rsidP="005255B4">
      <w:pPr>
        <w:tabs>
          <w:tab w:val="left" w:pos="1380"/>
          <w:tab w:val="left" w:pos="2920"/>
          <w:tab w:val="left" w:pos="4460"/>
          <w:tab w:val="left" w:pos="6000"/>
          <w:tab w:val="left" w:pos="7540"/>
        </w:tabs>
        <w:ind w:left="60"/>
        <w:rPr>
          <w:sz w:val="18"/>
          <w:szCs w:val="18"/>
        </w:rPr>
      </w:pPr>
      <w:r>
        <w:rPr>
          <w:sz w:val="18"/>
          <w:szCs w:val="18"/>
        </w:rPr>
        <w:t>Pratik: 36</w:t>
      </w:r>
      <w:r w:rsidRPr="00D84C63">
        <w:rPr>
          <w:sz w:val="18"/>
          <w:szCs w:val="18"/>
        </w:rPr>
        <w:t xml:space="preserve"> saat</w:t>
      </w:r>
    </w:p>
    <w:p w:rsidR="005255B4" w:rsidRPr="00D84C63" w:rsidRDefault="005255B4" w:rsidP="005255B4">
      <w:pPr>
        <w:tabs>
          <w:tab w:val="left" w:pos="1380"/>
          <w:tab w:val="left" w:pos="2920"/>
          <w:tab w:val="left" w:pos="4460"/>
          <w:tab w:val="left" w:pos="6000"/>
          <w:tab w:val="left" w:pos="7540"/>
        </w:tabs>
        <w:ind w:left="60"/>
        <w:rPr>
          <w:sz w:val="18"/>
          <w:szCs w:val="18"/>
        </w:rPr>
      </w:pPr>
      <w:r>
        <w:rPr>
          <w:sz w:val="18"/>
          <w:szCs w:val="18"/>
        </w:rPr>
        <w:t>Serbest Çalışma Saati:6 saat</w:t>
      </w:r>
    </w:p>
    <w:p w:rsidR="002A3664" w:rsidRDefault="005255B4" w:rsidP="005255B4">
      <w:pPr>
        <w:rPr>
          <w:szCs w:val="28"/>
        </w:rPr>
      </w:pPr>
      <w:r>
        <w:rPr>
          <w:sz w:val="18"/>
          <w:szCs w:val="18"/>
        </w:rPr>
        <w:t>Teorik: 0</w:t>
      </w:r>
      <w:r w:rsidRPr="00D84C63">
        <w:rPr>
          <w:sz w:val="18"/>
          <w:szCs w:val="18"/>
        </w:rPr>
        <w:t xml:space="preserve"> saat</w:t>
      </w:r>
    </w:p>
    <w:p w:rsidR="002A3664" w:rsidRDefault="002A3664" w:rsidP="002A3664">
      <w:pPr>
        <w:rPr>
          <w:szCs w:val="28"/>
        </w:rPr>
      </w:pPr>
      <w:r>
        <w:rPr>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lastRenderedPageBreak/>
              <w:t>08.30 - 09.20</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Pr>
                <w:sz w:val="18"/>
                <w:szCs w:val="18"/>
              </w:rPr>
              <w:t>Dergi saati</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41FE" w:rsidRDefault="002A3664" w:rsidP="002A3664">
      <w:pPr>
        <w:pStyle w:val="Balk2"/>
        <w:rPr>
          <w:color w:val="000000" w:themeColor="text1"/>
          <w:szCs w:val="24"/>
        </w:rPr>
      </w:pPr>
      <w:r w:rsidRPr="00E741FE">
        <w:rPr>
          <w:color w:val="000000" w:themeColor="text1"/>
          <w:szCs w:val="24"/>
        </w:rPr>
        <w:t>“</w:t>
      </w:r>
      <w:r w:rsidR="005255B4" w:rsidRPr="00E741FE">
        <w:rPr>
          <w:color w:val="000000" w:themeColor="text1"/>
          <w:szCs w:val="24"/>
        </w:rPr>
        <w:t xml:space="preserve"> </w:t>
      </w:r>
      <w:r w:rsidRPr="00E741FE">
        <w:rPr>
          <w:color w:val="000000" w:themeColor="text1"/>
          <w:szCs w:val="24"/>
        </w:rPr>
        <w:t xml:space="preserve">ROMATOLOJİ </w:t>
      </w:r>
      <w:r w:rsidR="005255B4" w:rsidRPr="00E741FE">
        <w:rPr>
          <w:color w:val="000000" w:themeColor="text1"/>
          <w:szCs w:val="24"/>
        </w:rPr>
        <w:t>B.D. ” SEÇMELİ STAJ PROG</w:t>
      </w:r>
      <w:r w:rsidRPr="00E741FE">
        <w:rPr>
          <w:color w:val="000000" w:themeColor="text1"/>
          <w:szCs w:val="24"/>
        </w:rPr>
        <w:t>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gridAfter w:val="1"/>
          <w:wAfter w:w="1605"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CB5924">
              <w:rPr>
                <w:sz w:val="18"/>
                <w:szCs w:val="18"/>
              </w:rPr>
              <w:t>Poliklinik gözlem</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5255B4" w:rsidRPr="005255B4" w:rsidRDefault="005255B4" w:rsidP="005255B4">
      <w:pPr>
        <w:tabs>
          <w:tab w:val="left" w:pos="1380"/>
          <w:tab w:val="left" w:pos="2920"/>
          <w:tab w:val="left" w:pos="4460"/>
          <w:tab w:val="left" w:pos="6000"/>
          <w:tab w:val="left" w:pos="7540"/>
        </w:tabs>
        <w:ind w:left="60"/>
        <w:rPr>
          <w:sz w:val="18"/>
          <w:szCs w:val="18"/>
        </w:rPr>
      </w:pPr>
      <w:r>
        <w:rPr>
          <w:sz w:val="18"/>
          <w:szCs w:val="18"/>
        </w:rPr>
        <w:t>PRATİK : 42</w:t>
      </w:r>
      <w:r w:rsidRPr="005255B4">
        <w:rPr>
          <w:sz w:val="18"/>
          <w:szCs w:val="18"/>
        </w:rPr>
        <w:t xml:space="preserve"> saat</w:t>
      </w:r>
    </w:p>
    <w:p w:rsidR="005255B4" w:rsidRPr="005255B4" w:rsidRDefault="005255B4" w:rsidP="005255B4">
      <w:pPr>
        <w:tabs>
          <w:tab w:val="left" w:pos="1380"/>
          <w:tab w:val="left" w:pos="2920"/>
          <w:tab w:val="left" w:pos="4460"/>
          <w:tab w:val="left" w:pos="6000"/>
          <w:tab w:val="left" w:pos="7540"/>
        </w:tabs>
        <w:ind w:left="60"/>
        <w:rPr>
          <w:sz w:val="18"/>
          <w:szCs w:val="18"/>
        </w:rPr>
      </w:pPr>
      <w:r w:rsidRPr="005255B4">
        <w:rPr>
          <w:sz w:val="18"/>
          <w:szCs w:val="18"/>
        </w:rPr>
        <w:t>TEORİK:0</w:t>
      </w:r>
    </w:p>
    <w:p w:rsidR="005255B4" w:rsidRDefault="005255B4" w:rsidP="005255B4">
      <w:pPr>
        <w:tabs>
          <w:tab w:val="left" w:pos="1380"/>
          <w:tab w:val="left" w:pos="2920"/>
          <w:tab w:val="left" w:pos="4460"/>
          <w:tab w:val="left" w:pos="6000"/>
          <w:tab w:val="left" w:pos="7540"/>
        </w:tabs>
        <w:ind w:left="60"/>
        <w:rPr>
          <w:sz w:val="18"/>
          <w:szCs w:val="18"/>
        </w:rPr>
      </w:pPr>
      <w:r w:rsidRPr="005255B4">
        <w:rPr>
          <w:sz w:val="18"/>
          <w:szCs w:val="18"/>
        </w:rPr>
        <w:t>SERBEST ZAMAN:</w:t>
      </w:r>
      <w:r>
        <w:rPr>
          <w:sz w:val="18"/>
          <w:szCs w:val="18"/>
        </w:rPr>
        <w:t>0</w:t>
      </w:r>
      <w:r w:rsidRPr="005255B4">
        <w:rPr>
          <w:sz w:val="18"/>
          <w:szCs w:val="18"/>
        </w:rPr>
        <w:t xml:space="preserve"> saat</w:t>
      </w:r>
    </w:p>
    <w:p w:rsidR="002A3664" w:rsidRDefault="002A3664" w:rsidP="005255B4">
      <w:pPr>
        <w:rPr>
          <w:szCs w:val="28"/>
        </w:rPr>
      </w:pPr>
    </w:p>
    <w:p w:rsidR="002A3664" w:rsidRDefault="002A3664" w:rsidP="005255B4">
      <w:pPr>
        <w:rPr>
          <w:szCs w:val="28"/>
        </w:rPr>
      </w:pPr>
    </w:p>
    <w:p w:rsidR="002A3664" w:rsidRDefault="002A3664" w:rsidP="005255B4">
      <w:pPr>
        <w:rPr>
          <w:b/>
          <w:bCs/>
          <w:iCs/>
          <w:color w:val="000000" w:themeColor="text1"/>
          <w:szCs w:val="28"/>
        </w:rPr>
      </w:pPr>
      <w:r>
        <w:rPr>
          <w:color w:val="000000" w:themeColor="text1"/>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FA4FD8"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FA4FD8" w:rsidRDefault="002A3664" w:rsidP="00C93D49">
            <w:pPr>
              <w:jc w:val="center"/>
              <w:rPr>
                <w:b/>
                <w:bCs/>
                <w:color w:val="FFFFFF"/>
                <w:sz w:val="18"/>
                <w:szCs w:val="18"/>
              </w:rPr>
            </w:pPr>
          </w:p>
          <w:p w:rsidR="002A3664" w:rsidRPr="00FA4FD8" w:rsidRDefault="002A3664" w:rsidP="00C93D49">
            <w:pPr>
              <w:jc w:val="center"/>
              <w:rPr>
                <w:b/>
                <w:bCs/>
                <w:color w:val="FFFFFF"/>
                <w:sz w:val="18"/>
                <w:szCs w:val="18"/>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5. gün</w:t>
            </w:r>
          </w:p>
        </w:tc>
      </w:tr>
      <w:tr w:rsidR="002A3664" w:rsidRPr="00FA4FD8"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FA4FD8" w:rsidRDefault="002A3664" w:rsidP="00C93D49">
            <w:pPr>
              <w:rPr>
                <w:sz w:val="18"/>
                <w:szCs w:val="18"/>
              </w:rPr>
            </w:pPr>
            <w:r w:rsidRPr="00FA4FD8">
              <w:rPr>
                <w:sz w:val="18"/>
                <w:szCs w:val="18"/>
              </w:rPr>
              <w:t>Serbest çalışma</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534"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FA4FD8" w:rsidRDefault="002A3664" w:rsidP="00C93D49">
            <w:pPr>
              <w:jc w:val="center"/>
              <w:rPr>
                <w:b/>
                <w:bCs/>
                <w:color w:val="FFFFFF"/>
                <w:sz w:val="18"/>
                <w:szCs w:val="18"/>
              </w:rPr>
            </w:pP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r>
    </w:tbl>
    <w:p w:rsidR="002A3664"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p>
    <w:p w:rsidR="002A3664" w:rsidRPr="004A683E" w:rsidRDefault="002A3664" w:rsidP="002A3664">
      <w:pPr>
        <w:tabs>
          <w:tab w:val="left" w:pos="1380"/>
          <w:tab w:val="left" w:pos="2920"/>
          <w:tab w:val="left" w:pos="4460"/>
          <w:tab w:val="left" w:pos="6000"/>
          <w:tab w:val="left" w:pos="7540"/>
        </w:tabs>
        <w:ind w:left="60"/>
        <w:rPr>
          <w:color w:val="FF0000"/>
          <w:sz w:val="18"/>
          <w:szCs w:val="18"/>
        </w:rPr>
      </w:pPr>
    </w:p>
    <w:p w:rsidR="002A3664" w:rsidRPr="00E741FE" w:rsidRDefault="005255B4" w:rsidP="002A3664">
      <w:pPr>
        <w:pStyle w:val="Balk2"/>
        <w:rPr>
          <w:color w:val="000000" w:themeColor="text1"/>
          <w:szCs w:val="24"/>
        </w:rPr>
      </w:pPr>
      <w:r w:rsidRPr="00E741FE">
        <w:rPr>
          <w:color w:val="000000" w:themeColor="text1"/>
          <w:szCs w:val="24"/>
        </w:rPr>
        <w:t xml:space="preserve">“NEFROLOJİ B.D.“ </w:t>
      </w:r>
      <w:r w:rsidR="004A683E" w:rsidRPr="00E741FE">
        <w:rPr>
          <w:color w:val="000000" w:themeColor="text1"/>
          <w:szCs w:val="24"/>
        </w:rPr>
        <w:t>SEÇMELİ STAJ PROG</w:t>
      </w:r>
      <w:r w:rsidR="002A3664" w:rsidRPr="00E741FE">
        <w:rPr>
          <w:color w:val="000000" w:themeColor="text1"/>
          <w:szCs w:val="24"/>
        </w:rPr>
        <w:t>RAMI</w:t>
      </w:r>
    </w:p>
    <w:p w:rsidR="002A3664" w:rsidRPr="00FA4FD8"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rPr>
          <w:sz w:val="18"/>
          <w:szCs w:val="18"/>
        </w:rPr>
      </w:pPr>
    </w:p>
    <w:tbl>
      <w:tblPr>
        <w:tblpPr w:leftFromText="141" w:rightFromText="141" w:vertAnchor="text" w:horzAnchor="margin" w:tblpY="-63"/>
        <w:tblW w:w="4285" w:type="dxa"/>
        <w:tblCellMar>
          <w:left w:w="70" w:type="dxa"/>
          <w:right w:w="70" w:type="dxa"/>
        </w:tblCellMar>
        <w:tblLook w:val="04A0"/>
      </w:tblPr>
      <w:tblGrid>
        <w:gridCol w:w="1267"/>
        <w:gridCol w:w="1478"/>
        <w:gridCol w:w="1540"/>
      </w:tblGrid>
      <w:tr w:rsidR="002A3664" w:rsidRPr="00FA4FD8" w:rsidTr="00C93D49">
        <w:trPr>
          <w:trHeight w:val="179"/>
        </w:trPr>
        <w:tc>
          <w:tcPr>
            <w:tcW w:w="126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FA4FD8" w:rsidRDefault="002A3664" w:rsidP="00C93D49">
            <w:pPr>
              <w:jc w:val="center"/>
              <w:rPr>
                <w:b/>
                <w:bCs/>
                <w:color w:val="FFFFFF"/>
                <w:sz w:val="18"/>
                <w:szCs w:val="18"/>
              </w:rPr>
            </w:pPr>
            <w:r w:rsidRPr="00FA4FD8">
              <w:rPr>
                <w:b/>
                <w:bCs/>
                <w:color w:val="FFFFFF"/>
                <w:sz w:val="18"/>
                <w:szCs w:val="18"/>
              </w:rPr>
              <w:t> </w:t>
            </w:r>
          </w:p>
        </w:tc>
        <w:tc>
          <w:tcPr>
            <w:tcW w:w="1478"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7. gün</w:t>
            </w:r>
          </w:p>
        </w:tc>
      </w:tr>
      <w:tr w:rsidR="002A3664" w:rsidRPr="00FA4FD8" w:rsidTr="00C93D49">
        <w:trPr>
          <w:trHeight w:val="189"/>
        </w:trPr>
        <w:tc>
          <w:tcPr>
            <w:tcW w:w="1267"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Serbest çalışma</w:t>
            </w:r>
          </w:p>
        </w:tc>
        <w:tc>
          <w:tcPr>
            <w:tcW w:w="1540" w:type="dxa"/>
            <w:vMerge w:val="restart"/>
            <w:tcBorders>
              <w:top w:val="nil"/>
              <w:left w:val="nil"/>
              <w:right w:val="single" w:sz="8" w:space="0" w:color="FFFFFF"/>
            </w:tcBorders>
            <w:shd w:val="clear" w:color="000000" w:fill="DBE5F1"/>
            <w:vAlign w:val="center"/>
          </w:tcPr>
          <w:p w:rsidR="002A3664" w:rsidRPr="00FA4FD8" w:rsidRDefault="002A3664" w:rsidP="00C93D49">
            <w:pPr>
              <w:jc w:val="center"/>
              <w:rPr>
                <w:sz w:val="18"/>
                <w:szCs w:val="18"/>
              </w:rPr>
            </w:pPr>
            <w:r w:rsidRPr="00FA4FD8">
              <w:rPr>
                <w:sz w:val="18"/>
                <w:szCs w:val="18"/>
              </w:rPr>
              <w:t>SINAV</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bottom w:val="single" w:sz="8" w:space="0" w:color="FFFFFF"/>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301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FA4FD8" w:rsidRDefault="002A3664" w:rsidP="00C93D49">
            <w:pPr>
              <w:jc w:val="center"/>
              <w:rPr>
                <w:b/>
                <w:bCs/>
                <w:color w:val="FFFFFF"/>
                <w:sz w:val="18"/>
                <w:szCs w:val="18"/>
              </w:rPr>
            </w:pPr>
            <w:r w:rsidRPr="00FA4FD8">
              <w:rPr>
                <w:b/>
                <w:bCs/>
                <w:color w:val="FFFFFF"/>
                <w:sz w:val="18"/>
                <w:szCs w:val="18"/>
              </w:rPr>
              <w:t>Öğle Arası</w:t>
            </w:r>
          </w:p>
        </w:tc>
      </w:tr>
      <w:tr w:rsidR="002A3664" w:rsidRPr="00FA4FD8" w:rsidTr="00C93D49">
        <w:trPr>
          <w:gridAfter w:val="1"/>
          <w:wAfter w:w="1540" w:type="dxa"/>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gridAfter w:val="1"/>
          <w:wAfter w:w="1540" w:type="dxa"/>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gridAfter w:val="1"/>
          <w:wAfter w:w="1540" w:type="dxa"/>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bl>
    <w:p w:rsidR="002A3664" w:rsidRPr="00D84C63" w:rsidRDefault="002A3664" w:rsidP="005255B4">
      <w:pPr>
        <w:tabs>
          <w:tab w:val="left" w:pos="1380"/>
          <w:tab w:val="left" w:pos="2920"/>
          <w:tab w:val="left" w:pos="4460"/>
          <w:tab w:val="left" w:pos="6000"/>
          <w:tab w:val="left" w:pos="7540"/>
        </w:tabs>
        <w:ind w:left="60"/>
        <w:rPr>
          <w:sz w:val="18"/>
          <w:szCs w:val="18"/>
        </w:rPr>
      </w:pPr>
    </w:p>
    <w:p w:rsidR="005255B4" w:rsidRPr="00E715DA" w:rsidRDefault="005255B4" w:rsidP="005255B4">
      <w:pPr>
        <w:rPr>
          <w:sz w:val="16"/>
          <w:szCs w:val="16"/>
        </w:rPr>
      </w:pPr>
      <w:r w:rsidRPr="00E715DA">
        <w:rPr>
          <w:sz w:val="16"/>
          <w:szCs w:val="16"/>
        </w:rPr>
        <w:t>TEORİK DERS SAATİ:9</w:t>
      </w:r>
    </w:p>
    <w:p w:rsidR="005255B4" w:rsidRDefault="005255B4" w:rsidP="005255B4">
      <w:pPr>
        <w:rPr>
          <w:sz w:val="16"/>
          <w:szCs w:val="16"/>
        </w:rPr>
      </w:pPr>
      <w:r w:rsidRPr="00E715DA">
        <w:rPr>
          <w:sz w:val="16"/>
          <w:szCs w:val="16"/>
        </w:rPr>
        <w:t>PRATİK DERS SAATİ: 27</w:t>
      </w:r>
    </w:p>
    <w:p w:rsidR="005255B4" w:rsidRPr="00E715DA" w:rsidRDefault="005255B4" w:rsidP="005255B4">
      <w:pPr>
        <w:rPr>
          <w:sz w:val="16"/>
          <w:szCs w:val="16"/>
        </w:rPr>
      </w:pPr>
      <w:r w:rsidRPr="00E40860">
        <w:rPr>
          <w:sz w:val="16"/>
          <w:szCs w:val="16"/>
        </w:rPr>
        <w:t xml:space="preserve">SERBEST ZAMAN:0  </w:t>
      </w:r>
    </w:p>
    <w:p w:rsidR="002A3664" w:rsidRDefault="002A3664" w:rsidP="005255B4">
      <w:pPr>
        <w:rPr>
          <w:b/>
          <w:bCs/>
          <w:iCs/>
          <w:color w:val="000000" w:themeColor="text1"/>
          <w:szCs w:val="28"/>
        </w:rPr>
      </w:pPr>
      <w:r>
        <w:rPr>
          <w:b/>
          <w:bCs/>
          <w:iCs/>
          <w:color w:val="000000" w:themeColor="text1"/>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FA4FD8"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lastRenderedPageBreak/>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34"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Klinikopatolojik vaka konseyi</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34"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A87ECD" w:rsidRDefault="002A3664" w:rsidP="00C93D49">
            <w:pPr>
              <w:jc w:val="center"/>
              <w:rPr>
                <w:b/>
                <w:bCs/>
                <w:color w:val="FFFFFF"/>
                <w:sz w:val="18"/>
                <w:szCs w:val="18"/>
              </w:rPr>
            </w:pP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5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r>
    </w:tbl>
    <w:p w:rsidR="002A3664" w:rsidRPr="00FA4FD8"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r w:rsidRPr="00FA4FD8">
        <w:rPr>
          <w:sz w:val="18"/>
          <w:szCs w:val="18"/>
        </w:rPr>
        <w:tab/>
      </w:r>
      <w:r w:rsidRPr="00FA4FD8">
        <w:rPr>
          <w:sz w:val="18"/>
          <w:szCs w:val="18"/>
        </w:rPr>
        <w:tab/>
      </w:r>
    </w:p>
    <w:p w:rsidR="002A3664" w:rsidRPr="004A683E" w:rsidRDefault="002A3664" w:rsidP="002A3664">
      <w:pPr>
        <w:tabs>
          <w:tab w:val="left" w:pos="1380"/>
          <w:tab w:val="left" w:pos="2920"/>
          <w:tab w:val="left" w:pos="4460"/>
          <w:tab w:val="left" w:pos="6000"/>
          <w:tab w:val="left" w:pos="7540"/>
        </w:tabs>
        <w:ind w:left="60"/>
        <w:rPr>
          <w:color w:val="FF0000"/>
        </w:rPr>
      </w:pPr>
    </w:p>
    <w:p w:rsidR="005255B4" w:rsidRPr="00E741FE" w:rsidRDefault="005255B4" w:rsidP="005255B4">
      <w:pPr>
        <w:tabs>
          <w:tab w:val="left" w:pos="1380"/>
          <w:tab w:val="left" w:pos="2920"/>
          <w:tab w:val="left" w:pos="4460"/>
          <w:tab w:val="left" w:pos="6000"/>
          <w:tab w:val="left" w:pos="7540"/>
        </w:tabs>
        <w:ind w:left="60"/>
        <w:jc w:val="center"/>
        <w:rPr>
          <w:b/>
          <w:bCs/>
          <w:iCs/>
          <w:color w:val="000000" w:themeColor="text1"/>
        </w:rPr>
      </w:pPr>
      <w:r w:rsidRPr="00E741FE">
        <w:rPr>
          <w:b/>
          <w:bCs/>
          <w:iCs/>
          <w:color w:val="000000" w:themeColor="text1"/>
        </w:rPr>
        <w:t>“ENDOKRİNOLOJİ VE METABOLİZMA HASTALIKLARI B.D.</w:t>
      </w:r>
      <w:r w:rsidR="004A683E" w:rsidRPr="00E741FE">
        <w:rPr>
          <w:b/>
          <w:bCs/>
          <w:iCs/>
          <w:color w:val="000000" w:themeColor="text1"/>
        </w:rPr>
        <w:t>“ SEÇMELİ STAJ PROG</w:t>
      </w:r>
      <w:r w:rsidRPr="00E741FE">
        <w:rPr>
          <w:b/>
          <w:bCs/>
          <w:iCs/>
          <w:color w:val="000000" w:themeColor="text1"/>
        </w:rPr>
        <w:t>RAMI</w:t>
      </w: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rPr>
          <w:sz w:val="18"/>
          <w:szCs w:val="18"/>
        </w:rPr>
      </w:pPr>
    </w:p>
    <w:tbl>
      <w:tblPr>
        <w:tblpPr w:leftFromText="141" w:rightFromText="141" w:vertAnchor="text" w:horzAnchor="margin" w:tblpY="-63"/>
        <w:tblW w:w="4285" w:type="dxa"/>
        <w:tblCellMar>
          <w:left w:w="70" w:type="dxa"/>
          <w:right w:w="70" w:type="dxa"/>
        </w:tblCellMar>
        <w:tblLook w:val="04A0"/>
      </w:tblPr>
      <w:tblGrid>
        <w:gridCol w:w="1267"/>
        <w:gridCol w:w="1478"/>
        <w:gridCol w:w="1540"/>
      </w:tblGrid>
      <w:tr w:rsidR="002A3664" w:rsidRPr="00FA4FD8" w:rsidTr="00C93D49">
        <w:trPr>
          <w:trHeight w:val="179"/>
        </w:trPr>
        <w:tc>
          <w:tcPr>
            <w:tcW w:w="126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FA4FD8" w:rsidRDefault="002A3664" w:rsidP="00C93D49">
            <w:pPr>
              <w:jc w:val="center"/>
              <w:rPr>
                <w:b/>
                <w:bCs/>
                <w:color w:val="FFFFFF"/>
                <w:sz w:val="18"/>
                <w:szCs w:val="18"/>
              </w:rPr>
            </w:pPr>
            <w:r w:rsidRPr="00FA4FD8">
              <w:rPr>
                <w:b/>
                <w:bCs/>
                <w:color w:val="FFFFFF"/>
                <w:sz w:val="18"/>
                <w:szCs w:val="18"/>
              </w:rPr>
              <w:t> </w:t>
            </w:r>
          </w:p>
        </w:tc>
        <w:tc>
          <w:tcPr>
            <w:tcW w:w="1478"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A87ECD" w:rsidRDefault="002A3664" w:rsidP="00C93D49">
            <w:pPr>
              <w:jc w:val="center"/>
              <w:rPr>
                <w:b/>
                <w:bCs/>
                <w:color w:val="FFFFFF"/>
                <w:sz w:val="18"/>
                <w:szCs w:val="18"/>
              </w:rPr>
            </w:pPr>
            <w:r w:rsidRPr="00A87ECD">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A87ECD" w:rsidRDefault="002A3664" w:rsidP="00C93D49">
            <w:pPr>
              <w:jc w:val="center"/>
              <w:rPr>
                <w:b/>
                <w:bCs/>
                <w:color w:val="FFFFFF"/>
                <w:sz w:val="18"/>
                <w:szCs w:val="18"/>
              </w:rPr>
            </w:pPr>
            <w:r w:rsidRPr="00A87ECD">
              <w:rPr>
                <w:b/>
                <w:bCs/>
                <w:color w:val="FFFFFF"/>
                <w:sz w:val="18"/>
                <w:szCs w:val="18"/>
              </w:rPr>
              <w:t>7. gün</w:t>
            </w:r>
          </w:p>
        </w:tc>
      </w:tr>
      <w:tr w:rsidR="002A3664" w:rsidRPr="00FA4FD8" w:rsidTr="00C93D49">
        <w:trPr>
          <w:trHeight w:val="189"/>
        </w:trPr>
        <w:tc>
          <w:tcPr>
            <w:tcW w:w="1267"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301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A87ECD" w:rsidRDefault="002A3664" w:rsidP="00C93D49">
            <w:pPr>
              <w:jc w:val="center"/>
              <w:rPr>
                <w:b/>
                <w:bCs/>
                <w:color w:val="FFFFFF"/>
                <w:sz w:val="18"/>
                <w:szCs w:val="18"/>
              </w:rPr>
            </w:pPr>
            <w:r w:rsidRPr="00A87ECD">
              <w:rPr>
                <w:b/>
                <w:bCs/>
                <w:color w:val="FFFFFF"/>
                <w:sz w:val="18"/>
                <w:szCs w:val="18"/>
              </w:rPr>
              <w:t>Öğle Arası</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Staj sonu değerlendirme</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5255B4" w:rsidRPr="00E715DA" w:rsidRDefault="005255B4" w:rsidP="005255B4">
      <w:pPr>
        <w:rPr>
          <w:sz w:val="16"/>
          <w:szCs w:val="16"/>
        </w:rPr>
      </w:pPr>
      <w:r w:rsidRPr="00E715DA">
        <w:rPr>
          <w:sz w:val="16"/>
          <w:szCs w:val="16"/>
        </w:rPr>
        <w:t>TEORİK DERS SAATİ:9</w:t>
      </w:r>
    </w:p>
    <w:p w:rsidR="005255B4" w:rsidRPr="00E715DA" w:rsidRDefault="005255B4" w:rsidP="005255B4">
      <w:pPr>
        <w:rPr>
          <w:sz w:val="16"/>
          <w:szCs w:val="16"/>
        </w:rPr>
      </w:pPr>
      <w:r w:rsidRPr="00E715DA">
        <w:rPr>
          <w:sz w:val="16"/>
          <w:szCs w:val="16"/>
        </w:rPr>
        <w:t>PRATİK DERS SAATİ: 27</w:t>
      </w:r>
    </w:p>
    <w:p w:rsidR="005255B4" w:rsidRPr="00594D8E" w:rsidRDefault="005255B4" w:rsidP="005255B4">
      <w:pPr>
        <w:rPr>
          <w:sz w:val="18"/>
          <w:szCs w:val="18"/>
        </w:rPr>
      </w:pPr>
      <w:r w:rsidRPr="00E715DA">
        <w:rPr>
          <w:sz w:val="16"/>
          <w:szCs w:val="16"/>
        </w:rPr>
        <w:t>SERBEST ÇALIŞMA: 12</w:t>
      </w:r>
    </w:p>
    <w:p w:rsidR="002A3664" w:rsidRDefault="002A3664" w:rsidP="005255B4">
      <w:pPr>
        <w:rPr>
          <w:b/>
          <w:bCs/>
          <w:iCs/>
          <w:color w:val="000000" w:themeColor="text1"/>
          <w:szCs w:val="28"/>
        </w:rPr>
      </w:pPr>
    </w:p>
    <w:p w:rsidR="002A3664" w:rsidRDefault="002A3664" w:rsidP="005255B4">
      <w:pPr>
        <w:rPr>
          <w:b/>
          <w:bCs/>
          <w:iCs/>
          <w:color w:val="000000" w:themeColor="text1"/>
          <w:szCs w:val="28"/>
        </w:rPr>
      </w:pPr>
      <w:r>
        <w:rPr>
          <w:b/>
          <w:bCs/>
          <w:iCs/>
          <w:color w:val="000000" w:themeColor="text1"/>
          <w:szCs w:val="28"/>
        </w:rPr>
        <w:br w:type="page"/>
      </w:r>
    </w:p>
    <w:p w:rsidR="002A3664" w:rsidRPr="006219F3" w:rsidRDefault="002A3664" w:rsidP="002A3664">
      <w:pPr>
        <w:rPr>
          <w:b/>
          <w:bCs/>
          <w:iCs/>
          <w:color w:val="FF0000"/>
          <w:szCs w:val="28"/>
        </w:rPr>
      </w:pPr>
    </w:p>
    <w:p w:rsidR="002A3664" w:rsidRPr="00E741FE" w:rsidRDefault="002A3664" w:rsidP="002A3664">
      <w:pPr>
        <w:pStyle w:val="Balk2"/>
        <w:rPr>
          <w:color w:val="000000" w:themeColor="text1"/>
        </w:rPr>
      </w:pPr>
      <w:r w:rsidRPr="006219F3">
        <w:rPr>
          <w:color w:val="FF0000"/>
        </w:rPr>
        <w:t xml:space="preserve"> </w:t>
      </w:r>
      <w:r w:rsidRPr="00E741FE">
        <w:rPr>
          <w:color w:val="000000" w:themeColor="text1"/>
        </w:rPr>
        <w:t>“NÖROLOJİ” SEÇMELİ STAJ PROGRAMI</w:t>
      </w:r>
      <w:bookmarkEnd w:id="74"/>
    </w:p>
    <w:p w:rsidR="00CA1D55" w:rsidRPr="00CA1D55" w:rsidRDefault="00CA1D55" w:rsidP="00CA1D55">
      <w:bookmarkStart w:id="75" w:name="_Toc428261223"/>
    </w:p>
    <w:tbl>
      <w:tblPr>
        <w:tblpPr w:leftFromText="141" w:rightFromText="141" w:vertAnchor="text" w:horzAnchor="margin" w:tblpXSpec="center" w:tblpY="68"/>
        <w:tblW w:w="10810" w:type="dxa"/>
        <w:tblCellMar>
          <w:left w:w="70" w:type="dxa"/>
          <w:right w:w="70" w:type="dxa"/>
        </w:tblCellMar>
        <w:tblLook w:val="04A0"/>
      </w:tblPr>
      <w:tblGrid>
        <w:gridCol w:w="1475"/>
        <w:gridCol w:w="1985"/>
        <w:gridCol w:w="2125"/>
        <w:gridCol w:w="184"/>
        <w:gridCol w:w="397"/>
        <w:gridCol w:w="1172"/>
        <w:gridCol w:w="103"/>
        <w:gridCol w:w="1606"/>
        <w:gridCol w:w="95"/>
        <w:gridCol w:w="567"/>
        <w:gridCol w:w="1101"/>
      </w:tblGrid>
      <w:tr w:rsidR="00CA1D55" w:rsidRPr="00CA1D55" w:rsidTr="00AE1A0A">
        <w:trPr>
          <w:trHeight w:val="300"/>
        </w:trPr>
        <w:tc>
          <w:tcPr>
            <w:tcW w:w="1475" w:type="dxa"/>
            <w:tcBorders>
              <w:top w:val="single" w:sz="8" w:space="0" w:color="FFFFFF"/>
              <w:left w:val="single" w:sz="8" w:space="0" w:color="FFFFFF"/>
              <w:bottom w:val="single" w:sz="12" w:space="0" w:color="FFFFFF"/>
              <w:right w:val="single" w:sz="8" w:space="0" w:color="FFFFFF"/>
            </w:tcBorders>
            <w:shd w:val="clear" w:color="000000" w:fill="FFFFFF"/>
            <w:hideMark/>
          </w:tcPr>
          <w:p w:rsidR="00CA1D55" w:rsidRPr="00CA1D55" w:rsidRDefault="00CA1D55" w:rsidP="00CA1D55">
            <w:pPr>
              <w:jc w:val="center"/>
              <w:rPr>
                <w:b/>
                <w:bCs/>
                <w:color w:val="FFFFFF"/>
                <w:sz w:val="18"/>
                <w:szCs w:val="18"/>
              </w:rPr>
            </w:pPr>
            <w:r w:rsidRPr="00CA1D55">
              <w:rPr>
                <w:b/>
                <w:bCs/>
                <w:color w:val="FFFFFF"/>
                <w:sz w:val="18"/>
                <w:szCs w:val="18"/>
              </w:rPr>
              <w:t> </w:t>
            </w:r>
          </w:p>
        </w:tc>
        <w:tc>
          <w:tcPr>
            <w:tcW w:w="1985" w:type="dxa"/>
            <w:tcBorders>
              <w:top w:val="single" w:sz="8" w:space="0" w:color="FFFFFF"/>
              <w:left w:val="nil"/>
              <w:bottom w:val="single" w:sz="12" w:space="0" w:color="FFFFFF"/>
              <w:right w:val="single" w:sz="8" w:space="0" w:color="FFFFFF"/>
            </w:tcBorders>
            <w:shd w:val="clear" w:color="000000" w:fill="4F81BD"/>
            <w:hideMark/>
          </w:tcPr>
          <w:p w:rsidR="00CA1D55" w:rsidRPr="00CA1D55" w:rsidRDefault="00CA1D55" w:rsidP="00CA1D55">
            <w:pPr>
              <w:jc w:val="center"/>
              <w:rPr>
                <w:b/>
                <w:bCs/>
                <w:color w:val="FFFFFF"/>
                <w:sz w:val="18"/>
                <w:szCs w:val="18"/>
              </w:rPr>
            </w:pPr>
            <w:r w:rsidRPr="00CA1D55">
              <w:rPr>
                <w:b/>
                <w:bCs/>
                <w:color w:val="FFFFFF"/>
                <w:sz w:val="18"/>
                <w:szCs w:val="18"/>
              </w:rPr>
              <w:t>1. gün</w:t>
            </w:r>
          </w:p>
        </w:tc>
        <w:tc>
          <w:tcPr>
            <w:tcW w:w="2125" w:type="dxa"/>
            <w:tcBorders>
              <w:top w:val="single" w:sz="8" w:space="0" w:color="FFFFFF"/>
              <w:left w:val="nil"/>
              <w:bottom w:val="single" w:sz="12" w:space="0" w:color="FFFFFF"/>
              <w:right w:val="single" w:sz="8" w:space="0" w:color="FFFFFF"/>
            </w:tcBorders>
            <w:shd w:val="clear" w:color="000000" w:fill="4F81BD"/>
            <w:hideMark/>
          </w:tcPr>
          <w:p w:rsidR="00CA1D55" w:rsidRPr="00CA1D55" w:rsidRDefault="00CA1D55" w:rsidP="00CA1D55">
            <w:pPr>
              <w:jc w:val="center"/>
              <w:rPr>
                <w:b/>
                <w:bCs/>
                <w:color w:val="FFFFFF"/>
                <w:sz w:val="18"/>
                <w:szCs w:val="18"/>
              </w:rPr>
            </w:pPr>
            <w:r w:rsidRPr="00CA1D55">
              <w:rPr>
                <w:b/>
                <w:bCs/>
                <w:color w:val="FFFFFF"/>
                <w:sz w:val="18"/>
                <w:szCs w:val="18"/>
              </w:rPr>
              <w:t>2. gün</w:t>
            </w:r>
          </w:p>
        </w:tc>
        <w:tc>
          <w:tcPr>
            <w:tcW w:w="1753" w:type="dxa"/>
            <w:gridSpan w:val="3"/>
            <w:tcBorders>
              <w:top w:val="single" w:sz="8" w:space="0" w:color="FFFFFF"/>
              <w:left w:val="nil"/>
              <w:bottom w:val="single" w:sz="12" w:space="0" w:color="FFFFFF"/>
              <w:right w:val="single" w:sz="8" w:space="0" w:color="FFFFFF"/>
            </w:tcBorders>
            <w:shd w:val="clear" w:color="000000" w:fill="4F81BD"/>
            <w:hideMark/>
          </w:tcPr>
          <w:p w:rsidR="00CA1D55" w:rsidRPr="00CA1D55" w:rsidRDefault="00CA1D55" w:rsidP="00CA1D55">
            <w:pPr>
              <w:jc w:val="center"/>
              <w:rPr>
                <w:b/>
                <w:bCs/>
                <w:color w:val="FFFFFF"/>
                <w:sz w:val="18"/>
                <w:szCs w:val="18"/>
              </w:rPr>
            </w:pPr>
            <w:r w:rsidRPr="00CA1D55">
              <w:rPr>
                <w:b/>
                <w:bCs/>
                <w:color w:val="FFFFFF"/>
                <w:sz w:val="18"/>
                <w:szCs w:val="18"/>
              </w:rPr>
              <w:t>3. gün</w:t>
            </w:r>
          </w:p>
        </w:tc>
        <w:tc>
          <w:tcPr>
            <w:tcW w:w="1709" w:type="dxa"/>
            <w:gridSpan w:val="2"/>
            <w:tcBorders>
              <w:top w:val="single" w:sz="8" w:space="0" w:color="FFFFFF"/>
              <w:left w:val="nil"/>
              <w:bottom w:val="single" w:sz="12" w:space="0" w:color="FFFFFF"/>
              <w:right w:val="single" w:sz="8" w:space="0" w:color="FFFFFF"/>
            </w:tcBorders>
            <w:shd w:val="clear" w:color="000000" w:fill="4F81BD"/>
            <w:hideMark/>
          </w:tcPr>
          <w:p w:rsidR="00CA1D55" w:rsidRPr="00CA1D55" w:rsidRDefault="00CA1D55" w:rsidP="00CA1D55">
            <w:pPr>
              <w:jc w:val="center"/>
              <w:rPr>
                <w:b/>
                <w:bCs/>
                <w:color w:val="FFFFFF"/>
                <w:sz w:val="18"/>
                <w:szCs w:val="18"/>
              </w:rPr>
            </w:pPr>
            <w:r w:rsidRPr="00CA1D55">
              <w:rPr>
                <w:b/>
                <w:bCs/>
                <w:color w:val="FFFFFF"/>
                <w:sz w:val="18"/>
                <w:szCs w:val="18"/>
              </w:rPr>
              <w:t>4. gün</w:t>
            </w:r>
          </w:p>
        </w:tc>
        <w:tc>
          <w:tcPr>
            <w:tcW w:w="1763" w:type="dxa"/>
            <w:gridSpan w:val="3"/>
            <w:tcBorders>
              <w:top w:val="single" w:sz="8" w:space="0" w:color="FFFFFF"/>
              <w:left w:val="nil"/>
              <w:bottom w:val="single" w:sz="12" w:space="0" w:color="FFFFFF"/>
              <w:right w:val="single" w:sz="8" w:space="0" w:color="FFFFFF"/>
            </w:tcBorders>
            <w:shd w:val="clear" w:color="000000" w:fill="4F81BD"/>
            <w:hideMark/>
          </w:tcPr>
          <w:p w:rsidR="00CA1D55" w:rsidRPr="00CA1D55" w:rsidRDefault="00CA1D55" w:rsidP="00CA1D55">
            <w:pPr>
              <w:jc w:val="center"/>
              <w:rPr>
                <w:b/>
                <w:bCs/>
                <w:color w:val="FFFFFF"/>
                <w:sz w:val="18"/>
                <w:szCs w:val="18"/>
              </w:rPr>
            </w:pPr>
            <w:r w:rsidRPr="00CA1D55">
              <w:rPr>
                <w:b/>
                <w:bCs/>
                <w:color w:val="FFFFFF"/>
                <w:sz w:val="18"/>
                <w:szCs w:val="18"/>
              </w:rPr>
              <w:t>5. gün</w:t>
            </w:r>
          </w:p>
        </w:tc>
      </w:tr>
      <w:tr w:rsidR="00CA1D55" w:rsidRPr="00CA1D55" w:rsidTr="00AE1A0A">
        <w:trPr>
          <w:trHeight w:val="222"/>
        </w:trPr>
        <w:tc>
          <w:tcPr>
            <w:tcW w:w="1475" w:type="dxa"/>
            <w:tcBorders>
              <w:top w:val="nil"/>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r w:rsidRPr="00CA1D55">
              <w:rPr>
                <w:b/>
                <w:bCs/>
                <w:color w:val="FFFFFF"/>
                <w:sz w:val="18"/>
                <w:szCs w:val="18"/>
              </w:rPr>
              <w:t>08.00 - 09.30</w:t>
            </w: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397"/>
              <w:rPr>
                <w:sz w:val="18"/>
                <w:szCs w:val="18"/>
              </w:rPr>
            </w:pPr>
            <w:r w:rsidRPr="00CA1D55">
              <w:rPr>
                <w:spacing w:val="-1"/>
                <w:sz w:val="18"/>
                <w:szCs w:val="18"/>
              </w:rPr>
              <w:t>Olgu</w:t>
            </w:r>
            <w:r w:rsidRPr="00CA1D55">
              <w:rPr>
                <w:spacing w:val="-9"/>
                <w:sz w:val="18"/>
                <w:szCs w:val="18"/>
              </w:rPr>
              <w:t xml:space="preserve"> </w:t>
            </w:r>
            <w:r w:rsidRPr="00CA1D55">
              <w:rPr>
                <w:sz w:val="18"/>
                <w:szCs w:val="18"/>
              </w:rPr>
              <w:t>Hazırlama</w:t>
            </w:r>
          </w:p>
        </w:tc>
        <w:tc>
          <w:tcPr>
            <w:tcW w:w="212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522"/>
              <w:rPr>
                <w:sz w:val="18"/>
                <w:szCs w:val="18"/>
              </w:rPr>
            </w:pPr>
            <w:r w:rsidRPr="00CA1D55">
              <w:rPr>
                <w:spacing w:val="-1"/>
                <w:sz w:val="18"/>
                <w:szCs w:val="18"/>
              </w:rPr>
              <w:t>Olgu</w:t>
            </w:r>
            <w:r w:rsidRPr="00CA1D55">
              <w:rPr>
                <w:spacing w:val="-9"/>
                <w:sz w:val="18"/>
                <w:szCs w:val="18"/>
              </w:rPr>
              <w:t xml:space="preserve"> </w:t>
            </w:r>
            <w:r w:rsidRPr="00CA1D55">
              <w:rPr>
                <w:sz w:val="18"/>
                <w:szCs w:val="18"/>
              </w:rPr>
              <w:t>Hazırlama</w:t>
            </w:r>
          </w:p>
        </w:tc>
        <w:tc>
          <w:tcPr>
            <w:tcW w:w="1753" w:type="dxa"/>
            <w:gridSpan w:val="3"/>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182"/>
              <w:rPr>
                <w:sz w:val="18"/>
                <w:szCs w:val="18"/>
              </w:rPr>
            </w:pPr>
            <w:r w:rsidRPr="00CA1D55">
              <w:rPr>
                <w:spacing w:val="-1"/>
                <w:sz w:val="18"/>
                <w:szCs w:val="18"/>
              </w:rPr>
              <w:t>Olgu</w:t>
            </w:r>
            <w:r w:rsidRPr="00CA1D55">
              <w:rPr>
                <w:spacing w:val="-9"/>
                <w:sz w:val="18"/>
                <w:szCs w:val="18"/>
              </w:rPr>
              <w:t xml:space="preserve"> </w:t>
            </w:r>
            <w:r w:rsidRPr="00CA1D55">
              <w:rPr>
                <w:sz w:val="18"/>
                <w:szCs w:val="18"/>
              </w:rPr>
              <w:t>Hazırlama</w:t>
            </w:r>
          </w:p>
        </w:tc>
        <w:tc>
          <w:tcPr>
            <w:tcW w:w="1709"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184"/>
              <w:rPr>
                <w:sz w:val="18"/>
                <w:szCs w:val="18"/>
              </w:rPr>
            </w:pPr>
            <w:r w:rsidRPr="00CA1D55">
              <w:rPr>
                <w:spacing w:val="-1"/>
                <w:sz w:val="18"/>
                <w:szCs w:val="18"/>
              </w:rPr>
              <w:t>Olgu</w:t>
            </w:r>
            <w:r w:rsidRPr="00CA1D55">
              <w:rPr>
                <w:spacing w:val="-9"/>
                <w:sz w:val="18"/>
                <w:szCs w:val="18"/>
              </w:rPr>
              <w:t xml:space="preserve"> </w:t>
            </w:r>
            <w:r w:rsidRPr="00CA1D55">
              <w:rPr>
                <w:sz w:val="18"/>
                <w:szCs w:val="18"/>
              </w:rPr>
              <w:t>Hazırlama</w:t>
            </w:r>
          </w:p>
        </w:tc>
        <w:tc>
          <w:tcPr>
            <w:tcW w:w="1763" w:type="dxa"/>
            <w:gridSpan w:val="3"/>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182"/>
              <w:rPr>
                <w:sz w:val="18"/>
                <w:szCs w:val="18"/>
              </w:rPr>
            </w:pPr>
            <w:r w:rsidRPr="00CA1D55">
              <w:rPr>
                <w:spacing w:val="-1"/>
                <w:sz w:val="18"/>
                <w:szCs w:val="18"/>
              </w:rPr>
              <w:t>Olgu</w:t>
            </w:r>
            <w:r w:rsidRPr="00CA1D55">
              <w:rPr>
                <w:spacing w:val="-9"/>
                <w:sz w:val="18"/>
                <w:szCs w:val="18"/>
              </w:rPr>
              <w:t xml:space="preserve"> </w:t>
            </w:r>
            <w:r w:rsidRPr="00CA1D55">
              <w:rPr>
                <w:sz w:val="18"/>
                <w:szCs w:val="18"/>
              </w:rPr>
              <w:t>Hazırlama</w:t>
            </w:r>
          </w:p>
        </w:tc>
      </w:tr>
      <w:tr w:rsidR="00CA1D55" w:rsidRPr="00CA1D55" w:rsidTr="00AE1A0A">
        <w:trPr>
          <w:trHeight w:val="252"/>
        </w:trPr>
        <w:tc>
          <w:tcPr>
            <w:tcW w:w="1475" w:type="dxa"/>
            <w:vMerge w:val="restart"/>
            <w:tcBorders>
              <w:top w:val="single" w:sz="8" w:space="0" w:color="FFFFFF"/>
              <w:left w:val="single" w:sz="8" w:space="0" w:color="FFFFFF"/>
              <w:right w:val="single" w:sz="12" w:space="0" w:color="FFFFFF"/>
            </w:tcBorders>
            <w:shd w:val="clear" w:color="000000" w:fill="4F81BD"/>
            <w:vAlign w:val="center"/>
            <w:hideMark/>
          </w:tcPr>
          <w:p w:rsidR="00CA1D55" w:rsidRPr="00CA1D55" w:rsidRDefault="00CA1D55" w:rsidP="00CA1D55">
            <w:pPr>
              <w:jc w:val="center"/>
              <w:rPr>
                <w:b/>
                <w:bCs/>
                <w:color w:val="FFFFFF"/>
                <w:sz w:val="18"/>
                <w:szCs w:val="18"/>
              </w:rPr>
            </w:pPr>
            <w:r w:rsidRPr="00CA1D55">
              <w:rPr>
                <w:b/>
                <w:bCs/>
                <w:color w:val="FFFFFF"/>
                <w:sz w:val="18"/>
                <w:szCs w:val="18"/>
              </w:rPr>
              <w:t>09.30 – 11.00</w:t>
            </w: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z w:val="18"/>
                <w:szCs w:val="18"/>
              </w:rPr>
              <w:t>Vizit</w:t>
            </w:r>
          </w:p>
        </w:tc>
        <w:tc>
          <w:tcPr>
            <w:tcW w:w="2125" w:type="dxa"/>
            <w:tcBorders>
              <w:top w:val="nil"/>
              <w:left w:val="nil"/>
              <w:right w:val="single" w:sz="8" w:space="0" w:color="FFFFFF"/>
            </w:tcBorders>
            <w:shd w:val="clear" w:color="000000" w:fill="DBE5F1"/>
            <w:hideMark/>
          </w:tcPr>
          <w:p w:rsidR="00CA1D55" w:rsidRPr="00CA1D55" w:rsidRDefault="00CA1D55" w:rsidP="00CA1D55">
            <w:pPr>
              <w:jc w:val="center"/>
              <w:rPr>
                <w:sz w:val="18"/>
                <w:szCs w:val="18"/>
              </w:rPr>
            </w:pPr>
            <w:r w:rsidRPr="00CA1D55">
              <w:rPr>
                <w:sz w:val="18"/>
                <w:szCs w:val="18"/>
              </w:rPr>
              <w:t>Vizit</w:t>
            </w:r>
          </w:p>
        </w:tc>
        <w:tc>
          <w:tcPr>
            <w:tcW w:w="1753" w:type="dxa"/>
            <w:gridSpan w:val="3"/>
            <w:tcBorders>
              <w:top w:val="nil"/>
              <w:left w:val="nil"/>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242" w:firstLine="90"/>
              <w:rPr>
                <w:sz w:val="18"/>
                <w:szCs w:val="18"/>
              </w:rPr>
            </w:pPr>
            <w:r w:rsidRPr="00CA1D55">
              <w:rPr>
                <w:spacing w:val="-1"/>
                <w:sz w:val="18"/>
                <w:szCs w:val="18"/>
              </w:rPr>
              <w:t>Grand</w:t>
            </w:r>
            <w:r w:rsidRPr="00CA1D55">
              <w:rPr>
                <w:spacing w:val="-4"/>
                <w:sz w:val="18"/>
                <w:szCs w:val="18"/>
              </w:rPr>
              <w:t xml:space="preserve"> </w:t>
            </w:r>
            <w:r w:rsidRPr="00CA1D55">
              <w:rPr>
                <w:spacing w:val="-1"/>
                <w:sz w:val="18"/>
                <w:szCs w:val="18"/>
              </w:rPr>
              <w:t>Vizit</w:t>
            </w:r>
          </w:p>
          <w:p w:rsidR="00CA1D55" w:rsidRPr="00CA1D55" w:rsidRDefault="00CA1D55" w:rsidP="00CA1D55">
            <w:pPr>
              <w:jc w:val="center"/>
              <w:rPr>
                <w:sz w:val="18"/>
                <w:szCs w:val="18"/>
              </w:rPr>
            </w:pPr>
          </w:p>
        </w:tc>
        <w:tc>
          <w:tcPr>
            <w:tcW w:w="1709" w:type="dxa"/>
            <w:gridSpan w:val="2"/>
            <w:tcBorders>
              <w:top w:val="nil"/>
              <w:left w:val="nil"/>
              <w:right w:val="single" w:sz="8" w:space="0" w:color="FFFFFF"/>
            </w:tcBorders>
            <w:shd w:val="clear" w:color="000000" w:fill="DBE5F1"/>
            <w:hideMark/>
          </w:tcPr>
          <w:p w:rsidR="00CA1D55" w:rsidRPr="00CA1D55" w:rsidRDefault="00CA1D55" w:rsidP="00CA1D55">
            <w:pPr>
              <w:jc w:val="center"/>
              <w:rPr>
                <w:sz w:val="18"/>
                <w:szCs w:val="18"/>
              </w:rPr>
            </w:pPr>
            <w:r w:rsidRPr="00CA1D55">
              <w:rPr>
                <w:sz w:val="18"/>
                <w:szCs w:val="18"/>
              </w:rPr>
              <w:t>Vizit</w:t>
            </w:r>
          </w:p>
        </w:tc>
        <w:tc>
          <w:tcPr>
            <w:tcW w:w="1763" w:type="dxa"/>
            <w:gridSpan w:val="3"/>
            <w:tcBorders>
              <w:top w:val="nil"/>
              <w:left w:val="nil"/>
              <w:right w:val="single" w:sz="8" w:space="0" w:color="FFFFFF"/>
            </w:tcBorders>
            <w:shd w:val="clear" w:color="000000" w:fill="DBE5F1"/>
            <w:hideMark/>
          </w:tcPr>
          <w:p w:rsidR="00CA1D55" w:rsidRPr="00CA1D55" w:rsidRDefault="00CA1D55" w:rsidP="00CA1D55">
            <w:pPr>
              <w:jc w:val="center"/>
              <w:rPr>
                <w:sz w:val="18"/>
                <w:szCs w:val="18"/>
              </w:rPr>
            </w:pPr>
            <w:r w:rsidRPr="00CA1D55">
              <w:rPr>
                <w:sz w:val="18"/>
                <w:szCs w:val="18"/>
              </w:rPr>
              <w:t>Vizit</w:t>
            </w:r>
          </w:p>
        </w:tc>
      </w:tr>
      <w:tr w:rsidR="00CA1D55" w:rsidRPr="00CA1D55" w:rsidTr="00AE1A0A">
        <w:trPr>
          <w:trHeight w:val="182"/>
        </w:trPr>
        <w:tc>
          <w:tcPr>
            <w:tcW w:w="1475" w:type="dxa"/>
            <w:vMerge/>
            <w:tcBorders>
              <w:left w:val="single" w:sz="8" w:space="0" w:color="FFFFFF"/>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Nöroloji</w:t>
            </w:r>
            <w:r w:rsidRPr="00CA1D55">
              <w:rPr>
                <w:spacing w:val="-7"/>
                <w:sz w:val="18"/>
                <w:szCs w:val="18"/>
              </w:rPr>
              <w:t xml:space="preserve"> </w:t>
            </w:r>
            <w:r w:rsidRPr="00CA1D55">
              <w:rPr>
                <w:spacing w:val="-1"/>
                <w:sz w:val="18"/>
                <w:szCs w:val="18"/>
              </w:rPr>
              <w:t>YBÜ</w:t>
            </w:r>
            <w:r w:rsidRPr="00CA1D55">
              <w:rPr>
                <w:spacing w:val="-6"/>
                <w:sz w:val="18"/>
                <w:szCs w:val="18"/>
              </w:rPr>
              <w:t xml:space="preserve"> </w:t>
            </w:r>
            <w:r w:rsidRPr="00CA1D55">
              <w:rPr>
                <w:spacing w:val="-1"/>
                <w:sz w:val="18"/>
                <w:szCs w:val="18"/>
              </w:rPr>
              <w:t>Viziti</w:t>
            </w:r>
          </w:p>
        </w:tc>
        <w:tc>
          <w:tcPr>
            <w:tcW w:w="2125" w:type="dxa"/>
            <w:tcBorders>
              <w:left w:val="nil"/>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Nöroloji</w:t>
            </w:r>
            <w:r w:rsidRPr="00CA1D55">
              <w:rPr>
                <w:spacing w:val="-7"/>
                <w:sz w:val="18"/>
                <w:szCs w:val="18"/>
              </w:rPr>
              <w:t xml:space="preserve"> </w:t>
            </w:r>
            <w:r w:rsidRPr="00CA1D55">
              <w:rPr>
                <w:spacing w:val="-1"/>
                <w:sz w:val="18"/>
                <w:szCs w:val="18"/>
              </w:rPr>
              <w:t>YBÜ</w:t>
            </w:r>
            <w:r w:rsidRPr="00CA1D55">
              <w:rPr>
                <w:spacing w:val="-6"/>
                <w:sz w:val="18"/>
                <w:szCs w:val="18"/>
              </w:rPr>
              <w:t xml:space="preserve"> </w:t>
            </w:r>
            <w:r w:rsidRPr="00CA1D55">
              <w:rPr>
                <w:spacing w:val="-1"/>
                <w:sz w:val="18"/>
                <w:szCs w:val="18"/>
              </w:rPr>
              <w:t>Viziti</w:t>
            </w:r>
          </w:p>
        </w:tc>
        <w:tc>
          <w:tcPr>
            <w:tcW w:w="1753" w:type="dxa"/>
            <w:gridSpan w:val="3"/>
            <w:tcBorders>
              <w:left w:val="nil"/>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Nöroloji</w:t>
            </w:r>
            <w:r w:rsidRPr="00CA1D55">
              <w:rPr>
                <w:spacing w:val="-7"/>
                <w:sz w:val="18"/>
                <w:szCs w:val="18"/>
              </w:rPr>
              <w:t xml:space="preserve"> </w:t>
            </w:r>
            <w:r w:rsidRPr="00CA1D55">
              <w:rPr>
                <w:spacing w:val="-1"/>
                <w:sz w:val="18"/>
                <w:szCs w:val="18"/>
              </w:rPr>
              <w:t>YBÜ</w:t>
            </w:r>
            <w:r w:rsidRPr="00CA1D55">
              <w:rPr>
                <w:spacing w:val="-6"/>
                <w:sz w:val="18"/>
                <w:szCs w:val="18"/>
              </w:rPr>
              <w:t xml:space="preserve"> </w:t>
            </w:r>
            <w:r w:rsidRPr="00CA1D55">
              <w:rPr>
                <w:spacing w:val="-1"/>
                <w:sz w:val="18"/>
                <w:szCs w:val="18"/>
              </w:rPr>
              <w:t>Viziti</w:t>
            </w:r>
          </w:p>
        </w:tc>
        <w:tc>
          <w:tcPr>
            <w:tcW w:w="1709" w:type="dxa"/>
            <w:gridSpan w:val="2"/>
            <w:tcBorders>
              <w:left w:val="nil"/>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Nöroloji</w:t>
            </w:r>
            <w:r w:rsidRPr="00CA1D55">
              <w:rPr>
                <w:spacing w:val="-7"/>
                <w:sz w:val="18"/>
                <w:szCs w:val="18"/>
              </w:rPr>
              <w:t xml:space="preserve"> </w:t>
            </w:r>
            <w:r w:rsidRPr="00CA1D55">
              <w:rPr>
                <w:spacing w:val="-1"/>
                <w:sz w:val="18"/>
                <w:szCs w:val="18"/>
              </w:rPr>
              <w:t>YBÜ</w:t>
            </w:r>
            <w:r w:rsidRPr="00CA1D55">
              <w:rPr>
                <w:spacing w:val="-6"/>
                <w:sz w:val="18"/>
                <w:szCs w:val="18"/>
              </w:rPr>
              <w:t xml:space="preserve"> </w:t>
            </w:r>
            <w:r w:rsidRPr="00CA1D55">
              <w:rPr>
                <w:spacing w:val="-1"/>
                <w:sz w:val="18"/>
                <w:szCs w:val="18"/>
              </w:rPr>
              <w:t>Viziti</w:t>
            </w:r>
          </w:p>
        </w:tc>
        <w:tc>
          <w:tcPr>
            <w:tcW w:w="1763" w:type="dxa"/>
            <w:gridSpan w:val="3"/>
            <w:tcBorders>
              <w:left w:val="nil"/>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Nöroloji</w:t>
            </w:r>
            <w:r w:rsidRPr="00CA1D55">
              <w:rPr>
                <w:spacing w:val="-7"/>
                <w:sz w:val="18"/>
                <w:szCs w:val="18"/>
              </w:rPr>
              <w:t xml:space="preserve"> </w:t>
            </w:r>
            <w:r w:rsidRPr="00CA1D55">
              <w:rPr>
                <w:spacing w:val="-1"/>
                <w:sz w:val="18"/>
                <w:szCs w:val="18"/>
              </w:rPr>
              <w:t>YBÜ</w:t>
            </w:r>
            <w:r w:rsidRPr="00CA1D55">
              <w:rPr>
                <w:spacing w:val="-6"/>
                <w:sz w:val="18"/>
                <w:szCs w:val="18"/>
              </w:rPr>
              <w:t xml:space="preserve"> </w:t>
            </w:r>
            <w:r w:rsidRPr="00CA1D55">
              <w:rPr>
                <w:spacing w:val="-1"/>
                <w:sz w:val="18"/>
                <w:szCs w:val="18"/>
              </w:rPr>
              <w:t>Viziti</w:t>
            </w:r>
          </w:p>
        </w:tc>
      </w:tr>
      <w:tr w:rsidR="00CA1D55" w:rsidRPr="00CA1D55" w:rsidTr="00AE1A0A">
        <w:trPr>
          <w:trHeight w:val="282"/>
        </w:trPr>
        <w:tc>
          <w:tcPr>
            <w:tcW w:w="1475" w:type="dxa"/>
            <w:vMerge/>
            <w:tcBorders>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Hasta</w:t>
            </w:r>
            <w:r w:rsidRPr="00CA1D55">
              <w:rPr>
                <w:spacing w:val="-7"/>
                <w:sz w:val="18"/>
                <w:szCs w:val="18"/>
              </w:rPr>
              <w:t xml:space="preserve"> </w:t>
            </w:r>
            <w:r w:rsidRPr="00CA1D55">
              <w:rPr>
                <w:sz w:val="18"/>
                <w:szCs w:val="18"/>
              </w:rPr>
              <w:t>Başı</w:t>
            </w:r>
            <w:r w:rsidRPr="00CA1D55">
              <w:rPr>
                <w:spacing w:val="-5"/>
                <w:sz w:val="18"/>
                <w:szCs w:val="18"/>
              </w:rPr>
              <w:t xml:space="preserve"> </w:t>
            </w:r>
            <w:r w:rsidRPr="00CA1D55">
              <w:rPr>
                <w:spacing w:val="-1"/>
                <w:sz w:val="18"/>
                <w:szCs w:val="18"/>
              </w:rPr>
              <w:t>Sunuma</w:t>
            </w:r>
            <w:r w:rsidRPr="00CA1D55">
              <w:rPr>
                <w:spacing w:val="-5"/>
                <w:sz w:val="18"/>
                <w:szCs w:val="18"/>
              </w:rPr>
              <w:t xml:space="preserve"> </w:t>
            </w:r>
            <w:r w:rsidRPr="00CA1D55">
              <w:rPr>
                <w:sz w:val="18"/>
                <w:szCs w:val="18"/>
              </w:rPr>
              <w:t>Eşlik</w:t>
            </w:r>
          </w:p>
        </w:tc>
        <w:tc>
          <w:tcPr>
            <w:tcW w:w="2125" w:type="dxa"/>
            <w:tcBorders>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Hasta</w:t>
            </w:r>
            <w:r w:rsidRPr="00CA1D55">
              <w:rPr>
                <w:spacing w:val="-7"/>
                <w:sz w:val="18"/>
                <w:szCs w:val="18"/>
              </w:rPr>
              <w:t xml:space="preserve"> </w:t>
            </w:r>
            <w:r w:rsidRPr="00CA1D55">
              <w:rPr>
                <w:sz w:val="18"/>
                <w:szCs w:val="18"/>
              </w:rPr>
              <w:t>Başı</w:t>
            </w:r>
            <w:r w:rsidRPr="00CA1D55">
              <w:rPr>
                <w:spacing w:val="-5"/>
                <w:sz w:val="18"/>
                <w:szCs w:val="18"/>
              </w:rPr>
              <w:t xml:space="preserve"> </w:t>
            </w:r>
            <w:r w:rsidRPr="00CA1D55">
              <w:rPr>
                <w:spacing w:val="-1"/>
                <w:sz w:val="18"/>
                <w:szCs w:val="18"/>
              </w:rPr>
              <w:t>Sunuma</w:t>
            </w:r>
            <w:r w:rsidRPr="00CA1D55">
              <w:rPr>
                <w:spacing w:val="-5"/>
                <w:sz w:val="18"/>
                <w:szCs w:val="18"/>
              </w:rPr>
              <w:t xml:space="preserve"> </w:t>
            </w:r>
            <w:r w:rsidRPr="00CA1D55">
              <w:rPr>
                <w:sz w:val="18"/>
                <w:szCs w:val="18"/>
              </w:rPr>
              <w:t>Eşlik</w:t>
            </w:r>
          </w:p>
        </w:tc>
        <w:tc>
          <w:tcPr>
            <w:tcW w:w="1753" w:type="dxa"/>
            <w:gridSpan w:val="3"/>
            <w:tcBorders>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Olgu</w:t>
            </w:r>
            <w:r w:rsidRPr="00CA1D55">
              <w:rPr>
                <w:spacing w:val="-7"/>
                <w:sz w:val="18"/>
                <w:szCs w:val="18"/>
              </w:rPr>
              <w:t xml:space="preserve"> </w:t>
            </w:r>
            <w:r w:rsidRPr="00CA1D55">
              <w:rPr>
                <w:spacing w:val="-1"/>
                <w:sz w:val="18"/>
                <w:szCs w:val="18"/>
              </w:rPr>
              <w:t>Sunumu</w:t>
            </w:r>
          </w:p>
        </w:tc>
        <w:tc>
          <w:tcPr>
            <w:tcW w:w="1709" w:type="dxa"/>
            <w:gridSpan w:val="2"/>
            <w:tcBorders>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Hasta</w:t>
            </w:r>
            <w:r w:rsidRPr="00CA1D55">
              <w:rPr>
                <w:spacing w:val="-7"/>
                <w:sz w:val="18"/>
                <w:szCs w:val="18"/>
              </w:rPr>
              <w:t xml:space="preserve"> </w:t>
            </w:r>
            <w:r w:rsidRPr="00CA1D55">
              <w:rPr>
                <w:sz w:val="18"/>
                <w:szCs w:val="18"/>
              </w:rPr>
              <w:t>Başı</w:t>
            </w:r>
            <w:r w:rsidRPr="00CA1D55">
              <w:rPr>
                <w:spacing w:val="-5"/>
                <w:sz w:val="18"/>
                <w:szCs w:val="18"/>
              </w:rPr>
              <w:t xml:space="preserve"> </w:t>
            </w:r>
            <w:r w:rsidRPr="00CA1D55">
              <w:rPr>
                <w:spacing w:val="-1"/>
                <w:sz w:val="18"/>
                <w:szCs w:val="18"/>
              </w:rPr>
              <w:t>Sunuma</w:t>
            </w:r>
            <w:r w:rsidRPr="00CA1D55">
              <w:rPr>
                <w:spacing w:val="-5"/>
                <w:sz w:val="18"/>
                <w:szCs w:val="18"/>
              </w:rPr>
              <w:t xml:space="preserve"> </w:t>
            </w:r>
            <w:r w:rsidRPr="00CA1D55">
              <w:rPr>
                <w:sz w:val="18"/>
                <w:szCs w:val="18"/>
              </w:rPr>
              <w:t>Eşlik</w:t>
            </w:r>
          </w:p>
        </w:tc>
        <w:tc>
          <w:tcPr>
            <w:tcW w:w="1763" w:type="dxa"/>
            <w:gridSpan w:val="3"/>
            <w:tcBorders>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pacing w:val="-1"/>
                <w:sz w:val="18"/>
                <w:szCs w:val="18"/>
              </w:rPr>
              <w:t>Hasta</w:t>
            </w:r>
            <w:r w:rsidRPr="00CA1D55">
              <w:rPr>
                <w:spacing w:val="-7"/>
                <w:sz w:val="18"/>
                <w:szCs w:val="18"/>
              </w:rPr>
              <w:t xml:space="preserve"> </w:t>
            </w:r>
            <w:r w:rsidRPr="00CA1D55">
              <w:rPr>
                <w:sz w:val="18"/>
                <w:szCs w:val="18"/>
              </w:rPr>
              <w:t>Başı</w:t>
            </w:r>
            <w:r w:rsidRPr="00CA1D55">
              <w:rPr>
                <w:spacing w:val="-5"/>
                <w:sz w:val="18"/>
                <w:szCs w:val="18"/>
              </w:rPr>
              <w:t xml:space="preserve"> </w:t>
            </w:r>
            <w:r w:rsidRPr="00CA1D55">
              <w:rPr>
                <w:spacing w:val="-1"/>
                <w:sz w:val="18"/>
                <w:szCs w:val="18"/>
              </w:rPr>
              <w:t>Sunuma</w:t>
            </w:r>
            <w:r w:rsidRPr="00CA1D55">
              <w:rPr>
                <w:spacing w:val="-5"/>
                <w:sz w:val="18"/>
                <w:szCs w:val="18"/>
              </w:rPr>
              <w:t xml:space="preserve"> </w:t>
            </w:r>
            <w:r w:rsidRPr="00CA1D55">
              <w:rPr>
                <w:sz w:val="18"/>
                <w:szCs w:val="18"/>
              </w:rPr>
              <w:t>Eşlik</w:t>
            </w:r>
          </w:p>
        </w:tc>
      </w:tr>
      <w:tr w:rsidR="00CA1D55" w:rsidRPr="00CA1D55" w:rsidTr="00AE1A0A">
        <w:trPr>
          <w:trHeight w:val="270"/>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r w:rsidRPr="00CA1D55">
              <w:rPr>
                <w:b/>
                <w:bCs/>
                <w:color w:val="FFFFFF"/>
                <w:sz w:val="18"/>
                <w:szCs w:val="18"/>
              </w:rPr>
              <w:t>11.00 - 12.00</w:t>
            </w: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4"/>
              <w:jc w:val="center"/>
              <w:rPr>
                <w:sz w:val="18"/>
                <w:szCs w:val="18"/>
              </w:rPr>
            </w:pPr>
            <w:r w:rsidRPr="00CA1D55">
              <w:rPr>
                <w:spacing w:val="-1"/>
                <w:sz w:val="18"/>
                <w:szCs w:val="18"/>
              </w:rPr>
              <w:t>Olguya</w:t>
            </w:r>
            <w:r w:rsidRPr="00CA1D55">
              <w:rPr>
                <w:spacing w:val="-10"/>
                <w:sz w:val="18"/>
                <w:szCs w:val="18"/>
              </w:rPr>
              <w:t xml:space="preserve"> </w:t>
            </w:r>
            <w:r w:rsidRPr="00CA1D55">
              <w:rPr>
                <w:sz w:val="18"/>
                <w:szCs w:val="18"/>
              </w:rPr>
              <w:t>dayalı</w:t>
            </w:r>
            <w:r w:rsidRPr="00CA1D55">
              <w:rPr>
                <w:spacing w:val="-8"/>
                <w:sz w:val="18"/>
                <w:szCs w:val="18"/>
              </w:rPr>
              <w:t xml:space="preserve"> </w:t>
            </w:r>
            <w:r w:rsidRPr="00CA1D55">
              <w:rPr>
                <w:spacing w:val="-1"/>
                <w:sz w:val="18"/>
                <w:szCs w:val="18"/>
              </w:rPr>
              <w:t>Nörolojik</w:t>
            </w:r>
          </w:p>
          <w:p w:rsidR="00CA1D55" w:rsidRPr="00CA1D55" w:rsidRDefault="00CA1D55" w:rsidP="00CA1D55">
            <w:pPr>
              <w:widowControl w:val="0"/>
              <w:kinsoku w:val="0"/>
              <w:overflowPunct w:val="0"/>
              <w:autoSpaceDE w:val="0"/>
              <w:autoSpaceDN w:val="0"/>
              <w:adjustRightInd w:val="0"/>
              <w:ind w:right="4"/>
              <w:jc w:val="center"/>
              <w:rPr>
                <w:sz w:val="18"/>
                <w:szCs w:val="18"/>
              </w:rPr>
            </w:pPr>
            <w:r w:rsidRPr="00CA1D55">
              <w:rPr>
                <w:sz w:val="18"/>
                <w:szCs w:val="18"/>
              </w:rPr>
              <w:t>Tartışma</w:t>
            </w:r>
            <w:r w:rsidRPr="00CA1D55">
              <w:rPr>
                <w:spacing w:val="-7"/>
                <w:sz w:val="18"/>
                <w:szCs w:val="18"/>
              </w:rPr>
              <w:t xml:space="preserve"> </w:t>
            </w:r>
            <w:r w:rsidRPr="00CA1D55">
              <w:rPr>
                <w:spacing w:val="-1"/>
                <w:sz w:val="18"/>
                <w:szCs w:val="18"/>
              </w:rPr>
              <w:t>NRL001</w:t>
            </w:r>
          </w:p>
        </w:tc>
        <w:tc>
          <w:tcPr>
            <w:tcW w:w="212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NRL002</w:t>
            </w:r>
          </w:p>
        </w:tc>
        <w:tc>
          <w:tcPr>
            <w:tcW w:w="1753" w:type="dxa"/>
            <w:gridSpan w:val="3"/>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NRL002</w:t>
            </w:r>
          </w:p>
        </w:tc>
        <w:tc>
          <w:tcPr>
            <w:tcW w:w="1709"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NRL003</w:t>
            </w:r>
          </w:p>
        </w:tc>
        <w:tc>
          <w:tcPr>
            <w:tcW w:w="1763" w:type="dxa"/>
            <w:gridSpan w:val="3"/>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NRL004</w:t>
            </w:r>
          </w:p>
        </w:tc>
      </w:tr>
      <w:tr w:rsidR="00CA1D55" w:rsidRPr="00CA1D55" w:rsidTr="00AE1A0A">
        <w:trPr>
          <w:trHeight w:val="270"/>
        </w:trPr>
        <w:tc>
          <w:tcPr>
            <w:tcW w:w="1475" w:type="dxa"/>
            <w:tcBorders>
              <w:top w:val="single" w:sz="8" w:space="0" w:color="FFFFFF"/>
              <w:left w:val="single" w:sz="8" w:space="0" w:color="FFFFFF"/>
              <w:bottom w:val="nil"/>
              <w:right w:val="single" w:sz="12" w:space="0" w:color="FFFFFF"/>
            </w:tcBorders>
            <w:shd w:val="clear" w:color="000000" w:fill="4F81BD"/>
            <w:hideMark/>
          </w:tcPr>
          <w:p w:rsidR="00CA1D55" w:rsidRPr="00CA1D55" w:rsidRDefault="00CA1D55" w:rsidP="00CA1D55">
            <w:pPr>
              <w:widowControl w:val="0"/>
              <w:kinsoku w:val="0"/>
              <w:overflowPunct w:val="0"/>
              <w:autoSpaceDE w:val="0"/>
              <w:autoSpaceDN w:val="0"/>
              <w:adjustRightInd w:val="0"/>
              <w:ind w:left="205"/>
              <w:rPr>
                <w:sz w:val="18"/>
                <w:szCs w:val="18"/>
              </w:rPr>
            </w:pPr>
            <w:r w:rsidRPr="00CA1D55">
              <w:rPr>
                <w:b/>
                <w:bCs/>
                <w:color w:val="FFFFFF"/>
                <w:sz w:val="18"/>
                <w:szCs w:val="18"/>
              </w:rPr>
              <w:t>12:00-13:30</w:t>
            </w:r>
          </w:p>
        </w:tc>
        <w:tc>
          <w:tcPr>
            <w:tcW w:w="9335"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A1D55" w:rsidRPr="00CA1D55" w:rsidRDefault="00CA1D55" w:rsidP="00CA1D55">
            <w:pPr>
              <w:jc w:val="center"/>
              <w:rPr>
                <w:b/>
                <w:bCs/>
                <w:color w:val="FFFFFF"/>
                <w:sz w:val="18"/>
                <w:szCs w:val="18"/>
              </w:rPr>
            </w:pPr>
            <w:r w:rsidRPr="00CA1D55">
              <w:rPr>
                <w:b/>
                <w:bCs/>
                <w:color w:val="FFFFFF"/>
                <w:sz w:val="18"/>
                <w:szCs w:val="18"/>
              </w:rPr>
              <w:t>Öğle Arası</w:t>
            </w:r>
          </w:p>
        </w:tc>
      </w:tr>
      <w:tr w:rsidR="00CA1D55" w:rsidRPr="00CA1D55" w:rsidTr="00AE1A0A">
        <w:trPr>
          <w:trHeight w:val="239"/>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r w:rsidRPr="00CA1D55">
              <w:rPr>
                <w:b/>
                <w:bCs/>
                <w:color w:val="FFFFFF"/>
                <w:sz w:val="18"/>
                <w:szCs w:val="18"/>
              </w:rPr>
              <w:t>13.30 – 16.00</w:t>
            </w: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365" w:right="110" w:hanging="253"/>
              <w:jc w:val="center"/>
              <w:rPr>
                <w:sz w:val="18"/>
                <w:szCs w:val="18"/>
              </w:rPr>
            </w:pPr>
            <w:r w:rsidRPr="00CA1D55">
              <w:rPr>
                <w:spacing w:val="-1"/>
                <w:sz w:val="18"/>
                <w:szCs w:val="18"/>
              </w:rPr>
              <w:t>Poliklinikte</w:t>
            </w:r>
            <w:r w:rsidRPr="00CA1D55">
              <w:rPr>
                <w:spacing w:val="-13"/>
                <w:sz w:val="18"/>
                <w:szCs w:val="18"/>
              </w:rPr>
              <w:t xml:space="preserve"> </w:t>
            </w:r>
            <w:r w:rsidRPr="00CA1D55">
              <w:rPr>
                <w:spacing w:val="-1"/>
                <w:sz w:val="18"/>
                <w:szCs w:val="18"/>
              </w:rPr>
              <w:t>Hasta</w:t>
            </w:r>
            <w:r w:rsidRPr="00CA1D55">
              <w:rPr>
                <w:spacing w:val="21"/>
                <w:w w:val="99"/>
                <w:sz w:val="18"/>
                <w:szCs w:val="18"/>
              </w:rPr>
              <w:t xml:space="preserve"> </w:t>
            </w:r>
            <w:r w:rsidRPr="00CA1D55">
              <w:rPr>
                <w:spacing w:val="-1"/>
                <w:sz w:val="18"/>
                <w:szCs w:val="18"/>
              </w:rPr>
              <w:t>Muayenesi</w:t>
            </w:r>
          </w:p>
        </w:tc>
        <w:tc>
          <w:tcPr>
            <w:tcW w:w="2309"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365" w:right="110" w:hanging="253"/>
              <w:jc w:val="center"/>
              <w:rPr>
                <w:sz w:val="18"/>
                <w:szCs w:val="18"/>
              </w:rPr>
            </w:pPr>
            <w:r w:rsidRPr="00CA1D55">
              <w:rPr>
                <w:spacing w:val="-1"/>
                <w:sz w:val="18"/>
                <w:szCs w:val="18"/>
              </w:rPr>
              <w:t>Poliklinikte</w:t>
            </w:r>
            <w:r w:rsidRPr="00CA1D55">
              <w:rPr>
                <w:spacing w:val="-13"/>
                <w:sz w:val="18"/>
                <w:szCs w:val="18"/>
              </w:rPr>
              <w:t xml:space="preserve"> </w:t>
            </w:r>
            <w:r w:rsidRPr="00CA1D55">
              <w:rPr>
                <w:spacing w:val="-1"/>
                <w:sz w:val="18"/>
                <w:szCs w:val="18"/>
              </w:rPr>
              <w:t>Hasta</w:t>
            </w:r>
            <w:r w:rsidRPr="00CA1D55">
              <w:rPr>
                <w:spacing w:val="21"/>
                <w:w w:val="99"/>
                <w:sz w:val="18"/>
                <w:szCs w:val="18"/>
              </w:rPr>
              <w:t xml:space="preserve"> </w:t>
            </w:r>
            <w:r w:rsidRPr="00CA1D55">
              <w:rPr>
                <w:spacing w:val="-1"/>
                <w:sz w:val="18"/>
                <w:szCs w:val="18"/>
              </w:rPr>
              <w:t>Muayenesi</w:t>
            </w:r>
          </w:p>
        </w:tc>
        <w:tc>
          <w:tcPr>
            <w:tcW w:w="1672" w:type="dxa"/>
            <w:gridSpan w:val="3"/>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365" w:right="110" w:hanging="253"/>
              <w:jc w:val="center"/>
              <w:rPr>
                <w:sz w:val="18"/>
                <w:szCs w:val="18"/>
              </w:rPr>
            </w:pPr>
            <w:r w:rsidRPr="00CA1D55">
              <w:rPr>
                <w:spacing w:val="-1"/>
                <w:sz w:val="18"/>
                <w:szCs w:val="18"/>
              </w:rPr>
              <w:t>Poliklinikte</w:t>
            </w:r>
            <w:r w:rsidRPr="00CA1D55">
              <w:rPr>
                <w:spacing w:val="-13"/>
                <w:sz w:val="18"/>
                <w:szCs w:val="18"/>
              </w:rPr>
              <w:t xml:space="preserve"> </w:t>
            </w:r>
            <w:r w:rsidRPr="00CA1D55">
              <w:rPr>
                <w:spacing w:val="-1"/>
                <w:sz w:val="18"/>
                <w:szCs w:val="18"/>
              </w:rPr>
              <w:t>Hasta</w:t>
            </w:r>
            <w:r w:rsidRPr="00CA1D55">
              <w:rPr>
                <w:spacing w:val="21"/>
                <w:w w:val="99"/>
                <w:sz w:val="18"/>
                <w:szCs w:val="18"/>
              </w:rPr>
              <w:t xml:space="preserve"> </w:t>
            </w:r>
            <w:r w:rsidRPr="00CA1D55">
              <w:rPr>
                <w:spacing w:val="-1"/>
                <w:sz w:val="18"/>
                <w:szCs w:val="18"/>
              </w:rPr>
              <w:t>Muayenesi</w:t>
            </w:r>
          </w:p>
        </w:tc>
        <w:tc>
          <w:tcPr>
            <w:tcW w:w="1701"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365" w:right="110" w:hanging="253"/>
              <w:jc w:val="center"/>
              <w:rPr>
                <w:sz w:val="18"/>
                <w:szCs w:val="18"/>
              </w:rPr>
            </w:pPr>
            <w:r w:rsidRPr="00CA1D55">
              <w:rPr>
                <w:spacing w:val="-1"/>
                <w:sz w:val="18"/>
                <w:szCs w:val="18"/>
              </w:rPr>
              <w:t>Poliklinikte</w:t>
            </w:r>
            <w:r w:rsidRPr="00CA1D55">
              <w:rPr>
                <w:spacing w:val="-13"/>
                <w:sz w:val="18"/>
                <w:szCs w:val="18"/>
              </w:rPr>
              <w:t xml:space="preserve"> </w:t>
            </w:r>
            <w:r w:rsidRPr="00CA1D55">
              <w:rPr>
                <w:spacing w:val="-1"/>
                <w:sz w:val="18"/>
                <w:szCs w:val="18"/>
              </w:rPr>
              <w:t>Hasta</w:t>
            </w:r>
            <w:r w:rsidRPr="00CA1D55">
              <w:rPr>
                <w:spacing w:val="21"/>
                <w:w w:val="99"/>
                <w:sz w:val="18"/>
                <w:szCs w:val="18"/>
              </w:rPr>
              <w:t xml:space="preserve"> </w:t>
            </w:r>
            <w:r w:rsidRPr="00CA1D55">
              <w:rPr>
                <w:spacing w:val="-1"/>
                <w:sz w:val="18"/>
                <w:szCs w:val="18"/>
              </w:rPr>
              <w:t>Muayenesi</w:t>
            </w:r>
          </w:p>
        </w:tc>
        <w:tc>
          <w:tcPr>
            <w:tcW w:w="1668"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left="365" w:right="110" w:hanging="253"/>
              <w:jc w:val="center"/>
              <w:rPr>
                <w:sz w:val="18"/>
                <w:szCs w:val="18"/>
              </w:rPr>
            </w:pPr>
            <w:r w:rsidRPr="00CA1D55">
              <w:rPr>
                <w:spacing w:val="-1"/>
                <w:sz w:val="18"/>
                <w:szCs w:val="18"/>
              </w:rPr>
              <w:t>Poliklinikte</w:t>
            </w:r>
            <w:r w:rsidRPr="00CA1D55">
              <w:rPr>
                <w:spacing w:val="-13"/>
                <w:sz w:val="18"/>
                <w:szCs w:val="18"/>
              </w:rPr>
              <w:t xml:space="preserve"> </w:t>
            </w:r>
            <w:r w:rsidRPr="00CA1D55">
              <w:rPr>
                <w:spacing w:val="-1"/>
                <w:sz w:val="18"/>
                <w:szCs w:val="18"/>
              </w:rPr>
              <w:t>Hasta</w:t>
            </w:r>
            <w:r w:rsidRPr="00CA1D55">
              <w:rPr>
                <w:spacing w:val="21"/>
                <w:w w:val="99"/>
                <w:sz w:val="18"/>
                <w:szCs w:val="18"/>
              </w:rPr>
              <w:t xml:space="preserve"> </w:t>
            </w:r>
            <w:r w:rsidRPr="00CA1D55">
              <w:rPr>
                <w:spacing w:val="-1"/>
                <w:sz w:val="18"/>
                <w:szCs w:val="18"/>
              </w:rPr>
              <w:t>Muayenesi</w:t>
            </w:r>
          </w:p>
        </w:tc>
      </w:tr>
      <w:tr w:rsidR="00CA1D55" w:rsidRPr="00CA1D55" w:rsidTr="00AE1A0A">
        <w:trPr>
          <w:trHeight w:val="271"/>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r w:rsidRPr="00CA1D55">
              <w:rPr>
                <w:b/>
                <w:bCs/>
                <w:color w:val="FFFFFF"/>
                <w:sz w:val="18"/>
                <w:szCs w:val="18"/>
              </w:rPr>
              <w:t>16.00 - 16.40</w:t>
            </w: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4"/>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ind w:right="3"/>
              <w:jc w:val="center"/>
              <w:rPr>
                <w:sz w:val="18"/>
                <w:szCs w:val="18"/>
              </w:rPr>
            </w:pPr>
            <w:r w:rsidRPr="00CA1D55">
              <w:rPr>
                <w:spacing w:val="-1"/>
                <w:sz w:val="18"/>
                <w:szCs w:val="18"/>
              </w:rPr>
              <w:t>NÖR004</w:t>
            </w:r>
          </w:p>
        </w:tc>
        <w:tc>
          <w:tcPr>
            <w:tcW w:w="2309"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NÖR005</w:t>
            </w:r>
          </w:p>
        </w:tc>
        <w:tc>
          <w:tcPr>
            <w:tcW w:w="1672" w:type="dxa"/>
            <w:gridSpan w:val="3"/>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NÖR006</w:t>
            </w:r>
          </w:p>
        </w:tc>
        <w:tc>
          <w:tcPr>
            <w:tcW w:w="1701"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NÖR006</w:t>
            </w:r>
          </w:p>
        </w:tc>
        <w:tc>
          <w:tcPr>
            <w:tcW w:w="1668" w:type="dxa"/>
            <w:gridSpan w:val="2"/>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1"/>
              <w:jc w:val="center"/>
              <w:rPr>
                <w:sz w:val="18"/>
                <w:szCs w:val="18"/>
              </w:rPr>
            </w:pPr>
            <w:r w:rsidRPr="00CA1D55">
              <w:rPr>
                <w:spacing w:val="-1"/>
                <w:sz w:val="18"/>
                <w:szCs w:val="18"/>
              </w:rPr>
              <w:t>Olgu</w:t>
            </w:r>
            <w:r w:rsidRPr="00CA1D55">
              <w:rPr>
                <w:spacing w:val="-8"/>
                <w:sz w:val="18"/>
                <w:szCs w:val="18"/>
              </w:rPr>
              <w:t xml:space="preserve"> </w:t>
            </w:r>
            <w:r w:rsidRPr="00CA1D55">
              <w:rPr>
                <w:sz w:val="18"/>
                <w:szCs w:val="18"/>
              </w:rPr>
              <w:t>tartışması</w:t>
            </w:r>
          </w:p>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NÖR007</w:t>
            </w:r>
          </w:p>
        </w:tc>
      </w:tr>
      <w:tr w:rsidR="00CA1D55" w:rsidRPr="00CA1D55" w:rsidTr="00AE1A0A">
        <w:trPr>
          <w:trHeight w:val="166"/>
        </w:trPr>
        <w:tc>
          <w:tcPr>
            <w:tcW w:w="10810" w:type="dxa"/>
            <w:gridSpan w:val="11"/>
            <w:tcBorders>
              <w:top w:val="nil"/>
              <w:left w:val="nil"/>
              <w:bottom w:val="nil"/>
              <w:right w:val="nil"/>
            </w:tcBorders>
            <w:shd w:val="clear" w:color="auto" w:fill="auto"/>
            <w:noWrap/>
            <w:vAlign w:val="bottom"/>
            <w:hideMark/>
          </w:tcPr>
          <w:p w:rsidR="00CA1D55" w:rsidRPr="00CA1D55" w:rsidRDefault="00CA1D55" w:rsidP="00CA1D55">
            <w:pPr>
              <w:rPr>
                <w:sz w:val="18"/>
                <w:szCs w:val="18"/>
              </w:rPr>
            </w:pPr>
          </w:p>
          <w:p w:rsidR="00CA1D55" w:rsidRPr="00CA1D55" w:rsidRDefault="00CA1D55" w:rsidP="00CA1D55">
            <w:pPr>
              <w:rPr>
                <w:sz w:val="18"/>
                <w:szCs w:val="18"/>
              </w:rPr>
            </w:pPr>
          </w:p>
        </w:tc>
      </w:tr>
      <w:tr w:rsidR="00CA1D55" w:rsidRPr="00CA1D55" w:rsidTr="00AE1A0A">
        <w:trPr>
          <w:gridAfter w:val="1"/>
          <w:wAfter w:w="1101" w:type="dxa"/>
          <w:trHeight w:val="255"/>
        </w:trPr>
        <w:tc>
          <w:tcPr>
            <w:tcW w:w="1475" w:type="dxa"/>
            <w:tcBorders>
              <w:top w:val="single" w:sz="4" w:space="0" w:color="auto"/>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420"/>
            </w:pPr>
            <w:r w:rsidRPr="00CA1D55">
              <w:rPr>
                <w:spacing w:val="-1"/>
                <w:sz w:val="18"/>
                <w:szCs w:val="18"/>
              </w:rPr>
              <w:t>NÖR001</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Günümüzde</w:t>
            </w:r>
            <w:r w:rsidRPr="00CA1D55">
              <w:rPr>
                <w:spacing w:val="-11"/>
                <w:sz w:val="18"/>
                <w:szCs w:val="18"/>
              </w:rPr>
              <w:t xml:space="preserve"> </w:t>
            </w:r>
            <w:r w:rsidRPr="00CA1D55">
              <w:rPr>
                <w:spacing w:val="-1"/>
                <w:sz w:val="18"/>
                <w:szCs w:val="18"/>
              </w:rPr>
              <w:t>nöroloji.</w:t>
            </w:r>
            <w:r w:rsidRPr="00CA1D55">
              <w:rPr>
                <w:spacing w:val="27"/>
                <w:sz w:val="18"/>
                <w:szCs w:val="18"/>
              </w:rPr>
              <w:t xml:space="preserve"> </w:t>
            </w:r>
            <w:r w:rsidRPr="00CA1D55">
              <w:rPr>
                <w:spacing w:val="-2"/>
                <w:sz w:val="18"/>
                <w:szCs w:val="18"/>
              </w:rPr>
              <w:t>Nörolojik</w:t>
            </w:r>
            <w:r w:rsidRPr="00CA1D55">
              <w:rPr>
                <w:spacing w:val="-11"/>
                <w:sz w:val="18"/>
                <w:szCs w:val="18"/>
              </w:rPr>
              <w:t xml:space="preserve"> </w:t>
            </w:r>
            <w:r w:rsidRPr="00CA1D55">
              <w:rPr>
                <w:spacing w:val="-1"/>
                <w:sz w:val="18"/>
                <w:szCs w:val="18"/>
              </w:rPr>
              <w:t>yaklaşım</w:t>
            </w:r>
            <w:r w:rsidRPr="00CA1D55">
              <w:rPr>
                <w:spacing w:val="-9"/>
                <w:sz w:val="18"/>
                <w:szCs w:val="18"/>
              </w:rPr>
              <w:t xml:space="preserve"> </w:t>
            </w:r>
            <w:r w:rsidRPr="00CA1D55">
              <w:rPr>
                <w:sz w:val="18"/>
                <w:szCs w:val="18"/>
              </w:rPr>
              <w:t>ne</w:t>
            </w:r>
            <w:r w:rsidRPr="00CA1D55">
              <w:rPr>
                <w:spacing w:val="-9"/>
                <w:sz w:val="18"/>
                <w:szCs w:val="18"/>
              </w:rPr>
              <w:t xml:space="preserve"> </w:t>
            </w:r>
            <w:r w:rsidRPr="00CA1D55">
              <w:rPr>
                <w:spacing w:val="-2"/>
                <w:sz w:val="18"/>
                <w:szCs w:val="18"/>
              </w:rPr>
              <w:t>içerir?</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Şerefnur</w:t>
            </w:r>
            <w:r w:rsidRPr="00CA1D55">
              <w:rPr>
                <w:spacing w:val="-6"/>
                <w:sz w:val="18"/>
                <w:szCs w:val="18"/>
              </w:rPr>
              <w:t xml:space="preserve"> </w:t>
            </w:r>
            <w:r w:rsidRPr="00CA1D55">
              <w:rPr>
                <w:spacing w:val="-2"/>
                <w:sz w:val="18"/>
                <w:szCs w:val="18"/>
              </w:rPr>
              <w:t>ÖZTÜRK</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77"/>
            </w:pPr>
            <w:r w:rsidRPr="00CA1D55">
              <w:rPr>
                <w:spacing w:val="-2"/>
                <w:sz w:val="18"/>
                <w:szCs w:val="18"/>
              </w:rPr>
              <w:t>NÖR.002</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SVO’lu</w:t>
            </w:r>
            <w:r w:rsidRPr="00CA1D55">
              <w:rPr>
                <w:spacing w:val="-12"/>
                <w:sz w:val="18"/>
                <w:szCs w:val="18"/>
              </w:rPr>
              <w:t xml:space="preserve"> </w:t>
            </w:r>
            <w:r w:rsidRPr="00CA1D55">
              <w:rPr>
                <w:sz w:val="18"/>
                <w:szCs w:val="18"/>
              </w:rPr>
              <w:t>olguya</w:t>
            </w:r>
            <w:r w:rsidRPr="00CA1D55">
              <w:rPr>
                <w:spacing w:val="-10"/>
                <w:sz w:val="18"/>
                <w:szCs w:val="18"/>
              </w:rPr>
              <w:t xml:space="preserve"> </w:t>
            </w:r>
            <w:r w:rsidRPr="00CA1D55">
              <w:rPr>
                <w:spacing w:val="-1"/>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3"/>
                <w:sz w:val="18"/>
                <w:szCs w:val="18"/>
              </w:rPr>
              <w:t xml:space="preserve"> </w:t>
            </w:r>
            <w:r w:rsidRPr="00CA1D55">
              <w:rPr>
                <w:spacing w:val="-2"/>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Şerefnur</w:t>
            </w:r>
            <w:r w:rsidRPr="00CA1D55">
              <w:rPr>
                <w:spacing w:val="-6"/>
                <w:sz w:val="18"/>
                <w:szCs w:val="18"/>
              </w:rPr>
              <w:t xml:space="preserve"> </w:t>
            </w:r>
            <w:r w:rsidRPr="00CA1D55">
              <w:rPr>
                <w:spacing w:val="-2"/>
                <w:sz w:val="18"/>
                <w:szCs w:val="18"/>
              </w:rPr>
              <w:t>ÖZTÜRK</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77"/>
            </w:pPr>
            <w:r w:rsidRPr="00CA1D55">
              <w:rPr>
                <w:spacing w:val="-2"/>
                <w:sz w:val="18"/>
                <w:szCs w:val="18"/>
              </w:rPr>
              <w:t>NÖR.003</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rPr>
                <w:spacing w:val="-1"/>
                <w:sz w:val="18"/>
                <w:szCs w:val="18"/>
              </w:rPr>
            </w:pPr>
            <w:r w:rsidRPr="00CA1D55">
              <w:rPr>
                <w:spacing w:val="-2"/>
                <w:sz w:val="18"/>
                <w:szCs w:val="18"/>
              </w:rPr>
              <w:t>Nöroepidemiyoloji:</w:t>
            </w:r>
            <w:r w:rsidRPr="00CA1D55">
              <w:rPr>
                <w:spacing w:val="-20"/>
                <w:sz w:val="18"/>
                <w:szCs w:val="18"/>
              </w:rPr>
              <w:t xml:space="preserve"> </w:t>
            </w:r>
            <w:r w:rsidRPr="00CA1D55">
              <w:rPr>
                <w:spacing w:val="-2"/>
                <w:sz w:val="18"/>
                <w:szCs w:val="18"/>
              </w:rPr>
              <w:t>Nörolojik</w:t>
            </w:r>
            <w:r w:rsidRPr="00CA1D55">
              <w:rPr>
                <w:spacing w:val="-17"/>
                <w:sz w:val="18"/>
                <w:szCs w:val="18"/>
              </w:rPr>
              <w:t xml:space="preserve"> </w:t>
            </w:r>
            <w:r w:rsidRPr="00CA1D55">
              <w:rPr>
                <w:spacing w:val="-1"/>
                <w:sz w:val="18"/>
                <w:szCs w:val="18"/>
              </w:rPr>
              <w:t>Hastalıkların</w:t>
            </w:r>
          </w:p>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toplum</w:t>
            </w:r>
            <w:r w:rsidRPr="00CA1D55">
              <w:rPr>
                <w:spacing w:val="-12"/>
                <w:sz w:val="18"/>
                <w:szCs w:val="18"/>
              </w:rPr>
              <w:t xml:space="preserve"> </w:t>
            </w:r>
            <w:r w:rsidRPr="00CA1D55">
              <w:rPr>
                <w:spacing w:val="-1"/>
                <w:sz w:val="18"/>
                <w:szCs w:val="18"/>
              </w:rPr>
              <w:t>sağlığına</w:t>
            </w:r>
            <w:r w:rsidRPr="00CA1D55">
              <w:rPr>
                <w:spacing w:val="-10"/>
                <w:sz w:val="18"/>
                <w:szCs w:val="18"/>
              </w:rPr>
              <w:t xml:space="preserve"> </w:t>
            </w:r>
            <w:r w:rsidRPr="00CA1D55">
              <w:rPr>
                <w:spacing w:val="-2"/>
                <w:sz w:val="18"/>
                <w:szCs w:val="18"/>
              </w:rPr>
              <w:t>etkisi</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spacing w:before="11"/>
              <w:rPr>
                <w:bCs/>
                <w:sz w:val="17"/>
                <w:szCs w:val="17"/>
              </w:rPr>
            </w:pPr>
          </w:p>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Şerefnur</w:t>
            </w:r>
            <w:r w:rsidRPr="00CA1D55">
              <w:rPr>
                <w:spacing w:val="-6"/>
                <w:sz w:val="18"/>
                <w:szCs w:val="18"/>
              </w:rPr>
              <w:t xml:space="preserve"> </w:t>
            </w:r>
            <w:r w:rsidRPr="00CA1D55">
              <w:rPr>
                <w:spacing w:val="-2"/>
                <w:sz w:val="18"/>
                <w:szCs w:val="18"/>
              </w:rPr>
              <w:t>ÖZTÜRK</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77"/>
            </w:pPr>
            <w:r w:rsidRPr="00CA1D55">
              <w:rPr>
                <w:spacing w:val="-2"/>
                <w:sz w:val="18"/>
                <w:szCs w:val="18"/>
              </w:rPr>
              <w:t>NÖR.004</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Nörolojik</w:t>
            </w:r>
            <w:r w:rsidRPr="00CA1D55">
              <w:rPr>
                <w:spacing w:val="-15"/>
                <w:sz w:val="18"/>
                <w:szCs w:val="18"/>
              </w:rPr>
              <w:t xml:space="preserve"> </w:t>
            </w:r>
            <w:r w:rsidRPr="00CA1D55">
              <w:rPr>
                <w:spacing w:val="-2"/>
                <w:sz w:val="18"/>
                <w:szCs w:val="18"/>
              </w:rPr>
              <w:t>muayeneyi</w:t>
            </w:r>
            <w:r w:rsidRPr="00CA1D55">
              <w:rPr>
                <w:spacing w:val="-14"/>
                <w:sz w:val="18"/>
                <w:szCs w:val="18"/>
              </w:rPr>
              <w:t xml:space="preserve"> </w:t>
            </w:r>
            <w:r w:rsidRPr="00CA1D55">
              <w:rPr>
                <w:sz w:val="18"/>
                <w:szCs w:val="18"/>
              </w:rPr>
              <w:t>ve</w:t>
            </w:r>
            <w:r w:rsidRPr="00CA1D55">
              <w:rPr>
                <w:spacing w:val="-10"/>
                <w:sz w:val="18"/>
                <w:szCs w:val="18"/>
              </w:rPr>
              <w:t xml:space="preserve"> </w:t>
            </w:r>
            <w:r w:rsidRPr="00CA1D55">
              <w:rPr>
                <w:spacing w:val="-2"/>
                <w:sz w:val="18"/>
                <w:szCs w:val="18"/>
              </w:rPr>
              <w:t>terminolojiyi</w:t>
            </w:r>
            <w:r w:rsidRPr="00CA1D55">
              <w:rPr>
                <w:spacing w:val="-13"/>
                <w:sz w:val="18"/>
                <w:szCs w:val="18"/>
              </w:rPr>
              <w:t xml:space="preserve"> </w:t>
            </w:r>
            <w:r w:rsidRPr="00CA1D55">
              <w:rPr>
                <w:spacing w:val="-1"/>
                <w:sz w:val="18"/>
                <w:szCs w:val="18"/>
              </w:rPr>
              <w:t>hatırlayalım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08"/>
            </w:pPr>
            <w:r w:rsidRPr="00CA1D55">
              <w:rPr>
                <w:spacing w:val="-2"/>
                <w:sz w:val="18"/>
                <w:szCs w:val="18"/>
              </w:rPr>
              <w:t>A.Hakan</w:t>
            </w:r>
            <w:r w:rsidRPr="00CA1D55">
              <w:rPr>
                <w:spacing w:val="-8"/>
                <w:sz w:val="18"/>
                <w:szCs w:val="18"/>
              </w:rPr>
              <w:t xml:space="preserve"> </w:t>
            </w:r>
            <w:r w:rsidRPr="00CA1D55">
              <w:rPr>
                <w:spacing w:val="-1"/>
                <w:sz w:val="18"/>
                <w:szCs w:val="18"/>
              </w:rPr>
              <w:t>EKMEKCİ</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NÖR005</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Bilinç</w:t>
            </w:r>
            <w:r w:rsidRPr="00CA1D55">
              <w:rPr>
                <w:spacing w:val="-15"/>
                <w:sz w:val="18"/>
                <w:szCs w:val="18"/>
              </w:rPr>
              <w:t xml:space="preserve"> </w:t>
            </w:r>
            <w:r w:rsidRPr="00CA1D55">
              <w:rPr>
                <w:sz w:val="18"/>
                <w:szCs w:val="18"/>
              </w:rPr>
              <w:t>bozukluklarında</w:t>
            </w:r>
            <w:r w:rsidRPr="00CA1D55">
              <w:rPr>
                <w:spacing w:val="-13"/>
                <w:sz w:val="18"/>
                <w:szCs w:val="18"/>
              </w:rPr>
              <w:t xml:space="preserve"> </w:t>
            </w:r>
            <w:r w:rsidRPr="00CA1D55">
              <w:rPr>
                <w:sz w:val="18"/>
                <w:szCs w:val="18"/>
              </w:rPr>
              <w:t>olguya</w:t>
            </w:r>
            <w:r w:rsidRPr="00CA1D55">
              <w:rPr>
                <w:spacing w:val="-11"/>
                <w:sz w:val="18"/>
                <w:szCs w:val="18"/>
              </w:rPr>
              <w:t xml:space="preserve"> </w:t>
            </w:r>
            <w:r w:rsidRPr="00CA1D55">
              <w:rPr>
                <w:spacing w:val="-1"/>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10"/>
            </w:pPr>
            <w:r w:rsidRPr="00CA1D55">
              <w:rPr>
                <w:spacing w:val="-1"/>
                <w:sz w:val="18"/>
                <w:szCs w:val="18"/>
              </w:rPr>
              <w:t>A.Haluk GÜMÜŞ</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NÖR006</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spacing w:line="276" w:lineRule="auto"/>
              <w:ind w:left="129" w:right="1525"/>
            </w:pPr>
            <w:r w:rsidRPr="00CA1D55">
              <w:rPr>
                <w:spacing w:val="-2"/>
                <w:sz w:val="18"/>
                <w:szCs w:val="18"/>
              </w:rPr>
              <w:t>Sistemik</w:t>
            </w:r>
            <w:r w:rsidRPr="00CA1D55">
              <w:rPr>
                <w:spacing w:val="-13"/>
                <w:sz w:val="18"/>
                <w:szCs w:val="18"/>
              </w:rPr>
              <w:t xml:space="preserve"> </w:t>
            </w:r>
            <w:r w:rsidRPr="00CA1D55">
              <w:rPr>
                <w:spacing w:val="-1"/>
                <w:sz w:val="18"/>
                <w:szCs w:val="18"/>
              </w:rPr>
              <w:t>hastalığı</w:t>
            </w:r>
            <w:r w:rsidRPr="00CA1D55">
              <w:rPr>
                <w:spacing w:val="-11"/>
                <w:sz w:val="18"/>
                <w:szCs w:val="18"/>
              </w:rPr>
              <w:t xml:space="preserve"> </w:t>
            </w:r>
            <w:r w:rsidRPr="00CA1D55">
              <w:rPr>
                <w:sz w:val="18"/>
                <w:szCs w:val="18"/>
              </w:rPr>
              <w:t>olan</w:t>
            </w:r>
            <w:r w:rsidRPr="00CA1D55">
              <w:rPr>
                <w:spacing w:val="-11"/>
                <w:sz w:val="18"/>
                <w:szCs w:val="18"/>
              </w:rPr>
              <w:t xml:space="preserve"> </w:t>
            </w:r>
            <w:r w:rsidRPr="00CA1D55">
              <w:rPr>
                <w:spacing w:val="-1"/>
                <w:sz w:val="18"/>
                <w:szCs w:val="18"/>
              </w:rPr>
              <w:t>olgularda</w:t>
            </w:r>
            <w:r w:rsidRPr="00CA1D55">
              <w:rPr>
                <w:spacing w:val="-12"/>
                <w:sz w:val="18"/>
                <w:szCs w:val="18"/>
              </w:rPr>
              <w:t xml:space="preserve"> </w:t>
            </w:r>
            <w:r w:rsidRPr="00CA1D55">
              <w:rPr>
                <w:spacing w:val="-2"/>
                <w:sz w:val="18"/>
                <w:szCs w:val="18"/>
              </w:rPr>
              <w:t>nörolojik</w:t>
            </w:r>
            <w:r w:rsidRPr="00CA1D55">
              <w:rPr>
                <w:spacing w:val="51"/>
                <w:sz w:val="18"/>
                <w:szCs w:val="18"/>
              </w:rPr>
              <w:t xml:space="preserve"> </w:t>
            </w:r>
            <w:r w:rsidRPr="00CA1D55">
              <w:rPr>
                <w:spacing w:val="-2"/>
                <w:sz w:val="18"/>
                <w:szCs w:val="18"/>
              </w:rPr>
              <w:t>komplikasyonlar</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spacing w:before="11"/>
              <w:rPr>
                <w:bCs/>
                <w:sz w:val="17"/>
                <w:szCs w:val="17"/>
              </w:rPr>
            </w:pPr>
          </w:p>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3"/>
                <w:sz w:val="18"/>
                <w:szCs w:val="18"/>
              </w:rPr>
              <w:t xml:space="preserve"> </w:t>
            </w:r>
            <w:r w:rsidRPr="00CA1D55">
              <w:rPr>
                <w:spacing w:val="-2"/>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08"/>
            </w:pPr>
            <w:r w:rsidRPr="00CA1D55">
              <w:rPr>
                <w:spacing w:val="-2"/>
                <w:sz w:val="18"/>
                <w:szCs w:val="18"/>
              </w:rPr>
              <w:t>A.Hakan</w:t>
            </w:r>
            <w:r w:rsidRPr="00CA1D55">
              <w:rPr>
                <w:spacing w:val="-8"/>
                <w:sz w:val="18"/>
                <w:szCs w:val="18"/>
              </w:rPr>
              <w:t xml:space="preserve"> </w:t>
            </w:r>
            <w:r w:rsidRPr="00CA1D55">
              <w:rPr>
                <w:spacing w:val="-1"/>
                <w:sz w:val="18"/>
                <w:szCs w:val="18"/>
              </w:rPr>
              <w:t>EKMEKCİ</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NÖR007</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Olgularla-</w:t>
            </w:r>
            <w:r w:rsidRPr="00CA1D55">
              <w:rPr>
                <w:spacing w:val="-11"/>
                <w:sz w:val="18"/>
                <w:szCs w:val="18"/>
              </w:rPr>
              <w:t xml:space="preserve"> </w:t>
            </w:r>
            <w:r w:rsidRPr="00CA1D55">
              <w:rPr>
                <w:spacing w:val="-2"/>
                <w:sz w:val="18"/>
                <w:szCs w:val="18"/>
              </w:rPr>
              <w:t>Sersemlik</w:t>
            </w:r>
            <w:r w:rsidRPr="00CA1D55">
              <w:rPr>
                <w:spacing w:val="-9"/>
                <w:sz w:val="18"/>
                <w:szCs w:val="18"/>
              </w:rPr>
              <w:t xml:space="preserve"> </w:t>
            </w:r>
            <w:r w:rsidRPr="00CA1D55">
              <w:rPr>
                <w:spacing w:val="-2"/>
                <w:sz w:val="18"/>
                <w:szCs w:val="18"/>
              </w:rPr>
              <w:t>Hissi</w:t>
            </w:r>
            <w:r w:rsidRPr="00CA1D55">
              <w:rPr>
                <w:spacing w:val="-10"/>
                <w:sz w:val="18"/>
                <w:szCs w:val="18"/>
              </w:rPr>
              <w:t xml:space="preserve"> </w:t>
            </w:r>
            <w:r w:rsidRPr="00CA1D55">
              <w:rPr>
                <w:sz w:val="18"/>
                <w:szCs w:val="18"/>
              </w:rPr>
              <w:t>ve</w:t>
            </w:r>
            <w:r w:rsidRPr="00CA1D55">
              <w:rPr>
                <w:spacing w:val="-10"/>
                <w:sz w:val="18"/>
                <w:szCs w:val="18"/>
              </w:rPr>
              <w:t xml:space="preserve"> </w:t>
            </w:r>
            <w:r w:rsidRPr="00CA1D55">
              <w:rPr>
                <w:spacing w:val="-2"/>
                <w:sz w:val="18"/>
                <w:szCs w:val="18"/>
              </w:rPr>
              <w:t>Vertigo</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Recep</w:t>
            </w:r>
            <w:r w:rsidRPr="00CA1D55">
              <w:rPr>
                <w:spacing w:val="-8"/>
                <w:sz w:val="18"/>
                <w:szCs w:val="18"/>
              </w:rPr>
              <w:t xml:space="preserve"> </w:t>
            </w:r>
            <w:r w:rsidRPr="00CA1D55">
              <w:rPr>
                <w:spacing w:val="-2"/>
                <w:sz w:val="18"/>
                <w:szCs w:val="18"/>
              </w:rPr>
              <w:t>AYGÜL</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NÖR008</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Olgularla-</w:t>
            </w:r>
            <w:r w:rsidRPr="00CA1D55">
              <w:rPr>
                <w:spacing w:val="-13"/>
                <w:sz w:val="18"/>
                <w:szCs w:val="18"/>
              </w:rPr>
              <w:t xml:space="preserve"> </w:t>
            </w:r>
            <w:r w:rsidRPr="00CA1D55">
              <w:rPr>
                <w:spacing w:val="-2"/>
                <w:sz w:val="18"/>
                <w:szCs w:val="18"/>
              </w:rPr>
              <w:t>Santral</w:t>
            </w:r>
            <w:r w:rsidRPr="00CA1D55">
              <w:rPr>
                <w:spacing w:val="-12"/>
                <w:sz w:val="18"/>
                <w:szCs w:val="18"/>
              </w:rPr>
              <w:t xml:space="preserve"> </w:t>
            </w:r>
            <w:r w:rsidRPr="00CA1D55">
              <w:rPr>
                <w:spacing w:val="-2"/>
                <w:sz w:val="18"/>
                <w:szCs w:val="18"/>
              </w:rPr>
              <w:t>Sinir</w:t>
            </w:r>
            <w:r w:rsidRPr="00CA1D55">
              <w:rPr>
                <w:spacing w:val="-13"/>
                <w:sz w:val="18"/>
                <w:szCs w:val="18"/>
              </w:rPr>
              <w:t xml:space="preserve"> </w:t>
            </w:r>
            <w:r w:rsidRPr="00CA1D55">
              <w:rPr>
                <w:spacing w:val="-2"/>
                <w:sz w:val="18"/>
                <w:szCs w:val="18"/>
              </w:rPr>
              <w:t>Sistemi</w:t>
            </w:r>
            <w:r w:rsidRPr="00CA1D55">
              <w:rPr>
                <w:spacing w:val="-12"/>
                <w:sz w:val="18"/>
                <w:szCs w:val="18"/>
              </w:rPr>
              <w:t xml:space="preserve"> </w:t>
            </w:r>
            <w:r w:rsidRPr="00CA1D55">
              <w:rPr>
                <w:spacing w:val="-1"/>
                <w:sz w:val="18"/>
                <w:szCs w:val="18"/>
              </w:rPr>
              <w:t>Enfeksiyonları</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08"/>
            </w:pPr>
            <w:r w:rsidRPr="00CA1D55">
              <w:rPr>
                <w:spacing w:val="-1"/>
                <w:sz w:val="18"/>
                <w:szCs w:val="18"/>
              </w:rPr>
              <w:t>Haluk GÜMÜŞ</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NÖR009</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Hareket</w:t>
            </w:r>
            <w:r w:rsidRPr="00CA1D55">
              <w:rPr>
                <w:spacing w:val="-12"/>
                <w:sz w:val="18"/>
                <w:szCs w:val="18"/>
              </w:rPr>
              <w:t xml:space="preserve"> </w:t>
            </w:r>
            <w:r w:rsidRPr="00CA1D55">
              <w:rPr>
                <w:sz w:val="18"/>
                <w:szCs w:val="18"/>
              </w:rPr>
              <w:t>bozukluğu</w:t>
            </w:r>
            <w:r w:rsidRPr="00CA1D55">
              <w:rPr>
                <w:spacing w:val="-10"/>
                <w:sz w:val="18"/>
                <w:szCs w:val="18"/>
              </w:rPr>
              <w:t xml:space="preserve"> </w:t>
            </w:r>
            <w:r w:rsidRPr="00CA1D55">
              <w:rPr>
                <w:sz w:val="18"/>
                <w:szCs w:val="18"/>
              </w:rPr>
              <w:t>olan</w:t>
            </w:r>
            <w:r w:rsidRPr="00CA1D55">
              <w:rPr>
                <w:spacing w:val="-12"/>
                <w:sz w:val="18"/>
                <w:szCs w:val="18"/>
              </w:rPr>
              <w:t xml:space="preserve"> </w:t>
            </w:r>
            <w:r w:rsidRPr="00CA1D55">
              <w:rPr>
                <w:sz w:val="18"/>
                <w:szCs w:val="18"/>
              </w:rPr>
              <w:t>olguya</w:t>
            </w:r>
            <w:r w:rsidRPr="00CA1D55">
              <w:rPr>
                <w:spacing w:val="-11"/>
                <w:sz w:val="18"/>
                <w:szCs w:val="18"/>
              </w:rPr>
              <w:t xml:space="preserve"> </w:t>
            </w:r>
            <w:r w:rsidRPr="00CA1D55">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08"/>
            </w:pPr>
            <w:r w:rsidRPr="00CA1D55">
              <w:rPr>
                <w:spacing w:val="-2"/>
                <w:sz w:val="18"/>
                <w:szCs w:val="18"/>
              </w:rPr>
              <w:t>A.Hakan</w:t>
            </w:r>
            <w:r w:rsidRPr="00CA1D55">
              <w:rPr>
                <w:spacing w:val="-8"/>
                <w:sz w:val="18"/>
                <w:szCs w:val="18"/>
              </w:rPr>
              <w:t xml:space="preserve"> </w:t>
            </w:r>
            <w:r w:rsidRPr="00CA1D55">
              <w:rPr>
                <w:spacing w:val="-1"/>
                <w:sz w:val="18"/>
                <w:szCs w:val="18"/>
              </w:rPr>
              <w:t>EKMEKCİ</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NÖR010</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Epileptik</w:t>
            </w:r>
            <w:r w:rsidRPr="00CA1D55">
              <w:rPr>
                <w:spacing w:val="-17"/>
                <w:sz w:val="18"/>
                <w:szCs w:val="18"/>
              </w:rPr>
              <w:t xml:space="preserve"> </w:t>
            </w:r>
            <w:r w:rsidRPr="00CA1D55">
              <w:rPr>
                <w:sz w:val="18"/>
                <w:szCs w:val="18"/>
              </w:rPr>
              <w:t>olguya</w:t>
            </w:r>
            <w:r w:rsidRPr="00CA1D55">
              <w:rPr>
                <w:spacing w:val="-13"/>
                <w:sz w:val="18"/>
                <w:szCs w:val="18"/>
              </w:rPr>
              <w:t xml:space="preserve"> </w:t>
            </w:r>
            <w:r w:rsidRPr="00CA1D55">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08"/>
            </w:pPr>
            <w:r w:rsidRPr="00CA1D55">
              <w:rPr>
                <w:spacing w:val="-2"/>
                <w:sz w:val="18"/>
                <w:szCs w:val="18"/>
              </w:rPr>
              <w:t>A.Hakan</w:t>
            </w:r>
            <w:r w:rsidRPr="00CA1D55">
              <w:rPr>
                <w:spacing w:val="-8"/>
                <w:sz w:val="18"/>
                <w:szCs w:val="18"/>
              </w:rPr>
              <w:t xml:space="preserve"> </w:t>
            </w:r>
            <w:r w:rsidRPr="00CA1D55">
              <w:rPr>
                <w:spacing w:val="-1"/>
                <w:sz w:val="18"/>
                <w:szCs w:val="18"/>
              </w:rPr>
              <w:t>EKMEKCİ</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NÖR011</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Multıpl</w:t>
            </w:r>
            <w:r w:rsidRPr="00CA1D55">
              <w:rPr>
                <w:spacing w:val="-12"/>
                <w:sz w:val="18"/>
                <w:szCs w:val="18"/>
              </w:rPr>
              <w:t xml:space="preserve"> </w:t>
            </w:r>
            <w:r w:rsidRPr="00CA1D55">
              <w:rPr>
                <w:spacing w:val="-2"/>
                <w:sz w:val="18"/>
                <w:szCs w:val="18"/>
              </w:rPr>
              <w:t>Sklerozlu</w:t>
            </w:r>
            <w:r w:rsidRPr="00CA1D55">
              <w:rPr>
                <w:spacing w:val="-12"/>
                <w:sz w:val="18"/>
                <w:szCs w:val="18"/>
              </w:rPr>
              <w:t xml:space="preserve"> </w:t>
            </w:r>
            <w:r w:rsidRPr="00CA1D55">
              <w:rPr>
                <w:spacing w:val="-1"/>
                <w:sz w:val="18"/>
                <w:szCs w:val="18"/>
              </w:rPr>
              <w:t>olguya</w:t>
            </w:r>
            <w:r w:rsidRPr="00CA1D55">
              <w:rPr>
                <w:spacing w:val="-10"/>
                <w:sz w:val="18"/>
                <w:szCs w:val="18"/>
              </w:rPr>
              <w:t xml:space="preserve"> </w:t>
            </w:r>
            <w:r w:rsidRPr="00CA1D55">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1"/>
                <w:sz w:val="18"/>
                <w:szCs w:val="18"/>
              </w:rPr>
              <w:t>Haluk GÜMÜŞ</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NÖR012</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1"/>
                <w:sz w:val="18"/>
                <w:szCs w:val="18"/>
              </w:rPr>
              <w:t>Akut</w:t>
            </w:r>
            <w:r w:rsidRPr="00CA1D55">
              <w:rPr>
                <w:spacing w:val="-10"/>
                <w:sz w:val="18"/>
                <w:szCs w:val="18"/>
              </w:rPr>
              <w:t xml:space="preserve"> </w:t>
            </w:r>
            <w:r w:rsidRPr="00CA1D55">
              <w:rPr>
                <w:sz w:val="18"/>
                <w:szCs w:val="18"/>
              </w:rPr>
              <w:t>Baş</w:t>
            </w:r>
            <w:r w:rsidRPr="00CA1D55">
              <w:rPr>
                <w:spacing w:val="-5"/>
                <w:sz w:val="18"/>
                <w:szCs w:val="18"/>
              </w:rPr>
              <w:t xml:space="preserve"> </w:t>
            </w:r>
            <w:r w:rsidRPr="00CA1D55">
              <w:rPr>
                <w:sz w:val="18"/>
                <w:szCs w:val="18"/>
              </w:rPr>
              <w:t>ağrılı</w:t>
            </w:r>
            <w:r w:rsidRPr="00CA1D55">
              <w:rPr>
                <w:spacing w:val="-8"/>
                <w:sz w:val="18"/>
                <w:szCs w:val="18"/>
              </w:rPr>
              <w:t xml:space="preserve"> </w:t>
            </w:r>
            <w:r w:rsidRPr="00CA1D55">
              <w:rPr>
                <w:sz w:val="18"/>
                <w:szCs w:val="18"/>
              </w:rPr>
              <w:t>olguya</w:t>
            </w:r>
            <w:r w:rsidRPr="00CA1D55">
              <w:rPr>
                <w:spacing w:val="-6"/>
                <w:sz w:val="18"/>
                <w:szCs w:val="18"/>
              </w:rPr>
              <w:t xml:space="preserve"> </w:t>
            </w:r>
            <w:r w:rsidRPr="00CA1D55">
              <w:rPr>
                <w:spacing w:val="-1"/>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Recep</w:t>
            </w:r>
            <w:r w:rsidRPr="00CA1D55">
              <w:rPr>
                <w:spacing w:val="-8"/>
                <w:sz w:val="18"/>
                <w:szCs w:val="18"/>
              </w:rPr>
              <w:t xml:space="preserve"> </w:t>
            </w:r>
            <w:r w:rsidRPr="00CA1D55">
              <w:rPr>
                <w:spacing w:val="-2"/>
                <w:sz w:val="18"/>
                <w:szCs w:val="18"/>
              </w:rPr>
              <w:t>AYGÜL</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NÖR013</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Ataksik</w:t>
            </w:r>
            <w:r w:rsidRPr="00CA1D55">
              <w:rPr>
                <w:spacing w:val="-13"/>
                <w:sz w:val="18"/>
                <w:szCs w:val="18"/>
              </w:rPr>
              <w:t xml:space="preserve"> </w:t>
            </w:r>
            <w:r w:rsidRPr="00CA1D55">
              <w:rPr>
                <w:spacing w:val="-1"/>
                <w:sz w:val="18"/>
                <w:szCs w:val="18"/>
              </w:rPr>
              <w:t>olguyu</w:t>
            </w:r>
            <w:r w:rsidRPr="00CA1D55">
              <w:rPr>
                <w:spacing w:val="-10"/>
                <w:sz w:val="18"/>
                <w:szCs w:val="18"/>
              </w:rPr>
              <w:t xml:space="preserve"> </w:t>
            </w:r>
            <w:r w:rsidRPr="00CA1D55">
              <w:rPr>
                <w:spacing w:val="-2"/>
                <w:sz w:val="18"/>
                <w:szCs w:val="18"/>
              </w:rPr>
              <w:t>çözümleme</w:t>
            </w:r>
            <w:r w:rsidRPr="00CA1D55">
              <w:rPr>
                <w:spacing w:val="-12"/>
                <w:sz w:val="18"/>
                <w:szCs w:val="18"/>
              </w:rPr>
              <w:t xml:space="preserve"> </w:t>
            </w:r>
            <w:r w:rsidRPr="00CA1D55">
              <w:rPr>
                <w:sz w:val="18"/>
                <w:szCs w:val="18"/>
              </w:rPr>
              <w:t>ve</w:t>
            </w:r>
            <w:r w:rsidRPr="00CA1D55">
              <w:rPr>
                <w:spacing w:val="-10"/>
                <w:sz w:val="18"/>
                <w:szCs w:val="18"/>
              </w:rPr>
              <w:t xml:space="preserve"> </w:t>
            </w:r>
            <w:r w:rsidRPr="00CA1D55">
              <w:rPr>
                <w:sz w:val="18"/>
                <w:szCs w:val="18"/>
              </w:rPr>
              <w:t>olguya</w:t>
            </w:r>
            <w:r w:rsidRPr="00CA1D55">
              <w:rPr>
                <w:spacing w:val="-11"/>
                <w:sz w:val="18"/>
                <w:szCs w:val="18"/>
              </w:rPr>
              <w:t xml:space="preserve"> </w:t>
            </w:r>
            <w:r w:rsidRPr="00CA1D55">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2"/>
                <w:sz w:val="18"/>
                <w:szCs w:val="18"/>
              </w:rPr>
              <w:t>Recep</w:t>
            </w:r>
            <w:r w:rsidRPr="00CA1D55">
              <w:rPr>
                <w:spacing w:val="-8"/>
                <w:sz w:val="18"/>
                <w:szCs w:val="18"/>
              </w:rPr>
              <w:t xml:space="preserve"> </w:t>
            </w:r>
            <w:r w:rsidRPr="00CA1D55">
              <w:rPr>
                <w:spacing w:val="-2"/>
                <w:sz w:val="18"/>
                <w:szCs w:val="18"/>
              </w:rPr>
              <w:t>AYGÜL</w:t>
            </w:r>
          </w:p>
        </w:tc>
      </w:tr>
      <w:tr w:rsidR="00CA1D55" w:rsidRPr="00CA1D55" w:rsidTr="00AE1A0A">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399"/>
            </w:pPr>
            <w:r w:rsidRPr="00CA1D55">
              <w:rPr>
                <w:spacing w:val="-2"/>
                <w:sz w:val="18"/>
                <w:szCs w:val="18"/>
              </w:rPr>
              <w:t>NÖR014</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1"/>
                <w:sz w:val="18"/>
                <w:szCs w:val="18"/>
              </w:rPr>
              <w:t>Kas</w:t>
            </w:r>
            <w:r w:rsidRPr="00CA1D55">
              <w:rPr>
                <w:spacing w:val="-10"/>
                <w:sz w:val="18"/>
                <w:szCs w:val="18"/>
              </w:rPr>
              <w:t xml:space="preserve"> </w:t>
            </w:r>
            <w:r w:rsidRPr="00CA1D55">
              <w:rPr>
                <w:spacing w:val="-2"/>
                <w:sz w:val="18"/>
                <w:szCs w:val="18"/>
              </w:rPr>
              <w:t>sinir</w:t>
            </w:r>
            <w:r w:rsidRPr="00CA1D55">
              <w:rPr>
                <w:spacing w:val="-10"/>
                <w:sz w:val="18"/>
                <w:szCs w:val="18"/>
              </w:rPr>
              <w:t xml:space="preserve"> </w:t>
            </w:r>
            <w:r w:rsidRPr="00CA1D55">
              <w:rPr>
                <w:sz w:val="18"/>
                <w:szCs w:val="18"/>
              </w:rPr>
              <w:t>kavşağı</w:t>
            </w:r>
            <w:r w:rsidRPr="00CA1D55">
              <w:rPr>
                <w:spacing w:val="-6"/>
                <w:sz w:val="18"/>
                <w:szCs w:val="18"/>
              </w:rPr>
              <w:t xml:space="preserve"> </w:t>
            </w:r>
            <w:r w:rsidRPr="00CA1D55">
              <w:rPr>
                <w:spacing w:val="-2"/>
                <w:sz w:val="18"/>
                <w:szCs w:val="18"/>
              </w:rPr>
              <w:t>tutulan</w:t>
            </w:r>
            <w:r w:rsidRPr="00CA1D55">
              <w:rPr>
                <w:spacing w:val="-8"/>
                <w:sz w:val="18"/>
                <w:szCs w:val="18"/>
              </w:rPr>
              <w:t xml:space="preserve"> </w:t>
            </w:r>
            <w:r w:rsidRPr="00CA1D55">
              <w:rPr>
                <w:spacing w:val="-1"/>
                <w:sz w:val="18"/>
                <w:szCs w:val="18"/>
              </w:rPr>
              <w:t>olguya</w:t>
            </w:r>
            <w:r w:rsidRPr="00CA1D55">
              <w:rPr>
                <w:spacing w:val="-8"/>
                <w:sz w:val="18"/>
                <w:szCs w:val="18"/>
              </w:rPr>
              <w:t xml:space="preserve"> </w:t>
            </w:r>
            <w:r w:rsidRPr="00CA1D55">
              <w:rPr>
                <w:spacing w:val="-2"/>
                <w:sz w:val="18"/>
                <w:szCs w:val="18"/>
              </w:rPr>
              <w:t>acil</w:t>
            </w:r>
            <w:r w:rsidRPr="00CA1D55">
              <w:rPr>
                <w:spacing w:val="-9"/>
                <w:sz w:val="18"/>
                <w:szCs w:val="18"/>
              </w:rPr>
              <w:t xml:space="preserve"> </w:t>
            </w:r>
            <w:r w:rsidRPr="00CA1D55">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z w:val="18"/>
                <w:szCs w:val="18"/>
              </w:rPr>
              <w:t>1</w:t>
            </w:r>
            <w:r w:rsidRPr="00CA1D55">
              <w:rPr>
                <w:spacing w:val="-7"/>
                <w:sz w:val="18"/>
                <w:szCs w:val="18"/>
              </w:rPr>
              <w:t xml:space="preserve"> </w:t>
            </w:r>
            <w:r w:rsidRPr="00CA1D55">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CA1D55" w:rsidRPr="00CA1D55" w:rsidRDefault="00CA1D55" w:rsidP="00CA1D55">
            <w:pPr>
              <w:widowControl w:val="0"/>
              <w:kinsoku w:val="0"/>
              <w:overflowPunct w:val="0"/>
              <w:autoSpaceDE w:val="0"/>
              <w:autoSpaceDN w:val="0"/>
              <w:adjustRightInd w:val="0"/>
              <w:ind w:left="129"/>
            </w:pPr>
            <w:r w:rsidRPr="00CA1D55">
              <w:rPr>
                <w:spacing w:val="-1"/>
                <w:sz w:val="18"/>
                <w:szCs w:val="18"/>
              </w:rPr>
              <w:t>Haluk GÜMÜŞ</w:t>
            </w:r>
          </w:p>
        </w:tc>
      </w:tr>
      <w:tr w:rsidR="00CA1D55" w:rsidRPr="00CA1D55" w:rsidTr="00AE1A0A">
        <w:trPr>
          <w:trHeight w:val="112"/>
        </w:trPr>
        <w:tc>
          <w:tcPr>
            <w:tcW w:w="10810" w:type="dxa"/>
            <w:gridSpan w:val="11"/>
            <w:tcBorders>
              <w:top w:val="nil"/>
              <w:left w:val="nil"/>
              <w:bottom w:val="nil"/>
              <w:right w:val="nil"/>
            </w:tcBorders>
            <w:shd w:val="clear" w:color="auto" w:fill="auto"/>
            <w:noWrap/>
            <w:vAlign w:val="bottom"/>
            <w:hideMark/>
          </w:tcPr>
          <w:p w:rsidR="00CA1D55" w:rsidRPr="00CA1D55" w:rsidRDefault="00CA1D55" w:rsidP="00CA1D55">
            <w:pPr>
              <w:rPr>
                <w:sz w:val="18"/>
                <w:szCs w:val="18"/>
              </w:rPr>
            </w:pPr>
          </w:p>
        </w:tc>
      </w:tr>
      <w:tr w:rsidR="00CA1D55" w:rsidRPr="00CA1D55" w:rsidTr="00AE1A0A">
        <w:trPr>
          <w:gridAfter w:val="7"/>
          <w:wAfter w:w="5041" w:type="dxa"/>
          <w:trHeight w:val="300"/>
        </w:trPr>
        <w:tc>
          <w:tcPr>
            <w:tcW w:w="1475" w:type="dxa"/>
            <w:tcBorders>
              <w:top w:val="single" w:sz="8" w:space="0" w:color="FFFFFF"/>
              <w:left w:val="single" w:sz="8" w:space="0" w:color="FFFFFF"/>
              <w:bottom w:val="single" w:sz="12" w:space="0" w:color="FFFFFF"/>
              <w:right w:val="single" w:sz="8" w:space="0" w:color="FFFFFF"/>
            </w:tcBorders>
            <w:shd w:val="clear" w:color="000000" w:fill="FFFFFF"/>
            <w:hideMark/>
          </w:tcPr>
          <w:p w:rsidR="00CA1D55" w:rsidRPr="00CA1D55" w:rsidRDefault="00CA1D55" w:rsidP="00CA1D55">
            <w:pPr>
              <w:jc w:val="center"/>
              <w:rPr>
                <w:b/>
                <w:bCs/>
                <w:color w:val="FFFFFF"/>
                <w:sz w:val="18"/>
                <w:szCs w:val="18"/>
              </w:rPr>
            </w:pPr>
            <w:r w:rsidRPr="00CA1D55">
              <w:rPr>
                <w:b/>
                <w:bCs/>
                <w:color w:val="FFFFFF"/>
                <w:sz w:val="18"/>
                <w:szCs w:val="18"/>
              </w:rPr>
              <w:t> </w:t>
            </w:r>
          </w:p>
        </w:tc>
        <w:tc>
          <w:tcPr>
            <w:tcW w:w="1985" w:type="dxa"/>
            <w:tcBorders>
              <w:top w:val="single" w:sz="8" w:space="0" w:color="FFFFFF"/>
              <w:left w:val="nil"/>
              <w:bottom w:val="single" w:sz="12" w:space="0" w:color="FFFFFF"/>
              <w:right w:val="single" w:sz="8" w:space="0" w:color="FFFFFF"/>
            </w:tcBorders>
            <w:shd w:val="clear" w:color="000000" w:fill="4F81BD"/>
            <w:hideMark/>
          </w:tcPr>
          <w:p w:rsidR="00CA1D55" w:rsidRPr="00CA1D55" w:rsidRDefault="00CA1D55" w:rsidP="00CA1D55">
            <w:pPr>
              <w:jc w:val="center"/>
              <w:rPr>
                <w:b/>
                <w:bCs/>
                <w:color w:val="FFFFFF"/>
                <w:sz w:val="18"/>
                <w:szCs w:val="18"/>
              </w:rPr>
            </w:pPr>
            <w:r w:rsidRPr="00CA1D55">
              <w:rPr>
                <w:b/>
                <w:bCs/>
                <w:color w:val="FFFFFF"/>
                <w:sz w:val="18"/>
                <w:szCs w:val="18"/>
              </w:rPr>
              <w:t>6. gün</w:t>
            </w:r>
          </w:p>
        </w:tc>
        <w:tc>
          <w:tcPr>
            <w:tcW w:w="2309" w:type="dxa"/>
            <w:gridSpan w:val="2"/>
            <w:tcBorders>
              <w:top w:val="single" w:sz="8" w:space="0" w:color="FFFFFF"/>
              <w:left w:val="nil"/>
              <w:bottom w:val="single" w:sz="12" w:space="0" w:color="FFFFFF"/>
              <w:right w:val="single" w:sz="8" w:space="0" w:color="FFFFFF"/>
            </w:tcBorders>
            <w:shd w:val="clear" w:color="000000" w:fill="4F81BD"/>
            <w:hideMark/>
          </w:tcPr>
          <w:p w:rsidR="00CA1D55" w:rsidRPr="00CA1D55" w:rsidRDefault="00CA1D55" w:rsidP="00CA1D55">
            <w:pPr>
              <w:jc w:val="center"/>
              <w:rPr>
                <w:b/>
                <w:bCs/>
                <w:color w:val="FFFFFF"/>
                <w:sz w:val="18"/>
                <w:szCs w:val="18"/>
              </w:rPr>
            </w:pPr>
            <w:r w:rsidRPr="00CA1D55">
              <w:rPr>
                <w:b/>
                <w:bCs/>
                <w:color w:val="FFFFFF"/>
                <w:sz w:val="18"/>
                <w:szCs w:val="18"/>
              </w:rPr>
              <w:t>7. gün</w:t>
            </w:r>
          </w:p>
        </w:tc>
      </w:tr>
      <w:tr w:rsidR="00CA1D55" w:rsidRPr="00CA1D55" w:rsidTr="00AE1A0A">
        <w:trPr>
          <w:gridAfter w:val="7"/>
          <w:wAfter w:w="5041" w:type="dxa"/>
          <w:trHeight w:val="323"/>
        </w:trPr>
        <w:tc>
          <w:tcPr>
            <w:tcW w:w="1475" w:type="dxa"/>
            <w:tcBorders>
              <w:top w:val="nil"/>
              <w:left w:val="single" w:sz="8" w:space="0" w:color="FFFFFF"/>
              <w:bottom w:val="nil"/>
              <w:right w:val="single" w:sz="12" w:space="0" w:color="FFFFFF"/>
            </w:tcBorders>
            <w:shd w:val="clear" w:color="000000" w:fill="4F81BD"/>
            <w:vAlign w:val="bottom"/>
            <w:hideMark/>
          </w:tcPr>
          <w:p w:rsidR="00CA1D55" w:rsidRPr="00CA1D55" w:rsidRDefault="00CA1D55" w:rsidP="00CA1D55">
            <w:pPr>
              <w:widowControl w:val="0"/>
              <w:kinsoku w:val="0"/>
              <w:overflowPunct w:val="0"/>
              <w:autoSpaceDE w:val="0"/>
              <w:autoSpaceDN w:val="0"/>
              <w:adjustRightInd w:val="0"/>
              <w:ind w:left="145"/>
              <w:jc w:val="center"/>
              <w:rPr>
                <w:sz w:val="18"/>
                <w:szCs w:val="18"/>
              </w:rPr>
            </w:pPr>
            <w:r w:rsidRPr="00CA1D55">
              <w:rPr>
                <w:b/>
                <w:bCs/>
                <w:color w:val="FFFFFF"/>
                <w:sz w:val="18"/>
                <w:szCs w:val="18"/>
              </w:rPr>
              <w:t>08:30 – 10:00</w:t>
            </w:r>
          </w:p>
          <w:p w:rsidR="00CA1D55" w:rsidRPr="00CA1D55" w:rsidRDefault="00CA1D55" w:rsidP="00CA1D55">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r w:rsidRPr="00CA1D55">
              <w:rPr>
                <w:sz w:val="18"/>
                <w:szCs w:val="18"/>
              </w:rPr>
              <w:t>Vizit</w:t>
            </w:r>
          </w:p>
        </w:tc>
        <w:tc>
          <w:tcPr>
            <w:tcW w:w="2309" w:type="dxa"/>
            <w:gridSpan w:val="2"/>
            <w:vMerge w:val="restart"/>
            <w:tcBorders>
              <w:top w:val="single" w:sz="12" w:space="0" w:color="FFFFFF"/>
              <w:left w:val="nil"/>
              <w:bottom w:val="single" w:sz="8" w:space="0" w:color="FFFFFF"/>
              <w:right w:val="single" w:sz="8" w:space="0" w:color="FFFFFF"/>
            </w:tcBorders>
            <w:shd w:val="clear" w:color="000000" w:fill="DBE5F1"/>
            <w:hideMark/>
          </w:tcPr>
          <w:p w:rsidR="00CA1D55" w:rsidRPr="00CA1D55" w:rsidRDefault="00CA1D55" w:rsidP="00CA1D55">
            <w:pPr>
              <w:jc w:val="center"/>
              <w:rPr>
                <w:b/>
                <w:sz w:val="18"/>
                <w:szCs w:val="18"/>
              </w:rPr>
            </w:pPr>
          </w:p>
          <w:p w:rsidR="00CA1D55" w:rsidRPr="00CA1D55" w:rsidRDefault="00CA1D55" w:rsidP="00CA1D55">
            <w:pPr>
              <w:jc w:val="center"/>
              <w:rPr>
                <w:sz w:val="18"/>
                <w:szCs w:val="18"/>
              </w:rPr>
            </w:pPr>
            <w:r w:rsidRPr="00CA1D55">
              <w:rPr>
                <w:sz w:val="18"/>
                <w:szCs w:val="18"/>
              </w:rPr>
              <w:t>NÖROLOJİ STAJININ SERVİS ve YOĞUN BAKIM ÜNİTESİ DENEYİMLERİNİN DEĞERLENDİRİLMESİ</w:t>
            </w:r>
          </w:p>
          <w:p w:rsidR="00CA1D55" w:rsidRPr="00CA1D55" w:rsidRDefault="00CA1D55" w:rsidP="00CA1D55">
            <w:pPr>
              <w:jc w:val="center"/>
              <w:rPr>
                <w:sz w:val="18"/>
                <w:szCs w:val="18"/>
              </w:rPr>
            </w:pPr>
          </w:p>
          <w:p w:rsidR="00CA1D55" w:rsidRPr="00CA1D55" w:rsidRDefault="00CA1D55" w:rsidP="00CA1D55">
            <w:pPr>
              <w:jc w:val="center"/>
              <w:rPr>
                <w:sz w:val="18"/>
                <w:szCs w:val="18"/>
              </w:rPr>
            </w:pPr>
            <w:r w:rsidRPr="00CA1D55">
              <w:rPr>
                <w:sz w:val="18"/>
                <w:szCs w:val="18"/>
              </w:rPr>
              <w:t>Mini Assay (Deneme) Tartışma  </w:t>
            </w:r>
          </w:p>
          <w:p w:rsidR="00CA1D55" w:rsidRPr="00CA1D55" w:rsidRDefault="00CA1D55" w:rsidP="00CA1D55">
            <w:pPr>
              <w:jc w:val="center"/>
              <w:rPr>
                <w:sz w:val="18"/>
                <w:szCs w:val="18"/>
              </w:rPr>
            </w:pPr>
          </w:p>
        </w:tc>
      </w:tr>
      <w:tr w:rsidR="00CA1D55" w:rsidRPr="00CA1D55" w:rsidTr="00AE1A0A">
        <w:trPr>
          <w:gridAfter w:val="7"/>
          <w:wAfter w:w="5041" w:type="dxa"/>
          <w:trHeight w:val="268"/>
        </w:trPr>
        <w:tc>
          <w:tcPr>
            <w:tcW w:w="1475" w:type="dxa"/>
            <w:vMerge w:val="restart"/>
            <w:tcBorders>
              <w:top w:val="single" w:sz="8" w:space="0" w:color="FFFFFF"/>
              <w:left w:val="single" w:sz="8" w:space="0" w:color="FFFFFF"/>
              <w:right w:val="single" w:sz="12" w:space="0" w:color="FFFFFF"/>
            </w:tcBorders>
            <w:shd w:val="clear" w:color="000000" w:fill="4F81BD"/>
            <w:vAlign w:val="center"/>
            <w:hideMark/>
          </w:tcPr>
          <w:p w:rsidR="00CA1D55" w:rsidRPr="00CA1D55" w:rsidRDefault="00CA1D55" w:rsidP="00CA1D55">
            <w:pPr>
              <w:jc w:val="center"/>
              <w:rPr>
                <w:b/>
                <w:bCs/>
                <w:color w:val="FFFFFF"/>
                <w:sz w:val="18"/>
                <w:szCs w:val="18"/>
              </w:rPr>
            </w:pPr>
            <w:r w:rsidRPr="00CA1D55">
              <w:rPr>
                <w:b/>
                <w:bCs/>
                <w:color w:val="FFFFFF"/>
                <w:sz w:val="18"/>
                <w:szCs w:val="18"/>
              </w:rPr>
              <w:t>10.00 - 12.00</w:t>
            </w: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spacing w:line="507" w:lineRule="auto"/>
              <w:rPr>
                <w:sz w:val="18"/>
                <w:szCs w:val="18"/>
              </w:rPr>
            </w:pPr>
            <w:r w:rsidRPr="00CA1D55">
              <w:rPr>
                <w:spacing w:val="-1"/>
                <w:sz w:val="18"/>
                <w:szCs w:val="18"/>
              </w:rPr>
              <w:t>Nöroloji</w:t>
            </w:r>
            <w:r w:rsidRPr="00CA1D55">
              <w:rPr>
                <w:spacing w:val="-7"/>
                <w:sz w:val="18"/>
                <w:szCs w:val="18"/>
              </w:rPr>
              <w:t xml:space="preserve"> </w:t>
            </w:r>
            <w:r w:rsidRPr="00CA1D55">
              <w:rPr>
                <w:spacing w:val="-1"/>
                <w:sz w:val="18"/>
                <w:szCs w:val="18"/>
              </w:rPr>
              <w:t>YBÜ</w:t>
            </w:r>
            <w:r w:rsidRPr="00CA1D55">
              <w:rPr>
                <w:spacing w:val="-6"/>
                <w:sz w:val="18"/>
                <w:szCs w:val="18"/>
              </w:rPr>
              <w:t xml:space="preserve"> </w:t>
            </w:r>
            <w:r w:rsidRPr="00CA1D55">
              <w:rPr>
                <w:spacing w:val="-1"/>
                <w:sz w:val="18"/>
                <w:szCs w:val="18"/>
              </w:rPr>
              <w:t>Viziti</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p>
        </w:tc>
      </w:tr>
      <w:tr w:rsidR="00CA1D55" w:rsidRPr="00CA1D55" w:rsidTr="00AE1A0A">
        <w:trPr>
          <w:gridAfter w:val="7"/>
          <w:wAfter w:w="5041" w:type="dxa"/>
          <w:trHeight w:val="270"/>
        </w:trPr>
        <w:tc>
          <w:tcPr>
            <w:tcW w:w="1475" w:type="dxa"/>
            <w:vMerge/>
            <w:tcBorders>
              <w:left w:val="single" w:sz="8" w:space="0" w:color="FFFFFF"/>
              <w:right w:val="single" w:sz="12" w:space="0" w:color="FFFFFF"/>
            </w:tcBorders>
            <w:shd w:val="clear" w:color="000000" w:fill="4F81BD"/>
            <w:vAlign w:val="bottom"/>
            <w:hideMark/>
          </w:tcPr>
          <w:p w:rsidR="00CA1D55" w:rsidRPr="00CA1D55" w:rsidRDefault="00CA1D55" w:rsidP="00CA1D55">
            <w:pPr>
              <w:widowControl w:val="0"/>
              <w:autoSpaceDE w:val="0"/>
              <w:autoSpaceDN w:val="0"/>
              <w:adjustRightInd w:val="0"/>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jc w:val="center"/>
              <w:rPr>
                <w:sz w:val="18"/>
                <w:szCs w:val="18"/>
              </w:rPr>
            </w:pPr>
            <w:r w:rsidRPr="00CA1D55">
              <w:rPr>
                <w:spacing w:val="-1"/>
                <w:sz w:val="18"/>
                <w:szCs w:val="18"/>
              </w:rPr>
              <w:t>Hasta</w:t>
            </w:r>
            <w:r w:rsidRPr="00CA1D55">
              <w:rPr>
                <w:spacing w:val="-7"/>
                <w:sz w:val="18"/>
                <w:szCs w:val="18"/>
              </w:rPr>
              <w:t xml:space="preserve"> </w:t>
            </w:r>
            <w:r w:rsidRPr="00CA1D55">
              <w:rPr>
                <w:sz w:val="18"/>
                <w:szCs w:val="18"/>
              </w:rPr>
              <w:t>Başı</w:t>
            </w:r>
            <w:r w:rsidRPr="00CA1D55">
              <w:rPr>
                <w:spacing w:val="-5"/>
                <w:sz w:val="18"/>
                <w:szCs w:val="18"/>
              </w:rPr>
              <w:t xml:space="preserve"> </w:t>
            </w:r>
            <w:r w:rsidRPr="00CA1D55">
              <w:rPr>
                <w:spacing w:val="-1"/>
                <w:sz w:val="18"/>
                <w:szCs w:val="18"/>
              </w:rPr>
              <w:t>Sunuma</w:t>
            </w:r>
            <w:r w:rsidRPr="00CA1D55">
              <w:rPr>
                <w:spacing w:val="-5"/>
                <w:sz w:val="18"/>
                <w:szCs w:val="18"/>
              </w:rPr>
              <w:t xml:space="preserve"> </w:t>
            </w:r>
            <w:r w:rsidRPr="00CA1D55">
              <w:rPr>
                <w:sz w:val="18"/>
                <w:szCs w:val="18"/>
              </w:rPr>
              <w:t>Eşlik</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p>
        </w:tc>
      </w:tr>
      <w:tr w:rsidR="00CA1D55" w:rsidRPr="00CA1D55" w:rsidTr="00AE1A0A">
        <w:trPr>
          <w:gridAfter w:val="7"/>
          <w:wAfter w:w="5041" w:type="dxa"/>
          <w:trHeight w:val="531"/>
        </w:trPr>
        <w:tc>
          <w:tcPr>
            <w:tcW w:w="1475" w:type="dxa"/>
            <w:vMerge/>
            <w:tcBorders>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4"/>
              <w:jc w:val="center"/>
              <w:rPr>
                <w:sz w:val="18"/>
                <w:szCs w:val="18"/>
              </w:rPr>
            </w:pPr>
            <w:r w:rsidRPr="00CA1D55">
              <w:rPr>
                <w:spacing w:val="-1"/>
                <w:sz w:val="18"/>
                <w:szCs w:val="18"/>
              </w:rPr>
              <w:t>Nörolojik</w:t>
            </w:r>
            <w:r w:rsidRPr="00CA1D55">
              <w:rPr>
                <w:spacing w:val="-16"/>
                <w:sz w:val="18"/>
                <w:szCs w:val="18"/>
              </w:rPr>
              <w:t xml:space="preserve"> </w:t>
            </w:r>
            <w:r w:rsidRPr="00CA1D55">
              <w:rPr>
                <w:sz w:val="18"/>
                <w:szCs w:val="18"/>
              </w:rPr>
              <w:t>Girişimsel</w:t>
            </w:r>
          </w:p>
          <w:p w:rsidR="00CA1D55" w:rsidRPr="00CA1D55" w:rsidRDefault="00CA1D55" w:rsidP="00CA1D55">
            <w:pPr>
              <w:widowControl w:val="0"/>
              <w:kinsoku w:val="0"/>
              <w:overflowPunct w:val="0"/>
              <w:autoSpaceDE w:val="0"/>
              <w:autoSpaceDN w:val="0"/>
              <w:adjustRightInd w:val="0"/>
              <w:rPr>
                <w:b/>
                <w:bCs/>
                <w:sz w:val="18"/>
                <w:szCs w:val="18"/>
              </w:rPr>
            </w:pPr>
            <w:r w:rsidRPr="00CA1D55">
              <w:rPr>
                <w:spacing w:val="-1"/>
                <w:sz w:val="18"/>
                <w:szCs w:val="18"/>
              </w:rPr>
              <w:t>Uygulamalar</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CA1D55" w:rsidRPr="00CA1D55" w:rsidRDefault="00CA1D55" w:rsidP="00CA1D55">
            <w:pPr>
              <w:jc w:val="center"/>
              <w:rPr>
                <w:sz w:val="18"/>
                <w:szCs w:val="18"/>
              </w:rPr>
            </w:pPr>
          </w:p>
        </w:tc>
      </w:tr>
      <w:tr w:rsidR="00CA1D55" w:rsidRPr="00CA1D55" w:rsidTr="00AE1A0A">
        <w:trPr>
          <w:gridAfter w:val="7"/>
          <w:wAfter w:w="5041" w:type="dxa"/>
          <w:trHeight w:val="163"/>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r w:rsidRPr="00CA1D55">
              <w:rPr>
                <w:b/>
                <w:bCs/>
                <w:color w:val="FFFFFF"/>
                <w:sz w:val="18"/>
                <w:szCs w:val="18"/>
              </w:rPr>
              <w:t>12.00-13.30</w:t>
            </w:r>
          </w:p>
        </w:tc>
        <w:tc>
          <w:tcPr>
            <w:tcW w:w="429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A1D55" w:rsidRPr="00CA1D55" w:rsidRDefault="00CA1D55" w:rsidP="00CA1D55">
            <w:pPr>
              <w:jc w:val="center"/>
              <w:rPr>
                <w:b/>
                <w:bCs/>
                <w:color w:val="FFFFFF"/>
                <w:sz w:val="18"/>
                <w:szCs w:val="18"/>
              </w:rPr>
            </w:pPr>
            <w:r w:rsidRPr="00CA1D55">
              <w:rPr>
                <w:b/>
                <w:bCs/>
                <w:color w:val="FFFFFF"/>
                <w:sz w:val="18"/>
                <w:szCs w:val="18"/>
              </w:rPr>
              <w:t>Öğle Arası</w:t>
            </w:r>
          </w:p>
        </w:tc>
      </w:tr>
      <w:tr w:rsidR="00CA1D55" w:rsidRPr="00CA1D55" w:rsidTr="00AE1A0A">
        <w:trPr>
          <w:gridAfter w:val="7"/>
          <w:wAfter w:w="5041" w:type="dxa"/>
          <w:trHeight w:val="599"/>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CA1D55" w:rsidRPr="00CA1D55" w:rsidRDefault="00CA1D55" w:rsidP="00CA1D55">
            <w:pPr>
              <w:jc w:val="center"/>
              <w:rPr>
                <w:b/>
                <w:bCs/>
                <w:color w:val="FFFFFF"/>
                <w:sz w:val="18"/>
                <w:szCs w:val="18"/>
              </w:rPr>
            </w:pPr>
            <w:r w:rsidRPr="00CA1D55">
              <w:rPr>
                <w:b/>
                <w:bCs/>
                <w:color w:val="FFFFFF"/>
                <w:sz w:val="18"/>
                <w:szCs w:val="18"/>
              </w:rPr>
              <w:t>13.30 - 16.30</w:t>
            </w:r>
          </w:p>
        </w:tc>
        <w:tc>
          <w:tcPr>
            <w:tcW w:w="1985" w:type="dxa"/>
            <w:tcBorders>
              <w:top w:val="nil"/>
              <w:left w:val="nil"/>
              <w:bottom w:val="single" w:sz="8" w:space="0" w:color="FFFFFF"/>
              <w:right w:val="single" w:sz="8" w:space="0" w:color="FFFFFF"/>
            </w:tcBorders>
            <w:shd w:val="clear" w:color="000000" w:fill="DBE5F1"/>
            <w:hideMark/>
          </w:tcPr>
          <w:p w:rsidR="00CA1D55" w:rsidRPr="00CA1D55" w:rsidRDefault="00CA1D55" w:rsidP="00CA1D55">
            <w:pPr>
              <w:widowControl w:val="0"/>
              <w:kinsoku w:val="0"/>
              <w:overflowPunct w:val="0"/>
              <w:autoSpaceDE w:val="0"/>
              <w:autoSpaceDN w:val="0"/>
              <w:adjustRightInd w:val="0"/>
              <w:ind w:right="4"/>
              <w:jc w:val="center"/>
              <w:rPr>
                <w:sz w:val="18"/>
                <w:szCs w:val="18"/>
              </w:rPr>
            </w:pPr>
            <w:r w:rsidRPr="00CA1D55">
              <w:rPr>
                <w:spacing w:val="-1"/>
                <w:sz w:val="18"/>
                <w:szCs w:val="18"/>
              </w:rPr>
              <w:t>Poliklinikte</w:t>
            </w:r>
            <w:r w:rsidRPr="00CA1D55">
              <w:rPr>
                <w:spacing w:val="-18"/>
                <w:sz w:val="18"/>
                <w:szCs w:val="18"/>
              </w:rPr>
              <w:t xml:space="preserve"> </w:t>
            </w:r>
            <w:r w:rsidRPr="00CA1D55">
              <w:rPr>
                <w:spacing w:val="-1"/>
                <w:sz w:val="18"/>
                <w:szCs w:val="18"/>
              </w:rPr>
              <w:t>Laboratuvar</w:t>
            </w:r>
          </w:p>
          <w:p w:rsidR="00CA1D55" w:rsidRPr="00CA1D55" w:rsidRDefault="00CA1D55" w:rsidP="00CA1D55">
            <w:pPr>
              <w:widowControl w:val="0"/>
              <w:kinsoku w:val="0"/>
              <w:overflowPunct w:val="0"/>
              <w:autoSpaceDE w:val="0"/>
              <w:autoSpaceDN w:val="0"/>
              <w:adjustRightInd w:val="0"/>
              <w:ind w:right="4"/>
              <w:jc w:val="center"/>
              <w:rPr>
                <w:sz w:val="18"/>
                <w:szCs w:val="18"/>
              </w:rPr>
            </w:pPr>
            <w:r w:rsidRPr="00CA1D55">
              <w:rPr>
                <w:sz w:val="18"/>
                <w:szCs w:val="18"/>
              </w:rPr>
              <w:t>İşlemleri</w:t>
            </w:r>
            <w:r w:rsidRPr="00CA1D55">
              <w:rPr>
                <w:spacing w:val="-4"/>
                <w:sz w:val="18"/>
                <w:szCs w:val="18"/>
              </w:rPr>
              <w:t xml:space="preserve"> </w:t>
            </w:r>
            <w:r w:rsidRPr="00CA1D55">
              <w:rPr>
                <w:sz w:val="18"/>
                <w:szCs w:val="18"/>
              </w:rPr>
              <w:t>–</w:t>
            </w:r>
            <w:r w:rsidRPr="00CA1D55">
              <w:rPr>
                <w:spacing w:val="-3"/>
                <w:sz w:val="18"/>
                <w:szCs w:val="18"/>
              </w:rPr>
              <w:t xml:space="preserve"> </w:t>
            </w:r>
            <w:r w:rsidRPr="00CA1D55">
              <w:rPr>
                <w:spacing w:val="-1"/>
                <w:sz w:val="18"/>
                <w:szCs w:val="18"/>
              </w:rPr>
              <w:t>EMG</w:t>
            </w:r>
          </w:p>
          <w:p w:rsidR="00CA1D55" w:rsidRPr="00CA1D55" w:rsidRDefault="00CA1D55" w:rsidP="00CA1D55">
            <w:pPr>
              <w:jc w:val="center"/>
              <w:rPr>
                <w:sz w:val="18"/>
                <w:szCs w:val="18"/>
              </w:rPr>
            </w:pPr>
          </w:p>
        </w:tc>
        <w:tc>
          <w:tcPr>
            <w:tcW w:w="2309" w:type="dxa"/>
            <w:gridSpan w:val="2"/>
            <w:tcBorders>
              <w:top w:val="nil"/>
              <w:left w:val="nil"/>
              <w:right w:val="single" w:sz="8" w:space="0" w:color="FFFFFF"/>
            </w:tcBorders>
            <w:shd w:val="clear" w:color="000000" w:fill="DBE5F1"/>
            <w:hideMark/>
          </w:tcPr>
          <w:p w:rsidR="00CA1D55" w:rsidRPr="00CA1D55" w:rsidRDefault="00CA1D55" w:rsidP="00CA1D55">
            <w:pPr>
              <w:jc w:val="center"/>
              <w:rPr>
                <w:sz w:val="18"/>
                <w:szCs w:val="18"/>
              </w:rPr>
            </w:pPr>
          </w:p>
        </w:tc>
      </w:tr>
    </w:tbl>
    <w:p w:rsidR="00CA1D55" w:rsidRPr="00CA1D55" w:rsidRDefault="00CA1D55" w:rsidP="00CA1D55">
      <w:pPr>
        <w:rPr>
          <w:sz w:val="18"/>
          <w:szCs w:val="18"/>
        </w:rPr>
      </w:pPr>
      <w:r w:rsidRPr="00CA1D55">
        <w:rPr>
          <w:b/>
          <w:bCs/>
          <w:sz w:val="18"/>
          <w:szCs w:val="18"/>
        </w:rPr>
        <w:t>Seçmeli Staj Kazanımlarının Değerlendirilmesi; Staj sırasında mini CEX ve staPerformansı ve Mini Assay (deneme)  değerlendirilmesi</w:t>
      </w:r>
    </w:p>
    <w:p w:rsidR="00CA1D55" w:rsidRPr="00CA1D55" w:rsidRDefault="00CA1D55" w:rsidP="00CA1D55">
      <w:pPr>
        <w:ind w:firstLine="720"/>
        <w:rPr>
          <w:b/>
          <w:bCs/>
          <w:sz w:val="16"/>
          <w:szCs w:val="16"/>
        </w:rPr>
      </w:pPr>
    </w:p>
    <w:p w:rsidR="00CA1D55" w:rsidRPr="00CA1D55" w:rsidRDefault="00CA1D55" w:rsidP="00CA1D55">
      <w:pPr>
        <w:rPr>
          <w:color w:val="000000"/>
          <w:sz w:val="18"/>
          <w:szCs w:val="18"/>
        </w:rPr>
      </w:pPr>
      <w:r w:rsidRPr="00CA1D55">
        <w:rPr>
          <w:color w:val="000000"/>
          <w:sz w:val="18"/>
          <w:szCs w:val="18"/>
        </w:rPr>
        <w:t>Teorik ders : 14</w:t>
      </w:r>
    </w:p>
    <w:p w:rsidR="00CA1D55" w:rsidRPr="00CA1D55" w:rsidRDefault="00CA1D55" w:rsidP="00CA1D55">
      <w:pPr>
        <w:rPr>
          <w:color w:val="000000"/>
          <w:sz w:val="18"/>
          <w:szCs w:val="18"/>
        </w:rPr>
      </w:pPr>
      <w:r w:rsidRPr="00CA1D55">
        <w:rPr>
          <w:color w:val="000000"/>
          <w:sz w:val="18"/>
          <w:szCs w:val="18"/>
        </w:rPr>
        <w:t>Pratik ders : 22</w:t>
      </w:r>
    </w:p>
    <w:p w:rsidR="00CA1D55" w:rsidRPr="00CA1D55" w:rsidRDefault="00CA1D55" w:rsidP="00CA1D55">
      <w:pPr>
        <w:rPr>
          <w:b/>
          <w:bCs/>
          <w:iCs/>
          <w:color w:val="FF0000"/>
          <w:szCs w:val="28"/>
        </w:rPr>
      </w:pPr>
      <w:r w:rsidRPr="00CA1D55">
        <w:rPr>
          <w:color w:val="000000"/>
          <w:sz w:val="18"/>
          <w:szCs w:val="18"/>
        </w:rPr>
        <w:t>Serbest çalışma : 6</w:t>
      </w:r>
    </w:p>
    <w:p w:rsidR="00CA1D55" w:rsidRPr="00CA1D55" w:rsidRDefault="00CA1D55" w:rsidP="00CA1D55">
      <w:pPr>
        <w:spacing w:after="200" w:line="276" w:lineRule="auto"/>
        <w:rPr>
          <w:rFonts w:asciiTheme="minorHAnsi" w:eastAsiaTheme="minorEastAsia" w:hAnsiTheme="minorHAnsi" w:cstheme="minorBidi"/>
          <w:sz w:val="22"/>
          <w:szCs w:val="22"/>
        </w:rPr>
      </w:pPr>
    </w:p>
    <w:p w:rsidR="002A3664" w:rsidRPr="00336773" w:rsidRDefault="002A3664" w:rsidP="002A3664">
      <w:pPr>
        <w:pStyle w:val="Balk2"/>
        <w:rPr>
          <w:color w:val="000000" w:themeColor="text1"/>
        </w:rPr>
      </w:pPr>
      <w:r w:rsidRPr="00336773">
        <w:rPr>
          <w:color w:val="000000" w:themeColor="text1"/>
        </w:rPr>
        <w:lastRenderedPageBreak/>
        <w:t xml:space="preserve"> “NÜKLEER TIP” SEÇMELİ STAJ PROGRAMI</w:t>
      </w:r>
      <w:bookmarkEnd w:id="75"/>
    </w:p>
    <w:p w:rsidR="002A3664" w:rsidRPr="00676FCA" w:rsidRDefault="002A3664" w:rsidP="002A3664">
      <w:pPr>
        <w:rPr>
          <w:lang w:eastAsia="en-US"/>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2A3664" w:rsidRPr="009B5AD5"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B5AD5" w:rsidRDefault="002A3664" w:rsidP="00C93D49">
            <w:pPr>
              <w:jc w:val="center"/>
              <w:rPr>
                <w:b/>
                <w:bCs/>
                <w:color w:val="FFFFFF"/>
                <w:sz w:val="18"/>
                <w:szCs w:val="18"/>
              </w:rPr>
            </w:pPr>
            <w:r w:rsidRPr="009B5AD5">
              <w:rPr>
                <w:b/>
                <w:bCs/>
                <w:color w:val="FFFFFF"/>
                <w:sz w:val="18"/>
                <w:szCs w:val="18"/>
              </w:rPr>
              <w:t> </w:t>
            </w:r>
          </w:p>
          <w:p w:rsidR="002A3664" w:rsidRPr="009B5AD5" w:rsidRDefault="002A3664" w:rsidP="00C93D49">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r>
    </w:tbl>
    <w:p w:rsidR="002A3664" w:rsidRPr="009B5AD5" w:rsidRDefault="002A3664" w:rsidP="002A3664">
      <w:pPr>
        <w:tabs>
          <w:tab w:val="left" w:pos="1380"/>
          <w:tab w:val="left" w:pos="2920"/>
          <w:tab w:val="left" w:pos="4460"/>
          <w:tab w:val="left" w:pos="6000"/>
          <w:tab w:val="left" w:pos="7540"/>
        </w:tabs>
        <w:ind w:left="60"/>
        <w:rPr>
          <w:sz w:val="18"/>
          <w:szCs w:val="18"/>
        </w:rPr>
      </w:pPr>
      <w:r w:rsidRPr="009B5AD5">
        <w:rPr>
          <w:sz w:val="18"/>
          <w:szCs w:val="18"/>
        </w:rPr>
        <w:tab/>
      </w:r>
      <w:r w:rsidRPr="009B5AD5">
        <w:rPr>
          <w:sz w:val="18"/>
          <w:szCs w:val="18"/>
        </w:rPr>
        <w:tab/>
      </w:r>
      <w:r w:rsidRPr="009B5AD5">
        <w:rPr>
          <w:sz w:val="18"/>
          <w:szCs w:val="18"/>
        </w:rPr>
        <w:tab/>
      </w:r>
      <w:r w:rsidRPr="009B5AD5">
        <w:rPr>
          <w:sz w:val="18"/>
          <w:szCs w:val="18"/>
        </w:rPr>
        <w:tab/>
      </w:r>
    </w:p>
    <w:tbl>
      <w:tblPr>
        <w:tblW w:w="4400" w:type="dxa"/>
        <w:tblInd w:w="60" w:type="dxa"/>
        <w:tblCellMar>
          <w:left w:w="70" w:type="dxa"/>
          <w:right w:w="70" w:type="dxa"/>
        </w:tblCellMar>
        <w:tblLook w:val="04A0"/>
      </w:tblPr>
      <w:tblGrid>
        <w:gridCol w:w="1320"/>
        <w:gridCol w:w="1540"/>
        <w:gridCol w:w="1540"/>
      </w:tblGrid>
      <w:tr w:rsidR="002A3664" w:rsidRPr="009B5AD5"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(sintigrafi)</w:t>
            </w:r>
          </w:p>
        </w:tc>
        <w:tc>
          <w:tcPr>
            <w:tcW w:w="1540" w:type="dxa"/>
            <w:vMerge w:val="restart"/>
            <w:tcBorders>
              <w:top w:val="nil"/>
              <w:left w:val="nil"/>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SINAV</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(sintigrafi)</w:t>
            </w:r>
          </w:p>
        </w:tc>
        <w:tc>
          <w:tcPr>
            <w:tcW w:w="1540" w:type="dxa"/>
            <w:vMerge/>
            <w:tcBorders>
              <w:left w:val="nil"/>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vMerge/>
            <w:tcBorders>
              <w:left w:val="nil"/>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vMerge/>
            <w:tcBorders>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12.20-13.30</w:t>
            </w:r>
          </w:p>
        </w:tc>
        <w:tc>
          <w:tcPr>
            <w:tcW w:w="30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1"/>
          <w:wAfter w:w="1540"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r>
      <w:tr w:rsidR="002A3664" w:rsidRPr="009B5AD5" w:rsidTr="00C93D49">
        <w:trPr>
          <w:gridAfter w:val="1"/>
          <w:wAfter w:w="1540"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r>
      <w:tr w:rsidR="002A3664" w:rsidRPr="009B5AD5" w:rsidTr="00C93D49">
        <w:trPr>
          <w:gridAfter w:val="1"/>
          <w:wAfter w:w="1540"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r>
    </w:tbl>
    <w:p w:rsidR="002A3664" w:rsidRPr="009B5AD5" w:rsidRDefault="002A3664" w:rsidP="002A3664">
      <w:pPr>
        <w:tabs>
          <w:tab w:val="left" w:pos="1380"/>
          <w:tab w:val="left" w:pos="2920"/>
          <w:tab w:val="left" w:pos="4460"/>
          <w:tab w:val="left" w:pos="6000"/>
          <w:tab w:val="left" w:pos="7540"/>
        </w:tabs>
        <w:ind w:left="60"/>
        <w:rPr>
          <w:sz w:val="18"/>
          <w:szCs w:val="18"/>
        </w:rPr>
      </w:pPr>
      <w:r w:rsidRPr="009B5AD5">
        <w:rPr>
          <w:sz w:val="18"/>
          <w:szCs w:val="18"/>
        </w:rPr>
        <w:tab/>
      </w:r>
      <w:r w:rsidRPr="009B5AD5">
        <w:rPr>
          <w:sz w:val="18"/>
          <w:szCs w:val="18"/>
        </w:rPr>
        <w:tab/>
      </w:r>
      <w:r w:rsidRPr="009B5AD5">
        <w:rPr>
          <w:sz w:val="18"/>
          <w:szCs w:val="18"/>
        </w:rPr>
        <w:tab/>
      </w:r>
      <w:r w:rsidRPr="009B5AD5">
        <w:rPr>
          <w:sz w:val="18"/>
          <w:szCs w:val="18"/>
        </w:rPr>
        <w:tab/>
      </w:r>
      <w:r w:rsidRPr="009B5AD5">
        <w:rPr>
          <w:sz w:val="18"/>
          <w:szCs w:val="18"/>
        </w:rPr>
        <w:tab/>
      </w:r>
    </w:p>
    <w:p w:rsidR="002A3664" w:rsidRPr="009B5AD5" w:rsidRDefault="002A3664" w:rsidP="002A3664">
      <w:pPr>
        <w:tabs>
          <w:tab w:val="left" w:pos="4460"/>
        </w:tabs>
        <w:rPr>
          <w:sz w:val="18"/>
          <w:szCs w:val="18"/>
        </w:rPr>
      </w:pPr>
      <w:r w:rsidRPr="009B5AD5">
        <w:rPr>
          <w:sz w:val="18"/>
          <w:szCs w:val="18"/>
        </w:rPr>
        <w:t>Not: Her öğrenci 1 adet makale hazırlar ve sunar.</w:t>
      </w:r>
    </w:p>
    <w:p w:rsidR="002A3664" w:rsidRPr="009B5AD5" w:rsidRDefault="002A3664" w:rsidP="002A3664">
      <w:pPr>
        <w:rPr>
          <w:sz w:val="18"/>
          <w:szCs w:val="18"/>
        </w:rPr>
      </w:pPr>
      <w:r>
        <w:rPr>
          <w:sz w:val="18"/>
          <w:szCs w:val="18"/>
        </w:rPr>
        <w:t>Pratik Ders Saati: 24</w:t>
      </w:r>
    </w:p>
    <w:p w:rsidR="002A3664" w:rsidRPr="009B5AD5" w:rsidRDefault="002A3664" w:rsidP="002A3664">
      <w:pPr>
        <w:rPr>
          <w:sz w:val="18"/>
          <w:szCs w:val="18"/>
        </w:rPr>
      </w:pPr>
      <w:r w:rsidRPr="009B5AD5">
        <w:rPr>
          <w:sz w:val="18"/>
          <w:szCs w:val="18"/>
        </w:rPr>
        <w:t>Teorik Ders</w:t>
      </w:r>
      <w:r>
        <w:rPr>
          <w:sz w:val="18"/>
          <w:szCs w:val="18"/>
        </w:rPr>
        <w:t xml:space="preserve"> Saati  :12 </w:t>
      </w:r>
      <w:r w:rsidRPr="009B5AD5">
        <w:rPr>
          <w:sz w:val="18"/>
          <w:szCs w:val="18"/>
        </w:rPr>
        <w:t xml:space="preserve"> </w:t>
      </w:r>
    </w:p>
    <w:p w:rsidR="002A3664" w:rsidRPr="009B5AD5" w:rsidRDefault="002A3664" w:rsidP="002A3664">
      <w:pPr>
        <w:rPr>
          <w:sz w:val="18"/>
          <w:szCs w:val="18"/>
        </w:rPr>
      </w:pPr>
      <w:r w:rsidRPr="009B5AD5">
        <w:rPr>
          <w:sz w:val="18"/>
          <w:szCs w:val="18"/>
        </w:rPr>
        <w:t>Serbest</w:t>
      </w:r>
      <w:r>
        <w:rPr>
          <w:sz w:val="18"/>
          <w:szCs w:val="18"/>
        </w:rPr>
        <w:t xml:space="preserve"> Çalışma : 6 </w:t>
      </w:r>
    </w:p>
    <w:p w:rsidR="002A3664" w:rsidRPr="006F34AE" w:rsidRDefault="002A3664" w:rsidP="002A3664">
      <w:pPr>
        <w:tabs>
          <w:tab w:val="left" w:pos="4460"/>
        </w:tabs>
        <w:rPr>
          <w:b/>
          <w:sz w:val="20"/>
          <w:szCs w:val="20"/>
        </w:rPr>
      </w:pPr>
      <w:r>
        <w:rPr>
          <w:b/>
          <w:sz w:val="20"/>
          <w:szCs w:val="20"/>
        </w:rPr>
        <w:tab/>
      </w:r>
    </w:p>
    <w:p w:rsidR="002A3664" w:rsidRDefault="002A3664" w:rsidP="002A3664">
      <w:pPr>
        <w:rPr>
          <w:lang w:eastAsia="en-US"/>
        </w:rPr>
      </w:pPr>
      <w:r>
        <w:rPr>
          <w:lang w:eastAsia="en-US"/>
        </w:rPr>
        <w:br w:type="page"/>
      </w:r>
    </w:p>
    <w:p w:rsidR="002A3664" w:rsidRPr="00CA1D55" w:rsidRDefault="002A3664" w:rsidP="00363499">
      <w:pPr>
        <w:pStyle w:val="Balk2"/>
        <w:tabs>
          <w:tab w:val="left" w:pos="3828"/>
        </w:tabs>
      </w:pPr>
      <w:bookmarkStart w:id="76" w:name="_Toc428261224"/>
      <w:r w:rsidRPr="00CA1D55">
        <w:lastRenderedPageBreak/>
        <w:t>“RADYASYON ONKOLOJİSİ” SEÇMELİ STAJ PROGRAMI</w:t>
      </w:r>
      <w:bookmarkEnd w:id="76"/>
    </w:p>
    <w:p w:rsidR="002A3664" w:rsidRPr="0015215C" w:rsidRDefault="002A3664" w:rsidP="002A3664">
      <w:pPr>
        <w:rPr>
          <w:sz w:val="10"/>
          <w:szCs w:val="10"/>
          <w:lang w:eastAsia="en-US"/>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275D44"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Serbest Çalışma</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2A3664" w:rsidRPr="00275D44" w:rsidRDefault="002A3664" w:rsidP="00E33FC3">
            <w:pPr>
              <w:jc w:val="center"/>
              <w:rPr>
                <w:sz w:val="18"/>
                <w:szCs w:val="18"/>
              </w:rPr>
            </w:pPr>
            <w:r w:rsidRPr="00275D44">
              <w:rPr>
                <w:sz w:val="18"/>
                <w:szCs w:val="18"/>
              </w:rPr>
              <w:t>5.RAO003</w:t>
            </w:r>
          </w:p>
        </w:tc>
        <w:tc>
          <w:tcPr>
            <w:tcW w:w="1560"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5.RAO005</w:t>
            </w:r>
          </w:p>
        </w:tc>
        <w:tc>
          <w:tcPr>
            <w:tcW w:w="1559"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2A3664" w:rsidRPr="00275D44" w:rsidRDefault="002A3664" w:rsidP="00E33FC3">
            <w:pPr>
              <w:jc w:val="center"/>
              <w:rPr>
                <w:sz w:val="18"/>
                <w:szCs w:val="18"/>
              </w:rPr>
            </w:pPr>
            <w:r w:rsidRPr="00275D44">
              <w:rPr>
                <w:sz w:val="18"/>
                <w:szCs w:val="18"/>
              </w:rPr>
              <w:t>5.RAO003</w:t>
            </w:r>
          </w:p>
        </w:tc>
        <w:tc>
          <w:tcPr>
            <w:tcW w:w="1560"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5.RAO005</w:t>
            </w:r>
          </w:p>
        </w:tc>
        <w:tc>
          <w:tcPr>
            <w:tcW w:w="1559" w:type="dxa"/>
            <w:tcBorders>
              <w:top w:val="nil"/>
              <w:left w:val="nil"/>
              <w:bottom w:val="single" w:sz="8" w:space="0" w:color="FFFFFF"/>
              <w:right w:val="single" w:sz="8" w:space="0" w:color="FFFFFF"/>
            </w:tcBorders>
            <w:shd w:val="clear" w:color="auto" w:fill="DBE5F1"/>
          </w:tcPr>
          <w:p w:rsidR="002A3664" w:rsidRPr="00275D44" w:rsidRDefault="002A3664" w:rsidP="00E33FC3">
            <w:pPr>
              <w:jc w:val="center"/>
              <w:rPr>
                <w:sz w:val="18"/>
                <w:szCs w:val="18"/>
              </w:rPr>
            </w:pPr>
            <w:r w:rsidRPr="00275D44">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E33FC3">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E33FC3">
            <w:pPr>
              <w:jc w:val="center"/>
              <w:rPr>
                <w:sz w:val="18"/>
                <w:szCs w:val="18"/>
              </w:rPr>
            </w:pPr>
            <w:r w:rsidRPr="00275D44">
              <w:rPr>
                <w:sz w:val="18"/>
                <w:szCs w:val="18"/>
              </w:rPr>
              <w:t>Poliklinikte hasta muayenesi</w:t>
            </w:r>
          </w:p>
        </w:tc>
      </w:tr>
      <w:tr w:rsidR="00E33FC3" w:rsidRPr="00275D44"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E33FC3" w:rsidRPr="00275D44" w:rsidRDefault="00E33FC3" w:rsidP="00C93D49">
            <w:pPr>
              <w:jc w:val="center"/>
              <w:rPr>
                <w:b/>
                <w:color w:val="FFFFFF"/>
                <w:sz w:val="18"/>
                <w:szCs w:val="18"/>
              </w:rPr>
            </w:pPr>
            <w:r w:rsidRPr="00275D44">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5.RAO002</w:t>
            </w:r>
          </w:p>
        </w:tc>
        <w:tc>
          <w:tcPr>
            <w:tcW w:w="155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5.RAO004</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5.RAO006</w:t>
            </w:r>
          </w:p>
        </w:tc>
        <w:tc>
          <w:tcPr>
            <w:tcW w:w="1559"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5.RAO008</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Pr>
                <w:sz w:val="18"/>
                <w:szCs w:val="18"/>
              </w:rPr>
              <w:t>5.RAO009</w:t>
            </w:r>
          </w:p>
        </w:tc>
      </w:tr>
      <w:tr w:rsidR="00E33FC3" w:rsidRPr="00275D44"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E33FC3" w:rsidRPr="00275D44" w:rsidRDefault="00E33FC3" w:rsidP="00C93D49">
            <w:pPr>
              <w:jc w:val="center"/>
              <w:rPr>
                <w:b/>
                <w:color w:val="FFFFFF"/>
                <w:sz w:val="18"/>
                <w:szCs w:val="18"/>
              </w:rPr>
            </w:pPr>
            <w:r w:rsidRPr="00275D44">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5.RAO002</w:t>
            </w:r>
          </w:p>
        </w:tc>
        <w:tc>
          <w:tcPr>
            <w:tcW w:w="1559" w:type="dxa"/>
            <w:tcBorders>
              <w:top w:val="nil"/>
              <w:left w:val="nil"/>
              <w:bottom w:val="single" w:sz="8" w:space="0" w:color="FFFFFF"/>
              <w:right w:val="single" w:sz="8" w:space="0" w:color="FFFFFF"/>
            </w:tcBorders>
            <w:shd w:val="clear" w:color="auto" w:fill="DBE5F1"/>
            <w:vAlign w:val="center"/>
            <w:hideMark/>
          </w:tcPr>
          <w:p w:rsidR="00E33FC3" w:rsidRPr="00275D44" w:rsidRDefault="00E33FC3" w:rsidP="00E33FC3">
            <w:pPr>
              <w:jc w:val="center"/>
              <w:rPr>
                <w:sz w:val="18"/>
                <w:szCs w:val="18"/>
              </w:rPr>
            </w:pPr>
            <w:r w:rsidRPr="00275D44">
              <w:rPr>
                <w:sz w:val="18"/>
                <w:szCs w:val="18"/>
              </w:rPr>
              <w:t>5.RAO004</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5.RAO006</w:t>
            </w:r>
          </w:p>
        </w:tc>
        <w:tc>
          <w:tcPr>
            <w:tcW w:w="1559"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sidRPr="00275D44">
              <w:rPr>
                <w:sz w:val="18"/>
                <w:szCs w:val="18"/>
              </w:rPr>
              <w:t>5.RAO008</w:t>
            </w:r>
          </w:p>
        </w:tc>
        <w:tc>
          <w:tcPr>
            <w:tcW w:w="1560" w:type="dxa"/>
            <w:tcBorders>
              <w:top w:val="nil"/>
              <w:left w:val="nil"/>
              <w:bottom w:val="single" w:sz="8" w:space="0" w:color="FFFFFF"/>
              <w:right w:val="single" w:sz="8" w:space="0" w:color="FFFFFF"/>
            </w:tcBorders>
            <w:shd w:val="clear" w:color="auto" w:fill="DBE5F1"/>
            <w:hideMark/>
          </w:tcPr>
          <w:p w:rsidR="00E33FC3" w:rsidRPr="00275D44" w:rsidRDefault="00E33FC3" w:rsidP="00E33FC3">
            <w:pPr>
              <w:jc w:val="center"/>
              <w:rPr>
                <w:sz w:val="18"/>
                <w:szCs w:val="18"/>
              </w:rPr>
            </w:pPr>
            <w:r>
              <w:rPr>
                <w:sz w:val="18"/>
                <w:szCs w:val="18"/>
              </w:rPr>
              <w:t>5.RAO009</w:t>
            </w: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Radyasyon onkolojisine giriş ve radyoterapinin temel ilkeleri</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C93D49">
            <w:pPr>
              <w:jc w:val="center"/>
              <w:rPr>
                <w:sz w:val="18"/>
                <w:szCs w:val="18"/>
              </w:rPr>
            </w:pPr>
            <w:r w:rsidRPr="00275D44">
              <w:rPr>
                <w:sz w:val="18"/>
                <w:szCs w:val="18"/>
              </w:rPr>
              <w:t>5.RAO002</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Pr>
                <w:color w:val="000000"/>
                <w:sz w:val="18"/>
                <w:szCs w:val="18"/>
              </w:rPr>
              <w:t xml:space="preserve">Yeni gelişen radyoterapi teknikleri </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072BD1">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072BD1">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5.RAO003</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072BD1">
            <w:pPr>
              <w:rPr>
                <w:color w:val="000000"/>
                <w:sz w:val="18"/>
                <w:szCs w:val="18"/>
              </w:rPr>
            </w:pPr>
            <w:r w:rsidRPr="00275D44">
              <w:rPr>
                <w:color w:val="000000"/>
                <w:sz w:val="18"/>
                <w:szCs w:val="18"/>
              </w:rPr>
              <w:t>Santral sinir sistemi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072BD1">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072BD1">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5.RAO004</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Baş-boyun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5.RAO005</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Toraks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5.RAO006</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Gastrointestinal sistem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E33FC3" w:rsidRPr="00275D44" w:rsidRDefault="00E33FC3" w:rsidP="00072BD1">
            <w:pPr>
              <w:jc w:val="center"/>
              <w:rPr>
                <w:sz w:val="18"/>
                <w:szCs w:val="18"/>
              </w:rPr>
            </w:pPr>
            <w:r w:rsidRPr="00275D44">
              <w:rPr>
                <w:sz w:val="18"/>
                <w:szCs w:val="18"/>
              </w:rPr>
              <w:t>5.RAO007</w:t>
            </w:r>
          </w:p>
        </w:tc>
        <w:tc>
          <w:tcPr>
            <w:tcW w:w="4708" w:type="dxa"/>
            <w:gridSpan w:val="3"/>
            <w:tcBorders>
              <w:top w:val="single" w:sz="4" w:space="0" w:color="auto"/>
              <w:left w:val="nil"/>
              <w:bottom w:val="single" w:sz="4" w:space="0" w:color="auto"/>
              <w:right w:val="single" w:sz="4" w:space="0" w:color="auto"/>
            </w:tcBorders>
            <w:noWrap/>
            <w:vAlign w:val="center"/>
            <w:hideMark/>
          </w:tcPr>
          <w:p w:rsidR="00E33FC3" w:rsidRPr="00275D44" w:rsidRDefault="00E33FC3" w:rsidP="00C93D49">
            <w:pPr>
              <w:rPr>
                <w:color w:val="000000"/>
                <w:sz w:val="18"/>
                <w:szCs w:val="18"/>
              </w:rPr>
            </w:pPr>
            <w:r w:rsidRPr="00275D44">
              <w:rPr>
                <w:color w:val="000000"/>
                <w:sz w:val="18"/>
                <w:szCs w:val="18"/>
              </w:rPr>
              <w:t>Genitoüriner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E33FC3" w:rsidRPr="00275D44" w:rsidRDefault="00E33FC3" w:rsidP="00C93D49">
            <w:pPr>
              <w:rPr>
                <w:color w:val="000000"/>
                <w:sz w:val="18"/>
                <w:szCs w:val="18"/>
              </w:rPr>
            </w:pPr>
            <w:r w:rsidRPr="00275D44">
              <w:rPr>
                <w:color w:val="000000"/>
                <w:sz w:val="18"/>
                <w:szCs w:val="18"/>
              </w:rPr>
              <w:t>Çağdaş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tcPr>
          <w:p w:rsidR="00E33FC3" w:rsidRPr="00275D44" w:rsidRDefault="00E33FC3" w:rsidP="00072BD1">
            <w:pPr>
              <w:jc w:val="center"/>
              <w:rPr>
                <w:sz w:val="18"/>
                <w:szCs w:val="18"/>
              </w:rPr>
            </w:pPr>
            <w:r w:rsidRPr="00275D44">
              <w:rPr>
                <w:sz w:val="18"/>
                <w:szCs w:val="18"/>
              </w:rPr>
              <w:t>5.RAO008</w:t>
            </w:r>
          </w:p>
        </w:tc>
        <w:tc>
          <w:tcPr>
            <w:tcW w:w="4708" w:type="dxa"/>
            <w:gridSpan w:val="3"/>
            <w:tcBorders>
              <w:top w:val="single" w:sz="4" w:space="0" w:color="auto"/>
              <w:left w:val="nil"/>
              <w:bottom w:val="single" w:sz="4" w:space="0" w:color="auto"/>
              <w:right w:val="single" w:sz="4" w:space="0" w:color="auto"/>
            </w:tcBorders>
            <w:noWrap/>
            <w:vAlign w:val="center"/>
          </w:tcPr>
          <w:p w:rsidR="00E33FC3" w:rsidRPr="00275D44" w:rsidRDefault="00E33FC3" w:rsidP="00C93D49">
            <w:pPr>
              <w:rPr>
                <w:color w:val="000000"/>
                <w:sz w:val="18"/>
                <w:szCs w:val="18"/>
              </w:rPr>
            </w:pPr>
            <w:r w:rsidRPr="00275D44">
              <w:rPr>
                <w:color w:val="000000"/>
                <w:sz w:val="18"/>
                <w:szCs w:val="18"/>
              </w:rPr>
              <w:t>Jinekolojik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E33FC3" w:rsidRPr="00275D44" w:rsidRDefault="00E33FC3" w:rsidP="00C93D49">
            <w:pPr>
              <w:rPr>
                <w:color w:val="000000"/>
                <w:sz w:val="18"/>
                <w:szCs w:val="18"/>
              </w:rPr>
            </w:pPr>
            <w:r w:rsidRPr="00275D44">
              <w:rPr>
                <w:color w:val="000000"/>
                <w:sz w:val="18"/>
                <w:szCs w:val="18"/>
              </w:rPr>
              <w:t>Güler YAVAŞ</w:t>
            </w:r>
          </w:p>
        </w:tc>
      </w:tr>
      <w:tr w:rsidR="00E33FC3"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tcPr>
          <w:p w:rsidR="00E33FC3" w:rsidRPr="00275D44" w:rsidRDefault="00E33FC3" w:rsidP="00072BD1">
            <w:pPr>
              <w:jc w:val="center"/>
              <w:rPr>
                <w:sz w:val="18"/>
                <w:szCs w:val="18"/>
              </w:rPr>
            </w:pPr>
            <w:r>
              <w:rPr>
                <w:sz w:val="18"/>
                <w:szCs w:val="18"/>
              </w:rPr>
              <w:t>5.RAO009</w:t>
            </w:r>
          </w:p>
        </w:tc>
        <w:tc>
          <w:tcPr>
            <w:tcW w:w="4708" w:type="dxa"/>
            <w:gridSpan w:val="3"/>
            <w:tcBorders>
              <w:top w:val="single" w:sz="4" w:space="0" w:color="auto"/>
              <w:left w:val="nil"/>
              <w:bottom w:val="single" w:sz="4" w:space="0" w:color="auto"/>
              <w:right w:val="single" w:sz="4" w:space="0" w:color="auto"/>
            </w:tcBorders>
            <w:noWrap/>
            <w:vAlign w:val="center"/>
          </w:tcPr>
          <w:p w:rsidR="00E33FC3" w:rsidRPr="00275D44" w:rsidRDefault="00E33FC3" w:rsidP="00C93D49">
            <w:pPr>
              <w:rPr>
                <w:color w:val="000000"/>
                <w:sz w:val="18"/>
                <w:szCs w:val="18"/>
              </w:rPr>
            </w:pPr>
            <w:r w:rsidRPr="00275D44">
              <w:rPr>
                <w:color w:val="000000"/>
                <w:sz w:val="18"/>
                <w:szCs w:val="18"/>
              </w:rPr>
              <w:t>Meme kanserinde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E33FC3" w:rsidRPr="00275D44" w:rsidRDefault="00E33FC3"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E33FC3" w:rsidRPr="00275D44" w:rsidRDefault="00E33FC3" w:rsidP="00C93D49">
            <w:pPr>
              <w:rPr>
                <w:color w:val="000000"/>
                <w:sz w:val="18"/>
                <w:szCs w:val="18"/>
              </w:rPr>
            </w:pPr>
            <w:r w:rsidRPr="00275D44">
              <w:rPr>
                <w:color w:val="000000"/>
                <w:sz w:val="18"/>
                <w:szCs w:val="18"/>
              </w:rPr>
              <w:t>Güler YAVAŞ</w:t>
            </w:r>
          </w:p>
        </w:tc>
      </w:tr>
    </w:tbl>
    <w:p w:rsidR="002A3664" w:rsidRPr="00275D44" w:rsidRDefault="002A3664" w:rsidP="002A3664">
      <w:pPr>
        <w:rPr>
          <w:sz w:val="18"/>
          <w:szCs w:val="18"/>
        </w:rPr>
      </w:pPr>
    </w:p>
    <w:p w:rsidR="002A3664" w:rsidRPr="00275D44" w:rsidRDefault="002A3664" w:rsidP="002A3664">
      <w:pPr>
        <w:rPr>
          <w:sz w:val="18"/>
          <w:szCs w:val="18"/>
        </w:rPr>
      </w:pPr>
    </w:p>
    <w:tbl>
      <w:tblPr>
        <w:tblW w:w="9367" w:type="dxa"/>
        <w:tblInd w:w="60" w:type="dxa"/>
        <w:tblCellMar>
          <w:left w:w="70" w:type="dxa"/>
          <w:right w:w="70" w:type="dxa"/>
        </w:tblCellMar>
        <w:tblLook w:val="04A0"/>
      </w:tblPr>
      <w:tblGrid>
        <w:gridCol w:w="1540"/>
        <w:gridCol w:w="313"/>
        <w:gridCol w:w="709"/>
        <w:gridCol w:w="567"/>
        <w:gridCol w:w="1559"/>
        <w:gridCol w:w="1560"/>
        <w:gridCol w:w="1559"/>
        <w:gridCol w:w="1560"/>
      </w:tblGrid>
      <w:tr w:rsidR="002A3664" w:rsidRPr="00275D44" w:rsidTr="00C93D49">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SINAV</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11:40-13:00</w:t>
            </w:r>
          </w:p>
        </w:tc>
        <w:tc>
          <w:tcPr>
            <w:tcW w:w="3148" w:type="dxa"/>
            <w:gridSpan w:val="4"/>
            <w:tcBorders>
              <w:top w:val="single" w:sz="8" w:space="0" w:color="FFFFFF"/>
              <w:left w:val="nil"/>
              <w:bottom w:val="single" w:sz="8" w:space="0" w:color="FFFFFF"/>
              <w:right w:val="single" w:sz="8" w:space="0" w:color="FFFFFF"/>
            </w:tcBorders>
            <w:shd w:val="clear" w:color="auto" w:fill="8DB3E2"/>
          </w:tcPr>
          <w:p w:rsidR="002A3664" w:rsidRPr="00275D44" w:rsidRDefault="002A3664" w:rsidP="00C93D49">
            <w:pPr>
              <w:rPr>
                <w:color w:val="FFFFFF" w:themeColor="background1"/>
                <w:sz w:val="18"/>
                <w:szCs w:val="18"/>
              </w:rPr>
            </w:pPr>
            <w:r w:rsidRPr="00275D44">
              <w:rPr>
                <w:bCs/>
                <w:color w:val="FFFFFF" w:themeColor="background1"/>
                <w:sz w:val="18"/>
                <w:szCs w:val="18"/>
              </w:rPr>
              <w:t xml:space="preserve">                 Öğle Arası</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val="restart"/>
            <w:tcBorders>
              <w:top w:val="nil"/>
              <w:left w:val="nil"/>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SINAV</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rPr>
                <w:sz w:val="18"/>
                <w:szCs w:val="18"/>
              </w:rPr>
            </w:pPr>
            <w:r w:rsidRPr="00275D44">
              <w:rPr>
                <w:sz w:val="18"/>
                <w:szCs w:val="18"/>
              </w:rPr>
              <w:t>Serbest Çalışma</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rPr>
                <w:sz w:val="18"/>
                <w:szCs w:val="18"/>
              </w:rPr>
            </w:pPr>
            <w:r w:rsidRPr="00275D44">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gridSpan w:val="3"/>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Teorik ders saati:</w:t>
            </w:r>
          </w:p>
        </w:tc>
        <w:tc>
          <w:tcPr>
            <w:tcW w:w="709" w:type="dxa"/>
            <w:noWrap/>
            <w:vAlign w:val="center"/>
            <w:hideMark/>
          </w:tcPr>
          <w:p w:rsidR="002A3664" w:rsidRPr="00275D44" w:rsidRDefault="002A3664" w:rsidP="00E33FC3">
            <w:pPr>
              <w:rPr>
                <w:color w:val="000000"/>
                <w:sz w:val="18"/>
                <w:szCs w:val="18"/>
              </w:rPr>
            </w:pPr>
            <w:r w:rsidRPr="00275D44">
              <w:rPr>
                <w:color w:val="000000"/>
                <w:sz w:val="18"/>
                <w:szCs w:val="18"/>
              </w:rPr>
              <w:t>1</w:t>
            </w:r>
            <w:r w:rsidR="00E33FC3">
              <w:rPr>
                <w:color w:val="000000"/>
                <w:sz w:val="18"/>
                <w:szCs w:val="18"/>
              </w:rPr>
              <w:t>8</w:t>
            </w: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 xml:space="preserve">Pratik ders saati: Poliklinikte hasta muayenesi saati:  </w:t>
            </w:r>
          </w:p>
        </w:tc>
        <w:tc>
          <w:tcPr>
            <w:tcW w:w="709" w:type="dxa"/>
            <w:noWrap/>
            <w:vAlign w:val="center"/>
            <w:hideMark/>
          </w:tcPr>
          <w:p w:rsidR="002A3664" w:rsidRPr="00275D44" w:rsidRDefault="00E33FC3" w:rsidP="00C93D49">
            <w:pPr>
              <w:rPr>
                <w:color w:val="000000"/>
                <w:sz w:val="18"/>
                <w:szCs w:val="18"/>
              </w:rPr>
            </w:pPr>
            <w:r>
              <w:rPr>
                <w:color w:val="000000"/>
                <w:sz w:val="18"/>
                <w:szCs w:val="18"/>
              </w:rPr>
              <w:t>10</w:t>
            </w:r>
          </w:p>
          <w:p w:rsidR="002A3664" w:rsidRPr="00275D44" w:rsidRDefault="002A3664" w:rsidP="00C93D49">
            <w:pPr>
              <w:rPr>
                <w:color w:val="000000"/>
                <w:sz w:val="18"/>
                <w:szCs w:val="18"/>
              </w:rPr>
            </w:pPr>
          </w:p>
          <w:p w:rsidR="002A3664" w:rsidRPr="00275D44" w:rsidRDefault="002A3664" w:rsidP="00C93D49">
            <w:pPr>
              <w:rPr>
                <w:color w:val="000000"/>
                <w:sz w:val="18"/>
                <w:szCs w:val="18"/>
              </w:rPr>
            </w:pPr>
            <w:r w:rsidRPr="00275D44">
              <w:rPr>
                <w:color w:val="000000"/>
                <w:sz w:val="18"/>
                <w:szCs w:val="18"/>
              </w:rPr>
              <w:t>10</w:t>
            </w: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Serbest çalışma:</w:t>
            </w:r>
          </w:p>
        </w:tc>
        <w:tc>
          <w:tcPr>
            <w:tcW w:w="709" w:type="dxa"/>
            <w:noWrap/>
            <w:vAlign w:val="center"/>
            <w:hideMark/>
          </w:tcPr>
          <w:p w:rsidR="002A3664" w:rsidRPr="00275D44" w:rsidRDefault="00E33FC3" w:rsidP="00C93D49">
            <w:pPr>
              <w:rPr>
                <w:color w:val="000000"/>
                <w:sz w:val="18"/>
                <w:szCs w:val="18"/>
              </w:rPr>
            </w:pPr>
            <w:r>
              <w:rPr>
                <w:color w:val="000000"/>
                <w:sz w:val="18"/>
                <w:szCs w:val="18"/>
              </w:rPr>
              <w:t>10</w:t>
            </w:r>
          </w:p>
        </w:tc>
      </w:tr>
    </w:tbl>
    <w:p w:rsidR="002A3664" w:rsidRDefault="002A3664" w:rsidP="002A3664">
      <w:pPr>
        <w:pStyle w:val="Balk2"/>
      </w:pPr>
    </w:p>
    <w:p w:rsidR="002A3664" w:rsidRDefault="002A3664" w:rsidP="002A3664">
      <w:r>
        <w:br w:type="page"/>
      </w:r>
    </w:p>
    <w:p w:rsidR="00933AB9" w:rsidRDefault="00933AB9" w:rsidP="002A3664"/>
    <w:p w:rsidR="00933AB9" w:rsidRDefault="00933AB9" w:rsidP="00933AB9">
      <w:pPr>
        <w:keepNext/>
        <w:spacing w:line="276" w:lineRule="auto"/>
        <w:jc w:val="center"/>
        <w:outlineLvl w:val="2"/>
        <w:rPr>
          <w:b/>
          <w:bCs/>
          <w:color w:val="000000" w:themeColor="text1"/>
          <w:szCs w:val="26"/>
          <w:lang w:eastAsia="en-US"/>
        </w:rPr>
      </w:pPr>
      <w:bookmarkStart w:id="77" w:name="_Toc405188173"/>
      <w:r w:rsidRPr="00443249">
        <w:rPr>
          <w:b/>
          <w:bCs/>
          <w:color w:val="000000" w:themeColor="text1"/>
          <w:szCs w:val="26"/>
          <w:lang w:eastAsia="en-US"/>
        </w:rPr>
        <w:t>“RADYOLOJİ” DÖNEM V SEÇMELİ STAJ PROGRAMI</w:t>
      </w:r>
      <w:bookmarkEnd w:id="77"/>
      <w:r w:rsidRPr="00443249">
        <w:rPr>
          <w:b/>
          <w:bCs/>
          <w:color w:val="000000" w:themeColor="text1"/>
          <w:szCs w:val="26"/>
          <w:lang w:eastAsia="en-US"/>
        </w:rPr>
        <w:t xml:space="preserve"> </w:t>
      </w:r>
    </w:p>
    <w:p w:rsidR="008D196A" w:rsidRPr="00443249" w:rsidRDefault="008D196A" w:rsidP="00933AB9">
      <w:pPr>
        <w:keepNext/>
        <w:spacing w:line="276" w:lineRule="auto"/>
        <w:jc w:val="center"/>
        <w:outlineLvl w:val="2"/>
        <w:rPr>
          <w:b/>
          <w:bCs/>
          <w:color w:val="000000" w:themeColor="text1"/>
          <w:sz w:val="28"/>
          <w:szCs w:val="28"/>
          <w:lang w:eastAsia="en-US"/>
        </w:rPr>
      </w:pPr>
    </w:p>
    <w:tbl>
      <w:tblPr>
        <w:tblW w:w="9593" w:type="dxa"/>
        <w:tblInd w:w="60" w:type="dxa"/>
        <w:tblCellMar>
          <w:left w:w="70" w:type="dxa"/>
          <w:right w:w="70" w:type="dxa"/>
        </w:tblCellMar>
        <w:tblLook w:val="04A0"/>
      </w:tblPr>
      <w:tblGrid>
        <w:gridCol w:w="1320"/>
        <w:gridCol w:w="1640"/>
        <w:gridCol w:w="1640"/>
        <w:gridCol w:w="1640"/>
        <w:gridCol w:w="1567"/>
        <w:gridCol w:w="146"/>
        <w:gridCol w:w="1640"/>
      </w:tblGrid>
      <w:tr w:rsidR="00933AB9" w:rsidTr="00DB194F">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933AB9" w:rsidRDefault="00933AB9">
            <w:pPr>
              <w:jc w:val="center"/>
              <w:rPr>
                <w:b/>
                <w:bCs/>
                <w:color w:val="FFFFFF"/>
                <w:sz w:val="18"/>
                <w:szCs w:val="18"/>
              </w:rPr>
            </w:pPr>
            <w:r>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2.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3. gün</w:t>
            </w:r>
          </w:p>
        </w:tc>
        <w:tc>
          <w:tcPr>
            <w:tcW w:w="1713" w:type="dxa"/>
            <w:gridSpan w:val="2"/>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4.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5. gün</w:t>
            </w:r>
          </w:p>
        </w:tc>
      </w:tr>
      <w:tr w:rsidR="00933AB9" w:rsidTr="00DB194F">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5.RAD.001</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12.00-13.30</w:t>
            </w:r>
          </w:p>
        </w:tc>
        <w:tc>
          <w:tcPr>
            <w:tcW w:w="8273" w:type="dxa"/>
            <w:gridSpan w:val="6"/>
            <w:tcBorders>
              <w:top w:val="single" w:sz="8" w:space="0" w:color="FFFFFF"/>
              <w:left w:val="nil"/>
              <w:bottom w:val="single" w:sz="8" w:space="0" w:color="FFFFFF"/>
              <w:right w:val="single" w:sz="8" w:space="0" w:color="FFFFFF"/>
            </w:tcBorders>
            <w:shd w:val="clear" w:color="auto" w:fill="8DB3E2"/>
            <w:vAlign w:val="bottom"/>
            <w:hideMark/>
          </w:tcPr>
          <w:p w:rsidR="00933AB9" w:rsidRDefault="00933AB9">
            <w:pPr>
              <w:jc w:val="center"/>
              <w:rPr>
                <w:b/>
                <w:bCs/>
                <w:color w:val="FFFFFF"/>
                <w:sz w:val="18"/>
                <w:szCs w:val="18"/>
              </w:rPr>
            </w:pPr>
            <w:r>
              <w:rPr>
                <w:b/>
                <w:bCs/>
                <w:color w:val="FFFFFF"/>
                <w:sz w:val="18"/>
                <w:szCs w:val="18"/>
              </w:rPr>
              <w:t>Öğle Arası</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108"/>
        </w:trPr>
        <w:tc>
          <w:tcPr>
            <w:tcW w:w="1320" w:type="dxa"/>
            <w:noWrap/>
            <w:vAlign w:val="bottom"/>
          </w:tcPr>
          <w:p w:rsidR="00933AB9" w:rsidRDefault="00933AB9">
            <w:pP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rPr>
                <w:sz w:val="18"/>
                <w:szCs w:val="18"/>
              </w:rPr>
            </w:pPr>
          </w:p>
        </w:tc>
        <w:tc>
          <w:tcPr>
            <w:tcW w:w="1713" w:type="dxa"/>
            <w:gridSpan w:val="2"/>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r>
      <w:tr w:rsidR="004915AB"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4915AB" w:rsidRPr="0098780B" w:rsidRDefault="004915AB" w:rsidP="006219F3">
            <w:pPr>
              <w:jc w:val="center"/>
              <w:rPr>
                <w:sz w:val="18"/>
                <w:szCs w:val="18"/>
              </w:rPr>
            </w:pPr>
            <w:r w:rsidRPr="0098780B">
              <w:rPr>
                <w:sz w:val="18"/>
                <w:szCs w:val="18"/>
              </w:rPr>
              <w:t>5.RAD001</w:t>
            </w:r>
          </w:p>
        </w:tc>
        <w:tc>
          <w:tcPr>
            <w:tcW w:w="3280" w:type="dxa"/>
            <w:gridSpan w:val="2"/>
            <w:tcBorders>
              <w:top w:val="single" w:sz="4" w:space="0" w:color="auto"/>
              <w:left w:val="nil"/>
              <w:bottom w:val="single" w:sz="4" w:space="0" w:color="auto"/>
              <w:right w:val="single" w:sz="4" w:space="0" w:color="000000"/>
            </w:tcBorders>
            <w:noWrap/>
            <w:hideMark/>
          </w:tcPr>
          <w:p w:rsidR="004915AB" w:rsidRPr="0098780B" w:rsidRDefault="004915AB" w:rsidP="006219F3">
            <w:pPr>
              <w:rPr>
                <w:bCs/>
                <w:sz w:val="18"/>
                <w:szCs w:val="18"/>
              </w:rPr>
            </w:pPr>
            <w:r w:rsidRPr="0098780B">
              <w:rPr>
                <w:bCs/>
                <w:sz w:val="18"/>
                <w:szCs w:val="18"/>
              </w:rPr>
              <w:t>Radyolojiye giriş</w:t>
            </w:r>
          </w:p>
        </w:tc>
        <w:tc>
          <w:tcPr>
            <w:tcW w:w="1640" w:type="dxa"/>
            <w:tcBorders>
              <w:top w:val="single" w:sz="4" w:space="0" w:color="auto"/>
              <w:left w:val="nil"/>
              <w:bottom w:val="single" w:sz="4" w:space="0" w:color="auto"/>
              <w:right w:val="single" w:sz="4" w:space="0" w:color="auto"/>
            </w:tcBorders>
            <w:noWrap/>
            <w:vAlign w:val="bottom"/>
            <w:hideMark/>
          </w:tcPr>
          <w:p w:rsidR="004915AB" w:rsidRPr="0098780B" w:rsidRDefault="004915AB" w:rsidP="006219F3">
            <w:pPr>
              <w:jc w:val="center"/>
              <w:rPr>
                <w:sz w:val="18"/>
                <w:szCs w:val="18"/>
              </w:rPr>
            </w:pPr>
            <w:r w:rsidRPr="0098780B">
              <w:rPr>
                <w:sz w:val="18"/>
                <w:szCs w:val="18"/>
              </w:rPr>
              <w:t>1 saat</w:t>
            </w:r>
          </w:p>
        </w:tc>
        <w:tc>
          <w:tcPr>
            <w:tcW w:w="3353" w:type="dxa"/>
            <w:gridSpan w:val="3"/>
            <w:tcBorders>
              <w:top w:val="single" w:sz="4" w:space="0" w:color="auto"/>
              <w:left w:val="nil"/>
              <w:bottom w:val="single" w:sz="4" w:space="0" w:color="auto"/>
              <w:right w:val="single" w:sz="4" w:space="0" w:color="000000"/>
            </w:tcBorders>
            <w:noWrap/>
            <w:hideMark/>
          </w:tcPr>
          <w:p w:rsidR="004915AB" w:rsidRPr="00E03F09" w:rsidRDefault="004915AB" w:rsidP="00AE1A0A">
            <w:pPr>
              <w:rPr>
                <w:bCs/>
                <w:sz w:val="18"/>
                <w:szCs w:val="18"/>
              </w:rPr>
            </w:pPr>
            <w:r w:rsidRPr="00E03F09">
              <w:rPr>
                <w:bCs/>
                <w:sz w:val="18"/>
                <w:szCs w:val="18"/>
              </w:rPr>
              <w:t>Yahya PAKSOY</w:t>
            </w:r>
          </w:p>
        </w:tc>
      </w:tr>
      <w:tr w:rsidR="004915AB"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4915AB" w:rsidRPr="0098780B" w:rsidRDefault="004915AB" w:rsidP="006219F3">
            <w:pPr>
              <w:jc w:val="center"/>
              <w:rPr>
                <w:sz w:val="18"/>
                <w:szCs w:val="18"/>
              </w:rPr>
            </w:pPr>
            <w:r w:rsidRPr="0098780B">
              <w:rPr>
                <w:sz w:val="18"/>
                <w:szCs w:val="18"/>
              </w:rPr>
              <w:t>5.RAD002</w:t>
            </w:r>
          </w:p>
        </w:tc>
        <w:tc>
          <w:tcPr>
            <w:tcW w:w="3280" w:type="dxa"/>
            <w:gridSpan w:val="2"/>
            <w:tcBorders>
              <w:top w:val="single" w:sz="4" w:space="0" w:color="auto"/>
              <w:left w:val="nil"/>
              <w:bottom w:val="single" w:sz="4" w:space="0" w:color="auto"/>
              <w:right w:val="single" w:sz="4" w:space="0" w:color="000000"/>
            </w:tcBorders>
            <w:noWrap/>
            <w:hideMark/>
          </w:tcPr>
          <w:p w:rsidR="004915AB" w:rsidRPr="0098780B" w:rsidRDefault="004915AB" w:rsidP="006219F3">
            <w:pPr>
              <w:rPr>
                <w:bCs/>
                <w:sz w:val="18"/>
                <w:szCs w:val="18"/>
              </w:rPr>
            </w:pPr>
            <w:r w:rsidRPr="0098780B">
              <w:rPr>
                <w:bCs/>
                <w:sz w:val="18"/>
                <w:szCs w:val="18"/>
              </w:rPr>
              <w:t>Nöroradyoloji</w:t>
            </w:r>
          </w:p>
        </w:tc>
        <w:tc>
          <w:tcPr>
            <w:tcW w:w="1640" w:type="dxa"/>
            <w:tcBorders>
              <w:top w:val="single" w:sz="4" w:space="0" w:color="auto"/>
              <w:left w:val="nil"/>
              <w:bottom w:val="single" w:sz="4" w:space="0" w:color="auto"/>
              <w:right w:val="single" w:sz="4" w:space="0" w:color="auto"/>
            </w:tcBorders>
            <w:noWrap/>
            <w:vAlign w:val="bottom"/>
            <w:hideMark/>
          </w:tcPr>
          <w:p w:rsidR="004915AB" w:rsidRPr="0098780B" w:rsidRDefault="004915AB" w:rsidP="006219F3">
            <w:pPr>
              <w:jc w:val="center"/>
              <w:rPr>
                <w:sz w:val="18"/>
                <w:szCs w:val="18"/>
              </w:rPr>
            </w:pPr>
            <w:r w:rsidRPr="0098780B">
              <w:rPr>
                <w:sz w:val="18"/>
                <w:szCs w:val="18"/>
              </w:rPr>
              <w:t>3 saat</w:t>
            </w:r>
          </w:p>
        </w:tc>
        <w:tc>
          <w:tcPr>
            <w:tcW w:w="3353" w:type="dxa"/>
            <w:gridSpan w:val="3"/>
            <w:tcBorders>
              <w:top w:val="single" w:sz="4" w:space="0" w:color="auto"/>
              <w:left w:val="nil"/>
              <w:bottom w:val="single" w:sz="4" w:space="0" w:color="auto"/>
              <w:right w:val="single" w:sz="4" w:space="0" w:color="000000"/>
            </w:tcBorders>
            <w:noWrap/>
            <w:hideMark/>
          </w:tcPr>
          <w:p w:rsidR="004915AB" w:rsidRPr="00E03F09" w:rsidRDefault="004915AB" w:rsidP="00AE1A0A">
            <w:pPr>
              <w:rPr>
                <w:bCs/>
                <w:sz w:val="18"/>
                <w:szCs w:val="18"/>
              </w:rPr>
            </w:pPr>
            <w:r>
              <w:rPr>
                <w:bCs/>
                <w:sz w:val="18"/>
                <w:szCs w:val="18"/>
              </w:rPr>
              <w:t>Abdülsamet BATUR</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Hakan CEBECİ</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Hakan CEBECİ</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5.RAD009</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Abdomen Radyolojisi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Mustafa KOPLAY</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Alaaddin NAYMAN</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Alaaddin NAYMAN</w:t>
            </w:r>
          </w:p>
        </w:tc>
      </w:tr>
      <w:tr w:rsidR="0013472B" w:rsidTr="00DB194F">
        <w:trPr>
          <w:trHeight w:val="255"/>
        </w:trPr>
        <w:tc>
          <w:tcPr>
            <w:tcW w:w="1320" w:type="dxa"/>
            <w:tcBorders>
              <w:top w:val="nil"/>
              <w:left w:val="single" w:sz="4" w:space="0" w:color="auto"/>
              <w:bottom w:val="single" w:sz="4" w:space="0" w:color="auto"/>
              <w:right w:val="single" w:sz="4" w:space="0" w:color="auto"/>
            </w:tcBorders>
            <w:noWrap/>
            <w:hideMark/>
          </w:tcPr>
          <w:p w:rsidR="0013472B" w:rsidRPr="0098780B" w:rsidRDefault="0013472B" w:rsidP="006219F3">
            <w:pPr>
              <w:jc w:val="center"/>
              <w:rPr>
                <w:sz w:val="18"/>
                <w:szCs w:val="18"/>
              </w:rPr>
            </w:pPr>
            <w:r w:rsidRPr="0098780B">
              <w:rPr>
                <w:sz w:val="18"/>
                <w:szCs w:val="18"/>
              </w:rPr>
              <w:t>5.RAD.013</w:t>
            </w:r>
          </w:p>
        </w:tc>
        <w:tc>
          <w:tcPr>
            <w:tcW w:w="3280" w:type="dxa"/>
            <w:gridSpan w:val="2"/>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sidRPr="0098780B">
              <w:rPr>
                <w:bCs/>
                <w:sz w:val="18"/>
                <w:szCs w:val="18"/>
              </w:rPr>
              <w:t xml:space="preserve">Bel, Boyun ve Spinal Görüntüleme </w:t>
            </w:r>
          </w:p>
        </w:tc>
        <w:tc>
          <w:tcPr>
            <w:tcW w:w="1640" w:type="dxa"/>
            <w:tcBorders>
              <w:top w:val="nil"/>
              <w:left w:val="nil"/>
              <w:bottom w:val="single" w:sz="4" w:space="0" w:color="auto"/>
              <w:right w:val="single" w:sz="4" w:space="0" w:color="auto"/>
            </w:tcBorders>
            <w:noWrap/>
            <w:vAlign w:val="bottom"/>
            <w:hideMark/>
          </w:tcPr>
          <w:p w:rsidR="0013472B" w:rsidRPr="0098780B" w:rsidRDefault="0013472B" w:rsidP="006219F3">
            <w:pPr>
              <w:jc w:val="center"/>
              <w:rPr>
                <w:sz w:val="18"/>
                <w:szCs w:val="18"/>
              </w:rPr>
            </w:pPr>
            <w:r w:rsidRPr="0098780B">
              <w:rPr>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13472B" w:rsidRPr="0098780B" w:rsidRDefault="0013472B" w:rsidP="006219F3">
            <w:pPr>
              <w:rPr>
                <w:bCs/>
                <w:sz w:val="18"/>
                <w:szCs w:val="18"/>
              </w:rPr>
            </w:pPr>
            <w:r>
              <w:rPr>
                <w:bCs/>
                <w:sz w:val="18"/>
                <w:szCs w:val="18"/>
              </w:rPr>
              <w:t>Mehmet ÖZTÜRK</w:t>
            </w:r>
          </w:p>
        </w:tc>
      </w:tr>
      <w:tr w:rsidR="00933AB9" w:rsidTr="00DB194F">
        <w:trPr>
          <w:trHeight w:val="59"/>
        </w:trPr>
        <w:tc>
          <w:tcPr>
            <w:tcW w:w="1320" w:type="dxa"/>
            <w:noWrap/>
            <w:vAlign w:val="bottom"/>
          </w:tcPr>
          <w:p w:rsidR="00933AB9" w:rsidRDefault="00933AB9">
            <w:pP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rPr>
                <w:sz w:val="18"/>
                <w:szCs w:val="18"/>
              </w:rPr>
            </w:pPr>
          </w:p>
        </w:tc>
        <w:tc>
          <w:tcPr>
            <w:tcW w:w="1567" w:type="dxa"/>
            <w:noWrap/>
            <w:vAlign w:val="bottom"/>
          </w:tcPr>
          <w:p w:rsidR="00933AB9" w:rsidRDefault="00933AB9">
            <w:pPr>
              <w:jc w:val="center"/>
              <w:rPr>
                <w:sz w:val="18"/>
                <w:szCs w:val="18"/>
              </w:rPr>
            </w:pPr>
          </w:p>
        </w:tc>
        <w:tc>
          <w:tcPr>
            <w:tcW w:w="1786" w:type="dxa"/>
            <w:gridSpan w:val="2"/>
            <w:noWrap/>
            <w:vAlign w:val="bottom"/>
          </w:tcPr>
          <w:p w:rsidR="00933AB9" w:rsidRDefault="00933AB9">
            <w:pPr>
              <w:jc w:val="center"/>
              <w:rPr>
                <w:sz w:val="18"/>
                <w:szCs w:val="18"/>
              </w:rPr>
            </w:pPr>
          </w:p>
        </w:tc>
      </w:tr>
      <w:tr w:rsidR="00933AB9" w:rsidTr="00DB194F">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933AB9" w:rsidRDefault="00933AB9">
            <w:pPr>
              <w:jc w:val="center"/>
              <w:rPr>
                <w:b/>
                <w:bCs/>
                <w:color w:val="FFFFFF"/>
                <w:sz w:val="18"/>
                <w:szCs w:val="18"/>
              </w:rPr>
            </w:pPr>
            <w:r>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7. gün</w:t>
            </w:r>
          </w:p>
        </w:tc>
        <w:tc>
          <w:tcPr>
            <w:tcW w:w="1640" w:type="dxa"/>
            <w:tcBorders>
              <w:top w:val="single" w:sz="8" w:space="0" w:color="FFFFFF"/>
              <w:left w:val="nil"/>
              <w:bottom w:val="single" w:sz="12" w:space="0" w:color="FFFFFF"/>
              <w:right w:val="single" w:sz="8" w:space="0" w:color="FFFFFF"/>
            </w:tcBorders>
            <w:shd w:val="clear" w:color="auto" w:fill="4F81BD"/>
          </w:tcPr>
          <w:p w:rsidR="00933AB9" w:rsidRDefault="00933AB9">
            <w:pPr>
              <w:jc w:val="center"/>
              <w:rPr>
                <w:b/>
                <w:bCs/>
                <w:color w:val="FFFFFF"/>
                <w:sz w:val="18"/>
                <w:szCs w:val="18"/>
              </w:rPr>
            </w:pPr>
          </w:p>
        </w:tc>
        <w:tc>
          <w:tcPr>
            <w:tcW w:w="1567" w:type="dxa"/>
            <w:tcBorders>
              <w:top w:val="single" w:sz="8" w:space="0" w:color="FFFFFF"/>
              <w:left w:val="nil"/>
              <w:bottom w:val="single" w:sz="12" w:space="0" w:color="FFFFFF"/>
              <w:right w:val="nil"/>
            </w:tcBorders>
            <w:shd w:val="clear" w:color="auto" w:fill="4F81BD"/>
          </w:tcPr>
          <w:p w:rsidR="00933AB9" w:rsidRDefault="00933AB9">
            <w:pPr>
              <w:jc w:val="center"/>
              <w:rPr>
                <w:b/>
                <w:bCs/>
                <w:color w:val="FFFFFF"/>
                <w:sz w:val="18"/>
                <w:szCs w:val="18"/>
              </w:rPr>
            </w:pPr>
          </w:p>
        </w:tc>
        <w:tc>
          <w:tcPr>
            <w:tcW w:w="1786" w:type="dxa"/>
            <w:gridSpan w:val="2"/>
            <w:vMerge w:val="restart"/>
            <w:hideMark/>
          </w:tcPr>
          <w:p w:rsidR="00933AB9" w:rsidRDefault="00933AB9">
            <w:pPr>
              <w:jc w:val="center"/>
              <w:rPr>
                <w:b/>
                <w:bCs/>
                <w:color w:val="FFFFFF"/>
                <w:sz w:val="18"/>
                <w:szCs w:val="18"/>
              </w:rPr>
            </w:pPr>
            <w:r>
              <w:rPr>
                <w:b/>
                <w:bCs/>
                <w:color w:val="FFFFFF"/>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b/>
                <w:bCs/>
                <w:color w:val="FFFFFF"/>
                <w:sz w:val="18"/>
                <w:szCs w:val="18"/>
              </w:rPr>
            </w:pPr>
            <w:r>
              <w:rPr>
                <w:sz w:val="18"/>
                <w:szCs w:val="18"/>
              </w:rPr>
              <w:t> </w:t>
            </w:r>
          </w:p>
        </w:tc>
      </w:tr>
      <w:tr w:rsidR="00933AB9" w:rsidTr="00DB194F">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5.RAD.016</w:t>
            </w: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b/>
                <w:szCs w:val="18"/>
              </w:rPr>
            </w:pPr>
          </w:p>
          <w:p w:rsidR="00933AB9" w:rsidRDefault="00933AB9">
            <w:pPr>
              <w:jc w:val="center"/>
              <w:rPr>
                <w:b/>
                <w:szCs w:val="18"/>
              </w:rPr>
            </w:pPr>
          </w:p>
          <w:p w:rsidR="00933AB9" w:rsidRDefault="00933AB9">
            <w:pPr>
              <w:jc w:val="center"/>
              <w:rPr>
                <w:b/>
                <w:szCs w:val="18"/>
              </w:rPr>
            </w:pPr>
            <w:r>
              <w:rPr>
                <w:b/>
                <w:sz w:val="22"/>
                <w:szCs w:val="18"/>
              </w:rPr>
              <w:t>Sınav</w:t>
            </w:r>
          </w:p>
          <w:p w:rsidR="00933AB9" w:rsidRDefault="00933AB9">
            <w:pPr>
              <w:jc w:val="center"/>
              <w:rPr>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1567" w:type="dxa"/>
            <w:vMerge w:val="restart"/>
            <w:tcBorders>
              <w:top w:val="nil"/>
              <w:left w:val="single" w:sz="8" w:space="0" w:color="FFFFFF"/>
              <w:bottom w:val="single" w:sz="8" w:space="0" w:color="FFFFFF"/>
              <w:right w:val="nil"/>
            </w:tcBorders>
            <w:shd w:val="clear" w:color="auto" w:fill="DBE5F1"/>
            <w:vAlign w:val="center"/>
          </w:tcPr>
          <w:p w:rsidR="00933AB9" w:rsidRDefault="00933AB9">
            <w:pPr>
              <w:jc w:val="center"/>
              <w:rPr>
                <w:sz w:val="18"/>
                <w:szCs w:val="18"/>
              </w:rPr>
            </w:pPr>
          </w:p>
          <w:p w:rsidR="00933AB9" w:rsidRDefault="00933AB9">
            <w:pPr>
              <w:jc w:val="center"/>
              <w:rPr>
                <w:sz w:val="18"/>
                <w:szCs w:val="18"/>
              </w:rPr>
            </w:pPr>
          </w:p>
          <w:p w:rsidR="00933AB9" w:rsidRDefault="00933AB9">
            <w:pPr>
              <w:jc w:val="center"/>
              <w:rPr>
                <w:sz w:val="18"/>
                <w:szCs w:val="18"/>
              </w:rPr>
            </w:pP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5.RAD.016</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5.RAD.017</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5.RAD.017</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12.00-13.30</w:t>
            </w:r>
          </w:p>
        </w:tc>
        <w:tc>
          <w:tcPr>
            <w:tcW w:w="4920" w:type="dxa"/>
            <w:gridSpan w:val="3"/>
            <w:tcBorders>
              <w:top w:val="single" w:sz="8" w:space="0" w:color="FFFFFF"/>
              <w:left w:val="nil"/>
              <w:bottom w:val="single" w:sz="8" w:space="0" w:color="FFFFFF"/>
              <w:right w:val="single" w:sz="8" w:space="0" w:color="FFFFFF"/>
            </w:tcBorders>
            <w:shd w:val="clear" w:color="auto" w:fill="8DB3E2"/>
            <w:vAlign w:val="bottom"/>
            <w:hideMark/>
          </w:tcPr>
          <w:p w:rsidR="00933AB9" w:rsidRDefault="00933AB9">
            <w:pPr>
              <w:jc w:val="center"/>
              <w:rPr>
                <w:b/>
                <w:bCs/>
                <w:color w:val="FFFFFF"/>
                <w:sz w:val="18"/>
                <w:szCs w:val="18"/>
              </w:rPr>
            </w:pPr>
            <w:r>
              <w:rPr>
                <w:b/>
                <w:bCs/>
                <w:color w:val="FFFFFF"/>
                <w:sz w:val="18"/>
                <w:szCs w:val="18"/>
              </w:rPr>
              <w:t>Öğle Arası</w:t>
            </w: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1786" w:type="dxa"/>
            <w:gridSpan w:val="2"/>
          </w:tcPr>
          <w:p w:rsidR="00933AB9" w:rsidRDefault="00933AB9">
            <w:pPr>
              <w:jc w:val="center"/>
              <w:rPr>
                <w:sz w:val="18"/>
                <w:szCs w:val="18"/>
              </w:rPr>
            </w:pPr>
          </w:p>
        </w:tc>
      </w:tr>
      <w:tr w:rsidR="00933AB9" w:rsidTr="00DB194F">
        <w:trPr>
          <w:trHeight w:val="49"/>
        </w:trPr>
        <w:tc>
          <w:tcPr>
            <w:tcW w:w="1320" w:type="dxa"/>
            <w:tcBorders>
              <w:top w:val="nil"/>
              <w:left w:val="nil"/>
              <w:bottom w:val="single" w:sz="4" w:space="0" w:color="auto"/>
              <w:right w:val="nil"/>
            </w:tcBorders>
            <w:noWrap/>
            <w:vAlign w:val="bottom"/>
          </w:tcPr>
          <w:p w:rsidR="00933AB9" w:rsidRDefault="00933AB9">
            <w:pPr>
              <w:rPr>
                <w:sz w:val="18"/>
                <w:szCs w:val="18"/>
              </w:rPr>
            </w:pPr>
          </w:p>
        </w:tc>
        <w:tc>
          <w:tcPr>
            <w:tcW w:w="1640" w:type="dxa"/>
            <w:tcBorders>
              <w:top w:val="nil"/>
              <w:left w:val="nil"/>
              <w:bottom w:val="single" w:sz="4" w:space="0" w:color="auto"/>
              <w:right w:val="nil"/>
            </w:tcBorders>
            <w:noWrap/>
            <w:vAlign w:val="bottom"/>
          </w:tcPr>
          <w:p w:rsidR="00933AB9" w:rsidRDefault="00933AB9">
            <w:pPr>
              <w:jc w:val="center"/>
              <w:rPr>
                <w:sz w:val="18"/>
                <w:szCs w:val="18"/>
              </w:rPr>
            </w:pPr>
          </w:p>
        </w:tc>
        <w:tc>
          <w:tcPr>
            <w:tcW w:w="1640" w:type="dxa"/>
            <w:tcBorders>
              <w:top w:val="nil"/>
              <w:left w:val="nil"/>
              <w:bottom w:val="single" w:sz="4" w:space="0" w:color="auto"/>
              <w:right w:val="nil"/>
            </w:tcBorders>
            <w:noWrap/>
            <w:vAlign w:val="bottom"/>
          </w:tcPr>
          <w:p w:rsidR="00933AB9" w:rsidRDefault="00933AB9">
            <w:pPr>
              <w:jc w:val="center"/>
              <w:rPr>
                <w:sz w:val="18"/>
                <w:szCs w:val="18"/>
              </w:rPr>
            </w:pPr>
          </w:p>
        </w:tc>
        <w:tc>
          <w:tcPr>
            <w:tcW w:w="1640" w:type="dxa"/>
            <w:tcBorders>
              <w:top w:val="nil"/>
              <w:left w:val="nil"/>
              <w:bottom w:val="single" w:sz="4" w:space="0" w:color="auto"/>
              <w:right w:val="nil"/>
            </w:tcBorders>
            <w:noWrap/>
            <w:vAlign w:val="bottom"/>
          </w:tcPr>
          <w:p w:rsidR="00933AB9" w:rsidRDefault="00933AB9">
            <w:pPr>
              <w:rPr>
                <w:sz w:val="18"/>
                <w:szCs w:val="18"/>
              </w:rPr>
            </w:pPr>
          </w:p>
        </w:tc>
        <w:tc>
          <w:tcPr>
            <w:tcW w:w="1567" w:type="dxa"/>
            <w:noWrap/>
            <w:vAlign w:val="bottom"/>
          </w:tcPr>
          <w:p w:rsidR="00933AB9" w:rsidRDefault="00933AB9">
            <w:pPr>
              <w:jc w:val="center"/>
              <w:rPr>
                <w:sz w:val="18"/>
                <w:szCs w:val="18"/>
              </w:rPr>
            </w:pPr>
          </w:p>
        </w:tc>
        <w:tc>
          <w:tcPr>
            <w:tcW w:w="1786" w:type="dxa"/>
            <w:gridSpan w:val="2"/>
            <w:noWrap/>
            <w:vAlign w:val="bottom"/>
          </w:tcPr>
          <w:p w:rsidR="00933AB9" w:rsidRDefault="00933AB9">
            <w:pPr>
              <w:jc w:val="center"/>
              <w:rPr>
                <w:sz w:val="18"/>
                <w:szCs w:val="18"/>
              </w:rPr>
            </w:pPr>
          </w:p>
        </w:tc>
      </w:tr>
      <w:tr w:rsidR="00DB194F"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DB194F" w:rsidRPr="006B0491" w:rsidRDefault="00DB194F" w:rsidP="00047F01">
            <w:pPr>
              <w:jc w:val="center"/>
              <w:rPr>
                <w:sz w:val="18"/>
                <w:szCs w:val="18"/>
              </w:rPr>
            </w:pPr>
            <w:r w:rsidRPr="006B0491">
              <w:rPr>
                <w:sz w:val="18"/>
                <w:szCs w:val="18"/>
              </w:rPr>
              <w:t>5.RAD016</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Kas-İskelet Radyolojisi</w:t>
            </w:r>
          </w:p>
        </w:tc>
        <w:tc>
          <w:tcPr>
            <w:tcW w:w="1640" w:type="dxa"/>
            <w:tcBorders>
              <w:top w:val="single" w:sz="4" w:space="0" w:color="auto"/>
              <w:left w:val="nil"/>
              <w:bottom w:val="single" w:sz="4" w:space="0" w:color="auto"/>
              <w:right w:val="single" w:sz="4" w:space="0" w:color="auto"/>
            </w:tcBorders>
            <w:noWrap/>
            <w:vAlign w:val="bottom"/>
            <w:hideMark/>
          </w:tcPr>
          <w:p w:rsidR="00DB194F" w:rsidRPr="006B0491" w:rsidRDefault="00DB194F" w:rsidP="00047F01">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Alaaddin NAYMAN</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047F01">
            <w:pPr>
              <w:jc w:val="center"/>
              <w:rPr>
                <w:sz w:val="18"/>
                <w:szCs w:val="18"/>
              </w:rPr>
            </w:pPr>
            <w:r w:rsidRPr="006B0491">
              <w:rPr>
                <w:sz w:val="18"/>
                <w:szCs w:val="18"/>
              </w:rPr>
              <w:t>5.RAD017</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Meme radyolojisi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047F01">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047F01">
            <w:pPr>
              <w:rPr>
                <w:bCs/>
                <w:sz w:val="18"/>
                <w:szCs w:val="18"/>
              </w:rPr>
            </w:pPr>
            <w:r w:rsidRPr="006B0491">
              <w:rPr>
                <w:bCs/>
                <w:sz w:val="18"/>
                <w:szCs w:val="18"/>
              </w:rPr>
              <w:t>Hakan CEBECİ</w:t>
            </w:r>
          </w:p>
        </w:tc>
      </w:tr>
      <w:tr w:rsidR="00933AB9" w:rsidTr="00DB194F">
        <w:tc>
          <w:tcPr>
            <w:tcW w:w="132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567"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46"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r>
    </w:tbl>
    <w:p w:rsidR="00933AB9" w:rsidRDefault="00933AB9" w:rsidP="00933AB9"/>
    <w:p w:rsidR="00933AB9" w:rsidRDefault="00933AB9" w:rsidP="00933AB9">
      <w:pPr>
        <w:rPr>
          <w:sz w:val="18"/>
          <w:szCs w:val="18"/>
        </w:rPr>
      </w:pPr>
      <w:r>
        <w:rPr>
          <w:sz w:val="18"/>
          <w:szCs w:val="18"/>
        </w:rPr>
        <w:t>TEORİK DERS : 24 SAAT</w:t>
      </w:r>
    </w:p>
    <w:p w:rsidR="00933AB9" w:rsidRDefault="00933AB9" w:rsidP="00933AB9">
      <w:pPr>
        <w:rPr>
          <w:sz w:val="18"/>
          <w:szCs w:val="18"/>
        </w:rPr>
      </w:pPr>
      <w:r>
        <w:rPr>
          <w:sz w:val="18"/>
          <w:szCs w:val="18"/>
        </w:rPr>
        <w:t>PRATİK DERS : 18 SAAT</w:t>
      </w:r>
    </w:p>
    <w:p w:rsidR="00933AB9" w:rsidRDefault="00933AB9" w:rsidP="00933AB9">
      <w:pPr>
        <w:rPr>
          <w:sz w:val="18"/>
          <w:szCs w:val="18"/>
        </w:rPr>
      </w:pPr>
      <w:r>
        <w:rPr>
          <w:sz w:val="18"/>
          <w:szCs w:val="18"/>
        </w:rPr>
        <w:t>SERBEST ÇALIŞMA : 6 SAAT</w:t>
      </w:r>
    </w:p>
    <w:p w:rsidR="00933AB9" w:rsidRDefault="00933AB9">
      <w:pPr>
        <w:spacing w:after="200" w:line="276" w:lineRule="auto"/>
        <w:rPr>
          <w:sz w:val="18"/>
          <w:szCs w:val="18"/>
        </w:rPr>
      </w:pPr>
      <w:r>
        <w:rPr>
          <w:sz w:val="18"/>
          <w:szCs w:val="18"/>
        </w:rPr>
        <w:br w:type="page"/>
      </w:r>
    </w:p>
    <w:p w:rsidR="00933AB9" w:rsidRDefault="00933AB9" w:rsidP="002A3664">
      <w:pPr>
        <w:rPr>
          <w:szCs w:val="28"/>
        </w:rPr>
      </w:pPr>
    </w:p>
    <w:p w:rsidR="002A3664" w:rsidRPr="00443249" w:rsidRDefault="002A3664" w:rsidP="002A3664">
      <w:pPr>
        <w:pStyle w:val="Balk2"/>
        <w:rPr>
          <w:color w:val="000000" w:themeColor="text1"/>
        </w:rPr>
      </w:pPr>
      <w:r w:rsidRPr="00443249">
        <w:rPr>
          <w:color w:val="000000" w:themeColor="text1"/>
        </w:rPr>
        <w:t xml:space="preserve"> </w:t>
      </w:r>
      <w:bookmarkStart w:id="78" w:name="_Toc428261225"/>
      <w:r w:rsidRPr="00443249">
        <w:rPr>
          <w:color w:val="000000" w:themeColor="text1"/>
        </w:rPr>
        <w:t>“RUH SAĞLIĞI VE HASTALIKLARI ” SEÇMELİ STAJ PROGRAMI</w:t>
      </w:r>
      <w:bookmarkEnd w:id="78"/>
    </w:p>
    <w:p w:rsidR="002A3664" w:rsidRPr="0015215C" w:rsidRDefault="002A3664" w:rsidP="002A3664">
      <w:pPr>
        <w:rPr>
          <w:lang w:eastAsia="en-US"/>
        </w:rPr>
      </w:pPr>
    </w:p>
    <w:p w:rsidR="002A3664" w:rsidRPr="00097107" w:rsidRDefault="002A3664" w:rsidP="002A3664">
      <w:pPr>
        <w:rPr>
          <w:lang w:eastAsia="en-US"/>
        </w:rPr>
      </w:pPr>
    </w:p>
    <w:tbl>
      <w:tblPr>
        <w:tblW w:w="9993" w:type="dxa"/>
        <w:tblInd w:w="-734" w:type="dxa"/>
        <w:tblCellMar>
          <w:left w:w="70" w:type="dxa"/>
          <w:right w:w="70" w:type="dxa"/>
        </w:tblCellMar>
        <w:tblLook w:val="04A0"/>
      </w:tblPr>
      <w:tblGrid>
        <w:gridCol w:w="1340"/>
        <w:gridCol w:w="1849"/>
        <w:gridCol w:w="1701"/>
        <w:gridCol w:w="1687"/>
        <w:gridCol w:w="1715"/>
        <w:gridCol w:w="1701"/>
      </w:tblGrid>
      <w:tr w:rsidR="002A3664" w:rsidRPr="00275D44" w:rsidTr="00C93D49">
        <w:trPr>
          <w:trHeight w:val="300"/>
        </w:trPr>
        <w:tc>
          <w:tcPr>
            <w:tcW w:w="134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275D44" w:rsidRDefault="002A3664" w:rsidP="00C93D49">
            <w:pPr>
              <w:jc w:val="center"/>
              <w:rPr>
                <w:b/>
                <w:bCs/>
                <w:color w:val="FFFFFF"/>
                <w:sz w:val="18"/>
                <w:szCs w:val="18"/>
              </w:rPr>
            </w:pPr>
            <w:r w:rsidRPr="00275D44">
              <w:rPr>
                <w:b/>
                <w:bCs/>
                <w:color w:val="FFFFFF"/>
                <w:sz w:val="18"/>
                <w:szCs w:val="18"/>
              </w:rPr>
              <w:t> </w:t>
            </w:r>
          </w:p>
        </w:tc>
        <w:tc>
          <w:tcPr>
            <w:tcW w:w="1849"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687"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715"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54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09.00 – 09.50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r>
      <w:tr w:rsidR="002A3664" w:rsidRPr="00275D44"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10.00 - 10.50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11.00 - 11.50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12.00-13.30</w:t>
            </w:r>
          </w:p>
        </w:tc>
        <w:tc>
          <w:tcPr>
            <w:tcW w:w="8653" w:type="dxa"/>
            <w:gridSpan w:val="5"/>
            <w:tcBorders>
              <w:top w:val="single" w:sz="8" w:space="0" w:color="FFFFFF"/>
              <w:left w:val="nil"/>
              <w:bottom w:val="single" w:sz="8" w:space="0" w:color="FFFFFF"/>
              <w:right w:val="single" w:sz="8" w:space="0" w:color="FFFFFF"/>
            </w:tcBorders>
            <w:shd w:val="clear" w:color="000000" w:fill="8DB3E2"/>
            <w:vAlign w:val="bottom"/>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13.30 - 14.15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w:t>
            </w:r>
          </w:p>
          <w:p w:rsidR="002A3664" w:rsidRPr="00275D44" w:rsidRDefault="002A3664" w:rsidP="00C93D49">
            <w:pPr>
              <w:jc w:val="center"/>
              <w:rPr>
                <w:sz w:val="18"/>
                <w:szCs w:val="18"/>
              </w:rPr>
            </w:pPr>
            <w:r w:rsidRPr="00275D44">
              <w:rPr>
                <w:sz w:val="18"/>
                <w:szCs w:val="18"/>
              </w:rPr>
              <w:t>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14.30 - 15.15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15.30 - 16.15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Seminer</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r>
      <w:tr w:rsidR="002A3664" w:rsidRPr="00275D44" w:rsidTr="00C93D49">
        <w:trPr>
          <w:trHeight w:val="285"/>
        </w:trPr>
        <w:tc>
          <w:tcPr>
            <w:tcW w:w="1340"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849"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687"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15"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r>
      <w:tr w:rsidR="002A3664" w:rsidRPr="00275D44" w:rsidTr="00C93D49">
        <w:trPr>
          <w:trHeight w:val="74"/>
        </w:trPr>
        <w:tc>
          <w:tcPr>
            <w:tcW w:w="1340"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849"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687"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15"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r>
      <w:tr w:rsidR="002A3664" w:rsidRPr="00275D44" w:rsidTr="00C93D49">
        <w:trPr>
          <w:gridAfter w:val="3"/>
          <w:wAfter w:w="5103" w:type="dxa"/>
          <w:trHeight w:val="300"/>
        </w:trPr>
        <w:tc>
          <w:tcPr>
            <w:tcW w:w="134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275D44" w:rsidRDefault="002A3664" w:rsidP="00C93D49">
            <w:pPr>
              <w:jc w:val="center"/>
              <w:rPr>
                <w:b/>
                <w:bCs/>
                <w:color w:val="FFFFFF"/>
                <w:sz w:val="18"/>
                <w:szCs w:val="18"/>
              </w:rPr>
            </w:pPr>
            <w:r w:rsidRPr="00275D44">
              <w:rPr>
                <w:b/>
                <w:bCs/>
                <w:color w:val="FFFFFF"/>
                <w:sz w:val="18"/>
                <w:szCs w:val="18"/>
              </w:rPr>
              <w:t> </w:t>
            </w:r>
          </w:p>
        </w:tc>
        <w:tc>
          <w:tcPr>
            <w:tcW w:w="1849"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3"/>
          <w:wAfter w:w="5103" w:type="dxa"/>
          <w:trHeight w:val="54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09.00 – 09.50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vMerge w:val="restart"/>
            <w:tcBorders>
              <w:top w:val="nil"/>
              <w:left w:val="nil"/>
              <w:right w:val="single" w:sz="8" w:space="0" w:color="FFFFFF"/>
            </w:tcBorders>
            <w:shd w:val="clear" w:color="000000" w:fill="DBE5F1"/>
          </w:tcPr>
          <w:p w:rsidR="002A3664" w:rsidRPr="00275D44" w:rsidRDefault="002A3664" w:rsidP="00C93D49">
            <w:pPr>
              <w:jc w:val="center"/>
              <w:rPr>
                <w:b/>
                <w:sz w:val="18"/>
                <w:szCs w:val="18"/>
              </w:rPr>
            </w:pPr>
          </w:p>
          <w:p w:rsidR="002A3664" w:rsidRPr="00275D44" w:rsidRDefault="002A3664" w:rsidP="00C93D49">
            <w:pPr>
              <w:jc w:val="center"/>
              <w:rPr>
                <w:b/>
                <w:sz w:val="18"/>
                <w:szCs w:val="18"/>
              </w:rPr>
            </w:pPr>
          </w:p>
          <w:p w:rsidR="002A3664" w:rsidRPr="00275D44" w:rsidRDefault="002A3664" w:rsidP="00C93D49">
            <w:pPr>
              <w:spacing w:after="200" w:line="276" w:lineRule="auto"/>
              <w:jc w:val="center"/>
              <w:rPr>
                <w:b/>
                <w:sz w:val="18"/>
                <w:szCs w:val="18"/>
              </w:rPr>
            </w:pPr>
            <w:r w:rsidRPr="00275D44">
              <w:rPr>
                <w:b/>
                <w:sz w:val="18"/>
                <w:szCs w:val="18"/>
              </w:rPr>
              <w:t xml:space="preserve">SINAV </w:t>
            </w:r>
          </w:p>
        </w:tc>
      </w:tr>
      <w:tr w:rsidR="002A3664" w:rsidRPr="00275D44" w:rsidTr="00C93D49">
        <w:trPr>
          <w:gridAfter w:val="3"/>
          <w:wAfter w:w="5103" w:type="dxa"/>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10.00 - 10.50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vMerge/>
            <w:tcBorders>
              <w:left w:val="nil"/>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11.00 - 11.50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01" w:type="dxa"/>
            <w:vMerge/>
            <w:tcBorders>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12.00-13.30</w:t>
            </w:r>
          </w:p>
        </w:tc>
        <w:tc>
          <w:tcPr>
            <w:tcW w:w="3550" w:type="dxa"/>
            <w:gridSpan w:val="2"/>
            <w:tcBorders>
              <w:top w:val="single" w:sz="8" w:space="0" w:color="FFFFFF"/>
              <w:left w:val="nil"/>
              <w:bottom w:val="single" w:sz="8" w:space="0" w:color="FFFFFF"/>
              <w:right w:val="single" w:sz="8" w:space="0" w:color="FFFFFF"/>
            </w:tcBorders>
            <w:shd w:val="clear" w:color="000000" w:fill="8DB3E2"/>
            <w:vAlign w:val="bottom"/>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13.30 - 14.15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vMerge w:val="restart"/>
            <w:tcBorders>
              <w:top w:val="nil"/>
              <w:left w:val="nil"/>
              <w:right w:val="single" w:sz="8" w:space="0" w:color="FFFFFF"/>
            </w:tcBorders>
            <w:shd w:val="clear" w:color="000000" w:fill="DBE5F1"/>
          </w:tcPr>
          <w:p w:rsidR="002A3664" w:rsidRPr="00275D44" w:rsidRDefault="002A3664" w:rsidP="00C93D49">
            <w:pPr>
              <w:jc w:val="center"/>
              <w:rPr>
                <w:b/>
                <w:sz w:val="18"/>
                <w:szCs w:val="18"/>
              </w:rPr>
            </w:pPr>
          </w:p>
          <w:p w:rsidR="002A3664" w:rsidRPr="00275D44" w:rsidRDefault="002A3664" w:rsidP="00C93D49">
            <w:pPr>
              <w:jc w:val="center"/>
              <w:rPr>
                <w:b/>
                <w:sz w:val="18"/>
                <w:szCs w:val="18"/>
              </w:rPr>
            </w:pPr>
          </w:p>
          <w:p w:rsidR="002A3664" w:rsidRPr="00275D44" w:rsidRDefault="002A3664" w:rsidP="00C93D49">
            <w:pPr>
              <w:jc w:val="center"/>
              <w:rPr>
                <w:sz w:val="18"/>
                <w:szCs w:val="18"/>
              </w:rPr>
            </w:pPr>
            <w:r w:rsidRPr="00275D44">
              <w:rPr>
                <w:b/>
                <w:sz w:val="18"/>
                <w:szCs w:val="18"/>
              </w:rPr>
              <w:t>SINAV</w:t>
            </w: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14.30 - 15.15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vMerge/>
            <w:tcBorders>
              <w:left w:val="nil"/>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15.30 - 16.15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01" w:type="dxa"/>
            <w:vMerge/>
            <w:tcBorders>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r>
    </w:tbl>
    <w:p w:rsidR="002A3664" w:rsidRPr="00275D44" w:rsidRDefault="002A3664" w:rsidP="002A3664">
      <w:pPr>
        <w:rPr>
          <w:sz w:val="18"/>
          <w:szCs w:val="18"/>
        </w:rPr>
      </w:pPr>
    </w:p>
    <w:p w:rsidR="002A3664" w:rsidRPr="00275D44" w:rsidRDefault="004A683E" w:rsidP="002A3664">
      <w:pPr>
        <w:rPr>
          <w:sz w:val="18"/>
          <w:szCs w:val="18"/>
        </w:rPr>
      </w:pPr>
      <w:r>
        <w:rPr>
          <w:sz w:val="18"/>
          <w:szCs w:val="18"/>
        </w:rPr>
        <w:t>VİZİT -VAKA- KLİNİK GÖRÜŞME: 12</w:t>
      </w:r>
    </w:p>
    <w:p w:rsidR="002A3664" w:rsidRPr="00275D44" w:rsidRDefault="004A683E" w:rsidP="002A3664">
      <w:pPr>
        <w:rPr>
          <w:sz w:val="18"/>
          <w:szCs w:val="18"/>
        </w:rPr>
      </w:pPr>
      <w:r>
        <w:rPr>
          <w:sz w:val="18"/>
          <w:szCs w:val="18"/>
        </w:rPr>
        <w:t>Poliklinik gözlem-TRSM: 12</w:t>
      </w:r>
    </w:p>
    <w:p w:rsidR="002A3664" w:rsidRPr="00275D44" w:rsidRDefault="004A683E" w:rsidP="002A3664">
      <w:pPr>
        <w:rPr>
          <w:sz w:val="18"/>
          <w:szCs w:val="18"/>
        </w:rPr>
      </w:pPr>
      <w:r>
        <w:rPr>
          <w:sz w:val="18"/>
          <w:szCs w:val="18"/>
        </w:rPr>
        <w:t>Seminer: 1</w:t>
      </w:r>
      <w:r w:rsidR="002A3664" w:rsidRPr="00275D44">
        <w:rPr>
          <w:sz w:val="18"/>
          <w:szCs w:val="18"/>
        </w:rPr>
        <w:t xml:space="preserve"> saat</w:t>
      </w:r>
    </w:p>
    <w:p w:rsidR="002A3664" w:rsidRPr="00275D44" w:rsidRDefault="004A683E" w:rsidP="002A3664">
      <w:pPr>
        <w:rPr>
          <w:sz w:val="18"/>
          <w:szCs w:val="18"/>
        </w:rPr>
      </w:pPr>
      <w:r>
        <w:rPr>
          <w:sz w:val="18"/>
          <w:szCs w:val="18"/>
        </w:rPr>
        <w:t>Serbest Çalışma Saati: 3</w:t>
      </w:r>
    </w:p>
    <w:p w:rsidR="002A3664" w:rsidRPr="007240F6" w:rsidRDefault="002A3664" w:rsidP="002A3664">
      <w:pPr>
        <w:rPr>
          <w:sz w:val="20"/>
          <w:szCs w:val="20"/>
        </w:rPr>
      </w:pPr>
      <w:r w:rsidRPr="00275D44">
        <w:rPr>
          <w:sz w:val="18"/>
          <w:szCs w:val="18"/>
        </w:rPr>
        <w:br w:type="page"/>
      </w:r>
    </w:p>
    <w:p w:rsidR="002A3664" w:rsidRPr="00443249" w:rsidRDefault="002A3664" w:rsidP="002A3664">
      <w:pPr>
        <w:pStyle w:val="Balk2"/>
        <w:rPr>
          <w:color w:val="000000" w:themeColor="text1"/>
        </w:rPr>
      </w:pPr>
      <w:bookmarkStart w:id="79" w:name="_Toc428261226"/>
      <w:r w:rsidRPr="00443249">
        <w:rPr>
          <w:color w:val="000000" w:themeColor="text1"/>
        </w:rPr>
        <w:lastRenderedPageBreak/>
        <w:t>“FİZYOLOJİ ” SEÇMELİ STAJ PROGRAMI</w:t>
      </w:r>
      <w:bookmarkEnd w:id="79"/>
    </w:p>
    <w:p w:rsidR="002A3664" w:rsidRPr="00443249" w:rsidRDefault="002A3664" w:rsidP="002A3664">
      <w:pPr>
        <w:rPr>
          <w:color w:val="000000" w:themeColor="text1"/>
          <w:lang w:eastAsia="en-US"/>
        </w:rPr>
      </w:pPr>
    </w:p>
    <w:tbl>
      <w:tblPr>
        <w:tblW w:w="9956" w:type="dxa"/>
        <w:tblInd w:w="60" w:type="dxa"/>
        <w:tblCellMar>
          <w:left w:w="70" w:type="dxa"/>
          <w:right w:w="70" w:type="dxa"/>
        </w:tblCellMar>
        <w:tblLook w:val="04A0"/>
      </w:tblPr>
      <w:tblGrid>
        <w:gridCol w:w="1540"/>
        <w:gridCol w:w="1589"/>
        <w:gridCol w:w="1559"/>
        <w:gridCol w:w="709"/>
        <w:gridCol w:w="851"/>
        <w:gridCol w:w="850"/>
        <w:gridCol w:w="707"/>
        <w:gridCol w:w="2151"/>
      </w:tblGrid>
      <w:tr w:rsidR="002A3664" w:rsidRPr="00275D44"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557"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215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08.30-10:00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5.FİZ003</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5.FİZ005</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5.FİZ007</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5.FİZ009</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10:30-12:00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5.FİZ003</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5.FİZ005</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5.FİZ007</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5.FİZ009</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p>
        </w:tc>
        <w:tc>
          <w:tcPr>
            <w:tcW w:w="8416" w:type="dxa"/>
            <w:gridSpan w:val="7"/>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13:30-15:00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5.FİZ002</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5.FİZ004</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5.FİZ006</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5.FİZ008</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5.FİZ010</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15:30-17:00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5.FİZ002</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5.FİZ004</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5.FİZ006</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5.FİZ008</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5.FİZ010</w:t>
            </w: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gridSpan w:val="2"/>
            <w:noWrap/>
            <w:vAlign w:val="bottom"/>
            <w:hideMark/>
          </w:tcPr>
          <w:p w:rsidR="002A3664" w:rsidRPr="00275D44" w:rsidRDefault="002A3664" w:rsidP="00C93D49">
            <w:pPr>
              <w:rPr>
                <w:sz w:val="18"/>
                <w:szCs w:val="18"/>
              </w:rPr>
            </w:pPr>
          </w:p>
        </w:tc>
        <w:tc>
          <w:tcPr>
            <w:tcW w:w="1557" w:type="dxa"/>
            <w:gridSpan w:val="2"/>
            <w:noWrap/>
            <w:vAlign w:val="bottom"/>
            <w:hideMark/>
          </w:tcPr>
          <w:p w:rsidR="002A3664" w:rsidRPr="00275D44" w:rsidRDefault="002A3664" w:rsidP="00C93D49">
            <w:pPr>
              <w:rPr>
                <w:sz w:val="18"/>
                <w:szCs w:val="18"/>
              </w:rPr>
            </w:pPr>
          </w:p>
        </w:tc>
        <w:tc>
          <w:tcPr>
            <w:tcW w:w="2151"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5.FİZ001</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Hücre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Muaz BELVİRANLI</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bottom"/>
            <w:hideMark/>
          </w:tcPr>
          <w:p w:rsidR="002A3664" w:rsidRPr="00275D44" w:rsidRDefault="002A3664" w:rsidP="00C93D49">
            <w:pPr>
              <w:spacing w:line="240" w:lineRule="atLeast"/>
              <w:jc w:val="center"/>
              <w:rPr>
                <w:sz w:val="18"/>
                <w:szCs w:val="18"/>
              </w:rPr>
            </w:pPr>
            <w:r w:rsidRPr="00275D44">
              <w:rPr>
                <w:sz w:val="18"/>
                <w:szCs w:val="18"/>
              </w:rPr>
              <w:t>5.FİZ002</w:t>
            </w:r>
          </w:p>
        </w:tc>
        <w:tc>
          <w:tcPr>
            <w:tcW w:w="3857" w:type="dxa"/>
            <w:gridSpan w:val="3"/>
            <w:tcBorders>
              <w:top w:val="single" w:sz="4" w:space="0" w:color="auto"/>
              <w:left w:val="nil"/>
              <w:bottom w:val="single" w:sz="4" w:space="0" w:color="auto"/>
              <w:right w:val="single" w:sz="4" w:space="0" w:color="auto"/>
            </w:tcBorders>
            <w:noWrap/>
            <w:vAlign w:val="bottom"/>
            <w:hideMark/>
          </w:tcPr>
          <w:p w:rsidR="002A3664" w:rsidRPr="00275D44" w:rsidRDefault="002A3664" w:rsidP="00C93D49">
            <w:pPr>
              <w:spacing w:line="240" w:lineRule="atLeast"/>
              <w:rPr>
                <w:sz w:val="18"/>
                <w:szCs w:val="18"/>
              </w:rPr>
            </w:pPr>
            <w:r w:rsidRPr="00275D44">
              <w:rPr>
                <w:sz w:val="18"/>
                <w:szCs w:val="18"/>
              </w:rPr>
              <w:t>Kas Fizyolojisi</w:t>
            </w:r>
          </w:p>
        </w:tc>
        <w:tc>
          <w:tcPr>
            <w:tcW w:w="1701" w:type="dxa"/>
            <w:gridSpan w:val="2"/>
            <w:tcBorders>
              <w:top w:val="single" w:sz="4" w:space="0" w:color="auto"/>
              <w:left w:val="nil"/>
              <w:bottom w:val="single" w:sz="4" w:space="0" w:color="auto"/>
              <w:right w:val="single" w:sz="4" w:space="0" w:color="000000"/>
            </w:tcBorders>
            <w:noWrap/>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hideMark/>
          </w:tcPr>
          <w:p w:rsidR="002A3664" w:rsidRPr="00275D44" w:rsidRDefault="002A3664" w:rsidP="00C93D49">
            <w:pPr>
              <w:spacing w:line="240" w:lineRule="atLeast"/>
              <w:rPr>
                <w:sz w:val="18"/>
                <w:szCs w:val="18"/>
              </w:rPr>
            </w:pPr>
            <w:r w:rsidRPr="00275D44">
              <w:rPr>
                <w:sz w:val="18"/>
                <w:szCs w:val="18"/>
              </w:rPr>
              <w:t>Nilsel OKUDAN</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spacing w:line="240" w:lineRule="atLeast"/>
              <w:jc w:val="center"/>
              <w:rPr>
                <w:sz w:val="18"/>
                <w:szCs w:val="18"/>
              </w:rPr>
            </w:pPr>
            <w:r w:rsidRPr="00275D44">
              <w:rPr>
                <w:sz w:val="18"/>
                <w:szCs w:val="18"/>
              </w:rPr>
              <w:t>5.FİZ003</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Kan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spacing w:line="240" w:lineRule="atLeast"/>
              <w:jc w:val="center"/>
              <w:rPr>
                <w:sz w:val="18"/>
                <w:szCs w:val="18"/>
              </w:rPr>
            </w:pPr>
            <w:r w:rsidRPr="00275D44">
              <w:rPr>
                <w:sz w:val="18"/>
                <w:szCs w:val="18"/>
              </w:rPr>
              <w:t>5.FİZ004</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Kalp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Nilsel OKUDAN</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hideMark/>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5.FİZ005</w:t>
            </w:r>
          </w:p>
        </w:tc>
        <w:tc>
          <w:tcPr>
            <w:tcW w:w="3857"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autoSpaceDE w:val="0"/>
              <w:autoSpaceDN w:val="0"/>
              <w:adjustRightInd w:val="0"/>
              <w:spacing w:line="240" w:lineRule="atLeast"/>
              <w:rPr>
                <w:sz w:val="18"/>
                <w:szCs w:val="18"/>
              </w:rPr>
            </w:pPr>
            <w:r w:rsidRPr="00275D44">
              <w:rPr>
                <w:sz w:val="18"/>
                <w:szCs w:val="18"/>
              </w:rPr>
              <w:t>Dolaşım Fizyolojisi</w:t>
            </w:r>
          </w:p>
        </w:tc>
        <w:tc>
          <w:tcPr>
            <w:tcW w:w="1701" w:type="dxa"/>
            <w:gridSpan w:val="2"/>
            <w:tcBorders>
              <w:top w:val="single" w:sz="4" w:space="0" w:color="auto"/>
              <w:left w:val="nil"/>
              <w:bottom w:val="single" w:sz="4" w:space="0" w:color="auto"/>
              <w:right w:val="single" w:sz="4" w:space="0" w:color="000000"/>
            </w:tcBorders>
            <w:noWrap/>
            <w:hideMark/>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 xml:space="preserve">2 </w:t>
            </w:r>
            <w:r w:rsidRPr="00275D44">
              <w:rPr>
                <w:color w:val="000000"/>
                <w:sz w:val="18"/>
                <w:szCs w:val="18"/>
              </w:rPr>
              <w:t>saat</w:t>
            </w:r>
          </w:p>
        </w:tc>
        <w:tc>
          <w:tcPr>
            <w:tcW w:w="2858" w:type="dxa"/>
            <w:gridSpan w:val="2"/>
            <w:tcBorders>
              <w:top w:val="single" w:sz="4" w:space="0" w:color="auto"/>
              <w:left w:val="nil"/>
              <w:bottom w:val="single" w:sz="4" w:space="0" w:color="auto"/>
              <w:right w:val="single" w:sz="4" w:space="0" w:color="000000"/>
            </w:tcBorders>
            <w:hideMark/>
          </w:tcPr>
          <w:p w:rsidR="002A3664" w:rsidRPr="00275D44" w:rsidRDefault="002A3664" w:rsidP="00C93D49">
            <w:pPr>
              <w:autoSpaceDE w:val="0"/>
              <w:autoSpaceDN w:val="0"/>
              <w:adjustRightInd w:val="0"/>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5.FİZ006</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Solunum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NilselOKUDAN</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2A3664" w:rsidRPr="00275D44" w:rsidRDefault="002A3664" w:rsidP="00C93D49">
            <w:pPr>
              <w:spacing w:line="240" w:lineRule="atLeast"/>
              <w:jc w:val="center"/>
              <w:rPr>
                <w:sz w:val="18"/>
                <w:szCs w:val="18"/>
              </w:rPr>
            </w:pPr>
            <w:r w:rsidRPr="00275D44">
              <w:rPr>
                <w:sz w:val="18"/>
                <w:szCs w:val="18"/>
              </w:rPr>
              <w:t>5.FİZ007</w:t>
            </w:r>
          </w:p>
        </w:tc>
        <w:tc>
          <w:tcPr>
            <w:tcW w:w="3857" w:type="dxa"/>
            <w:gridSpan w:val="3"/>
            <w:tcBorders>
              <w:top w:val="single" w:sz="4" w:space="0" w:color="auto"/>
              <w:left w:val="nil"/>
              <w:bottom w:val="single" w:sz="4" w:space="0" w:color="auto"/>
              <w:right w:val="single" w:sz="4" w:space="0" w:color="auto"/>
            </w:tcBorders>
            <w:noWrap/>
            <w:vAlign w:val="bottom"/>
          </w:tcPr>
          <w:p w:rsidR="002A3664" w:rsidRPr="00275D44" w:rsidRDefault="002A3664" w:rsidP="00C93D49">
            <w:pPr>
              <w:spacing w:line="240" w:lineRule="atLeast"/>
              <w:rPr>
                <w:sz w:val="18"/>
                <w:szCs w:val="18"/>
              </w:rPr>
            </w:pPr>
            <w:r w:rsidRPr="00275D44">
              <w:rPr>
                <w:sz w:val="18"/>
                <w:szCs w:val="18"/>
              </w:rPr>
              <w:t>Metabolizma</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Rasim MOĞULKOÇ</w:t>
            </w:r>
          </w:p>
        </w:tc>
      </w:tr>
      <w:tr w:rsidR="002A3664" w:rsidRPr="00275D44" w:rsidTr="00C93D49">
        <w:trPr>
          <w:trHeight w:val="185"/>
        </w:trPr>
        <w:tc>
          <w:tcPr>
            <w:tcW w:w="1540" w:type="dxa"/>
            <w:tcBorders>
              <w:top w:val="single" w:sz="4" w:space="0" w:color="auto"/>
              <w:left w:val="single" w:sz="4" w:space="0" w:color="auto"/>
              <w:bottom w:val="single" w:sz="4" w:space="0" w:color="auto"/>
              <w:right w:val="single" w:sz="4" w:space="0" w:color="auto"/>
            </w:tcBorders>
            <w:noWrap/>
            <w:vAlign w:val="center"/>
          </w:tcPr>
          <w:p w:rsidR="002A3664" w:rsidRPr="00275D44" w:rsidRDefault="002A3664" w:rsidP="00C93D49">
            <w:pPr>
              <w:spacing w:line="240" w:lineRule="atLeast"/>
              <w:jc w:val="center"/>
              <w:rPr>
                <w:sz w:val="18"/>
                <w:szCs w:val="18"/>
              </w:rPr>
            </w:pPr>
            <w:r w:rsidRPr="00275D44">
              <w:rPr>
                <w:sz w:val="18"/>
                <w:szCs w:val="18"/>
              </w:rPr>
              <w:t>5.FİZ008</w:t>
            </w:r>
          </w:p>
        </w:tc>
        <w:tc>
          <w:tcPr>
            <w:tcW w:w="3857" w:type="dxa"/>
            <w:gridSpan w:val="3"/>
            <w:tcBorders>
              <w:top w:val="single" w:sz="4" w:space="0" w:color="auto"/>
              <w:left w:val="nil"/>
              <w:bottom w:val="single" w:sz="4" w:space="0" w:color="auto"/>
              <w:right w:val="single" w:sz="4" w:space="0" w:color="auto"/>
            </w:tcBorders>
            <w:noWrap/>
          </w:tcPr>
          <w:p w:rsidR="002A3664" w:rsidRPr="00275D44" w:rsidRDefault="002A3664" w:rsidP="00C93D49">
            <w:pPr>
              <w:spacing w:line="240" w:lineRule="atLeast"/>
              <w:rPr>
                <w:sz w:val="18"/>
                <w:szCs w:val="18"/>
              </w:rPr>
            </w:pPr>
            <w:r w:rsidRPr="00275D44">
              <w:rPr>
                <w:sz w:val="18"/>
                <w:szCs w:val="18"/>
              </w:rPr>
              <w:t>Sindirim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 xml:space="preserve">A.Kasım BALTACI </w:t>
            </w:r>
          </w:p>
        </w:tc>
      </w:tr>
      <w:tr w:rsidR="009007C1" w:rsidRPr="00275D44" w:rsidTr="001F1B52">
        <w:trPr>
          <w:trHeight w:val="62"/>
        </w:trPr>
        <w:tc>
          <w:tcPr>
            <w:tcW w:w="1540" w:type="dxa"/>
            <w:tcBorders>
              <w:top w:val="single" w:sz="4" w:space="0" w:color="auto"/>
              <w:left w:val="single" w:sz="4" w:space="0" w:color="auto"/>
              <w:bottom w:val="single" w:sz="4" w:space="0" w:color="auto"/>
              <w:right w:val="single" w:sz="4" w:space="0" w:color="auto"/>
            </w:tcBorders>
            <w:noWrap/>
            <w:vAlign w:val="center"/>
          </w:tcPr>
          <w:p w:rsidR="009007C1" w:rsidRPr="00275D44" w:rsidRDefault="009007C1" w:rsidP="00C93D49">
            <w:pPr>
              <w:spacing w:line="240" w:lineRule="atLeast"/>
              <w:jc w:val="center"/>
              <w:rPr>
                <w:sz w:val="18"/>
                <w:szCs w:val="18"/>
              </w:rPr>
            </w:pPr>
            <w:r w:rsidRPr="00275D44">
              <w:rPr>
                <w:sz w:val="18"/>
                <w:szCs w:val="18"/>
              </w:rPr>
              <w:t>5.FİZ009</w:t>
            </w:r>
          </w:p>
        </w:tc>
        <w:tc>
          <w:tcPr>
            <w:tcW w:w="3857" w:type="dxa"/>
            <w:gridSpan w:val="3"/>
            <w:tcBorders>
              <w:top w:val="single" w:sz="4" w:space="0" w:color="auto"/>
              <w:left w:val="nil"/>
              <w:bottom w:val="single" w:sz="4" w:space="0" w:color="auto"/>
              <w:right w:val="single" w:sz="4" w:space="0" w:color="auto"/>
            </w:tcBorders>
            <w:noWrap/>
          </w:tcPr>
          <w:p w:rsidR="009007C1" w:rsidRPr="00275D44" w:rsidRDefault="009007C1" w:rsidP="00C93D49">
            <w:pPr>
              <w:spacing w:line="240" w:lineRule="atLeast"/>
              <w:rPr>
                <w:sz w:val="18"/>
                <w:szCs w:val="18"/>
              </w:rPr>
            </w:pPr>
            <w:r w:rsidRPr="00275D44">
              <w:rPr>
                <w:sz w:val="18"/>
                <w:szCs w:val="18"/>
              </w:rPr>
              <w:t>Nörofizyoloji</w:t>
            </w:r>
          </w:p>
        </w:tc>
        <w:tc>
          <w:tcPr>
            <w:tcW w:w="1701" w:type="dxa"/>
            <w:gridSpan w:val="2"/>
            <w:tcBorders>
              <w:top w:val="single" w:sz="4" w:space="0" w:color="auto"/>
              <w:left w:val="nil"/>
              <w:bottom w:val="single" w:sz="4" w:space="0" w:color="auto"/>
              <w:right w:val="single" w:sz="4" w:space="0" w:color="000000"/>
            </w:tcBorders>
            <w:noWrap/>
            <w:vAlign w:val="bottom"/>
          </w:tcPr>
          <w:p w:rsidR="009007C1" w:rsidRPr="00275D44" w:rsidRDefault="009007C1"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9007C1" w:rsidRPr="00275D44" w:rsidRDefault="009007C1" w:rsidP="001F1B52">
            <w:pPr>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5.FİZ010</w:t>
            </w:r>
          </w:p>
        </w:tc>
        <w:tc>
          <w:tcPr>
            <w:tcW w:w="3857" w:type="dxa"/>
            <w:gridSpan w:val="3"/>
            <w:tcBorders>
              <w:top w:val="single" w:sz="4" w:space="0" w:color="auto"/>
              <w:left w:val="nil"/>
              <w:bottom w:val="single" w:sz="4" w:space="0" w:color="auto"/>
              <w:right w:val="single" w:sz="4" w:space="0" w:color="auto"/>
            </w:tcBorders>
            <w:noWrap/>
            <w:vAlign w:val="center"/>
          </w:tcPr>
          <w:p w:rsidR="002A3664" w:rsidRPr="00275D44" w:rsidRDefault="002A3664" w:rsidP="00C93D49">
            <w:pPr>
              <w:autoSpaceDE w:val="0"/>
              <w:autoSpaceDN w:val="0"/>
              <w:adjustRightInd w:val="0"/>
              <w:spacing w:line="240" w:lineRule="atLeast"/>
              <w:rPr>
                <w:sz w:val="18"/>
                <w:szCs w:val="18"/>
              </w:rPr>
            </w:pPr>
            <w:r w:rsidRPr="00275D44">
              <w:rPr>
                <w:sz w:val="18"/>
                <w:szCs w:val="18"/>
              </w:rPr>
              <w:t>Duyu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 xml:space="preserve">2 </w:t>
            </w:r>
            <w:r w:rsidRPr="00275D44">
              <w:rPr>
                <w:color w:val="000000"/>
                <w:sz w:val="18"/>
                <w:szCs w:val="18"/>
              </w:rPr>
              <w:t>saat</w:t>
            </w:r>
          </w:p>
        </w:tc>
        <w:tc>
          <w:tcPr>
            <w:tcW w:w="2858" w:type="dxa"/>
            <w:gridSpan w:val="2"/>
            <w:tcBorders>
              <w:top w:val="single" w:sz="4" w:space="0" w:color="auto"/>
              <w:left w:val="nil"/>
              <w:bottom w:val="single" w:sz="4" w:space="0" w:color="auto"/>
              <w:right w:val="single" w:sz="4" w:space="0" w:color="000000"/>
            </w:tcBorders>
            <w:vAlign w:val="center"/>
          </w:tcPr>
          <w:p w:rsidR="002A3664" w:rsidRPr="00275D44" w:rsidRDefault="002A3664" w:rsidP="00C93D49">
            <w:pPr>
              <w:spacing w:line="240" w:lineRule="atLeast"/>
              <w:rPr>
                <w:sz w:val="18"/>
                <w:szCs w:val="18"/>
              </w:rPr>
            </w:pPr>
            <w:r w:rsidRPr="00275D44">
              <w:rPr>
                <w:sz w:val="18"/>
                <w:szCs w:val="18"/>
              </w:rPr>
              <w:t>Muaz BELVİRANLI</w:t>
            </w:r>
          </w:p>
        </w:tc>
      </w:tr>
    </w:tbl>
    <w:p w:rsidR="002A3664" w:rsidRPr="00275D44" w:rsidRDefault="002A3664" w:rsidP="002A3664">
      <w:pPr>
        <w:rPr>
          <w:sz w:val="18"/>
          <w:szCs w:val="18"/>
        </w:rPr>
      </w:pPr>
    </w:p>
    <w:tbl>
      <w:tblPr>
        <w:tblW w:w="9813" w:type="dxa"/>
        <w:tblInd w:w="60" w:type="dxa"/>
        <w:tblCellMar>
          <w:left w:w="70" w:type="dxa"/>
          <w:right w:w="70" w:type="dxa"/>
        </w:tblCellMar>
        <w:tblLook w:val="04A0"/>
      </w:tblPr>
      <w:tblGrid>
        <w:gridCol w:w="1540"/>
        <w:gridCol w:w="1589"/>
        <w:gridCol w:w="1559"/>
        <w:gridCol w:w="709"/>
        <w:gridCol w:w="851"/>
        <w:gridCol w:w="850"/>
        <w:gridCol w:w="721"/>
        <w:gridCol w:w="1994"/>
      </w:tblGrid>
      <w:tr w:rsidR="002A3664" w:rsidRPr="00275D44" w:rsidTr="00C93D49">
        <w:trPr>
          <w:gridAfter w:val="5"/>
          <w:wAfter w:w="5125"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5"/>
          <w:wAfter w:w="5125"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08.30-10:00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5.FİZ013</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10:30-12:00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5.FİZ013</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13:30-15:00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5.FİZ012</w:t>
            </w:r>
          </w:p>
        </w:tc>
        <w:tc>
          <w:tcPr>
            <w:tcW w:w="1559" w:type="dxa"/>
            <w:vMerge w:val="restart"/>
            <w:tcBorders>
              <w:top w:val="nil"/>
              <w:left w:val="nil"/>
              <w:right w:val="single" w:sz="8" w:space="0" w:color="FFFFFF"/>
            </w:tcBorders>
            <w:shd w:val="clear" w:color="auto" w:fill="DBE5F1"/>
            <w:hideMark/>
          </w:tcPr>
          <w:p w:rsidR="002A3664" w:rsidRPr="00275D44" w:rsidRDefault="002A3664" w:rsidP="00C93D49">
            <w:pPr>
              <w:jc w:val="center"/>
              <w:rPr>
                <w:b/>
                <w:sz w:val="18"/>
                <w:szCs w:val="18"/>
              </w:rPr>
            </w:pPr>
          </w:p>
          <w:p w:rsidR="002A3664" w:rsidRPr="00275D44" w:rsidRDefault="002A3664" w:rsidP="00C93D49">
            <w:pPr>
              <w:jc w:val="center"/>
              <w:rPr>
                <w:b/>
                <w:sz w:val="18"/>
                <w:szCs w:val="18"/>
              </w:rPr>
            </w:pPr>
            <w:r w:rsidRPr="00275D44">
              <w:rPr>
                <w:b/>
                <w:sz w:val="18"/>
                <w:szCs w:val="18"/>
              </w:rPr>
              <w:t>SINAV</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15:30-17:00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5.FİZ012</w:t>
            </w:r>
          </w:p>
        </w:tc>
        <w:tc>
          <w:tcPr>
            <w:tcW w:w="1559" w:type="dxa"/>
            <w:vMerge/>
            <w:tcBorders>
              <w:left w:val="nil"/>
              <w:bottom w:val="single" w:sz="8" w:space="0" w:color="FFFFFF"/>
              <w:right w:val="single" w:sz="8" w:space="0" w:color="FFFFFF"/>
            </w:tcBorders>
            <w:shd w:val="clear" w:color="auto" w:fill="DBE5F1"/>
            <w:hideMark/>
          </w:tcPr>
          <w:p w:rsidR="002A3664" w:rsidRPr="00275D44" w:rsidRDefault="002A3664" w:rsidP="00C93D49">
            <w:pPr>
              <w:jc w:val="center"/>
              <w:rPr>
                <w:b/>
                <w:sz w:val="18"/>
                <w:szCs w:val="18"/>
              </w:rPr>
            </w:pPr>
          </w:p>
        </w:tc>
      </w:tr>
      <w:tr w:rsidR="002A3664" w:rsidRPr="00275D44" w:rsidTr="00C93D49">
        <w:trPr>
          <w:trHeight w:val="285"/>
        </w:trPr>
        <w:tc>
          <w:tcPr>
            <w:tcW w:w="1540" w:type="dxa"/>
            <w:tcBorders>
              <w:bottom w:val="single" w:sz="4" w:space="0" w:color="auto"/>
            </w:tcBorders>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gridSpan w:val="2"/>
            <w:noWrap/>
            <w:vAlign w:val="bottom"/>
            <w:hideMark/>
          </w:tcPr>
          <w:p w:rsidR="002A3664" w:rsidRPr="00275D44" w:rsidRDefault="002A3664" w:rsidP="00C93D49">
            <w:pPr>
              <w:rPr>
                <w:sz w:val="18"/>
                <w:szCs w:val="18"/>
              </w:rPr>
            </w:pPr>
          </w:p>
        </w:tc>
        <w:tc>
          <w:tcPr>
            <w:tcW w:w="1571" w:type="dxa"/>
            <w:gridSpan w:val="2"/>
            <w:noWrap/>
            <w:vAlign w:val="bottom"/>
            <w:hideMark/>
          </w:tcPr>
          <w:p w:rsidR="002A3664" w:rsidRPr="00275D44" w:rsidRDefault="002A3664" w:rsidP="00C93D49">
            <w:pPr>
              <w:rPr>
                <w:sz w:val="18"/>
                <w:szCs w:val="18"/>
              </w:rPr>
            </w:pPr>
          </w:p>
        </w:tc>
        <w:tc>
          <w:tcPr>
            <w:tcW w:w="1994"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5.FİZ011</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Boşaltım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Muaz BELVİRANLI</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2A3664" w:rsidRPr="00275D44" w:rsidRDefault="002A3664" w:rsidP="00C93D49">
            <w:pPr>
              <w:spacing w:line="240" w:lineRule="atLeast"/>
              <w:jc w:val="center"/>
              <w:rPr>
                <w:sz w:val="18"/>
                <w:szCs w:val="18"/>
              </w:rPr>
            </w:pPr>
            <w:r w:rsidRPr="00275D44">
              <w:rPr>
                <w:sz w:val="18"/>
                <w:szCs w:val="18"/>
              </w:rPr>
              <w:t>5.FİZ012</w:t>
            </w:r>
          </w:p>
        </w:tc>
        <w:tc>
          <w:tcPr>
            <w:tcW w:w="3857" w:type="dxa"/>
            <w:gridSpan w:val="3"/>
            <w:tcBorders>
              <w:top w:val="single" w:sz="4" w:space="0" w:color="auto"/>
              <w:left w:val="nil"/>
              <w:bottom w:val="single" w:sz="4" w:space="0" w:color="auto"/>
              <w:right w:val="single" w:sz="4" w:space="0" w:color="auto"/>
            </w:tcBorders>
            <w:noWrap/>
            <w:vAlign w:val="bottom"/>
          </w:tcPr>
          <w:p w:rsidR="002A3664" w:rsidRPr="00275D44" w:rsidRDefault="002A3664" w:rsidP="00C93D49">
            <w:pPr>
              <w:spacing w:line="240" w:lineRule="atLeast"/>
              <w:rPr>
                <w:sz w:val="18"/>
                <w:szCs w:val="18"/>
              </w:rPr>
            </w:pPr>
            <w:r w:rsidRPr="00275D44">
              <w:rPr>
                <w:sz w:val="18"/>
                <w:szCs w:val="18"/>
              </w:rPr>
              <w:t>Endokrin Sistem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 xml:space="preserve">A.Kasım BALTACI </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2A3664" w:rsidRPr="00275D44" w:rsidRDefault="002A3664" w:rsidP="00C93D49">
            <w:pPr>
              <w:spacing w:line="240" w:lineRule="atLeast"/>
              <w:jc w:val="center"/>
              <w:rPr>
                <w:sz w:val="18"/>
                <w:szCs w:val="18"/>
              </w:rPr>
            </w:pPr>
            <w:r w:rsidRPr="00275D44">
              <w:rPr>
                <w:sz w:val="18"/>
                <w:szCs w:val="18"/>
              </w:rPr>
              <w:t>5.FİZ013</w:t>
            </w:r>
          </w:p>
        </w:tc>
        <w:tc>
          <w:tcPr>
            <w:tcW w:w="3857" w:type="dxa"/>
            <w:gridSpan w:val="3"/>
            <w:tcBorders>
              <w:top w:val="single" w:sz="4" w:space="0" w:color="auto"/>
              <w:left w:val="nil"/>
              <w:bottom w:val="single" w:sz="4" w:space="0" w:color="auto"/>
              <w:right w:val="single" w:sz="4" w:space="0" w:color="auto"/>
            </w:tcBorders>
            <w:noWrap/>
          </w:tcPr>
          <w:p w:rsidR="002A3664" w:rsidRPr="00275D44" w:rsidRDefault="002A3664" w:rsidP="00C93D49">
            <w:pPr>
              <w:spacing w:line="240" w:lineRule="atLeast"/>
              <w:rPr>
                <w:sz w:val="18"/>
                <w:szCs w:val="18"/>
              </w:rPr>
            </w:pPr>
            <w:r w:rsidRPr="00275D44">
              <w:rPr>
                <w:sz w:val="18"/>
                <w:szCs w:val="18"/>
              </w:rPr>
              <w:t>Üreme Sistemi Fizyolojisi</w:t>
            </w:r>
          </w:p>
        </w:tc>
        <w:tc>
          <w:tcPr>
            <w:tcW w:w="1701" w:type="dxa"/>
            <w:gridSpan w:val="2"/>
            <w:tcBorders>
              <w:top w:val="single" w:sz="4" w:space="0" w:color="auto"/>
              <w:left w:val="nil"/>
              <w:bottom w:val="single" w:sz="4" w:space="0" w:color="auto"/>
              <w:right w:val="single" w:sz="4" w:space="0" w:color="000000"/>
            </w:tcBorders>
            <w:noWrap/>
            <w:vAlign w:val="bottom"/>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Nilsel OKUDAN</w:t>
            </w:r>
          </w:p>
        </w:tc>
      </w:tr>
    </w:tbl>
    <w:p w:rsidR="002A3664" w:rsidRPr="00275D44" w:rsidRDefault="002A3664" w:rsidP="002A3664">
      <w:pPr>
        <w:rPr>
          <w:sz w:val="18"/>
          <w:szCs w:val="18"/>
        </w:rPr>
      </w:pPr>
    </w:p>
    <w:p w:rsidR="002A3664" w:rsidRPr="00275D44" w:rsidRDefault="002A3664" w:rsidP="002A3664">
      <w:pPr>
        <w:rPr>
          <w:sz w:val="18"/>
          <w:szCs w:val="18"/>
        </w:rPr>
      </w:pPr>
      <w:r w:rsidRPr="00275D44">
        <w:rPr>
          <w:sz w:val="18"/>
          <w:szCs w:val="18"/>
        </w:rPr>
        <w:t xml:space="preserve">Teorik Ders Saati: 26 </w:t>
      </w:r>
    </w:p>
    <w:p w:rsidR="002A3664" w:rsidRDefault="002A3664" w:rsidP="002A3664">
      <w:pPr>
        <w:rPr>
          <w:sz w:val="20"/>
          <w:szCs w:val="20"/>
        </w:rPr>
      </w:pPr>
      <w:r>
        <w:rPr>
          <w:sz w:val="20"/>
          <w:szCs w:val="20"/>
        </w:rPr>
        <w:br w:type="page"/>
      </w:r>
    </w:p>
    <w:p w:rsidR="002A3664" w:rsidRPr="00B633B7" w:rsidRDefault="002A3664" w:rsidP="002A3664">
      <w:pPr>
        <w:pStyle w:val="Balk2"/>
        <w:rPr>
          <w:color w:val="000000" w:themeColor="text1"/>
        </w:rPr>
      </w:pPr>
      <w:r w:rsidRPr="00B633B7">
        <w:rPr>
          <w:color w:val="000000" w:themeColor="text1"/>
        </w:rPr>
        <w:lastRenderedPageBreak/>
        <w:t xml:space="preserve"> </w:t>
      </w:r>
      <w:bookmarkStart w:id="80" w:name="_Toc428261227"/>
      <w:r w:rsidRPr="00B633B7">
        <w:rPr>
          <w:color w:val="000000" w:themeColor="text1"/>
        </w:rPr>
        <w:t>“TIBBİ BİYOKİMYA ” SEÇMELİ STAJ PROGRAMI</w:t>
      </w:r>
      <w:bookmarkEnd w:id="80"/>
    </w:p>
    <w:p w:rsidR="002A3664" w:rsidRPr="00097107" w:rsidRDefault="002A3664" w:rsidP="002A3664">
      <w:pPr>
        <w:rPr>
          <w:lang w:eastAsia="en-US"/>
        </w:rPr>
      </w:pPr>
    </w:p>
    <w:tbl>
      <w:tblPr>
        <w:tblW w:w="0" w:type="auto"/>
        <w:tblInd w:w="118" w:type="dxa"/>
        <w:tblLayout w:type="fixed"/>
        <w:tblCellMar>
          <w:left w:w="0" w:type="dxa"/>
          <w:right w:w="0" w:type="dxa"/>
        </w:tblCellMar>
        <w:tblLook w:val="0000"/>
      </w:tblPr>
      <w:tblGrid>
        <w:gridCol w:w="1530"/>
        <w:gridCol w:w="1589"/>
        <w:gridCol w:w="1559"/>
        <w:gridCol w:w="1560"/>
        <w:gridCol w:w="1560"/>
        <w:gridCol w:w="1532"/>
        <w:gridCol w:w="28"/>
      </w:tblGrid>
      <w:tr w:rsidR="002A3664" w:rsidRPr="002F4692" w:rsidTr="00C93D49">
        <w:trPr>
          <w:trHeight w:hRule="exact" w:val="315"/>
        </w:trPr>
        <w:tc>
          <w:tcPr>
            <w:tcW w:w="1530" w:type="dxa"/>
            <w:tcBorders>
              <w:top w:val="nil"/>
              <w:left w:val="nil"/>
              <w:bottom w:val="single" w:sz="12" w:space="0" w:color="FFFFFF"/>
              <w:right w:val="single" w:sz="8" w:space="0" w:color="FFFFFF"/>
            </w:tcBorders>
          </w:tcPr>
          <w:p w:rsidR="002A3664" w:rsidRPr="002F4692" w:rsidRDefault="002A3664" w:rsidP="00C93D49">
            <w:pPr>
              <w:widowControl w:val="0"/>
              <w:autoSpaceDE w:val="0"/>
              <w:autoSpaceDN w:val="0"/>
              <w:adjustRightInd w:val="0"/>
              <w:rPr>
                <w:sz w:val="18"/>
                <w:szCs w:val="18"/>
              </w:rPr>
            </w:pPr>
          </w:p>
        </w:tc>
        <w:tc>
          <w:tcPr>
            <w:tcW w:w="1589"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20"/>
              <w:rPr>
                <w:sz w:val="18"/>
                <w:szCs w:val="18"/>
              </w:rPr>
            </w:pPr>
            <w:r w:rsidRPr="002F4692">
              <w:rPr>
                <w:b/>
                <w:bCs/>
                <w:color w:val="FFFFFF"/>
                <w:sz w:val="18"/>
                <w:szCs w:val="18"/>
              </w:rPr>
              <w:t>1. gün</w:t>
            </w:r>
          </w:p>
        </w:tc>
        <w:tc>
          <w:tcPr>
            <w:tcW w:w="1559"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sz w:val="18"/>
                <w:szCs w:val="18"/>
              </w:rPr>
            </w:pPr>
            <w:r w:rsidRPr="002F4692">
              <w:rPr>
                <w:b/>
                <w:bCs/>
                <w:color w:val="FFFFFF"/>
                <w:sz w:val="18"/>
                <w:szCs w:val="18"/>
              </w:rPr>
              <w:t>2. gün</w:t>
            </w:r>
          </w:p>
        </w:tc>
        <w:tc>
          <w:tcPr>
            <w:tcW w:w="1560"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sz w:val="18"/>
                <w:szCs w:val="18"/>
              </w:rPr>
            </w:pPr>
            <w:r w:rsidRPr="002F4692">
              <w:rPr>
                <w:b/>
                <w:bCs/>
                <w:color w:val="FFFFFF"/>
                <w:sz w:val="18"/>
                <w:szCs w:val="18"/>
              </w:rPr>
              <w:t>3. gün</w:t>
            </w:r>
          </w:p>
        </w:tc>
        <w:tc>
          <w:tcPr>
            <w:tcW w:w="1560"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b/>
                <w:bCs/>
                <w:color w:val="FFFFFF"/>
                <w:sz w:val="18"/>
                <w:szCs w:val="18"/>
              </w:rPr>
            </w:pPr>
            <w:r w:rsidRPr="002F4692">
              <w:rPr>
                <w:b/>
                <w:bCs/>
                <w:color w:val="FFFFFF"/>
                <w:sz w:val="18"/>
                <w:szCs w:val="18"/>
              </w:rPr>
              <w:t>4.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b/>
                <w:bCs/>
                <w:color w:val="FFFFFF"/>
                <w:sz w:val="18"/>
                <w:szCs w:val="18"/>
              </w:rPr>
            </w:pPr>
            <w:r w:rsidRPr="002F4692">
              <w:rPr>
                <w:b/>
                <w:bCs/>
                <w:color w:val="FFFFFF"/>
                <w:sz w:val="18"/>
                <w:szCs w:val="18"/>
              </w:rPr>
              <w:t>5. gün</w:t>
            </w:r>
          </w:p>
        </w:tc>
      </w:tr>
      <w:tr w:rsidR="002A3664" w:rsidRPr="002F4692" w:rsidTr="00C93D49">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9"/>
              <w:ind w:left="275"/>
              <w:rPr>
                <w:sz w:val="18"/>
                <w:szCs w:val="18"/>
              </w:rPr>
            </w:pPr>
            <w:r w:rsidRPr="002F4692">
              <w:rPr>
                <w:b/>
                <w:bCs/>
                <w:color w:val="FFFFFF"/>
                <w:sz w:val="18"/>
                <w:szCs w:val="18"/>
              </w:rPr>
              <w:t>08.30-09:10</w:t>
            </w:r>
          </w:p>
        </w:tc>
        <w:tc>
          <w:tcPr>
            <w:tcW w:w="1589" w:type="dxa"/>
            <w:tcBorders>
              <w:top w:val="single" w:sz="12"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59"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09:20-10:00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5.TBK001</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5.TBK005</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10:10-10:50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5.TBK001</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5.TBK005</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11:00-11:40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r>
      <w:tr w:rsidR="002A3664" w:rsidRPr="002F4692" w:rsidTr="00C93D49">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11:40-13:00</w:t>
            </w:r>
          </w:p>
        </w:tc>
        <w:tc>
          <w:tcPr>
            <w:tcW w:w="7800" w:type="dxa"/>
            <w:gridSpan w:val="5"/>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r w:rsidRPr="002F4692">
              <w:rPr>
                <w:b/>
                <w:bCs/>
                <w:color w:val="FFFFFF"/>
                <w:sz w:val="18"/>
                <w:szCs w:val="18"/>
              </w:rPr>
              <w:tab/>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13:00-13:40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13:50-14:30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14:40-15:20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r>
      <w:tr w:rsidR="002A3664" w:rsidRPr="002F4692" w:rsidTr="00C93D49">
        <w:trPr>
          <w:trHeight w:hRule="exact" w:val="280"/>
        </w:trPr>
        <w:tc>
          <w:tcPr>
            <w:tcW w:w="1530" w:type="dxa"/>
            <w:tcBorders>
              <w:top w:val="single" w:sz="8" w:space="0" w:color="FFFFFF"/>
              <w:left w:val="nil"/>
              <w:bottom w:val="nil"/>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15:30-16:10</w:t>
            </w:r>
          </w:p>
        </w:tc>
        <w:tc>
          <w:tcPr>
            <w:tcW w:w="1589" w:type="dxa"/>
            <w:tcBorders>
              <w:top w:val="single" w:sz="8" w:space="0" w:color="FFFFFF"/>
              <w:left w:val="single" w:sz="12"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14"/>
              <w:rPr>
                <w:sz w:val="18"/>
                <w:szCs w:val="18"/>
              </w:rPr>
            </w:pPr>
            <w:r w:rsidRPr="002F4692">
              <w:rPr>
                <w:sz w:val="18"/>
                <w:szCs w:val="18"/>
              </w:rPr>
              <w:t>Serbest Çalışma</w:t>
            </w:r>
          </w:p>
        </w:tc>
        <w:tc>
          <w:tcPr>
            <w:tcW w:w="1559"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r>
    </w:tbl>
    <w:p w:rsidR="002A3664" w:rsidRPr="002F4692" w:rsidRDefault="002A3664" w:rsidP="002A3664">
      <w:pPr>
        <w:widowControl w:val="0"/>
        <w:autoSpaceDE w:val="0"/>
        <w:autoSpaceDN w:val="0"/>
        <w:adjustRightInd w:val="0"/>
        <w:spacing w:before="5" w:line="1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5.TBK501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İç Kalite Kontrol ve Kalibrasyon</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widowControl w:val="0"/>
              <w:autoSpaceDE w:val="0"/>
              <w:autoSpaceDN w:val="0"/>
              <w:adjustRightInd w:val="0"/>
              <w:spacing w:before="24"/>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Ayrıştırma Metodları</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5.TBK502</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5.TBK002</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5.TBK003</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Element analiz Metodları</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5.TBK004</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Laboratuvarda Toplam Kalite</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5.TBK005</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Kan Gazı analizleri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bl>
    <w:p w:rsidR="002A3664" w:rsidRPr="002F4692" w:rsidRDefault="002A3664" w:rsidP="002A3664">
      <w:pPr>
        <w:widowControl w:val="0"/>
        <w:autoSpaceDE w:val="0"/>
        <w:autoSpaceDN w:val="0"/>
        <w:adjustRightInd w:val="0"/>
        <w:spacing w:before="2" w:line="17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0" w:type="auto"/>
        <w:tblInd w:w="118" w:type="dxa"/>
        <w:tblLayout w:type="fixed"/>
        <w:tblCellMar>
          <w:left w:w="0" w:type="dxa"/>
          <w:right w:w="0" w:type="dxa"/>
        </w:tblCellMar>
        <w:tblLook w:val="0000"/>
      </w:tblPr>
      <w:tblGrid>
        <w:gridCol w:w="1530"/>
        <w:gridCol w:w="1559"/>
        <w:gridCol w:w="30"/>
        <w:gridCol w:w="1529"/>
        <w:gridCol w:w="30"/>
        <w:gridCol w:w="24"/>
        <w:gridCol w:w="3085"/>
      </w:tblGrid>
      <w:tr w:rsidR="002A3664" w:rsidRPr="002F4692" w:rsidTr="00C93D49">
        <w:trPr>
          <w:trHeight w:hRule="exact" w:val="315"/>
        </w:trPr>
        <w:tc>
          <w:tcPr>
            <w:tcW w:w="1530" w:type="dxa"/>
            <w:tcBorders>
              <w:top w:val="nil"/>
              <w:left w:val="nil"/>
              <w:bottom w:val="single" w:sz="12" w:space="0" w:color="FFFFFF"/>
              <w:right w:val="single" w:sz="8" w:space="0" w:color="FFFFFF"/>
            </w:tcBorders>
          </w:tcPr>
          <w:p w:rsidR="002A3664" w:rsidRPr="002F4692" w:rsidRDefault="002A3664" w:rsidP="00C93D49">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469"/>
              <w:rPr>
                <w:sz w:val="18"/>
                <w:szCs w:val="18"/>
              </w:rPr>
            </w:pPr>
            <w:r w:rsidRPr="002F4692">
              <w:rPr>
                <w:b/>
                <w:bCs/>
                <w:color w:val="FFFFFF"/>
                <w:sz w:val="18"/>
                <w:szCs w:val="18"/>
              </w:rPr>
              <w:t>6.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454"/>
              <w:rPr>
                <w:b/>
                <w:bCs/>
                <w:color w:val="FFFFFF"/>
                <w:sz w:val="18"/>
                <w:szCs w:val="18"/>
              </w:rPr>
            </w:pPr>
            <w:r w:rsidRPr="002F4692">
              <w:rPr>
                <w:b/>
                <w:bCs/>
                <w:color w:val="FFFFFF"/>
                <w:sz w:val="18"/>
                <w:szCs w:val="18"/>
              </w:rPr>
              <w:t>7. gün</w:t>
            </w:r>
          </w:p>
        </w:tc>
        <w:tc>
          <w:tcPr>
            <w:tcW w:w="3109" w:type="dxa"/>
            <w:gridSpan w:val="2"/>
            <w:tcBorders>
              <w:top w:val="nil"/>
              <w:left w:val="single" w:sz="8" w:space="0" w:color="FFFFFF"/>
              <w:bottom w:val="single" w:sz="12"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9"/>
              <w:ind w:left="275"/>
              <w:rPr>
                <w:sz w:val="18"/>
                <w:szCs w:val="18"/>
              </w:rPr>
            </w:pPr>
            <w:r w:rsidRPr="002F4692">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3109" w:type="dxa"/>
            <w:gridSpan w:val="2"/>
            <w:tcBorders>
              <w:top w:val="single" w:sz="12"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5.TBK006</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5.TBK007</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5.TBK006</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5.TBK007</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gridAfter w:val="1"/>
          <w:wAfter w:w="3085"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11:40-13:00</w:t>
            </w:r>
          </w:p>
        </w:tc>
        <w:tc>
          <w:tcPr>
            <w:tcW w:w="1559" w:type="dxa"/>
            <w:tcBorders>
              <w:top w:val="single" w:sz="8" w:space="0" w:color="FFFFFF"/>
              <w:left w:val="nil"/>
              <w:bottom w:val="single" w:sz="8" w:space="0" w:color="FFFFFF"/>
              <w:right w:val="nil"/>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nil"/>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c>
          <w:tcPr>
            <w:tcW w:w="54" w:type="dxa"/>
            <w:gridSpan w:val="2"/>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59" w:type="dxa"/>
            <w:gridSpan w:val="2"/>
            <w:vMerge w:val="restart"/>
            <w:tcBorders>
              <w:top w:val="single" w:sz="8" w:space="0" w:color="FFFFFF"/>
              <w:left w:val="single" w:sz="8" w:space="0" w:color="FFFFFF"/>
              <w:right w:val="single" w:sz="8" w:space="0" w:color="FFFFFF"/>
            </w:tcBorders>
            <w:shd w:val="clear" w:color="auto" w:fill="DBE5F1"/>
          </w:tcPr>
          <w:p w:rsidR="002A3664" w:rsidRPr="002F4692" w:rsidRDefault="002A3664" w:rsidP="00C93D49">
            <w:pPr>
              <w:widowControl w:val="0"/>
              <w:autoSpaceDE w:val="0"/>
              <w:autoSpaceDN w:val="0"/>
              <w:adjustRightInd w:val="0"/>
              <w:spacing w:line="200" w:lineRule="exact"/>
              <w:rPr>
                <w:b/>
                <w:sz w:val="18"/>
                <w:szCs w:val="18"/>
              </w:rPr>
            </w:pPr>
          </w:p>
          <w:p w:rsidR="002A3664" w:rsidRPr="002F4692" w:rsidRDefault="002A3664" w:rsidP="00C93D49">
            <w:pPr>
              <w:widowControl w:val="0"/>
              <w:autoSpaceDE w:val="0"/>
              <w:autoSpaceDN w:val="0"/>
              <w:adjustRightInd w:val="0"/>
              <w:spacing w:before="7" w:line="260" w:lineRule="exact"/>
              <w:rPr>
                <w:b/>
                <w:sz w:val="18"/>
                <w:szCs w:val="18"/>
              </w:rPr>
            </w:pPr>
          </w:p>
          <w:p w:rsidR="002A3664" w:rsidRPr="002F4692" w:rsidRDefault="002A3664" w:rsidP="00C93D49">
            <w:pPr>
              <w:widowControl w:val="0"/>
              <w:autoSpaceDE w:val="0"/>
              <w:autoSpaceDN w:val="0"/>
              <w:adjustRightInd w:val="0"/>
              <w:ind w:left="499"/>
              <w:rPr>
                <w:b/>
                <w:sz w:val="18"/>
                <w:szCs w:val="18"/>
              </w:rPr>
            </w:pPr>
            <w:r w:rsidRPr="002F4692">
              <w:rPr>
                <w:b/>
                <w:sz w:val="18"/>
                <w:szCs w:val="18"/>
              </w:rPr>
              <w:t>SINAV</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59" w:type="dxa"/>
            <w:gridSpan w:val="2"/>
            <w:vMerge/>
            <w:tcBorders>
              <w:left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gridSpan w:val="2"/>
            <w:vMerge/>
            <w:tcBorders>
              <w:left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80"/>
        </w:trPr>
        <w:tc>
          <w:tcPr>
            <w:tcW w:w="1530" w:type="dxa"/>
            <w:tcBorders>
              <w:top w:val="single" w:sz="8" w:space="0" w:color="FFFFFF"/>
              <w:left w:val="nil"/>
              <w:bottom w:val="nil"/>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59" w:type="dxa"/>
            <w:gridSpan w:val="2"/>
            <w:vMerge/>
            <w:tcBorders>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p>
        </w:tc>
        <w:tc>
          <w:tcPr>
            <w:tcW w:w="3109" w:type="dxa"/>
            <w:gridSpan w:val="2"/>
            <w:tcBorders>
              <w:top w:val="single" w:sz="8" w:space="0" w:color="FFFFFF"/>
              <w:left w:val="single" w:sz="8" w:space="0" w:color="FFFFFF"/>
              <w:bottom w:val="nil"/>
              <w:right w:val="nil"/>
            </w:tcBorders>
          </w:tcPr>
          <w:p w:rsidR="002A3664" w:rsidRPr="002F4692" w:rsidRDefault="002A3664" w:rsidP="00C93D49">
            <w:pPr>
              <w:widowControl w:val="0"/>
              <w:autoSpaceDE w:val="0"/>
              <w:autoSpaceDN w:val="0"/>
              <w:adjustRightInd w:val="0"/>
              <w:rPr>
                <w:sz w:val="18"/>
                <w:szCs w:val="18"/>
              </w:rPr>
            </w:pPr>
          </w:p>
        </w:tc>
      </w:tr>
    </w:tbl>
    <w:p w:rsidR="002A3664" w:rsidRPr="002F4692" w:rsidRDefault="002A3664" w:rsidP="002A3664">
      <w:pPr>
        <w:widowControl w:val="0"/>
        <w:autoSpaceDE w:val="0"/>
        <w:autoSpaceDN w:val="0"/>
        <w:adjustRightInd w:val="0"/>
        <w:spacing w:before="5" w:line="1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9465" w:type="dxa"/>
        <w:tblInd w:w="5" w:type="dxa"/>
        <w:tblLayout w:type="fixed"/>
        <w:tblCellMar>
          <w:left w:w="0" w:type="dxa"/>
          <w:right w:w="0" w:type="dxa"/>
        </w:tblCellMar>
        <w:tblLook w:val="0000"/>
      </w:tblPr>
      <w:tblGrid>
        <w:gridCol w:w="1638"/>
        <w:gridCol w:w="4708"/>
        <w:gridCol w:w="1559"/>
        <w:gridCol w:w="1560"/>
      </w:tblGrid>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5.TBK501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widowControl w:val="0"/>
              <w:autoSpaceDE w:val="0"/>
              <w:autoSpaceDN w:val="0"/>
              <w:adjustRightInd w:val="0"/>
              <w:jc w:val="center"/>
              <w:rPr>
                <w:sz w:val="18"/>
                <w:szCs w:val="18"/>
              </w:rPr>
            </w:pPr>
            <w:r w:rsidRPr="002F4692">
              <w:rPr>
                <w:sz w:val="18"/>
                <w:szCs w:val="18"/>
              </w:rPr>
              <w:t>Öğretim Üyesi</w:t>
            </w:r>
          </w:p>
        </w:tc>
      </w:tr>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365"/>
              <w:rPr>
                <w:sz w:val="18"/>
                <w:szCs w:val="18"/>
              </w:rPr>
            </w:pPr>
            <w:r w:rsidRPr="002F4692">
              <w:rPr>
                <w:sz w:val="18"/>
                <w:szCs w:val="18"/>
              </w:rPr>
              <w:t>5.TBK006</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ELİSA Analizleri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365"/>
              <w:rPr>
                <w:sz w:val="18"/>
                <w:szCs w:val="18"/>
              </w:rPr>
            </w:pPr>
            <w:r w:rsidRPr="002F4692">
              <w:rPr>
                <w:sz w:val="18"/>
                <w:szCs w:val="18"/>
              </w:rPr>
              <w:t>5.TBK007</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 xml:space="preserve">Dış Kalite Kontrol </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bl>
    <w:p w:rsidR="002A3664" w:rsidRDefault="002A3664" w:rsidP="002A3664">
      <w:pPr>
        <w:rPr>
          <w:color w:val="000000" w:themeColor="text1"/>
          <w:sz w:val="18"/>
          <w:szCs w:val="18"/>
        </w:rPr>
      </w:pPr>
    </w:p>
    <w:p w:rsidR="002A3664" w:rsidRPr="00B633B7" w:rsidRDefault="002A3664" w:rsidP="002A3664">
      <w:pPr>
        <w:rPr>
          <w:b/>
          <w:bCs/>
          <w:iCs/>
          <w:color w:val="000000" w:themeColor="text1"/>
          <w:sz w:val="18"/>
          <w:szCs w:val="18"/>
        </w:rPr>
      </w:pPr>
      <w:r w:rsidRPr="00B633B7">
        <w:rPr>
          <w:color w:val="000000" w:themeColor="text1"/>
          <w:sz w:val="18"/>
          <w:szCs w:val="18"/>
        </w:rPr>
        <w:t>Teorik Ders Saati:14</w:t>
      </w:r>
    </w:p>
    <w:p w:rsidR="002A3664" w:rsidRPr="00B633B7" w:rsidRDefault="002A3664" w:rsidP="002A3664">
      <w:pPr>
        <w:rPr>
          <w:bCs/>
          <w:iCs/>
          <w:color w:val="000000" w:themeColor="text1"/>
          <w:sz w:val="18"/>
          <w:szCs w:val="18"/>
        </w:rPr>
      </w:pPr>
      <w:r w:rsidRPr="00B633B7">
        <w:rPr>
          <w:bCs/>
          <w:iCs/>
          <w:color w:val="000000" w:themeColor="text1"/>
          <w:sz w:val="18"/>
          <w:szCs w:val="18"/>
        </w:rPr>
        <w:t>Pratik Ders Saati:3</w:t>
      </w:r>
    </w:p>
    <w:p w:rsidR="002A3664" w:rsidRPr="00B633B7" w:rsidRDefault="002A3664" w:rsidP="002A3664">
      <w:pPr>
        <w:rPr>
          <w:b/>
          <w:bCs/>
          <w:iCs/>
          <w:color w:val="FF0000"/>
          <w:szCs w:val="28"/>
        </w:rPr>
      </w:pPr>
      <w:r w:rsidRPr="00B633B7">
        <w:rPr>
          <w:bCs/>
          <w:iCs/>
          <w:color w:val="000000" w:themeColor="text1"/>
          <w:sz w:val="18"/>
          <w:szCs w:val="18"/>
        </w:rPr>
        <w:t>Serbest Çalışma Saati:6</w:t>
      </w:r>
      <w:r w:rsidRPr="00B633B7">
        <w:rPr>
          <w:b/>
          <w:bCs/>
          <w:iCs/>
          <w:color w:val="FF0000"/>
          <w:szCs w:val="28"/>
        </w:rPr>
        <w:br w:type="page"/>
      </w:r>
    </w:p>
    <w:p w:rsidR="002A3664" w:rsidRPr="00B633B7" w:rsidRDefault="00EB6C2D" w:rsidP="002A3664">
      <w:pPr>
        <w:pStyle w:val="Balk2"/>
        <w:rPr>
          <w:color w:val="000000" w:themeColor="text1"/>
        </w:rPr>
      </w:pPr>
      <w:r>
        <w:rPr>
          <w:color w:val="000000" w:themeColor="text1"/>
        </w:rPr>
        <w:lastRenderedPageBreak/>
        <w:t>“TIBBİ G</w:t>
      </w:r>
      <w:r w:rsidR="002A3664" w:rsidRPr="00B633B7">
        <w:rPr>
          <w:color w:val="000000" w:themeColor="text1"/>
        </w:rPr>
        <w:t>ENETİK ” SEÇMELİ STAJ PROGRAMI</w:t>
      </w:r>
    </w:p>
    <w:p w:rsidR="002A3664" w:rsidRPr="00413746" w:rsidRDefault="002A3664" w:rsidP="002A3664"/>
    <w:tbl>
      <w:tblPr>
        <w:tblW w:w="9815" w:type="dxa"/>
        <w:tblInd w:w="60" w:type="dxa"/>
        <w:tblCellMar>
          <w:left w:w="70" w:type="dxa"/>
          <w:right w:w="70" w:type="dxa"/>
        </w:tblCellMar>
        <w:tblLook w:val="04A0"/>
      </w:tblPr>
      <w:tblGrid>
        <w:gridCol w:w="1548"/>
        <w:gridCol w:w="1597"/>
        <w:gridCol w:w="1567"/>
        <w:gridCol w:w="1841"/>
        <w:gridCol w:w="1693"/>
        <w:gridCol w:w="1569"/>
      </w:tblGrid>
      <w:tr w:rsidR="002A3664" w:rsidRPr="004F7151" w:rsidTr="00C93D49">
        <w:trPr>
          <w:trHeight w:val="256"/>
        </w:trPr>
        <w:tc>
          <w:tcPr>
            <w:tcW w:w="1548"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r w:rsidRPr="004F7151">
              <w:rPr>
                <w:sz w:val="18"/>
                <w:szCs w:val="18"/>
              </w:rPr>
              <w:br w:type="page"/>
            </w:r>
            <w:bookmarkStart w:id="81" w:name="_Toc428261229"/>
            <w:r w:rsidRPr="004F7151">
              <w:rPr>
                <w:b/>
                <w:bCs/>
                <w:color w:val="FFFFFF"/>
                <w:sz w:val="18"/>
                <w:szCs w:val="18"/>
              </w:rPr>
              <w:t> </w:t>
            </w:r>
          </w:p>
        </w:tc>
        <w:tc>
          <w:tcPr>
            <w:tcW w:w="159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1. gün</w:t>
            </w:r>
          </w:p>
        </w:tc>
        <w:tc>
          <w:tcPr>
            <w:tcW w:w="156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2. gün</w:t>
            </w:r>
          </w:p>
        </w:tc>
        <w:tc>
          <w:tcPr>
            <w:tcW w:w="184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3. gün</w:t>
            </w:r>
          </w:p>
        </w:tc>
        <w:tc>
          <w:tcPr>
            <w:tcW w:w="1693"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4. gün</w:t>
            </w:r>
          </w:p>
        </w:tc>
        <w:tc>
          <w:tcPr>
            <w:tcW w:w="156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5. gün</w:t>
            </w:r>
          </w:p>
        </w:tc>
      </w:tr>
      <w:tr w:rsidR="002A3664" w:rsidRPr="004F7151" w:rsidTr="00C93D49">
        <w:trPr>
          <w:trHeight w:val="243"/>
        </w:trPr>
        <w:tc>
          <w:tcPr>
            <w:tcW w:w="1548"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826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r>
      <w:tr w:rsidR="002A3664" w:rsidRPr="004F7151" w:rsidTr="00C93D49">
        <w:trPr>
          <w:trHeight w:val="243"/>
        </w:trPr>
        <w:tc>
          <w:tcPr>
            <w:tcW w:w="1548" w:type="dxa"/>
            <w:noWrap/>
            <w:vAlign w:val="bottom"/>
            <w:hideMark/>
          </w:tcPr>
          <w:p w:rsidR="002A3664" w:rsidRPr="004F7151" w:rsidRDefault="002A3664" w:rsidP="00C93D49">
            <w:pPr>
              <w:rPr>
                <w:sz w:val="18"/>
                <w:szCs w:val="18"/>
              </w:rPr>
            </w:pPr>
          </w:p>
        </w:tc>
        <w:tc>
          <w:tcPr>
            <w:tcW w:w="1597" w:type="dxa"/>
            <w:noWrap/>
            <w:vAlign w:val="bottom"/>
            <w:hideMark/>
          </w:tcPr>
          <w:p w:rsidR="002A3664" w:rsidRPr="004F7151" w:rsidRDefault="002A3664" w:rsidP="00C93D49">
            <w:pPr>
              <w:rPr>
                <w:sz w:val="18"/>
                <w:szCs w:val="18"/>
              </w:rPr>
            </w:pPr>
          </w:p>
        </w:tc>
        <w:tc>
          <w:tcPr>
            <w:tcW w:w="1567" w:type="dxa"/>
            <w:noWrap/>
            <w:vAlign w:val="bottom"/>
            <w:hideMark/>
          </w:tcPr>
          <w:p w:rsidR="002A3664" w:rsidRPr="004F7151" w:rsidRDefault="002A3664" w:rsidP="00C93D49">
            <w:pPr>
              <w:rPr>
                <w:sz w:val="18"/>
                <w:szCs w:val="18"/>
              </w:rPr>
            </w:pPr>
          </w:p>
        </w:tc>
        <w:tc>
          <w:tcPr>
            <w:tcW w:w="1841" w:type="dxa"/>
            <w:noWrap/>
            <w:vAlign w:val="bottom"/>
            <w:hideMark/>
          </w:tcPr>
          <w:p w:rsidR="002A3664" w:rsidRPr="004F7151" w:rsidRDefault="002A3664" w:rsidP="00C93D49">
            <w:pPr>
              <w:rPr>
                <w:sz w:val="18"/>
                <w:szCs w:val="18"/>
              </w:rPr>
            </w:pPr>
          </w:p>
        </w:tc>
        <w:tc>
          <w:tcPr>
            <w:tcW w:w="1693" w:type="dxa"/>
            <w:noWrap/>
            <w:vAlign w:val="bottom"/>
            <w:hideMark/>
          </w:tcPr>
          <w:p w:rsidR="002A3664" w:rsidRPr="004F7151" w:rsidRDefault="002A3664" w:rsidP="00C93D49">
            <w:pPr>
              <w:rPr>
                <w:sz w:val="18"/>
                <w:szCs w:val="18"/>
              </w:rPr>
            </w:pPr>
          </w:p>
        </w:tc>
        <w:tc>
          <w:tcPr>
            <w:tcW w:w="1569" w:type="dxa"/>
            <w:noWrap/>
            <w:vAlign w:val="bottom"/>
            <w:hideMark/>
          </w:tcPr>
          <w:p w:rsidR="002A3664" w:rsidRPr="004F7151" w:rsidRDefault="002A3664" w:rsidP="00C93D49">
            <w:pPr>
              <w:rPr>
                <w:sz w:val="18"/>
                <w:szCs w:val="18"/>
              </w:rPr>
            </w:pPr>
          </w:p>
        </w:tc>
      </w:tr>
      <w:tr w:rsidR="002A3664" w:rsidRPr="004F7151" w:rsidTr="00C93D49">
        <w:trPr>
          <w:trHeight w:val="262"/>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Genetik hastalıklrda anamnez ve muayene</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117DD" w:rsidRPr="004F7151" w:rsidTr="00C93D49">
        <w:trPr>
          <w:trHeight w:val="194"/>
        </w:trPr>
        <w:tc>
          <w:tcPr>
            <w:tcW w:w="1548" w:type="dxa"/>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rPr>
                <w:rFonts w:eastAsia="Arial"/>
                <w:sz w:val="18"/>
                <w:szCs w:val="18"/>
              </w:rPr>
            </w:pPr>
            <w:r w:rsidRPr="004F7151">
              <w:rPr>
                <w:rFonts w:eastAsia="Arial"/>
                <w:sz w:val="18"/>
                <w:szCs w:val="18"/>
              </w:rPr>
              <w:t xml:space="preserve"> Pedigri çizimi ve değerlendirilmesi</w:t>
            </w:r>
          </w:p>
        </w:tc>
        <w:tc>
          <w:tcPr>
            <w:tcW w:w="1693" w:type="dxa"/>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5.GEN002</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rPr>
                <w:rFonts w:eastAsia="Arial"/>
                <w:sz w:val="18"/>
                <w:szCs w:val="18"/>
              </w:rPr>
            </w:pPr>
            <w:r w:rsidRPr="004F7151">
              <w:rPr>
                <w:rFonts w:eastAsia="Arial"/>
                <w:sz w:val="18"/>
                <w:szCs w:val="18"/>
              </w:rPr>
              <w:t xml:space="preserve"> Makale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Kromozomal hastalıklara yaklaşım</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2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67"/>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117DD"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ind w:left="65"/>
              <w:rPr>
                <w:rFonts w:eastAsia="Arial"/>
                <w:sz w:val="18"/>
                <w:szCs w:val="18"/>
              </w:rPr>
            </w:pPr>
            <w:r w:rsidRPr="004F7151">
              <w:rPr>
                <w:rFonts w:eastAsia="Arial"/>
                <w:sz w:val="18"/>
                <w:szCs w:val="18"/>
              </w:rPr>
              <w:t>Sitogenetik raporlandırma</w:t>
            </w:r>
          </w:p>
        </w:tc>
        <w:tc>
          <w:tcPr>
            <w:tcW w:w="1693" w:type="dxa"/>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r w:rsidR="002117DD" w:rsidRPr="004F7151" w:rsidTr="00C93D49">
        <w:trPr>
          <w:trHeight w:val="253"/>
        </w:trPr>
        <w:tc>
          <w:tcPr>
            <w:tcW w:w="1548" w:type="dxa"/>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5.GEN003</w:t>
            </w:r>
          </w:p>
        </w:tc>
        <w:tc>
          <w:tcPr>
            <w:tcW w:w="5005" w:type="dxa"/>
            <w:gridSpan w:val="3"/>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ind w:left="65"/>
              <w:rPr>
                <w:rFonts w:eastAsia="Arial"/>
                <w:sz w:val="18"/>
                <w:szCs w:val="18"/>
              </w:rPr>
            </w:pPr>
            <w:r w:rsidRPr="004F7151">
              <w:rPr>
                <w:rFonts w:eastAsia="Arial"/>
                <w:sz w:val="18"/>
                <w:szCs w:val="18"/>
              </w:rPr>
              <w:t>Seminer</w:t>
            </w:r>
          </w:p>
        </w:tc>
        <w:tc>
          <w:tcPr>
            <w:tcW w:w="1693" w:type="dxa"/>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r w:rsidR="002A3664" w:rsidRPr="004F7151" w:rsidTr="00C93D49">
        <w:trPr>
          <w:trHeight w:val="185"/>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 xml:space="preserve"> Kromozomal hastalıklarda genetik danışma</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18"/>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bl>
    <w:p w:rsidR="002A3664" w:rsidRPr="004F7151" w:rsidRDefault="002A3664" w:rsidP="002A3664">
      <w:pPr>
        <w:rPr>
          <w:sz w:val="18"/>
          <w:szCs w:val="18"/>
        </w:rPr>
      </w:pPr>
    </w:p>
    <w:tbl>
      <w:tblPr>
        <w:tblW w:w="9649" w:type="dxa"/>
        <w:tblInd w:w="60" w:type="dxa"/>
        <w:tblCellMar>
          <w:left w:w="70" w:type="dxa"/>
          <w:right w:w="70" w:type="dxa"/>
        </w:tblCellMar>
        <w:tblLook w:val="04A0"/>
      </w:tblPr>
      <w:tblGrid>
        <w:gridCol w:w="1427"/>
        <w:gridCol w:w="113"/>
        <w:gridCol w:w="1551"/>
        <w:gridCol w:w="1647"/>
        <w:gridCol w:w="1333"/>
        <w:gridCol w:w="175"/>
        <w:gridCol w:w="1269"/>
        <w:gridCol w:w="574"/>
        <w:gridCol w:w="871"/>
        <w:gridCol w:w="689"/>
      </w:tblGrid>
      <w:tr w:rsidR="002A3664" w:rsidRPr="004F7151" w:rsidTr="00C93D49">
        <w:trPr>
          <w:gridAfter w:val="6"/>
          <w:wAfter w:w="4911" w:type="dxa"/>
          <w:trHeight w:val="309"/>
        </w:trPr>
        <w:tc>
          <w:tcPr>
            <w:tcW w:w="1427"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r w:rsidRPr="004F7151">
              <w:rPr>
                <w:b/>
                <w:bCs/>
                <w:color w:val="FFFFFF"/>
                <w:sz w:val="18"/>
                <w:szCs w:val="18"/>
              </w:rPr>
              <w:t> </w:t>
            </w:r>
          </w:p>
        </w:tc>
        <w:tc>
          <w:tcPr>
            <w:tcW w:w="1664"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6. gün</w:t>
            </w:r>
          </w:p>
        </w:tc>
        <w:tc>
          <w:tcPr>
            <w:tcW w:w="164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7. gün</w:t>
            </w:r>
          </w:p>
        </w:tc>
      </w:tr>
      <w:tr w:rsidR="002A3664" w:rsidRPr="004F7151" w:rsidTr="00C93D49">
        <w:trPr>
          <w:gridAfter w:val="6"/>
          <w:wAfter w:w="4911" w:type="dxa"/>
          <w:trHeight w:val="293"/>
        </w:trPr>
        <w:tc>
          <w:tcPr>
            <w:tcW w:w="1427"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69"/>
              <w:ind w:left="122"/>
              <w:rPr>
                <w:rFonts w:eastAsia="Arial"/>
                <w:b/>
                <w:sz w:val="18"/>
                <w:szCs w:val="18"/>
              </w:rPr>
            </w:pPr>
            <w:r w:rsidRPr="004F7151">
              <w:rPr>
                <w:rFonts w:eastAsia="Arial"/>
                <w:b/>
                <w:sz w:val="18"/>
                <w:szCs w:val="18"/>
              </w:rPr>
              <w:t xml:space="preserve">    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3311" w:type="dxa"/>
            <w:gridSpan w:val="3"/>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51"/>
              <w:ind w:left="387"/>
              <w:rPr>
                <w:rFonts w:eastAsia="Arial"/>
                <w:b/>
                <w:sz w:val="18"/>
                <w:szCs w:val="18"/>
              </w:rPr>
            </w:pPr>
            <w:r w:rsidRPr="004F7151">
              <w:rPr>
                <w:rFonts w:eastAsia="Arial"/>
                <w:b/>
                <w:sz w:val="18"/>
                <w:szCs w:val="18"/>
              </w:rPr>
              <w:t>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p>
        </w:tc>
      </w:tr>
      <w:tr w:rsidR="002A3664" w:rsidRPr="004F7151" w:rsidTr="00C93D49">
        <w:trPr>
          <w:gridAfter w:val="1"/>
          <w:wAfter w:w="689" w:type="dxa"/>
          <w:trHeight w:val="293"/>
        </w:trPr>
        <w:tc>
          <w:tcPr>
            <w:tcW w:w="1427" w:type="dxa"/>
            <w:noWrap/>
            <w:vAlign w:val="bottom"/>
            <w:hideMark/>
          </w:tcPr>
          <w:p w:rsidR="002A3664" w:rsidRPr="004F7151" w:rsidRDefault="002A3664" w:rsidP="00C93D49">
            <w:pPr>
              <w:rPr>
                <w:sz w:val="18"/>
                <w:szCs w:val="18"/>
              </w:rPr>
            </w:pPr>
          </w:p>
        </w:tc>
        <w:tc>
          <w:tcPr>
            <w:tcW w:w="1664" w:type="dxa"/>
            <w:gridSpan w:val="2"/>
            <w:noWrap/>
            <w:vAlign w:val="bottom"/>
            <w:hideMark/>
          </w:tcPr>
          <w:p w:rsidR="002A3664" w:rsidRPr="004F7151" w:rsidRDefault="002A3664" w:rsidP="00C93D49">
            <w:pPr>
              <w:rPr>
                <w:sz w:val="18"/>
                <w:szCs w:val="18"/>
              </w:rPr>
            </w:pPr>
          </w:p>
        </w:tc>
        <w:tc>
          <w:tcPr>
            <w:tcW w:w="1647" w:type="dxa"/>
            <w:noWrap/>
            <w:vAlign w:val="bottom"/>
            <w:hideMark/>
          </w:tcPr>
          <w:p w:rsidR="002A3664" w:rsidRPr="004F7151" w:rsidRDefault="002A3664" w:rsidP="00C93D49">
            <w:pPr>
              <w:rPr>
                <w:sz w:val="18"/>
                <w:szCs w:val="18"/>
              </w:rPr>
            </w:pPr>
          </w:p>
        </w:tc>
        <w:tc>
          <w:tcPr>
            <w:tcW w:w="1333" w:type="dxa"/>
            <w:noWrap/>
            <w:vAlign w:val="bottom"/>
            <w:hideMark/>
          </w:tcPr>
          <w:p w:rsidR="002A3664" w:rsidRPr="004F7151" w:rsidRDefault="002A3664" w:rsidP="00C93D49">
            <w:pPr>
              <w:rPr>
                <w:sz w:val="18"/>
                <w:szCs w:val="18"/>
              </w:rPr>
            </w:pPr>
          </w:p>
        </w:tc>
        <w:tc>
          <w:tcPr>
            <w:tcW w:w="1444" w:type="dxa"/>
            <w:gridSpan w:val="2"/>
            <w:noWrap/>
            <w:vAlign w:val="bottom"/>
            <w:hideMark/>
          </w:tcPr>
          <w:p w:rsidR="002A3664" w:rsidRPr="004F7151" w:rsidRDefault="002A3664" w:rsidP="00C93D49">
            <w:pPr>
              <w:rPr>
                <w:sz w:val="18"/>
                <w:szCs w:val="18"/>
              </w:rPr>
            </w:pPr>
          </w:p>
        </w:tc>
        <w:tc>
          <w:tcPr>
            <w:tcW w:w="1445" w:type="dxa"/>
            <w:gridSpan w:val="2"/>
            <w:noWrap/>
            <w:vAlign w:val="bottom"/>
            <w:hideMark/>
          </w:tcPr>
          <w:p w:rsidR="002A3664" w:rsidRPr="004F7151" w:rsidRDefault="002A3664" w:rsidP="00C93D49">
            <w:pPr>
              <w:rPr>
                <w:sz w:val="18"/>
                <w:szCs w:val="18"/>
              </w:rPr>
            </w:pPr>
          </w:p>
        </w:tc>
      </w:tr>
      <w:tr w:rsidR="002A3664" w:rsidRPr="004F7151"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4706" w:type="dxa"/>
            <w:gridSpan w:val="4"/>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843" w:type="dxa"/>
            <w:gridSpan w:val="2"/>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117DD" w:rsidRPr="004F7151" w:rsidTr="00C93D49">
        <w:trPr>
          <w:trHeight w:val="255"/>
        </w:trPr>
        <w:tc>
          <w:tcPr>
            <w:tcW w:w="1540" w:type="dxa"/>
            <w:gridSpan w:val="2"/>
            <w:tcBorders>
              <w:top w:val="nil"/>
              <w:left w:val="single" w:sz="4" w:space="0" w:color="auto"/>
              <w:bottom w:val="single" w:sz="4" w:space="0" w:color="auto"/>
              <w:right w:val="single" w:sz="4" w:space="0" w:color="auto"/>
            </w:tcBorders>
            <w:noWrap/>
            <w:hideMark/>
          </w:tcPr>
          <w:p w:rsidR="002117DD" w:rsidRPr="004F7151" w:rsidRDefault="002117DD" w:rsidP="002117DD">
            <w:pPr>
              <w:spacing w:before="24"/>
              <w:ind w:left="365"/>
              <w:rPr>
                <w:rFonts w:eastAsia="Arial"/>
                <w:sz w:val="18"/>
                <w:szCs w:val="18"/>
              </w:rPr>
            </w:pPr>
            <w:r w:rsidRPr="004F7151">
              <w:rPr>
                <w:rFonts w:eastAsia="Arial"/>
                <w:sz w:val="18"/>
                <w:szCs w:val="18"/>
              </w:rPr>
              <w:t>5.GEN501</w:t>
            </w:r>
          </w:p>
        </w:tc>
        <w:tc>
          <w:tcPr>
            <w:tcW w:w="4706" w:type="dxa"/>
            <w:gridSpan w:val="4"/>
            <w:tcBorders>
              <w:top w:val="single" w:sz="4" w:space="0" w:color="auto"/>
              <w:left w:val="nil"/>
              <w:bottom w:val="single" w:sz="4" w:space="0" w:color="auto"/>
              <w:right w:val="single" w:sz="4" w:space="0" w:color="auto"/>
            </w:tcBorders>
            <w:noWrap/>
            <w:hideMark/>
          </w:tcPr>
          <w:p w:rsidR="002117DD" w:rsidRPr="004F7151" w:rsidRDefault="002117DD" w:rsidP="002117DD">
            <w:pPr>
              <w:spacing w:before="24"/>
              <w:ind w:left="65"/>
              <w:rPr>
                <w:rFonts w:eastAsia="Arial"/>
                <w:sz w:val="18"/>
                <w:szCs w:val="18"/>
              </w:rPr>
            </w:pPr>
            <w:r w:rsidRPr="004F7151">
              <w:rPr>
                <w:rFonts w:eastAsia="Arial"/>
                <w:sz w:val="18"/>
                <w:szCs w:val="18"/>
              </w:rPr>
              <w:t xml:space="preserve"> Tek gen hastalıklarının raporlandırılması</w:t>
            </w:r>
          </w:p>
        </w:tc>
        <w:tc>
          <w:tcPr>
            <w:tcW w:w="1843" w:type="dxa"/>
            <w:gridSpan w:val="2"/>
            <w:tcBorders>
              <w:top w:val="single" w:sz="4" w:space="0" w:color="auto"/>
              <w:left w:val="nil"/>
              <w:bottom w:val="single" w:sz="4" w:space="0" w:color="auto"/>
              <w:right w:val="single" w:sz="4" w:space="0" w:color="000000"/>
            </w:tcBorders>
            <w:noWrap/>
            <w:hideMark/>
          </w:tcPr>
          <w:p w:rsidR="002117DD" w:rsidRPr="004F7151" w:rsidRDefault="002117DD" w:rsidP="002117DD">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117DD" w:rsidRPr="00DB7A39" w:rsidRDefault="002117DD" w:rsidP="002117DD">
            <w:pPr>
              <w:ind w:left="65"/>
              <w:rPr>
                <w:rFonts w:eastAsia="Arial"/>
                <w:sz w:val="18"/>
                <w:szCs w:val="18"/>
              </w:rPr>
            </w:pPr>
            <w:r w:rsidRPr="00DB7A39">
              <w:rPr>
                <w:rFonts w:eastAsia="Arial"/>
                <w:sz w:val="18"/>
                <w:szCs w:val="18"/>
              </w:rPr>
              <w:t>Nadir KOÇAK</w:t>
            </w:r>
          </w:p>
        </w:tc>
      </w:tr>
    </w:tbl>
    <w:p w:rsidR="002A3664" w:rsidRDefault="002A3664" w:rsidP="002A3664">
      <w:pPr>
        <w:rPr>
          <w:sz w:val="18"/>
          <w:szCs w:val="18"/>
        </w:rPr>
      </w:pPr>
    </w:p>
    <w:p w:rsidR="002A3664" w:rsidRPr="004F7151" w:rsidRDefault="002A3664" w:rsidP="002A3664">
      <w:pPr>
        <w:rPr>
          <w:sz w:val="18"/>
          <w:szCs w:val="18"/>
        </w:rPr>
      </w:pPr>
      <w:r w:rsidRPr="004F7151">
        <w:rPr>
          <w:sz w:val="18"/>
          <w:szCs w:val="18"/>
        </w:rPr>
        <w:t xml:space="preserve">Teorik Ders Saati :11 </w:t>
      </w:r>
    </w:p>
    <w:p w:rsidR="002A3664" w:rsidRPr="004F7151" w:rsidRDefault="002A3664" w:rsidP="002A3664">
      <w:pPr>
        <w:rPr>
          <w:sz w:val="18"/>
          <w:szCs w:val="18"/>
        </w:rPr>
      </w:pPr>
      <w:r w:rsidRPr="004F7151">
        <w:rPr>
          <w:sz w:val="18"/>
          <w:szCs w:val="18"/>
        </w:rPr>
        <w:t>Pratik Ders Saati : 21</w:t>
      </w:r>
    </w:p>
    <w:p w:rsidR="002A3664" w:rsidRPr="004F7151" w:rsidRDefault="002A3664" w:rsidP="002A3664">
      <w:pPr>
        <w:pStyle w:val="Balk2"/>
        <w:jc w:val="left"/>
        <w:rPr>
          <w:b w:val="0"/>
          <w:sz w:val="18"/>
          <w:szCs w:val="18"/>
        </w:rPr>
      </w:pPr>
      <w:r w:rsidRPr="004F7151">
        <w:rPr>
          <w:b w:val="0"/>
          <w:sz w:val="18"/>
          <w:szCs w:val="18"/>
        </w:rPr>
        <w:t>Serbest Çalışma : 12</w:t>
      </w:r>
    </w:p>
    <w:p w:rsidR="002A3664" w:rsidRDefault="002A3664" w:rsidP="002A3664">
      <w:r>
        <w:br w:type="page"/>
      </w:r>
    </w:p>
    <w:p w:rsidR="002A3664" w:rsidRPr="005A17F2" w:rsidRDefault="002A3664" w:rsidP="002A3664">
      <w:pPr>
        <w:pStyle w:val="Balk2"/>
      </w:pPr>
      <w:r w:rsidRPr="005A17F2">
        <w:lastRenderedPageBreak/>
        <w:t xml:space="preserve"> “TIBBİ MİKROBİYOLOJİ ” SEÇMELİ STAJ PROGRAMI</w:t>
      </w:r>
      <w:bookmarkEnd w:id="81"/>
    </w:p>
    <w:p w:rsidR="002A3664" w:rsidRPr="009948E6" w:rsidRDefault="002A3664" w:rsidP="002A3664">
      <w:pPr>
        <w:rPr>
          <w:color w:val="FF0000"/>
          <w:lang w:eastAsia="en-US"/>
        </w:rPr>
      </w:pPr>
    </w:p>
    <w:p w:rsidR="002A3664" w:rsidRPr="004F7151" w:rsidRDefault="002A3664" w:rsidP="002A3664">
      <w:pPr>
        <w:rPr>
          <w:sz w:val="18"/>
          <w:szCs w:val="18"/>
        </w:rPr>
      </w:pPr>
      <w:bookmarkStart w:id="82" w:name="_Toc428261230"/>
    </w:p>
    <w:tbl>
      <w:tblPr>
        <w:tblW w:w="9718" w:type="dxa"/>
        <w:tblInd w:w="-68" w:type="dxa"/>
        <w:tblCellMar>
          <w:left w:w="70" w:type="dxa"/>
          <w:right w:w="70" w:type="dxa"/>
        </w:tblCellMar>
        <w:tblLook w:val="00A0"/>
      </w:tblPr>
      <w:tblGrid>
        <w:gridCol w:w="1540"/>
        <w:gridCol w:w="1589"/>
        <w:gridCol w:w="270"/>
        <w:gridCol w:w="1289"/>
        <w:gridCol w:w="1560"/>
        <w:gridCol w:w="854"/>
        <w:gridCol w:w="865"/>
        <w:gridCol w:w="1751"/>
      </w:tblGrid>
      <w:tr w:rsidR="005A17F2" w:rsidRPr="00116E15" w:rsidTr="00072BD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5A17F2" w:rsidRPr="00116E15" w:rsidRDefault="005A17F2" w:rsidP="00072BD1">
            <w:pPr>
              <w:jc w:val="center"/>
              <w:rPr>
                <w:b/>
                <w:bCs/>
                <w:color w:val="FFFFFF"/>
                <w:sz w:val="20"/>
                <w:szCs w:val="20"/>
              </w:rPr>
            </w:pPr>
            <w:r w:rsidRPr="00116E15">
              <w:rPr>
                <w:b/>
                <w:bCs/>
                <w:color w:val="FFFFFF"/>
                <w:sz w:val="20"/>
                <w:szCs w:val="20"/>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 gün</w:t>
            </w:r>
          </w:p>
        </w:tc>
        <w:tc>
          <w:tcPr>
            <w:tcW w:w="1559" w:type="dxa"/>
            <w:gridSpan w:val="2"/>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3. gün</w:t>
            </w:r>
          </w:p>
        </w:tc>
        <w:tc>
          <w:tcPr>
            <w:tcW w:w="1719" w:type="dxa"/>
            <w:gridSpan w:val="2"/>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4. gün</w:t>
            </w:r>
          </w:p>
        </w:tc>
        <w:tc>
          <w:tcPr>
            <w:tcW w:w="1751"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5. gün</w:t>
            </w:r>
          </w:p>
        </w:tc>
      </w:tr>
      <w:tr w:rsidR="005A17F2" w:rsidRPr="00116E15" w:rsidTr="00072BD1">
        <w:trPr>
          <w:trHeight w:val="285"/>
        </w:trPr>
        <w:tc>
          <w:tcPr>
            <w:tcW w:w="1540" w:type="dxa"/>
            <w:tcBorders>
              <w:top w:val="nil"/>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08.00-10:00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5A17F2" w:rsidP="00072BD1">
            <w:pPr>
              <w:jc w:val="center"/>
              <w:rPr>
                <w:sz w:val="20"/>
                <w:szCs w:val="20"/>
              </w:rPr>
            </w:pPr>
            <w:r w:rsidRPr="00116E15">
              <w:rPr>
                <w:color w:val="000000"/>
                <w:sz w:val="20"/>
                <w:szCs w:val="20"/>
              </w:rPr>
              <w:t>Bakteriyoloji lab uygulama</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SerolojiLab Uygulama</w:t>
            </w:r>
          </w:p>
        </w:tc>
        <w:tc>
          <w:tcPr>
            <w:tcW w:w="1560"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Moleküler lab uygulama</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Mikoloji lab uygulama</w:t>
            </w:r>
          </w:p>
        </w:tc>
        <w:tc>
          <w:tcPr>
            <w:tcW w:w="1751"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Parazitoloji lab uygulama</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10:30-12:00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5A17F2" w:rsidP="00072BD1">
            <w:pPr>
              <w:jc w:val="center"/>
              <w:rPr>
                <w:sz w:val="20"/>
                <w:szCs w:val="20"/>
              </w:rPr>
            </w:pPr>
            <w:r w:rsidRPr="00116E15">
              <w:rPr>
                <w:color w:val="000000"/>
                <w:sz w:val="20"/>
                <w:szCs w:val="20"/>
              </w:rPr>
              <w:t>Bakteriyoloji lab uygulama</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SerolojiLab Uygulama</w:t>
            </w:r>
          </w:p>
        </w:tc>
        <w:tc>
          <w:tcPr>
            <w:tcW w:w="1560"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Moleküler lab uygulama</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Mikoloji lab uygulama</w:t>
            </w:r>
          </w:p>
        </w:tc>
        <w:tc>
          <w:tcPr>
            <w:tcW w:w="1751" w:type="dxa"/>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Parazitoloji lab uygulama</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p>
        </w:tc>
        <w:tc>
          <w:tcPr>
            <w:tcW w:w="8178" w:type="dxa"/>
            <w:gridSpan w:val="7"/>
            <w:tcBorders>
              <w:top w:val="single" w:sz="8" w:space="0" w:color="FFFFFF"/>
              <w:left w:val="nil"/>
              <w:bottom w:val="single" w:sz="8" w:space="0" w:color="FFFFFF"/>
              <w:right w:val="single" w:sz="8" w:space="0" w:color="FFFFFF"/>
            </w:tcBorders>
            <w:shd w:val="clear" w:color="auto" w:fill="8DB3E2"/>
            <w:vAlign w:val="bottom"/>
          </w:tcPr>
          <w:p w:rsidR="005A17F2" w:rsidRPr="00116E15" w:rsidRDefault="005A17F2" w:rsidP="00072BD1">
            <w:pPr>
              <w:jc w:val="center"/>
              <w:rPr>
                <w:b/>
                <w:bCs/>
                <w:color w:val="FFFFFF"/>
                <w:sz w:val="20"/>
                <w:szCs w:val="20"/>
              </w:rPr>
            </w:pPr>
            <w:r w:rsidRPr="00116E15">
              <w:rPr>
                <w:b/>
                <w:bCs/>
                <w:color w:val="FFFFFF"/>
                <w:sz w:val="20"/>
                <w:szCs w:val="20"/>
              </w:rPr>
              <w:t>Öğle Arası</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13:00-15:00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F84230" w:rsidP="00072BD1">
            <w:pPr>
              <w:jc w:val="center"/>
              <w:rPr>
                <w:color w:val="000000" w:themeColor="text1"/>
                <w:sz w:val="20"/>
                <w:szCs w:val="20"/>
              </w:rPr>
            </w:pPr>
            <w:r>
              <w:rPr>
                <w:color w:val="000000" w:themeColor="text1"/>
                <w:sz w:val="20"/>
                <w:szCs w:val="20"/>
              </w:rPr>
              <w:t>TMB</w:t>
            </w:r>
            <w:r w:rsidR="005A17F2" w:rsidRPr="00116E15">
              <w:rPr>
                <w:color w:val="000000" w:themeColor="text1"/>
                <w:sz w:val="20"/>
                <w:szCs w:val="20"/>
              </w:rPr>
              <w:t>001</w:t>
            </w:r>
          </w:p>
          <w:p w:rsidR="005A17F2" w:rsidRPr="00116E15" w:rsidRDefault="00F84230" w:rsidP="00072BD1">
            <w:pPr>
              <w:jc w:val="center"/>
              <w:rPr>
                <w:color w:val="FF0000"/>
                <w:sz w:val="20"/>
                <w:szCs w:val="20"/>
              </w:rPr>
            </w:pPr>
            <w:r>
              <w:rPr>
                <w:color w:val="000000" w:themeColor="text1"/>
                <w:sz w:val="20"/>
                <w:szCs w:val="20"/>
              </w:rPr>
              <w:t>TMB</w:t>
            </w:r>
            <w:r w:rsidR="005A17F2" w:rsidRPr="00116E15">
              <w:rPr>
                <w:color w:val="000000" w:themeColor="text1"/>
                <w:sz w:val="20"/>
                <w:szCs w:val="20"/>
              </w:rPr>
              <w:t>002</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004</w:t>
            </w:r>
          </w:p>
        </w:tc>
        <w:tc>
          <w:tcPr>
            <w:tcW w:w="1560"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006</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008</w:t>
            </w:r>
          </w:p>
        </w:tc>
        <w:tc>
          <w:tcPr>
            <w:tcW w:w="1751"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007</w:t>
            </w:r>
          </w:p>
        </w:tc>
      </w:tr>
      <w:tr w:rsidR="005A17F2" w:rsidRPr="00116E15" w:rsidTr="00072BD1">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15:00-16:30</w:t>
            </w:r>
          </w:p>
        </w:tc>
        <w:tc>
          <w:tcPr>
            <w:tcW w:w="1589" w:type="dxa"/>
            <w:tcBorders>
              <w:top w:val="nil"/>
              <w:left w:val="nil"/>
              <w:bottom w:val="single" w:sz="8" w:space="0" w:color="FFFFFF"/>
              <w:right w:val="single" w:sz="8" w:space="0" w:color="FFFFFF"/>
            </w:tcBorders>
            <w:shd w:val="clear" w:color="auto" w:fill="DBE5F1"/>
            <w:vAlign w:val="center"/>
          </w:tcPr>
          <w:p w:rsidR="005A17F2" w:rsidRPr="00116E15" w:rsidRDefault="00F84230" w:rsidP="00072BD1">
            <w:pPr>
              <w:jc w:val="center"/>
              <w:rPr>
                <w:color w:val="FF0000"/>
                <w:sz w:val="20"/>
                <w:szCs w:val="20"/>
              </w:rPr>
            </w:pPr>
            <w:r>
              <w:rPr>
                <w:color w:val="000000" w:themeColor="text1"/>
                <w:sz w:val="20"/>
                <w:szCs w:val="20"/>
              </w:rPr>
              <w:t>TMB</w:t>
            </w:r>
            <w:r w:rsidR="005A17F2" w:rsidRPr="00116E15">
              <w:rPr>
                <w:color w:val="000000" w:themeColor="text1"/>
                <w:sz w:val="20"/>
                <w:szCs w:val="20"/>
              </w:rPr>
              <w:t>003</w:t>
            </w:r>
          </w:p>
        </w:tc>
        <w:tc>
          <w:tcPr>
            <w:tcW w:w="15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004</w:t>
            </w:r>
          </w:p>
        </w:tc>
        <w:tc>
          <w:tcPr>
            <w:tcW w:w="1560"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006</w:t>
            </w:r>
          </w:p>
        </w:tc>
        <w:tc>
          <w:tcPr>
            <w:tcW w:w="171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008</w:t>
            </w:r>
          </w:p>
        </w:tc>
        <w:tc>
          <w:tcPr>
            <w:tcW w:w="1751" w:type="dxa"/>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007</w:t>
            </w:r>
          </w:p>
        </w:tc>
      </w:tr>
      <w:tr w:rsidR="005A17F2" w:rsidRPr="00116E15" w:rsidTr="00072BD1">
        <w:trPr>
          <w:trHeight w:val="285"/>
        </w:trPr>
        <w:tc>
          <w:tcPr>
            <w:tcW w:w="1540" w:type="dxa"/>
            <w:noWrap/>
            <w:vAlign w:val="bottom"/>
          </w:tcPr>
          <w:p w:rsidR="005A17F2" w:rsidRPr="00116E15" w:rsidRDefault="005A17F2" w:rsidP="00072BD1">
            <w:pPr>
              <w:rPr>
                <w:sz w:val="20"/>
                <w:szCs w:val="20"/>
              </w:rPr>
            </w:pPr>
          </w:p>
        </w:tc>
        <w:tc>
          <w:tcPr>
            <w:tcW w:w="1589" w:type="dxa"/>
            <w:noWrap/>
            <w:vAlign w:val="bottom"/>
          </w:tcPr>
          <w:p w:rsidR="005A17F2" w:rsidRPr="00116E15" w:rsidRDefault="005A17F2" w:rsidP="00072BD1">
            <w:pPr>
              <w:rPr>
                <w:sz w:val="20"/>
                <w:szCs w:val="20"/>
              </w:rPr>
            </w:pPr>
          </w:p>
        </w:tc>
        <w:tc>
          <w:tcPr>
            <w:tcW w:w="1559" w:type="dxa"/>
            <w:gridSpan w:val="2"/>
            <w:noWrap/>
            <w:vAlign w:val="bottom"/>
          </w:tcPr>
          <w:p w:rsidR="005A17F2" w:rsidRPr="00116E15" w:rsidRDefault="005A17F2" w:rsidP="00072BD1">
            <w:pPr>
              <w:rPr>
                <w:sz w:val="20"/>
                <w:szCs w:val="20"/>
              </w:rPr>
            </w:pPr>
          </w:p>
        </w:tc>
        <w:tc>
          <w:tcPr>
            <w:tcW w:w="1560" w:type="dxa"/>
            <w:noWrap/>
            <w:vAlign w:val="bottom"/>
          </w:tcPr>
          <w:p w:rsidR="005A17F2" w:rsidRPr="00116E15" w:rsidRDefault="005A17F2" w:rsidP="00072BD1">
            <w:pPr>
              <w:rPr>
                <w:sz w:val="20"/>
                <w:szCs w:val="20"/>
              </w:rPr>
            </w:pPr>
          </w:p>
        </w:tc>
        <w:tc>
          <w:tcPr>
            <w:tcW w:w="1719" w:type="dxa"/>
            <w:gridSpan w:val="2"/>
            <w:noWrap/>
            <w:vAlign w:val="bottom"/>
          </w:tcPr>
          <w:p w:rsidR="005A17F2" w:rsidRPr="00116E15" w:rsidRDefault="005A17F2" w:rsidP="00072BD1">
            <w:pPr>
              <w:rPr>
                <w:sz w:val="20"/>
                <w:szCs w:val="20"/>
              </w:rPr>
            </w:pPr>
          </w:p>
        </w:tc>
        <w:tc>
          <w:tcPr>
            <w:tcW w:w="1751" w:type="dxa"/>
            <w:noWrap/>
            <w:vAlign w:val="bottom"/>
          </w:tcPr>
          <w:p w:rsidR="005A17F2" w:rsidRPr="00116E15" w:rsidRDefault="005A17F2" w:rsidP="00072BD1">
            <w:pPr>
              <w:rPr>
                <w:sz w:val="20"/>
                <w:szCs w:val="20"/>
              </w:rPr>
            </w:pPr>
          </w:p>
        </w:tc>
      </w:tr>
      <w:tr w:rsidR="00AF2E68"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AF2E68" w:rsidRPr="00116E15" w:rsidRDefault="00AF2E68" w:rsidP="00072BD1">
            <w:pPr>
              <w:rPr>
                <w:sz w:val="20"/>
                <w:szCs w:val="20"/>
              </w:rPr>
            </w:pPr>
            <w:r>
              <w:rPr>
                <w:sz w:val="20"/>
                <w:szCs w:val="20"/>
              </w:rPr>
              <w:t>TMB</w:t>
            </w:r>
            <w:r w:rsidRPr="00116E15">
              <w:rPr>
                <w:sz w:val="20"/>
                <w:szCs w:val="20"/>
              </w:rPr>
              <w:t xml:space="preserve">001 </w:t>
            </w:r>
          </w:p>
        </w:tc>
        <w:tc>
          <w:tcPr>
            <w:tcW w:w="4708" w:type="dxa"/>
            <w:gridSpan w:val="4"/>
            <w:tcBorders>
              <w:top w:val="single" w:sz="4" w:space="0" w:color="auto"/>
              <w:left w:val="nil"/>
              <w:bottom w:val="single" w:sz="4" w:space="0" w:color="auto"/>
              <w:right w:val="single" w:sz="4" w:space="0" w:color="auto"/>
            </w:tcBorders>
            <w:noWrap/>
          </w:tcPr>
          <w:p w:rsidR="00AF2E68" w:rsidRPr="00116E15" w:rsidRDefault="00AF2E68" w:rsidP="00072BD1">
            <w:pPr>
              <w:rPr>
                <w:sz w:val="20"/>
                <w:szCs w:val="20"/>
              </w:rPr>
            </w:pPr>
            <w:r w:rsidRPr="00116E15">
              <w:rPr>
                <w:sz w:val="20"/>
                <w:szCs w:val="20"/>
              </w:rPr>
              <w:t>Mikroorganizmaların genel özellikleri</w:t>
            </w:r>
          </w:p>
        </w:tc>
        <w:tc>
          <w:tcPr>
            <w:tcW w:w="854" w:type="dxa"/>
            <w:tcBorders>
              <w:top w:val="single" w:sz="4" w:space="0" w:color="auto"/>
              <w:left w:val="nil"/>
              <w:bottom w:val="single" w:sz="4" w:space="0" w:color="auto"/>
              <w:right w:val="single" w:sz="4" w:space="0" w:color="000000"/>
            </w:tcBorders>
            <w:noWrap/>
          </w:tcPr>
          <w:p w:rsidR="00AF2E68" w:rsidRPr="00116E15" w:rsidRDefault="00AF2E68" w:rsidP="00072BD1">
            <w:pPr>
              <w:rPr>
                <w:sz w:val="20"/>
                <w:szCs w:val="20"/>
              </w:rPr>
            </w:pPr>
            <w:r w:rsidRPr="00116E15">
              <w:rPr>
                <w:sz w:val="20"/>
                <w:szCs w:val="20"/>
              </w:rPr>
              <w:t>1 saat</w:t>
            </w:r>
          </w:p>
        </w:tc>
        <w:tc>
          <w:tcPr>
            <w:tcW w:w="2616" w:type="dxa"/>
            <w:gridSpan w:val="2"/>
            <w:tcBorders>
              <w:top w:val="single" w:sz="4" w:space="0" w:color="auto"/>
              <w:left w:val="nil"/>
              <w:bottom w:val="single" w:sz="4" w:space="0" w:color="auto"/>
              <w:right w:val="single" w:sz="4" w:space="0" w:color="000000"/>
            </w:tcBorders>
          </w:tcPr>
          <w:p w:rsidR="00AF2E68" w:rsidRPr="00116E15" w:rsidRDefault="00AF2E68" w:rsidP="00AE1A0A">
            <w:pPr>
              <w:rPr>
                <w:sz w:val="20"/>
                <w:szCs w:val="20"/>
              </w:rPr>
            </w:pPr>
            <w:r>
              <w:rPr>
                <w:sz w:val="20"/>
                <w:szCs w:val="20"/>
              </w:rPr>
              <w:t>Recep KEŞLİ</w:t>
            </w:r>
          </w:p>
        </w:tc>
      </w:tr>
      <w:tr w:rsidR="00AF2E68"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AF2E68" w:rsidRPr="00116E15" w:rsidRDefault="00AF2E68" w:rsidP="00072BD1">
            <w:pPr>
              <w:rPr>
                <w:sz w:val="20"/>
                <w:szCs w:val="20"/>
              </w:rPr>
            </w:pPr>
            <w:r>
              <w:rPr>
                <w:sz w:val="20"/>
                <w:szCs w:val="20"/>
              </w:rPr>
              <w:t>TMB</w:t>
            </w:r>
            <w:r w:rsidRPr="00116E15">
              <w:rPr>
                <w:sz w:val="20"/>
                <w:szCs w:val="20"/>
              </w:rPr>
              <w:t>002</w:t>
            </w:r>
          </w:p>
        </w:tc>
        <w:tc>
          <w:tcPr>
            <w:tcW w:w="4708" w:type="dxa"/>
            <w:gridSpan w:val="4"/>
            <w:tcBorders>
              <w:top w:val="single" w:sz="4" w:space="0" w:color="auto"/>
              <w:left w:val="nil"/>
              <w:bottom w:val="single" w:sz="4" w:space="0" w:color="auto"/>
              <w:right w:val="single" w:sz="4" w:space="0" w:color="auto"/>
            </w:tcBorders>
            <w:noWrap/>
          </w:tcPr>
          <w:p w:rsidR="00AF2E68" w:rsidRPr="00116E15" w:rsidRDefault="00AF2E68" w:rsidP="00072BD1">
            <w:pPr>
              <w:rPr>
                <w:sz w:val="20"/>
                <w:szCs w:val="20"/>
              </w:rPr>
            </w:pPr>
            <w:r w:rsidRPr="00116E15">
              <w:rPr>
                <w:sz w:val="20"/>
                <w:szCs w:val="20"/>
              </w:rPr>
              <w:t>Besi yerleri</w:t>
            </w:r>
          </w:p>
        </w:tc>
        <w:tc>
          <w:tcPr>
            <w:tcW w:w="854" w:type="dxa"/>
            <w:tcBorders>
              <w:top w:val="single" w:sz="4" w:space="0" w:color="auto"/>
              <w:left w:val="nil"/>
              <w:bottom w:val="single" w:sz="4" w:space="0" w:color="auto"/>
              <w:right w:val="single" w:sz="4" w:space="0" w:color="000000"/>
            </w:tcBorders>
            <w:noWrap/>
          </w:tcPr>
          <w:p w:rsidR="00AF2E68" w:rsidRPr="00116E15" w:rsidRDefault="00AF2E68" w:rsidP="00072BD1">
            <w:pPr>
              <w:rPr>
                <w:sz w:val="20"/>
                <w:szCs w:val="20"/>
              </w:rPr>
            </w:pPr>
            <w:r w:rsidRPr="00116E15">
              <w:rPr>
                <w:sz w:val="20"/>
                <w:szCs w:val="20"/>
              </w:rPr>
              <w:t>1 saat</w:t>
            </w:r>
          </w:p>
        </w:tc>
        <w:tc>
          <w:tcPr>
            <w:tcW w:w="2616" w:type="dxa"/>
            <w:gridSpan w:val="2"/>
            <w:tcBorders>
              <w:top w:val="single" w:sz="4" w:space="0" w:color="auto"/>
              <w:left w:val="nil"/>
              <w:bottom w:val="single" w:sz="4" w:space="0" w:color="auto"/>
              <w:right w:val="single" w:sz="4" w:space="0" w:color="000000"/>
            </w:tcBorders>
          </w:tcPr>
          <w:p w:rsidR="00AF2E68" w:rsidRPr="00116E15" w:rsidRDefault="00AF2E68" w:rsidP="00AE1A0A">
            <w:pPr>
              <w:rPr>
                <w:sz w:val="20"/>
                <w:szCs w:val="20"/>
              </w:rPr>
            </w:pPr>
            <w:r>
              <w:rPr>
                <w:sz w:val="20"/>
                <w:szCs w:val="20"/>
              </w:rPr>
              <w:t>Recep KEŞLİ</w:t>
            </w:r>
          </w:p>
        </w:tc>
      </w:tr>
      <w:tr w:rsidR="00AF2E68"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AF2E68" w:rsidRPr="00116E15" w:rsidRDefault="00AF2E68" w:rsidP="00072BD1">
            <w:pPr>
              <w:rPr>
                <w:sz w:val="20"/>
                <w:szCs w:val="20"/>
              </w:rPr>
            </w:pPr>
            <w:r>
              <w:rPr>
                <w:sz w:val="20"/>
                <w:szCs w:val="20"/>
              </w:rPr>
              <w:t>TMB</w:t>
            </w:r>
            <w:r w:rsidRPr="00116E15">
              <w:rPr>
                <w:sz w:val="20"/>
                <w:szCs w:val="20"/>
              </w:rPr>
              <w:t>003</w:t>
            </w:r>
          </w:p>
        </w:tc>
        <w:tc>
          <w:tcPr>
            <w:tcW w:w="4708" w:type="dxa"/>
            <w:gridSpan w:val="4"/>
            <w:tcBorders>
              <w:top w:val="single" w:sz="4" w:space="0" w:color="auto"/>
              <w:left w:val="nil"/>
              <w:bottom w:val="single" w:sz="4" w:space="0" w:color="auto"/>
              <w:right w:val="single" w:sz="4" w:space="0" w:color="auto"/>
            </w:tcBorders>
            <w:noWrap/>
          </w:tcPr>
          <w:p w:rsidR="00AF2E68" w:rsidRPr="00116E15" w:rsidRDefault="00AF2E68" w:rsidP="00072BD1">
            <w:pPr>
              <w:rPr>
                <w:sz w:val="20"/>
                <w:szCs w:val="20"/>
              </w:rPr>
            </w:pPr>
            <w:r w:rsidRPr="00116E15">
              <w:rPr>
                <w:sz w:val="20"/>
                <w:szCs w:val="20"/>
              </w:rPr>
              <w:t>Mikroorganizmaların üretilmesi ve idantifikasyonu</w:t>
            </w:r>
          </w:p>
        </w:tc>
        <w:tc>
          <w:tcPr>
            <w:tcW w:w="854" w:type="dxa"/>
            <w:tcBorders>
              <w:top w:val="single" w:sz="4" w:space="0" w:color="auto"/>
              <w:left w:val="nil"/>
              <w:bottom w:val="single" w:sz="4" w:space="0" w:color="auto"/>
              <w:right w:val="single" w:sz="4" w:space="0" w:color="000000"/>
            </w:tcBorders>
            <w:noWrap/>
          </w:tcPr>
          <w:p w:rsidR="00AF2E68" w:rsidRPr="00116E15" w:rsidRDefault="00AF2E68" w:rsidP="00072BD1">
            <w:pPr>
              <w:rPr>
                <w:sz w:val="20"/>
                <w:szCs w:val="20"/>
              </w:rPr>
            </w:pPr>
            <w:r w:rsidRPr="00116E15">
              <w:rPr>
                <w:sz w:val="20"/>
                <w:szCs w:val="20"/>
              </w:rPr>
              <w:t xml:space="preserve">1.5 saat </w:t>
            </w:r>
          </w:p>
        </w:tc>
        <w:tc>
          <w:tcPr>
            <w:tcW w:w="2616" w:type="dxa"/>
            <w:gridSpan w:val="2"/>
            <w:tcBorders>
              <w:top w:val="single" w:sz="4" w:space="0" w:color="auto"/>
              <w:left w:val="nil"/>
              <w:bottom w:val="single" w:sz="4" w:space="0" w:color="auto"/>
              <w:right w:val="single" w:sz="4" w:space="0" w:color="000000"/>
            </w:tcBorders>
          </w:tcPr>
          <w:p w:rsidR="00AF2E68" w:rsidRPr="00116E15" w:rsidRDefault="00AF2E68" w:rsidP="00AE1A0A">
            <w:pPr>
              <w:rPr>
                <w:sz w:val="20"/>
                <w:szCs w:val="20"/>
              </w:rPr>
            </w:pPr>
            <w:r>
              <w:rPr>
                <w:sz w:val="20"/>
                <w:szCs w:val="20"/>
              </w:rPr>
              <w:t>Recep KEŞLİ</w:t>
            </w: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004</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Serolojik tanı yöntemleri</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 xml:space="preserve">3.5 saat </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Duygu F</w:t>
            </w:r>
            <w:r>
              <w:rPr>
                <w:sz w:val="20"/>
                <w:szCs w:val="20"/>
              </w:rPr>
              <w:t>INDIK</w:t>
            </w: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006</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Moleküler tanı yöntemleri</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3.5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Uğur A</w:t>
            </w:r>
            <w:r>
              <w:rPr>
                <w:sz w:val="20"/>
                <w:szCs w:val="20"/>
              </w:rPr>
              <w:t>RSLAN</w:t>
            </w:r>
          </w:p>
        </w:tc>
      </w:tr>
      <w:tr w:rsidR="005A17F2"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007</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Parazitolojide tanı</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 xml:space="preserve">3.5 saat </w:t>
            </w:r>
          </w:p>
        </w:tc>
        <w:tc>
          <w:tcPr>
            <w:tcW w:w="2616" w:type="dxa"/>
            <w:gridSpan w:val="2"/>
            <w:tcBorders>
              <w:top w:val="single" w:sz="4" w:space="0" w:color="auto"/>
              <w:left w:val="nil"/>
              <w:bottom w:val="single" w:sz="4" w:space="0" w:color="auto"/>
              <w:right w:val="single" w:sz="4" w:space="0" w:color="000000"/>
            </w:tcBorders>
          </w:tcPr>
          <w:p w:rsidR="00AF2E68" w:rsidRPr="00116E15" w:rsidRDefault="00AF2E68" w:rsidP="00072BD1">
            <w:pPr>
              <w:rPr>
                <w:sz w:val="20"/>
                <w:szCs w:val="20"/>
              </w:rPr>
            </w:pPr>
            <w:r>
              <w:rPr>
                <w:sz w:val="20"/>
                <w:szCs w:val="20"/>
              </w:rPr>
              <w:t>Salih MAÇİN</w:t>
            </w:r>
          </w:p>
        </w:tc>
      </w:tr>
      <w:tr w:rsidR="005A17F2" w:rsidRPr="00116E15" w:rsidTr="00072BD1">
        <w:trPr>
          <w:trHeight w:val="255"/>
        </w:trPr>
        <w:tc>
          <w:tcPr>
            <w:tcW w:w="1540" w:type="dxa"/>
            <w:tcBorders>
              <w:top w:val="nil"/>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008</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Mantarların tanımlanması</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3.5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Duygu F</w:t>
            </w:r>
            <w:r>
              <w:rPr>
                <w:sz w:val="20"/>
                <w:szCs w:val="20"/>
              </w:rPr>
              <w:t>INDIK</w:t>
            </w:r>
          </w:p>
        </w:tc>
      </w:tr>
      <w:tr w:rsidR="005A17F2" w:rsidRPr="00116E15" w:rsidTr="00072BD1">
        <w:trPr>
          <w:trHeight w:val="255"/>
        </w:trPr>
        <w:tc>
          <w:tcPr>
            <w:tcW w:w="1540" w:type="dxa"/>
            <w:tcBorders>
              <w:top w:val="single" w:sz="4" w:space="0" w:color="auto"/>
            </w:tcBorders>
            <w:noWrap/>
          </w:tcPr>
          <w:p w:rsidR="005A17F2" w:rsidRPr="00116E15" w:rsidRDefault="005A17F2" w:rsidP="00072BD1">
            <w:pPr>
              <w:rPr>
                <w:sz w:val="20"/>
                <w:szCs w:val="20"/>
              </w:rPr>
            </w:pPr>
          </w:p>
        </w:tc>
        <w:tc>
          <w:tcPr>
            <w:tcW w:w="4708" w:type="dxa"/>
            <w:gridSpan w:val="4"/>
            <w:tcBorders>
              <w:top w:val="single" w:sz="4" w:space="0" w:color="auto"/>
            </w:tcBorders>
            <w:noWrap/>
          </w:tcPr>
          <w:p w:rsidR="005A17F2" w:rsidRPr="00116E15" w:rsidRDefault="005A17F2" w:rsidP="00072BD1">
            <w:pPr>
              <w:rPr>
                <w:sz w:val="20"/>
                <w:szCs w:val="20"/>
              </w:rPr>
            </w:pPr>
          </w:p>
        </w:tc>
        <w:tc>
          <w:tcPr>
            <w:tcW w:w="854" w:type="dxa"/>
            <w:tcBorders>
              <w:top w:val="single" w:sz="4" w:space="0" w:color="auto"/>
            </w:tcBorders>
            <w:noWrap/>
          </w:tcPr>
          <w:p w:rsidR="005A17F2" w:rsidRPr="00116E15" w:rsidRDefault="005A17F2" w:rsidP="00072BD1">
            <w:pPr>
              <w:rPr>
                <w:sz w:val="20"/>
                <w:szCs w:val="20"/>
              </w:rPr>
            </w:pPr>
          </w:p>
        </w:tc>
        <w:tc>
          <w:tcPr>
            <w:tcW w:w="2616" w:type="dxa"/>
            <w:gridSpan w:val="2"/>
            <w:tcBorders>
              <w:top w:val="single" w:sz="4" w:space="0" w:color="auto"/>
            </w:tcBorders>
          </w:tcPr>
          <w:p w:rsidR="005A17F2" w:rsidRPr="00116E15" w:rsidRDefault="005A17F2" w:rsidP="00072BD1">
            <w:pPr>
              <w:rPr>
                <w:sz w:val="20"/>
                <w:szCs w:val="20"/>
              </w:rPr>
            </w:pPr>
          </w:p>
        </w:tc>
      </w:tr>
      <w:tr w:rsidR="005A17F2" w:rsidRPr="00116E15" w:rsidTr="00072BD1">
        <w:trPr>
          <w:gridAfter w:val="4"/>
          <w:wAfter w:w="5030"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5A17F2" w:rsidRPr="00116E15" w:rsidRDefault="005A17F2" w:rsidP="00072BD1">
            <w:pPr>
              <w:rPr>
                <w:b/>
                <w:bCs/>
                <w:color w:val="FFFFFF"/>
                <w:sz w:val="20"/>
                <w:szCs w:val="20"/>
              </w:rPr>
            </w:pPr>
            <w:r w:rsidRPr="00116E15">
              <w:rPr>
                <w:b/>
                <w:bCs/>
                <w:color w:val="FFFFFF"/>
                <w:sz w:val="20"/>
                <w:szCs w:val="20"/>
              </w:rPr>
              <w:t> </w:t>
            </w:r>
          </w:p>
        </w:tc>
        <w:tc>
          <w:tcPr>
            <w:tcW w:w="1859" w:type="dxa"/>
            <w:gridSpan w:val="2"/>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6. gün</w:t>
            </w:r>
          </w:p>
        </w:tc>
        <w:tc>
          <w:tcPr>
            <w:tcW w:w="1289" w:type="dxa"/>
            <w:tcBorders>
              <w:top w:val="single" w:sz="8" w:space="0" w:color="FFFFFF"/>
              <w:left w:val="nil"/>
              <w:bottom w:val="single" w:sz="12" w:space="0" w:color="FFFFFF"/>
              <w:right w:val="single" w:sz="8"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7. gün</w:t>
            </w:r>
          </w:p>
        </w:tc>
      </w:tr>
      <w:tr w:rsidR="005A17F2" w:rsidRPr="00116E15" w:rsidTr="00072BD1">
        <w:trPr>
          <w:gridAfter w:val="4"/>
          <w:wAfter w:w="5030" w:type="dxa"/>
          <w:trHeight w:val="285"/>
        </w:trPr>
        <w:tc>
          <w:tcPr>
            <w:tcW w:w="1540" w:type="dxa"/>
            <w:tcBorders>
              <w:top w:val="nil"/>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08.00-10:00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Floresan lab uygulama</w:t>
            </w:r>
          </w:p>
        </w:tc>
        <w:tc>
          <w:tcPr>
            <w:tcW w:w="1289" w:type="dxa"/>
            <w:vMerge w:val="restart"/>
            <w:tcBorders>
              <w:top w:val="nil"/>
              <w:left w:val="nil"/>
              <w:right w:val="single" w:sz="8" w:space="0" w:color="FFFFFF"/>
            </w:tcBorders>
            <w:shd w:val="clear" w:color="auto" w:fill="DBE5F1"/>
            <w:vAlign w:val="center"/>
          </w:tcPr>
          <w:p w:rsidR="005A17F2" w:rsidRPr="00116E15" w:rsidRDefault="005A17F2" w:rsidP="00072BD1">
            <w:pPr>
              <w:jc w:val="center"/>
              <w:rPr>
                <w:b/>
                <w:sz w:val="20"/>
                <w:szCs w:val="20"/>
              </w:rPr>
            </w:pPr>
            <w:r w:rsidRPr="00116E15">
              <w:rPr>
                <w:b/>
                <w:sz w:val="20"/>
                <w:szCs w:val="20"/>
              </w:rPr>
              <w:t>SINAV</w:t>
            </w: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10:30-12:00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5A17F2" w:rsidP="00072BD1">
            <w:pPr>
              <w:rPr>
                <w:color w:val="000000"/>
                <w:sz w:val="20"/>
                <w:szCs w:val="20"/>
              </w:rPr>
            </w:pPr>
            <w:r w:rsidRPr="00116E15">
              <w:rPr>
                <w:color w:val="000000"/>
                <w:sz w:val="20"/>
                <w:szCs w:val="20"/>
              </w:rPr>
              <w:t xml:space="preserve">Tüberküloz lab uygulama </w:t>
            </w:r>
          </w:p>
        </w:tc>
        <w:tc>
          <w:tcPr>
            <w:tcW w:w="1289" w:type="dxa"/>
            <w:vMerge/>
            <w:tcBorders>
              <w:left w:val="nil"/>
              <w:right w:val="single" w:sz="8" w:space="0" w:color="FFFFFF"/>
            </w:tcBorders>
            <w:shd w:val="clear" w:color="auto" w:fill="DBE5F1"/>
            <w:vAlign w:val="center"/>
          </w:tcPr>
          <w:p w:rsidR="005A17F2" w:rsidRPr="00116E15" w:rsidRDefault="005A17F2" w:rsidP="00072BD1">
            <w:pPr>
              <w:jc w:val="center"/>
              <w:rPr>
                <w:sz w:val="20"/>
                <w:szCs w:val="20"/>
              </w:rPr>
            </w:pP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p>
        </w:tc>
        <w:tc>
          <w:tcPr>
            <w:tcW w:w="3148" w:type="dxa"/>
            <w:gridSpan w:val="3"/>
            <w:tcBorders>
              <w:top w:val="single" w:sz="8" w:space="0" w:color="FFFFFF"/>
              <w:left w:val="nil"/>
              <w:bottom w:val="single" w:sz="8" w:space="0" w:color="FFFFFF"/>
              <w:right w:val="single" w:sz="8" w:space="0" w:color="FFFFFF"/>
            </w:tcBorders>
            <w:shd w:val="clear" w:color="auto" w:fill="8DB3E2"/>
            <w:vAlign w:val="bottom"/>
          </w:tcPr>
          <w:p w:rsidR="005A17F2" w:rsidRPr="00116E15" w:rsidRDefault="005A17F2" w:rsidP="00072BD1">
            <w:pPr>
              <w:jc w:val="center"/>
              <w:rPr>
                <w:b/>
                <w:bCs/>
                <w:color w:val="FFFFFF"/>
                <w:sz w:val="20"/>
                <w:szCs w:val="20"/>
              </w:rPr>
            </w:pPr>
            <w:r w:rsidRPr="00116E15">
              <w:rPr>
                <w:b/>
                <w:bCs/>
                <w:color w:val="FFFFFF"/>
                <w:sz w:val="20"/>
                <w:szCs w:val="20"/>
              </w:rPr>
              <w:t>Öğle Arası</w:t>
            </w: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13:00-15:00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005</w:t>
            </w:r>
          </w:p>
        </w:tc>
        <w:tc>
          <w:tcPr>
            <w:tcW w:w="1289" w:type="dxa"/>
            <w:vMerge w:val="restart"/>
            <w:tcBorders>
              <w:top w:val="nil"/>
              <w:left w:val="nil"/>
              <w:right w:val="single" w:sz="8" w:space="0" w:color="FFFFFF"/>
            </w:tcBorders>
            <w:shd w:val="clear" w:color="auto" w:fill="DBE5F1"/>
            <w:vAlign w:val="center"/>
          </w:tcPr>
          <w:p w:rsidR="005A17F2" w:rsidRPr="00116E15" w:rsidRDefault="005A17F2" w:rsidP="00072BD1">
            <w:pPr>
              <w:jc w:val="center"/>
              <w:rPr>
                <w:sz w:val="20"/>
                <w:szCs w:val="20"/>
              </w:rPr>
            </w:pPr>
          </w:p>
        </w:tc>
      </w:tr>
      <w:tr w:rsidR="005A17F2" w:rsidRPr="00116E15" w:rsidTr="00072BD1">
        <w:trPr>
          <w:gridAfter w:val="4"/>
          <w:wAfter w:w="50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5A17F2" w:rsidRPr="00116E15" w:rsidRDefault="005A17F2" w:rsidP="00072BD1">
            <w:pPr>
              <w:jc w:val="center"/>
              <w:rPr>
                <w:b/>
                <w:bCs/>
                <w:color w:val="FFFFFF"/>
                <w:sz w:val="20"/>
                <w:szCs w:val="20"/>
              </w:rPr>
            </w:pPr>
            <w:r w:rsidRPr="00116E15">
              <w:rPr>
                <w:b/>
                <w:bCs/>
                <w:color w:val="FFFFFF"/>
                <w:sz w:val="20"/>
                <w:szCs w:val="20"/>
              </w:rPr>
              <w:t>15:00-16:30</w:t>
            </w:r>
          </w:p>
        </w:tc>
        <w:tc>
          <w:tcPr>
            <w:tcW w:w="1859" w:type="dxa"/>
            <w:gridSpan w:val="2"/>
            <w:tcBorders>
              <w:top w:val="nil"/>
              <w:left w:val="nil"/>
              <w:bottom w:val="single" w:sz="8" w:space="0" w:color="FFFFFF"/>
              <w:right w:val="single" w:sz="8" w:space="0" w:color="FFFFFF"/>
            </w:tcBorders>
            <w:shd w:val="clear" w:color="auto" w:fill="DBE5F1"/>
          </w:tcPr>
          <w:p w:rsidR="005A17F2" w:rsidRPr="00116E15" w:rsidRDefault="00F84230" w:rsidP="00072BD1">
            <w:pPr>
              <w:rPr>
                <w:color w:val="000000"/>
                <w:sz w:val="20"/>
                <w:szCs w:val="20"/>
              </w:rPr>
            </w:pPr>
            <w:r>
              <w:rPr>
                <w:sz w:val="20"/>
                <w:szCs w:val="20"/>
              </w:rPr>
              <w:t>TMB</w:t>
            </w:r>
            <w:r w:rsidR="005A17F2" w:rsidRPr="00116E15">
              <w:rPr>
                <w:sz w:val="20"/>
                <w:szCs w:val="20"/>
              </w:rPr>
              <w:t>009</w:t>
            </w:r>
          </w:p>
        </w:tc>
        <w:tc>
          <w:tcPr>
            <w:tcW w:w="1289" w:type="dxa"/>
            <w:vMerge/>
            <w:tcBorders>
              <w:left w:val="nil"/>
              <w:right w:val="single" w:sz="8" w:space="0" w:color="FFFFFF"/>
            </w:tcBorders>
            <w:shd w:val="clear" w:color="auto" w:fill="DBE5F1"/>
            <w:vAlign w:val="center"/>
          </w:tcPr>
          <w:p w:rsidR="005A17F2" w:rsidRPr="00116E15" w:rsidRDefault="005A17F2" w:rsidP="00072BD1">
            <w:pPr>
              <w:jc w:val="center"/>
              <w:rPr>
                <w:sz w:val="20"/>
                <w:szCs w:val="20"/>
              </w:rPr>
            </w:pPr>
          </w:p>
        </w:tc>
      </w:tr>
      <w:tr w:rsidR="005A17F2" w:rsidRPr="00116E15" w:rsidTr="00072BD1">
        <w:trPr>
          <w:trHeight w:val="285"/>
        </w:trPr>
        <w:tc>
          <w:tcPr>
            <w:tcW w:w="1540" w:type="dxa"/>
            <w:noWrap/>
            <w:vAlign w:val="bottom"/>
          </w:tcPr>
          <w:p w:rsidR="005A17F2" w:rsidRPr="00116E15" w:rsidRDefault="005A17F2" w:rsidP="00072BD1">
            <w:pPr>
              <w:rPr>
                <w:sz w:val="20"/>
                <w:szCs w:val="20"/>
              </w:rPr>
            </w:pPr>
          </w:p>
        </w:tc>
        <w:tc>
          <w:tcPr>
            <w:tcW w:w="1859" w:type="dxa"/>
            <w:gridSpan w:val="2"/>
            <w:noWrap/>
            <w:vAlign w:val="bottom"/>
          </w:tcPr>
          <w:p w:rsidR="005A17F2" w:rsidRPr="00116E15" w:rsidRDefault="005A17F2" w:rsidP="00072BD1">
            <w:pPr>
              <w:rPr>
                <w:sz w:val="20"/>
                <w:szCs w:val="20"/>
              </w:rPr>
            </w:pPr>
          </w:p>
        </w:tc>
        <w:tc>
          <w:tcPr>
            <w:tcW w:w="1289" w:type="dxa"/>
            <w:noWrap/>
            <w:vAlign w:val="bottom"/>
          </w:tcPr>
          <w:p w:rsidR="005A17F2" w:rsidRPr="00116E15" w:rsidRDefault="005A17F2" w:rsidP="00072BD1">
            <w:pPr>
              <w:rPr>
                <w:sz w:val="20"/>
                <w:szCs w:val="20"/>
              </w:rPr>
            </w:pPr>
          </w:p>
        </w:tc>
        <w:tc>
          <w:tcPr>
            <w:tcW w:w="1560" w:type="dxa"/>
            <w:noWrap/>
            <w:vAlign w:val="bottom"/>
          </w:tcPr>
          <w:p w:rsidR="005A17F2" w:rsidRPr="00116E15" w:rsidRDefault="005A17F2" w:rsidP="00072BD1">
            <w:pPr>
              <w:rPr>
                <w:sz w:val="20"/>
                <w:szCs w:val="20"/>
              </w:rPr>
            </w:pPr>
          </w:p>
        </w:tc>
        <w:tc>
          <w:tcPr>
            <w:tcW w:w="854" w:type="dxa"/>
            <w:noWrap/>
            <w:vAlign w:val="bottom"/>
          </w:tcPr>
          <w:p w:rsidR="005A17F2" w:rsidRPr="00116E15" w:rsidRDefault="005A17F2" w:rsidP="00072BD1">
            <w:pPr>
              <w:rPr>
                <w:sz w:val="20"/>
                <w:szCs w:val="20"/>
              </w:rPr>
            </w:pPr>
          </w:p>
        </w:tc>
        <w:tc>
          <w:tcPr>
            <w:tcW w:w="2616" w:type="dxa"/>
            <w:gridSpan w:val="2"/>
            <w:noWrap/>
            <w:vAlign w:val="bottom"/>
          </w:tcPr>
          <w:p w:rsidR="005A17F2" w:rsidRPr="00116E15" w:rsidRDefault="005A17F2" w:rsidP="00072BD1">
            <w:pPr>
              <w:rPr>
                <w:sz w:val="20"/>
                <w:szCs w:val="20"/>
              </w:rPr>
            </w:pP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005</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Floresan testler</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2 saat</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Uğur A</w:t>
            </w:r>
            <w:r>
              <w:rPr>
                <w:sz w:val="20"/>
                <w:szCs w:val="20"/>
              </w:rPr>
              <w:t>RSLAN</w:t>
            </w:r>
          </w:p>
        </w:tc>
      </w:tr>
      <w:tr w:rsidR="005A17F2" w:rsidRPr="00116E15" w:rsidTr="00072BD1">
        <w:trPr>
          <w:trHeight w:val="255"/>
        </w:trPr>
        <w:tc>
          <w:tcPr>
            <w:tcW w:w="1540" w:type="dxa"/>
            <w:tcBorders>
              <w:top w:val="single" w:sz="4" w:space="0" w:color="auto"/>
              <w:left w:val="single" w:sz="4" w:space="0" w:color="auto"/>
              <w:bottom w:val="single" w:sz="4" w:space="0" w:color="auto"/>
              <w:right w:val="single" w:sz="4" w:space="0" w:color="auto"/>
            </w:tcBorders>
            <w:noWrap/>
          </w:tcPr>
          <w:p w:rsidR="005A17F2" w:rsidRPr="00116E15" w:rsidRDefault="00F84230" w:rsidP="00072BD1">
            <w:pPr>
              <w:rPr>
                <w:sz w:val="20"/>
                <w:szCs w:val="20"/>
              </w:rPr>
            </w:pPr>
            <w:r>
              <w:rPr>
                <w:sz w:val="20"/>
                <w:szCs w:val="20"/>
              </w:rPr>
              <w:t>TMB</w:t>
            </w:r>
            <w:r w:rsidR="005A17F2" w:rsidRPr="00116E15">
              <w:rPr>
                <w:sz w:val="20"/>
                <w:szCs w:val="20"/>
              </w:rPr>
              <w:t>009</w:t>
            </w:r>
          </w:p>
        </w:tc>
        <w:tc>
          <w:tcPr>
            <w:tcW w:w="4708" w:type="dxa"/>
            <w:gridSpan w:val="4"/>
            <w:tcBorders>
              <w:top w:val="single" w:sz="4" w:space="0" w:color="auto"/>
              <w:left w:val="nil"/>
              <w:bottom w:val="single" w:sz="4" w:space="0" w:color="auto"/>
              <w:right w:val="single" w:sz="4" w:space="0" w:color="auto"/>
            </w:tcBorders>
            <w:noWrap/>
          </w:tcPr>
          <w:p w:rsidR="005A17F2" w:rsidRPr="00116E15" w:rsidRDefault="005A17F2" w:rsidP="00072BD1">
            <w:pPr>
              <w:rPr>
                <w:sz w:val="20"/>
                <w:szCs w:val="20"/>
              </w:rPr>
            </w:pPr>
            <w:r w:rsidRPr="00116E15">
              <w:rPr>
                <w:sz w:val="20"/>
                <w:szCs w:val="20"/>
              </w:rPr>
              <w:t>Mycobacteriumların tanımlanması</w:t>
            </w:r>
          </w:p>
        </w:tc>
        <w:tc>
          <w:tcPr>
            <w:tcW w:w="854" w:type="dxa"/>
            <w:tcBorders>
              <w:top w:val="single" w:sz="4" w:space="0" w:color="auto"/>
              <w:left w:val="nil"/>
              <w:bottom w:val="single" w:sz="4" w:space="0" w:color="auto"/>
              <w:right w:val="single" w:sz="4" w:space="0" w:color="000000"/>
            </w:tcBorders>
            <w:noWrap/>
          </w:tcPr>
          <w:p w:rsidR="005A17F2" w:rsidRPr="00116E15" w:rsidRDefault="005A17F2" w:rsidP="00072BD1">
            <w:pPr>
              <w:rPr>
                <w:sz w:val="20"/>
                <w:szCs w:val="20"/>
              </w:rPr>
            </w:pPr>
            <w:r w:rsidRPr="00116E15">
              <w:rPr>
                <w:sz w:val="20"/>
                <w:szCs w:val="20"/>
              </w:rPr>
              <w:t xml:space="preserve">1.5 saat </w:t>
            </w:r>
          </w:p>
        </w:tc>
        <w:tc>
          <w:tcPr>
            <w:tcW w:w="2616" w:type="dxa"/>
            <w:gridSpan w:val="2"/>
            <w:tcBorders>
              <w:top w:val="single" w:sz="4" w:space="0" w:color="auto"/>
              <w:left w:val="nil"/>
              <w:bottom w:val="single" w:sz="4" w:space="0" w:color="auto"/>
              <w:right w:val="single" w:sz="4" w:space="0" w:color="000000"/>
            </w:tcBorders>
          </w:tcPr>
          <w:p w:rsidR="005A17F2" w:rsidRPr="00116E15" w:rsidRDefault="005A17F2" w:rsidP="00072BD1">
            <w:pPr>
              <w:rPr>
                <w:sz w:val="20"/>
                <w:szCs w:val="20"/>
              </w:rPr>
            </w:pPr>
            <w:r w:rsidRPr="00116E15">
              <w:rPr>
                <w:sz w:val="20"/>
                <w:szCs w:val="20"/>
              </w:rPr>
              <w:t>Hatice T</w:t>
            </w:r>
            <w:r>
              <w:rPr>
                <w:sz w:val="20"/>
                <w:szCs w:val="20"/>
              </w:rPr>
              <w:t>ÜRKDAĞI</w:t>
            </w:r>
          </w:p>
        </w:tc>
      </w:tr>
    </w:tbl>
    <w:p w:rsidR="002A3664" w:rsidRDefault="002A3664" w:rsidP="002A3664">
      <w:pPr>
        <w:rPr>
          <w:sz w:val="18"/>
          <w:szCs w:val="18"/>
        </w:rPr>
      </w:pPr>
    </w:p>
    <w:tbl>
      <w:tblPr>
        <w:tblW w:w="2562" w:type="dxa"/>
        <w:tblInd w:w="-68" w:type="dxa"/>
        <w:tblCellMar>
          <w:left w:w="70" w:type="dxa"/>
          <w:right w:w="70" w:type="dxa"/>
        </w:tblCellMar>
        <w:tblLook w:val="00A0"/>
      </w:tblPr>
      <w:tblGrid>
        <w:gridCol w:w="1853"/>
        <w:gridCol w:w="709"/>
      </w:tblGrid>
      <w:tr w:rsidR="005A17F2" w:rsidRPr="00116E15" w:rsidTr="00072BD1">
        <w:trPr>
          <w:trHeight w:val="300"/>
        </w:trPr>
        <w:tc>
          <w:tcPr>
            <w:tcW w:w="1853" w:type="dxa"/>
            <w:noWrap/>
            <w:vAlign w:val="center"/>
          </w:tcPr>
          <w:p w:rsidR="005A17F2" w:rsidRDefault="005A17F2" w:rsidP="00072BD1">
            <w:pPr>
              <w:rPr>
                <w:color w:val="000000"/>
                <w:sz w:val="20"/>
                <w:szCs w:val="20"/>
              </w:rPr>
            </w:pPr>
            <w:r>
              <w:rPr>
                <w:color w:val="000000"/>
                <w:sz w:val="20"/>
                <w:szCs w:val="20"/>
              </w:rPr>
              <w:t>Serbest çalışma:0</w:t>
            </w:r>
          </w:p>
          <w:p w:rsidR="005A17F2" w:rsidRDefault="005A17F2" w:rsidP="00072BD1">
            <w:pPr>
              <w:rPr>
                <w:color w:val="000000"/>
                <w:sz w:val="20"/>
                <w:szCs w:val="20"/>
              </w:rPr>
            </w:pPr>
            <w:r>
              <w:rPr>
                <w:color w:val="000000"/>
                <w:sz w:val="20"/>
                <w:szCs w:val="20"/>
              </w:rPr>
              <w:t>Pratik ders saati:12</w:t>
            </w:r>
          </w:p>
          <w:p w:rsidR="005A17F2" w:rsidRPr="00116E15" w:rsidRDefault="005A17F2" w:rsidP="00072BD1">
            <w:pPr>
              <w:rPr>
                <w:color w:val="000000"/>
                <w:sz w:val="20"/>
                <w:szCs w:val="20"/>
              </w:rPr>
            </w:pPr>
            <w:r>
              <w:rPr>
                <w:color w:val="000000"/>
                <w:sz w:val="20"/>
                <w:szCs w:val="20"/>
              </w:rPr>
              <w:t>Teorik ders saati:21</w:t>
            </w:r>
          </w:p>
        </w:tc>
        <w:tc>
          <w:tcPr>
            <w:tcW w:w="709" w:type="dxa"/>
            <w:noWrap/>
            <w:vAlign w:val="center"/>
          </w:tcPr>
          <w:p w:rsidR="005A17F2" w:rsidRPr="00116E15" w:rsidRDefault="005A17F2" w:rsidP="00072BD1">
            <w:pPr>
              <w:rPr>
                <w:color w:val="000000"/>
                <w:sz w:val="20"/>
                <w:szCs w:val="20"/>
              </w:rPr>
            </w:pPr>
          </w:p>
        </w:tc>
      </w:tr>
    </w:tbl>
    <w:p w:rsidR="002A3664" w:rsidRDefault="002A3664" w:rsidP="002A3664">
      <w:pPr>
        <w:rPr>
          <w:szCs w:val="28"/>
        </w:rPr>
      </w:pPr>
      <w:r>
        <w:br w:type="page"/>
      </w:r>
    </w:p>
    <w:p w:rsidR="002A3664" w:rsidRPr="00443249" w:rsidRDefault="002A3664" w:rsidP="002A3664">
      <w:pPr>
        <w:pStyle w:val="Balk2"/>
        <w:rPr>
          <w:color w:val="000000" w:themeColor="text1"/>
        </w:rPr>
      </w:pPr>
      <w:r w:rsidRPr="00443249">
        <w:rPr>
          <w:color w:val="000000" w:themeColor="text1"/>
        </w:rPr>
        <w:lastRenderedPageBreak/>
        <w:t>“TIBBİ PATOLOJİ ” SEÇMELİ STAJ PROGRAMI</w:t>
      </w:r>
      <w:bookmarkEnd w:id="82"/>
    </w:p>
    <w:p w:rsidR="002A3664" w:rsidRPr="00AB29B5" w:rsidRDefault="002A3664" w:rsidP="002A3664">
      <w:pPr>
        <w:rPr>
          <w:sz w:val="20"/>
          <w:szCs w:val="20"/>
        </w:rPr>
      </w:pPr>
    </w:p>
    <w:p w:rsidR="002A3664" w:rsidRPr="00A745B3" w:rsidRDefault="002A3664" w:rsidP="002A3664">
      <w:pPr>
        <w:jc w:val="center"/>
        <w:rPr>
          <w:sz w:val="18"/>
          <w:szCs w:val="18"/>
        </w:rPr>
      </w:pPr>
    </w:p>
    <w:tbl>
      <w:tblPr>
        <w:tblW w:w="9520" w:type="dxa"/>
        <w:tblInd w:w="-496" w:type="dxa"/>
        <w:tblCellMar>
          <w:left w:w="70" w:type="dxa"/>
          <w:right w:w="70" w:type="dxa"/>
        </w:tblCellMar>
        <w:tblLook w:val="00A0"/>
      </w:tblPr>
      <w:tblGrid>
        <w:gridCol w:w="428"/>
        <w:gridCol w:w="1112"/>
        <w:gridCol w:w="741"/>
        <w:gridCol w:w="709"/>
        <w:gridCol w:w="139"/>
        <w:gridCol w:w="1559"/>
        <w:gridCol w:w="1560"/>
        <w:gridCol w:w="1559"/>
        <w:gridCol w:w="1713"/>
      </w:tblGrid>
      <w:tr w:rsidR="002A3664" w:rsidRPr="00A745B3" w:rsidTr="00C93D49">
        <w:trPr>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tcPr>
          <w:p w:rsidR="002A3664" w:rsidRPr="00A745B3" w:rsidRDefault="002A3664" w:rsidP="00C93D49">
            <w:pPr>
              <w:jc w:val="center"/>
              <w:rPr>
                <w:b/>
                <w:bCs/>
                <w:color w:val="FFFFFF"/>
                <w:sz w:val="18"/>
                <w:szCs w:val="18"/>
              </w:rPr>
            </w:pPr>
            <w:r w:rsidRPr="00A745B3">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4. gün</w:t>
            </w:r>
          </w:p>
        </w:tc>
        <w:tc>
          <w:tcPr>
            <w:tcW w:w="1713"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5. gün</w:t>
            </w:r>
          </w:p>
        </w:tc>
      </w:tr>
      <w:tr w:rsidR="002A3664" w:rsidRPr="00A745B3" w:rsidTr="00C93D49">
        <w:trPr>
          <w:trHeight w:val="285"/>
        </w:trPr>
        <w:tc>
          <w:tcPr>
            <w:tcW w:w="1540" w:type="dxa"/>
            <w:gridSpan w:val="2"/>
            <w:tcBorders>
              <w:top w:val="nil"/>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11:40-13:00</w:t>
            </w:r>
          </w:p>
        </w:tc>
        <w:tc>
          <w:tcPr>
            <w:tcW w:w="7980" w:type="dxa"/>
            <w:gridSpan w:val="7"/>
            <w:tcBorders>
              <w:top w:val="single" w:sz="8" w:space="0" w:color="FFFFFF"/>
              <w:left w:val="nil"/>
              <w:bottom w:val="single" w:sz="8" w:space="0" w:color="FFFFFF"/>
              <w:right w:val="single" w:sz="8" w:space="0" w:color="FFFFFF"/>
            </w:tcBorders>
            <w:shd w:val="clear" w:color="auto" w:fill="8DB3E2"/>
            <w:vAlign w:val="center"/>
          </w:tcPr>
          <w:p w:rsidR="002A3664" w:rsidRPr="00A745B3" w:rsidRDefault="002A3664" w:rsidP="00C93D49">
            <w:pPr>
              <w:jc w:val="center"/>
              <w:rPr>
                <w:b/>
                <w:bCs/>
                <w:color w:val="FFFFFF"/>
                <w:sz w:val="18"/>
                <w:szCs w:val="18"/>
              </w:rPr>
            </w:pPr>
            <w:r w:rsidRPr="00A745B3">
              <w:rPr>
                <w:b/>
                <w:bCs/>
                <w:color w:val="FFFFFF"/>
                <w:sz w:val="18"/>
                <w:szCs w:val="18"/>
              </w:rPr>
              <w:t>Öğle Arası</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5.PAT507</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5.PAT502</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5.PAT504</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5.PAT508</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5.PAT502</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5.PAT504</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5.PAT508</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r>
      <w:tr w:rsidR="002A3664" w:rsidRPr="00AB29B5" w:rsidTr="00C93D49">
        <w:trPr>
          <w:trHeight w:val="285"/>
        </w:trPr>
        <w:tc>
          <w:tcPr>
            <w:tcW w:w="1540" w:type="dxa"/>
            <w:gridSpan w:val="2"/>
            <w:noWrap/>
            <w:vAlign w:val="bottom"/>
          </w:tcPr>
          <w:p w:rsidR="002A3664" w:rsidRPr="004F7151" w:rsidRDefault="002A3664" w:rsidP="00C93D49">
            <w:pPr>
              <w:rPr>
                <w:sz w:val="18"/>
                <w:szCs w:val="18"/>
              </w:rPr>
            </w:pPr>
          </w:p>
        </w:tc>
        <w:tc>
          <w:tcPr>
            <w:tcW w:w="1589" w:type="dxa"/>
            <w:gridSpan w:val="3"/>
            <w:noWrap/>
            <w:vAlign w:val="bottom"/>
          </w:tcPr>
          <w:p w:rsidR="002A3664" w:rsidRPr="004F7151" w:rsidRDefault="002A3664" w:rsidP="00C93D49">
            <w:pPr>
              <w:rPr>
                <w:sz w:val="18"/>
                <w:szCs w:val="18"/>
              </w:rPr>
            </w:pPr>
          </w:p>
        </w:tc>
        <w:tc>
          <w:tcPr>
            <w:tcW w:w="1559" w:type="dxa"/>
            <w:noWrap/>
            <w:vAlign w:val="bottom"/>
          </w:tcPr>
          <w:p w:rsidR="002A3664" w:rsidRPr="00AB29B5" w:rsidRDefault="002A3664" w:rsidP="00C93D49">
            <w:pPr>
              <w:rPr>
                <w:sz w:val="20"/>
                <w:szCs w:val="20"/>
              </w:rPr>
            </w:pPr>
          </w:p>
        </w:tc>
        <w:tc>
          <w:tcPr>
            <w:tcW w:w="1560" w:type="dxa"/>
            <w:noWrap/>
            <w:vAlign w:val="bottom"/>
          </w:tcPr>
          <w:p w:rsidR="002A3664" w:rsidRPr="00AB29B5" w:rsidRDefault="002A3664" w:rsidP="00C93D49">
            <w:pPr>
              <w:rPr>
                <w:sz w:val="20"/>
                <w:szCs w:val="20"/>
              </w:rPr>
            </w:pPr>
          </w:p>
        </w:tc>
        <w:tc>
          <w:tcPr>
            <w:tcW w:w="1559" w:type="dxa"/>
            <w:noWrap/>
            <w:vAlign w:val="bottom"/>
          </w:tcPr>
          <w:p w:rsidR="002A3664" w:rsidRPr="00AB29B5" w:rsidRDefault="002A3664" w:rsidP="00C93D49">
            <w:pPr>
              <w:rPr>
                <w:sz w:val="20"/>
                <w:szCs w:val="20"/>
              </w:rPr>
            </w:pPr>
          </w:p>
        </w:tc>
        <w:tc>
          <w:tcPr>
            <w:tcW w:w="1713" w:type="dxa"/>
            <w:noWrap/>
            <w:vAlign w:val="bottom"/>
          </w:tcPr>
          <w:p w:rsidR="002A3664" w:rsidRPr="00AB29B5" w:rsidRDefault="002A3664" w:rsidP="00C93D49">
            <w:pPr>
              <w:rPr>
                <w:sz w:val="20"/>
                <w:szCs w:val="20"/>
              </w:rPr>
            </w:pP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 E ÇELİK</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5.PAT502</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Patoloji laboratuarı ve uygulamaları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5.PAT002</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Doku takibi ve bloklama uygulamaları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 UĞRAŞ</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5.PAT503</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Mikroskopi kullanımı</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5.PAT003</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Histokimyasal ve immunohistokimyasal boyamalar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 E. ÇELİK</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5.PAT504</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Sitopatoloji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 UĞRAŞ</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5.PAT004</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Patoloji arşiv ve raporlama</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5.PAT505</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 E ÇELİK</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5.PAT506</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Gastrointestinal sistem patolojisi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5.PAT507</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5.PAT508</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Üropatoloji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Z.E. ÇELİK</w:t>
            </w:r>
          </w:p>
        </w:tc>
      </w:tr>
      <w:tr w:rsidR="002A3664" w:rsidRPr="00AB29B5" w:rsidTr="00C93D49">
        <w:trPr>
          <w:trHeight w:val="255"/>
        </w:trPr>
        <w:tc>
          <w:tcPr>
            <w:tcW w:w="1540" w:type="dxa"/>
            <w:gridSpan w:val="2"/>
            <w:tcBorders>
              <w:top w:val="single" w:sz="4" w:space="0" w:color="auto"/>
            </w:tcBorders>
            <w:noWrap/>
            <w:vAlign w:val="center"/>
          </w:tcPr>
          <w:p w:rsidR="002A3664" w:rsidRPr="004F7151" w:rsidRDefault="002A3664" w:rsidP="00C93D49">
            <w:pPr>
              <w:jc w:val="center"/>
              <w:rPr>
                <w:sz w:val="18"/>
                <w:szCs w:val="18"/>
              </w:rPr>
            </w:pPr>
          </w:p>
        </w:tc>
        <w:tc>
          <w:tcPr>
            <w:tcW w:w="4708" w:type="dxa"/>
            <w:gridSpan w:val="5"/>
            <w:tcBorders>
              <w:top w:val="single" w:sz="4" w:space="0" w:color="auto"/>
            </w:tcBorders>
            <w:noWrap/>
            <w:vAlign w:val="center"/>
          </w:tcPr>
          <w:p w:rsidR="002A3664" w:rsidRPr="004F7151" w:rsidRDefault="002A3664" w:rsidP="00C93D49">
            <w:pPr>
              <w:rPr>
                <w:color w:val="000000"/>
                <w:sz w:val="18"/>
                <w:szCs w:val="18"/>
              </w:rPr>
            </w:pPr>
          </w:p>
        </w:tc>
        <w:tc>
          <w:tcPr>
            <w:tcW w:w="1559" w:type="dxa"/>
            <w:tcBorders>
              <w:top w:val="single" w:sz="4" w:space="0" w:color="auto"/>
            </w:tcBorders>
            <w:noWrap/>
            <w:vAlign w:val="center"/>
          </w:tcPr>
          <w:p w:rsidR="002A3664" w:rsidRPr="00AB29B5" w:rsidRDefault="002A3664" w:rsidP="00C93D49">
            <w:pPr>
              <w:jc w:val="center"/>
              <w:rPr>
                <w:sz w:val="20"/>
                <w:szCs w:val="20"/>
              </w:rPr>
            </w:pPr>
          </w:p>
        </w:tc>
        <w:tc>
          <w:tcPr>
            <w:tcW w:w="1713" w:type="dxa"/>
            <w:tcBorders>
              <w:top w:val="single" w:sz="4" w:space="0" w:color="auto"/>
            </w:tcBorders>
            <w:vAlign w:val="center"/>
          </w:tcPr>
          <w:p w:rsidR="002A3664" w:rsidRPr="00AB29B5" w:rsidRDefault="002A3664" w:rsidP="00C93D49">
            <w:pPr>
              <w:rPr>
                <w:color w:val="000000"/>
                <w:sz w:val="20"/>
                <w:szCs w:val="20"/>
              </w:rPr>
            </w:pPr>
          </w:p>
        </w:tc>
      </w:tr>
      <w:tr w:rsidR="002A3664" w:rsidRPr="00AB29B5" w:rsidTr="00C93D49">
        <w:trPr>
          <w:gridAfter w:val="3"/>
          <w:wAfter w:w="4832" w:type="dxa"/>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tcPr>
          <w:p w:rsidR="002A3664" w:rsidRPr="004F7151" w:rsidRDefault="002A3664" w:rsidP="00C93D49">
            <w:pPr>
              <w:rPr>
                <w:b/>
                <w:bCs/>
                <w:color w:val="FFFFFF"/>
                <w:sz w:val="18"/>
                <w:szCs w:val="18"/>
              </w:rPr>
            </w:pPr>
            <w:r w:rsidRPr="004F7151">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B29B5" w:rsidRDefault="002A3664" w:rsidP="00C93D49">
            <w:pPr>
              <w:jc w:val="center"/>
              <w:rPr>
                <w:b/>
                <w:bCs/>
                <w:color w:val="FFFFFF"/>
                <w:sz w:val="20"/>
                <w:szCs w:val="20"/>
              </w:rPr>
            </w:pPr>
            <w:r w:rsidRPr="00AB29B5">
              <w:rPr>
                <w:b/>
                <w:bCs/>
                <w:color w:val="FFFFFF"/>
                <w:sz w:val="20"/>
                <w:szCs w:val="20"/>
              </w:rPr>
              <w:t>7. gün</w:t>
            </w:r>
          </w:p>
        </w:tc>
      </w:tr>
      <w:tr w:rsidR="002A3664" w:rsidRPr="00AB29B5" w:rsidTr="00C93D49">
        <w:trPr>
          <w:gridAfter w:val="3"/>
          <w:wAfter w:w="4832" w:type="dxa"/>
          <w:trHeight w:val="285"/>
        </w:trPr>
        <w:tc>
          <w:tcPr>
            <w:tcW w:w="1540" w:type="dxa"/>
            <w:gridSpan w:val="2"/>
            <w:tcBorders>
              <w:top w:val="nil"/>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A3664" w:rsidRPr="00A078E0" w:rsidRDefault="002A3664" w:rsidP="00C93D49">
            <w:pPr>
              <w:jc w:val="center"/>
              <w:rPr>
                <w:b/>
                <w:sz w:val="20"/>
                <w:szCs w:val="20"/>
              </w:rPr>
            </w:pPr>
            <w:r w:rsidRPr="00A078E0">
              <w:rPr>
                <w:b/>
                <w:sz w:val="20"/>
                <w:szCs w:val="20"/>
              </w:rPr>
              <w:t>SINAV</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bottom w:val="single" w:sz="8" w:space="0" w:color="FFFFFF"/>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11:40-13:00</w:t>
            </w:r>
          </w:p>
        </w:tc>
        <w:tc>
          <w:tcPr>
            <w:tcW w:w="3148" w:type="dxa"/>
            <w:gridSpan w:val="4"/>
            <w:tcBorders>
              <w:top w:val="single" w:sz="8" w:space="0" w:color="FFFFFF"/>
              <w:left w:val="nil"/>
              <w:bottom w:val="single" w:sz="8" w:space="0" w:color="FFFFFF"/>
              <w:right w:val="single" w:sz="8" w:space="0" w:color="FFFFFF"/>
            </w:tcBorders>
            <w:shd w:val="clear" w:color="auto" w:fill="8DB3E2"/>
            <w:vAlign w:val="center"/>
          </w:tcPr>
          <w:p w:rsidR="002A3664" w:rsidRPr="004F7151" w:rsidRDefault="002A3664" w:rsidP="00C93D49">
            <w:pPr>
              <w:jc w:val="center"/>
              <w:rPr>
                <w:b/>
                <w:bCs/>
                <w:color w:val="FFFFFF"/>
                <w:sz w:val="18"/>
                <w:szCs w:val="18"/>
              </w:rPr>
            </w:pPr>
            <w:r w:rsidRPr="004F7151">
              <w:rPr>
                <w:b/>
                <w:bCs/>
                <w:color w:val="FFFFFF"/>
                <w:sz w:val="18"/>
                <w:szCs w:val="18"/>
              </w:rPr>
              <w:t>Öğle Arası</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5.PAT501</w:t>
            </w:r>
          </w:p>
        </w:tc>
        <w:tc>
          <w:tcPr>
            <w:tcW w:w="1559" w:type="dxa"/>
            <w:vMerge w:val="restart"/>
            <w:tcBorders>
              <w:top w:val="nil"/>
              <w:left w:val="nil"/>
              <w:right w:val="single" w:sz="8" w:space="0" w:color="FFFFFF"/>
            </w:tcBorders>
            <w:shd w:val="clear" w:color="auto" w:fill="DBE5F1"/>
            <w:vAlign w:val="center"/>
          </w:tcPr>
          <w:p w:rsidR="002A3664" w:rsidRPr="00A078E0" w:rsidRDefault="002A3664" w:rsidP="00C93D49">
            <w:pPr>
              <w:jc w:val="center"/>
              <w:rPr>
                <w:b/>
                <w:sz w:val="20"/>
                <w:szCs w:val="20"/>
              </w:rPr>
            </w:pPr>
            <w:r w:rsidRPr="00A078E0">
              <w:rPr>
                <w:b/>
                <w:sz w:val="20"/>
                <w:szCs w:val="20"/>
              </w:rPr>
              <w:t>SINAV</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5.PAT510</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5.PAT510</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trHeight w:val="285"/>
        </w:trPr>
        <w:tc>
          <w:tcPr>
            <w:tcW w:w="1540" w:type="dxa"/>
            <w:gridSpan w:val="2"/>
            <w:noWrap/>
            <w:vAlign w:val="bottom"/>
          </w:tcPr>
          <w:p w:rsidR="002A3664" w:rsidRPr="004F7151" w:rsidRDefault="002A3664" w:rsidP="00C93D49">
            <w:pPr>
              <w:rPr>
                <w:sz w:val="18"/>
                <w:szCs w:val="18"/>
              </w:rPr>
            </w:pPr>
          </w:p>
        </w:tc>
        <w:tc>
          <w:tcPr>
            <w:tcW w:w="1589" w:type="dxa"/>
            <w:gridSpan w:val="3"/>
            <w:noWrap/>
            <w:vAlign w:val="bottom"/>
          </w:tcPr>
          <w:p w:rsidR="002A3664" w:rsidRPr="004F7151" w:rsidRDefault="002A3664" w:rsidP="00C93D49">
            <w:pPr>
              <w:rPr>
                <w:sz w:val="18"/>
                <w:szCs w:val="18"/>
              </w:rPr>
            </w:pPr>
          </w:p>
        </w:tc>
        <w:tc>
          <w:tcPr>
            <w:tcW w:w="1559" w:type="dxa"/>
            <w:noWrap/>
            <w:vAlign w:val="bottom"/>
          </w:tcPr>
          <w:p w:rsidR="002A3664" w:rsidRPr="00AB29B5" w:rsidRDefault="002A3664" w:rsidP="00C93D49">
            <w:pPr>
              <w:rPr>
                <w:sz w:val="20"/>
                <w:szCs w:val="20"/>
              </w:rPr>
            </w:pPr>
          </w:p>
        </w:tc>
        <w:tc>
          <w:tcPr>
            <w:tcW w:w="1560" w:type="dxa"/>
            <w:noWrap/>
            <w:vAlign w:val="bottom"/>
          </w:tcPr>
          <w:p w:rsidR="002A3664" w:rsidRPr="00AB29B5" w:rsidRDefault="002A3664" w:rsidP="00C93D49">
            <w:pPr>
              <w:rPr>
                <w:sz w:val="20"/>
                <w:szCs w:val="20"/>
              </w:rPr>
            </w:pPr>
          </w:p>
        </w:tc>
        <w:tc>
          <w:tcPr>
            <w:tcW w:w="1559" w:type="dxa"/>
            <w:noWrap/>
            <w:vAlign w:val="bottom"/>
          </w:tcPr>
          <w:p w:rsidR="002A3664" w:rsidRPr="00AB29B5" w:rsidRDefault="002A3664" w:rsidP="00C93D49">
            <w:pPr>
              <w:rPr>
                <w:sz w:val="20"/>
                <w:szCs w:val="20"/>
              </w:rPr>
            </w:pPr>
          </w:p>
        </w:tc>
        <w:tc>
          <w:tcPr>
            <w:tcW w:w="1713" w:type="dxa"/>
            <w:noWrap/>
            <w:vAlign w:val="bottom"/>
          </w:tcPr>
          <w:p w:rsidR="002A3664" w:rsidRPr="00AB29B5" w:rsidRDefault="002A3664" w:rsidP="00C93D49">
            <w:pPr>
              <w:rPr>
                <w:sz w:val="20"/>
                <w:szCs w:val="20"/>
              </w:rPr>
            </w:pP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5.PAT509</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Hematopatoloji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C.UĞURLUOĞLU</w:t>
            </w:r>
          </w:p>
        </w:tc>
      </w:tr>
      <w:tr w:rsidR="0096240F"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S. UĞRAŞ</w:t>
            </w:r>
          </w:p>
        </w:tc>
      </w:tr>
      <w:tr w:rsidR="0096240F"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5.PAT510</w:t>
            </w:r>
          </w:p>
        </w:tc>
        <w:tc>
          <w:tcPr>
            <w:tcW w:w="4708" w:type="dxa"/>
            <w:gridSpan w:val="5"/>
            <w:tcBorders>
              <w:top w:val="single" w:sz="4" w:space="0" w:color="auto"/>
              <w:left w:val="nil"/>
              <w:bottom w:val="single" w:sz="4" w:space="0" w:color="auto"/>
              <w:right w:val="single" w:sz="4" w:space="0" w:color="auto"/>
            </w:tcBorders>
            <w:noWrap/>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Baş-Boyun patolojisi</w:t>
            </w:r>
          </w:p>
        </w:tc>
        <w:tc>
          <w:tcPr>
            <w:tcW w:w="1559" w:type="dxa"/>
            <w:tcBorders>
              <w:top w:val="single" w:sz="4" w:space="0" w:color="auto"/>
              <w:left w:val="nil"/>
              <w:bottom w:val="single" w:sz="4" w:space="0" w:color="auto"/>
              <w:right w:val="single" w:sz="4" w:space="0" w:color="000000"/>
            </w:tcBorders>
            <w:noWrap/>
            <w:vAlign w:val="center"/>
          </w:tcPr>
          <w:p w:rsidR="0096240F" w:rsidRDefault="0096240F" w:rsidP="006219F3">
            <w:pPr>
              <w:jc w:val="center"/>
              <w:rPr>
                <w:rFonts w:ascii="Arial" w:hAnsi="Arial" w:cs="Arial"/>
                <w:sz w:val="18"/>
                <w:szCs w:val="18"/>
              </w:rPr>
            </w:pPr>
            <w:r>
              <w:rPr>
                <w:rFonts w:ascii="Arial" w:hAnsi="Arial" w:cs="Arial"/>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96240F" w:rsidRDefault="0096240F" w:rsidP="006219F3">
            <w:pPr>
              <w:rPr>
                <w:rFonts w:ascii="Arial" w:hAnsi="Arial" w:cs="Arial"/>
                <w:color w:val="000000"/>
                <w:sz w:val="18"/>
                <w:szCs w:val="18"/>
              </w:rPr>
            </w:pPr>
            <w:r>
              <w:rPr>
                <w:rFonts w:ascii="Arial" w:hAnsi="Arial" w:cs="Arial"/>
                <w:color w:val="000000"/>
                <w:sz w:val="18"/>
                <w:szCs w:val="18"/>
              </w:rPr>
              <w:t>P. KARABAĞLI</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p>
          <w:p w:rsidR="002A3664" w:rsidRPr="004F7151" w:rsidRDefault="002A3664" w:rsidP="00C93D49">
            <w:pPr>
              <w:rPr>
                <w:color w:val="000000"/>
                <w:sz w:val="18"/>
                <w:szCs w:val="18"/>
              </w:rPr>
            </w:pPr>
            <w:r w:rsidRPr="004F7151">
              <w:rPr>
                <w:color w:val="000000"/>
                <w:sz w:val="18"/>
                <w:szCs w:val="18"/>
              </w:rPr>
              <w:t>Teorik ders saati:</w:t>
            </w:r>
          </w:p>
        </w:tc>
        <w:tc>
          <w:tcPr>
            <w:tcW w:w="709" w:type="dxa"/>
            <w:noWrap/>
            <w:vAlign w:val="center"/>
          </w:tcPr>
          <w:p w:rsidR="002A3664" w:rsidRPr="004F7151" w:rsidRDefault="002A3664" w:rsidP="00C93D49">
            <w:pPr>
              <w:rPr>
                <w:color w:val="000000"/>
                <w:sz w:val="18"/>
                <w:szCs w:val="18"/>
              </w:rPr>
            </w:pPr>
          </w:p>
          <w:p w:rsidR="002A3664" w:rsidRPr="004F7151" w:rsidRDefault="002A3664" w:rsidP="00C93D49">
            <w:pPr>
              <w:rPr>
                <w:color w:val="000000"/>
                <w:sz w:val="18"/>
                <w:szCs w:val="18"/>
              </w:rPr>
            </w:pPr>
            <w:r w:rsidRPr="004F7151">
              <w:rPr>
                <w:color w:val="000000"/>
                <w:sz w:val="18"/>
                <w:szCs w:val="18"/>
              </w:rPr>
              <w:t>12</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r w:rsidRPr="004F7151">
              <w:rPr>
                <w:color w:val="000000"/>
                <w:sz w:val="18"/>
                <w:szCs w:val="18"/>
              </w:rPr>
              <w:t>Pratik ders saati:</w:t>
            </w:r>
          </w:p>
        </w:tc>
        <w:tc>
          <w:tcPr>
            <w:tcW w:w="709" w:type="dxa"/>
            <w:noWrap/>
            <w:vAlign w:val="center"/>
          </w:tcPr>
          <w:p w:rsidR="002A3664" w:rsidRPr="004F7151" w:rsidRDefault="002A3664" w:rsidP="00C93D49">
            <w:pPr>
              <w:rPr>
                <w:color w:val="000000"/>
                <w:sz w:val="18"/>
                <w:szCs w:val="18"/>
              </w:rPr>
            </w:pPr>
            <w:r w:rsidRPr="004F7151">
              <w:rPr>
                <w:color w:val="000000"/>
                <w:sz w:val="18"/>
                <w:szCs w:val="18"/>
              </w:rPr>
              <w:t>21</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r w:rsidRPr="004F7151">
              <w:rPr>
                <w:color w:val="000000"/>
                <w:sz w:val="18"/>
                <w:szCs w:val="18"/>
              </w:rPr>
              <w:t>Serbest çalışma:</w:t>
            </w:r>
          </w:p>
        </w:tc>
        <w:tc>
          <w:tcPr>
            <w:tcW w:w="709" w:type="dxa"/>
            <w:noWrap/>
            <w:vAlign w:val="center"/>
          </w:tcPr>
          <w:p w:rsidR="002A3664" w:rsidRPr="004F7151" w:rsidRDefault="002A3664" w:rsidP="00C93D49">
            <w:pPr>
              <w:rPr>
                <w:color w:val="000000"/>
                <w:sz w:val="18"/>
                <w:szCs w:val="18"/>
              </w:rPr>
            </w:pPr>
            <w:r w:rsidRPr="004F7151">
              <w:rPr>
                <w:color w:val="000000"/>
                <w:sz w:val="18"/>
                <w:szCs w:val="18"/>
              </w:rPr>
              <w:t>12</w:t>
            </w:r>
          </w:p>
        </w:tc>
      </w:tr>
    </w:tbl>
    <w:p w:rsidR="002A3664" w:rsidRDefault="002A3664" w:rsidP="002A3664"/>
    <w:p w:rsidR="00D57561" w:rsidRDefault="00D57561"/>
    <w:p w:rsidR="0067150A" w:rsidRDefault="0067150A"/>
    <w:p w:rsidR="0067150A" w:rsidRDefault="0067150A"/>
    <w:p w:rsidR="0067150A" w:rsidRDefault="0067150A" w:rsidP="0067150A"/>
    <w:tbl>
      <w:tblPr>
        <w:tblpPr w:leftFromText="141" w:rightFromText="141" w:bottomFromText="200" w:vertAnchor="page" w:horzAnchor="margin" w:tblpY="2568"/>
        <w:tblW w:w="31680" w:type="dxa"/>
        <w:tblCellMar>
          <w:left w:w="70" w:type="dxa"/>
          <w:right w:w="70" w:type="dxa"/>
        </w:tblCellMar>
        <w:tblLook w:val="04A0"/>
      </w:tblPr>
      <w:tblGrid>
        <w:gridCol w:w="1306"/>
        <w:gridCol w:w="1651"/>
        <w:gridCol w:w="1870"/>
        <w:gridCol w:w="1561"/>
        <w:gridCol w:w="146"/>
        <w:gridCol w:w="1870"/>
        <w:gridCol w:w="1652"/>
        <w:gridCol w:w="8137"/>
        <w:gridCol w:w="8137"/>
        <w:gridCol w:w="2675"/>
        <w:gridCol w:w="2675"/>
      </w:tblGrid>
      <w:tr w:rsidR="0067150A" w:rsidTr="0092670C">
        <w:trPr>
          <w:gridAfter w:val="4"/>
          <w:wAfter w:w="22046" w:type="dxa"/>
          <w:trHeight w:val="548"/>
        </w:trPr>
        <w:tc>
          <w:tcPr>
            <w:tcW w:w="1321" w:type="dxa"/>
            <w:tcBorders>
              <w:top w:val="single" w:sz="8" w:space="0" w:color="FFFFFF"/>
              <w:left w:val="single" w:sz="8" w:space="0" w:color="FFFFFF"/>
              <w:bottom w:val="single" w:sz="12" w:space="0" w:color="FFFFFF"/>
              <w:right w:val="single" w:sz="8" w:space="0" w:color="FFFFFF"/>
            </w:tcBorders>
            <w:shd w:val="clear" w:color="auto" w:fill="FFFFFF"/>
          </w:tcPr>
          <w:p w:rsidR="0067150A" w:rsidRDefault="0067150A" w:rsidP="0092670C">
            <w:pPr>
              <w:spacing w:line="276" w:lineRule="auto"/>
              <w:rPr>
                <w:b/>
                <w:bCs/>
                <w:color w:val="FFFFFF"/>
                <w:sz w:val="20"/>
                <w:szCs w:val="20"/>
                <w:lang w:eastAsia="en-US"/>
              </w:rPr>
            </w:pPr>
          </w:p>
        </w:tc>
        <w:tc>
          <w:tcPr>
            <w:tcW w:w="1666" w:type="dxa"/>
            <w:tcBorders>
              <w:top w:val="single" w:sz="8" w:space="0" w:color="FFFFFF"/>
              <w:left w:val="nil"/>
              <w:bottom w:val="single" w:sz="12" w:space="0" w:color="FFFFFF"/>
              <w:right w:val="single" w:sz="8" w:space="0" w:color="FFFFFF"/>
            </w:tcBorders>
            <w:shd w:val="clear" w:color="auto" w:fill="4F81BD"/>
            <w:hideMark/>
          </w:tcPr>
          <w:p w:rsidR="0067150A" w:rsidRDefault="0067150A" w:rsidP="0092670C">
            <w:pPr>
              <w:spacing w:line="276" w:lineRule="auto"/>
              <w:jc w:val="center"/>
              <w:rPr>
                <w:b/>
                <w:bCs/>
                <w:color w:val="FFFFFF"/>
                <w:sz w:val="20"/>
                <w:szCs w:val="20"/>
                <w:lang w:eastAsia="en-US"/>
              </w:rPr>
            </w:pPr>
            <w:r>
              <w:rPr>
                <w:b/>
                <w:bCs/>
                <w:color w:val="FFFFFF"/>
                <w:sz w:val="20"/>
                <w:szCs w:val="20"/>
                <w:lang w:eastAsia="en-US"/>
              </w:rPr>
              <w:t>1. gün</w:t>
            </w:r>
          </w:p>
        </w:tc>
        <w:tc>
          <w:tcPr>
            <w:tcW w:w="1724" w:type="dxa"/>
            <w:tcBorders>
              <w:top w:val="single" w:sz="8" w:space="0" w:color="FFFFFF"/>
              <w:left w:val="nil"/>
              <w:bottom w:val="single" w:sz="12" w:space="0" w:color="FFFFFF"/>
              <w:right w:val="single" w:sz="8" w:space="0" w:color="FFFFFF"/>
            </w:tcBorders>
            <w:shd w:val="clear" w:color="auto" w:fill="4F81BD"/>
            <w:hideMark/>
          </w:tcPr>
          <w:p w:rsidR="0067150A" w:rsidRDefault="0067150A" w:rsidP="0092670C">
            <w:pPr>
              <w:spacing w:line="276" w:lineRule="auto"/>
              <w:jc w:val="center"/>
              <w:rPr>
                <w:b/>
                <w:bCs/>
                <w:color w:val="FFFFFF"/>
                <w:sz w:val="20"/>
                <w:szCs w:val="20"/>
                <w:lang w:eastAsia="en-US"/>
              </w:rPr>
            </w:pPr>
            <w:r>
              <w:rPr>
                <w:b/>
                <w:bCs/>
                <w:color w:val="FFFFFF"/>
                <w:sz w:val="20"/>
                <w:szCs w:val="20"/>
                <w:lang w:eastAsia="en-US"/>
              </w:rPr>
              <w:t>2. gün</w:t>
            </w:r>
          </w:p>
        </w:tc>
        <w:tc>
          <w:tcPr>
            <w:tcW w:w="1723" w:type="dxa"/>
            <w:gridSpan w:val="2"/>
            <w:tcBorders>
              <w:top w:val="single" w:sz="8" w:space="0" w:color="FFFFFF"/>
              <w:left w:val="nil"/>
              <w:bottom w:val="single" w:sz="12" w:space="0" w:color="FFFFFF"/>
              <w:right w:val="single" w:sz="8" w:space="0" w:color="FFFFFF"/>
            </w:tcBorders>
            <w:shd w:val="clear" w:color="auto" w:fill="4F81BD"/>
            <w:hideMark/>
          </w:tcPr>
          <w:p w:rsidR="0067150A" w:rsidRDefault="0067150A" w:rsidP="0092670C">
            <w:pPr>
              <w:spacing w:line="276" w:lineRule="auto"/>
              <w:jc w:val="center"/>
              <w:rPr>
                <w:b/>
                <w:bCs/>
                <w:color w:val="FFFFFF"/>
                <w:sz w:val="20"/>
                <w:szCs w:val="20"/>
                <w:lang w:eastAsia="en-US"/>
              </w:rPr>
            </w:pPr>
            <w:r>
              <w:rPr>
                <w:b/>
                <w:bCs/>
                <w:color w:val="FFFFFF"/>
                <w:sz w:val="20"/>
                <w:szCs w:val="20"/>
                <w:lang w:eastAsia="en-US"/>
              </w:rPr>
              <w:t>3. gün</w:t>
            </w:r>
          </w:p>
        </w:tc>
        <w:tc>
          <w:tcPr>
            <w:tcW w:w="1533" w:type="dxa"/>
            <w:tcBorders>
              <w:top w:val="single" w:sz="8" w:space="0" w:color="FFFFFF"/>
              <w:left w:val="nil"/>
              <w:bottom w:val="single" w:sz="12" w:space="0" w:color="FFFFFF"/>
              <w:right w:val="single" w:sz="8" w:space="0" w:color="FFFFFF"/>
            </w:tcBorders>
            <w:shd w:val="clear" w:color="auto" w:fill="4F81BD"/>
            <w:hideMark/>
          </w:tcPr>
          <w:p w:rsidR="0067150A" w:rsidRDefault="0067150A" w:rsidP="0092670C">
            <w:pPr>
              <w:spacing w:line="276" w:lineRule="auto"/>
              <w:jc w:val="center"/>
              <w:rPr>
                <w:b/>
                <w:bCs/>
                <w:color w:val="FFFFFF"/>
                <w:sz w:val="20"/>
                <w:szCs w:val="20"/>
                <w:lang w:eastAsia="en-US"/>
              </w:rPr>
            </w:pPr>
            <w:r>
              <w:rPr>
                <w:b/>
                <w:bCs/>
                <w:color w:val="FFFFFF"/>
                <w:sz w:val="20"/>
                <w:szCs w:val="20"/>
                <w:lang w:eastAsia="en-US"/>
              </w:rPr>
              <w:t>4. gün</w:t>
            </w:r>
          </w:p>
        </w:tc>
        <w:tc>
          <w:tcPr>
            <w:tcW w:w="1667" w:type="dxa"/>
            <w:tcBorders>
              <w:top w:val="single" w:sz="8" w:space="0" w:color="FFFFFF"/>
              <w:left w:val="nil"/>
              <w:bottom w:val="single" w:sz="12" w:space="0" w:color="FFFFFF"/>
              <w:right w:val="single" w:sz="8" w:space="0" w:color="FFFFFF"/>
            </w:tcBorders>
            <w:shd w:val="clear" w:color="auto" w:fill="4F81BD"/>
            <w:hideMark/>
          </w:tcPr>
          <w:p w:rsidR="0067150A" w:rsidRDefault="0067150A" w:rsidP="0092670C">
            <w:pPr>
              <w:spacing w:line="276" w:lineRule="auto"/>
              <w:jc w:val="center"/>
              <w:rPr>
                <w:b/>
                <w:bCs/>
                <w:color w:val="FFFFFF"/>
                <w:sz w:val="20"/>
                <w:szCs w:val="20"/>
                <w:lang w:eastAsia="en-US"/>
              </w:rPr>
            </w:pPr>
            <w:r>
              <w:rPr>
                <w:b/>
                <w:bCs/>
                <w:color w:val="FFFFFF"/>
                <w:sz w:val="20"/>
                <w:szCs w:val="20"/>
                <w:lang w:eastAsia="en-US"/>
              </w:rPr>
              <w:t>5. gün</w:t>
            </w:r>
          </w:p>
        </w:tc>
      </w:tr>
      <w:tr w:rsidR="0067150A" w:rsidTr="0092670C">
        <w:trPr>
          <w:gridAfter w:val="4"/>
          <w:wAfter w:w="22046" w:type="dxa"/>
          <w:trHeight w:val="285"/>
        </w:trPr>
        <w:tc>
          <w:tcPr>
            <w:tcW w:w="1321" w:type="dxa"/>
            <w:tcBorders>
              <w:top w:val="nil"/>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08.30 - 09.20</w:t>
            </w:r>
          </w:p>
        </w:tc>
        <w:tc>
          <w:tcPr>
            <w:tcW w:w="1666" w:type="dxa"/>
            <w:tcBorders>
              <w:top w:val="nil"/>
              <w:left w:val="nil"/>
              <w:bottom w:val="single" w:sz="8" w:space="0" w:color="FFFFFF"/>
              <w:right w:val="single" w:sz="8" w:space="0" w:color="FFFFFF"/>
            </w:tcBorders>
            <w:shd w:val="clear" w:color="auto" w:fill="DBE5F1"/>
          </w:tcPr>
          <w:p w:rsidR="0067150A" w:rsidRDefault="0067150A" w:rsidP="0092670C">
            <w:pPr>
              <w:spacing w:line="276" w:lineRule="auto"/>
              <w:jc w:val="center"/>
              <w:rPr>
                <w:sz w:val="18"/>
                <w:szCs w:val="18"/>
                <w:lang w:eastAsia="en-US"/>
              </w:rPr>
            </w:pPr>
            <w:r>
              <w:rPr>
                <w:sz w:val="18"/>
                <w:szCs w:val="18"/>
                <w:lang w:eastAsia="en-US"/>
              </w:rPr>
              <w:t xml:space="preserve">Poliklinik Gözlem </w:t>
            </w:r>
          </w:p>
        </w:tc>
        <w:tc>
          <w:tcPr>
            <w:tcW w:w="1724" w:type="dxa"/>
            <w:tcBorders>
              <w:top w:val="nil"/>
              <w:left w:val="nil"/>
              <w:bottom w:val="single" w:sz="8" w:space="0" w:color="FFFFFF"/>
              <w:right w:val="single" w:sz="8" w:space="0" w:color="FFFFFF"/>
            </w:tcBorders>
            <w:shd w:val="clear" w:color="auto" w:fill="DBE5F1"/>
          </w:tcPr>
          <w:p w:rsidR="0067150A" w:rsidRDefault="0067150A" w:rsidP="0092670C">
            <w:r w:rsidRPr="00A6398A">
              <w:rPr>
                <w:sz w:val="18"/>
                <w:szCs w:val="18"/>
                <w:lang w:eastAsia="en-US"/>
              </w:rPr>
              <w:t xml:space="preserve">Poliklinik Gözlem </w:t>
            </w:r>
          </w:p>
        </w:tc>
        <w:tc>
          <w:tcPr>
            <w:tcW w:w="1723" w:type="dxa"/>
            <w:gridSpan w:val="2"/>
            <w:tcBorders>
              <w:top w:val="nil"/>
              <w:left w:val="nil"/>
              <w:bottom w:val="single" w:sz="8" w:space="0" w:color="FFFFFF"/>
              <w:right w:val="single" w:sz="8" w:space="0" w:color="FFFFFF"/>
            </w:tcBorders>
            <w:shd w:val="clear" w:color="auto" w:fill="DBE5F1"/>
          </w:tcPr>
          <w:p w:rsidR="0067150A" w:rsidRDefault="0067150A" w:rsidP="0092670C">
            <w:r w:rsidRPr="00A6398A">
              <w:rPr>
                <w:sz w:val="18"/>
                <w:szCs w:val="18"/>
                <w:lang w:eastAsia="en-US"/>
              </w:rPr>
              <w:t xml:space="preserve">Poliklinik Gözlem </w:t>
            </w:r>
          </w:p>
        </w:tc>
        <w:tc>
          <w:tcPr>
            <w:tcW w:w="1533" w:type="dxa"/>
            <w:tcBorders>
              <w:top w:val="nil"/>
              <w:left w:val="nil"/>
              <w:bottom w:val="single" w:sz="8" w:space="0" w:color="FFFFFF"/>
              <w:right w:val="single" w:sz="8" w:space="0" w:color="FFFFFF"/>
            </w:tcBorders>
            <w:shd w:val="clear" w:color="auto" w:fill="DBE5F1"/>
          </w:tcPr>
          <w:p w:rsidR="0067150A" w:rsidRDefault="0067150A" w:rsidP="0092670C">
            <w:r w:rsidRPr="00A6398A">
              <w:rPr>
                <w:sz w:val="18"/>
                <w:szCs w:val="18"/>
                <w:lang w:eastAsia="en-US"/>
              </w:rPr>
              <w:t xml:space="preserve">Poliklinik Gözlem </w:t>
            </w:r>
          </w:p>
        </w:tc>
        <w:tc>
          <w:tcPr>
            <w:tcW w:w="1667" w:type="dxa"/>
            <w:tcBorders>
              <w:top w:val="nil"/>
              <w:left w:val="nil"/>
              <w:bottom w:val="single" w:sz="8" w:space="0" w:color="FFFFFF"/>
              <w:right w:val="single" w:sz="8" w:space="0" w:color="FFFFFF"/>
            </w:tcBorders>
            <w:shd w:val="clear" w:color="auto" w:fill="DBE5F1"/>
          </w:tcPr>
          <w:p w:rsidR="0067150A" w:rsidRDefault="0067150A" w:rsidP="0092670C">
            <w:r w:rsidRPr="00A6398A">
              <w:rPr>
                <w:sz w:val="18"/>
                <w:szCs w:val="18"/>
                <w:lang w:eastAsia="en-US"/>
              </w:rPr>
              <w:t xml:space="preserve">Poliklinik Gözlem </w:t>
            </w:r>
          </w:p>
        </w:tc>
      </w:tr>
      <w:tr w:rsidR="0067150A" w:rsidTr="0092670C">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09.30 – 10.20</w:t>
            </w:r>
          </w:p>
        </w:tc>
        <w:tc>
          <w:tcPr>
            <w:tcW w:w="1666"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Vizit</w:t>
            </w:r>
          </w:p>
        </w:tc>
      </w:tr>
      <w:tr w:rsidR="0067150A" w:rsidTr="0092670C">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10.30 - 11.20</w:t>
            </w:r>
          </w:p>
        </w:tc>
        <w:tc>
          <w:tcPr>
            <w:tcW w:w="1666"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Allerji Laboratuvar Gözlem</w:t>
            </w:r>
          </w:p>
        </w:tc>
        <w:tc>
          <w:tcPr>
            <w:tcW w:w="1724"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Pr>
                <w:sz w:val="18"/>
                <w:szCs w:val="18"/>
                <w:lang w:eastAsia="en-US"/>
              </w:rPr>
              <w:t>İmmunoloji</w:t>
            </w:r>
            <w:r w:rsidRPr="00B761A3">
              <w:rPr>
                <w:sz w:val="18"/>
                <w:szCs w:val="18"/>
                <w:lang w:eastAsia="en-US"/>
              </w:rPr>
              <w:t>Laboratuvar Gözlem</w:t>
            </w:r>
          </w:p>
        </w:tc>
        <w:tc>
          <w:tcPr>
            <w:tcW w:w="1723" w:type="dxa"/>
            <w:gridSpan w:val="2"/>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Allerji Laboratuvar Gözlem</w:t>
            </w:r>
          </w:p>
        </w:tc>
        <w:tc>
          <w:tcPr>
            <w:tcW w:w="1533"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Pr>
                <w:sz w:val="18"/>
                <w:szCs w:val="18"/>
                <w:lang w:eastAsia="en-US"/>
              </w:rPr>
              <w:t>İmmunoloji</w:t>
            </w:r>
            <w:r w:rsidRPr="00B761A3">
              <w:rPr>
                <w:sz w:val="18"/>
                <w:szCs w:val="18"/>
                <w:lang w:eastAsia="en-US"/>
              </w:rPr>
              <w:t>Laboratuvar Gözlem</w:t>
            </w:r>
          </w:p>
        </w:tc>
        <w:tc>
          <w:tcPr>
            <w:tcW w:w="1667"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Allerji Laboratuvar Gözlem</w:t>
            </w:r>
          </w:p>
        </w:tc>
      </w:tr>
      <w:tr w:rsidR="0067150A" w:rsidTr="0092670C">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11.30 - 12.20</w:t>
            </w:r>
          </w:p>
        </w:tc>
        <w:tc>
          <w:tcPr>
            <w:tcW w:w="1666"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Allerji Laboratuvar Gözlem</w:t>
            </w:r>
          </w:p>
        </w:tc>
        <w:tc>
          <w:tcPr>
            <w:tcW w:w="1724"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Pr>
                <w:sz w:val="18"/>
                <w:szCs w:val="18"/>
                <w:lang w:eastAsia="en-US"/>
              </w:rPr>
              <w:t>İmmunoloji</w:t>
            </w:r>
            <w:r w:rsidRPr="00B761A3">
              <w:rPr>
                <w:sz w:val="18"/>
                <w:szCs w:val="18"/>
                <w:lang w:eastAsia="en-US"/>
              </w:rPr>
              <w:t>Laboratuvar Gözlem</w:t>
            </w:r>
          </w:p>
        </w:tc>
        <w:tc>
          <w:tcPr>
            <w:tcW w:w="1723" w:type="dxa"/>
            <w:gridSpan w:val="2"/>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Allerji Laboratuvar Gözlem</w:t>
            </w:r>
          </w:p>
        </w:tc>
        <w:tc>
          <w:tcPr>
            <w:tcW w:w="1533"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Pr>
                <w:sz w:val="18"/>
                <w:szCs w:val="18"/>
                <w:lang w:eastAsia="en-US"/>
              </w:rPr>
              <w:t>İmmunoloji</w:t>
            </w:r>
            <w:r w:rsidRPr="00B761A3">
              <w:rPr>
                <w:sz w:val="18"/>
                <w:szCs w:val="18"/>
                <w:lang w:eastAsia="en-US"/>
              </w:rPr>
              <w:t>Laboratuvar Gözlem</w:t>
            </w:r>
          </w:p>
        </w:tc>
        <w:tc>
          <w:tcPr>
            <w:tcW w:w="1667" w:type="dxa"/>
            <w:tcBorders>
              <w:top w:val="nil"/>
              <w:left w:val="nil"/>
              <w:bottom w:val="single" w:sz="8" w:space="0" w:color="FFFFFF"/>
              <w:right w:val="single" w:sz="8" w:space="0" w:color="FFFFFF"/>
            </w:tcBorders>
            <w:shd w:val="clear" w:color="auto" w:fill="DBE5F1"/>
          </w:tcPr>
          <w:p w:rsidR="0067150A" w:rsidRPr="00B761A3" w:rsidRDefault="0067150A" w:rsidP="0092670C">
            <w:pPr>
              <w:rPr>
                <w:sz w:val="18"/>
                <w:szCs w:val="18"/>
              </w:rPr>
            </w:pPr>
            <w:r w:rsidRPr="00B761A3">
              <w:rPr>
                <w:sz w:val="18"/>
                <w:szCs w:val="18"/>
                <w:lang w:eastAsia="en-US"/>
              </w:rPr>
              <w:t>Allerji Laboratuvar Gözlem</w:t>
            </w:r>
          </w:p>
        </w:tc>
      </w:tr>
      <w:tr w:rsidR="0067150A" w:rsidTr="0092670C">
        <w:trPr>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12.20-13.30</w:t>
            </w:r>
          </w:p>
        </w:tc>
        <w:tc>
          <w:tcPr>
            <w:tcW w:w="8313" w:type="dxa"/>
            <w:gridSpan w:val="6"/>
            <w:tcBorders>
              <w:top w:val="single" w:sz="8" w:space="0" w:color="FFFFFF"/>
              <w:left w:val="nil"/>
              <w:bottom w:val="single" w:sz="8" w:space="0" w:color="FFFFFF"/>
              <w:right w:val="single" w:sz="8" w:space="0" w:color="FFFFFF"/>
            </w:tcBorders>
            <w:shd w:val="clear" w:color="auto" w:fill="8DB3E2"/>
          </w:tcPr>
          <w:p w:rsidR="0067150A" w:rsidRPr="00B761A3" w:rsidRDefault="0067150A" w:rsidP="0092670C">
            <w:pPr>
              <w:spacing w:line="276" w:lineRule="auto"/>
              <w:rPr>
                <w:rFonts w:asciiTheme="minorHAnsi" w:eastAsiaTheme="minorHAnsi" w:hAnsiTheme="minorHAnsi"/>
                <w:sz w:val="18"/>
                <w:szCs w:val="18"/>
                <w:lang w:eastAsia="en-US"/>
              </w:rPr>
            </w:pPr>
          </w:p>
        </w:tc>
        <w:tc>
          <w:tcPr>
            <w:tcW w:w="8306" w:type="dxa"/>
            <w:hideMark/>
          </w:tcPr>
          <w:p w:rsidR="0067150A" w:rsidRDefault="0067150A" w:rsidP="0092670C">
            <w:pPr>
              <w:spacing w:line="276" w:lineRule="auto"/>
              <w:jc w:val="center"/>
              <w:rPr>
                <w:sz w:val="18"/>
                <w:szCs w:val="18"/>
                <w:lang w:eastAsia="en-US"/>
              </w:rPr>
            </w:pPr>
            <w:r>
              <w:rPr>
                <w:sz w:val="18"/>
                <w:szCs w:val="18"/>
                <w:lang w:eastAsia="en-US"/>
              </w:rPr>
              <w:t>Poliklinik</w:t>
            </w:r>
          </w:p>
        </w:tc>
        <w:tc>
          <w:tcPr>
            <w:tcW w:w="8306" w:type="dxa"/>
            <w:hideMark/>
          </w:tcPr>
          <w:p w:rsidR="0067150A" w:rsidRDefault="0067150A" w:rsidP="0092670C">
            <w:pPr>
              <w:spacing w:line="276" w:lineRule="auto"/>
              <w:jc w:val="center"/>
              <w:rPr>
                <w:sz w:val="18"/>
                <w:szCs w:val="18"/>
                <w:lang w:eastAsia="en-US"/>
              </w:rPr>
            </w:pPr>
            <w:r>
              <w:rPr>
                <w:sz w:val="18"/>
                <w:szCs w:val="18"/>
                <w:lang w:eastAsia="en-US"/>
              </w:rPr>
              <w:t>Poliklinik</w:t>
            </w:r>
          </w:p>
        </w:tc>
        <w:tc>
          <w:tcPr>
            <w:tcW w:w="2717" w:type="dxa"/>
            <w:hideMark/>
          </w:tcPr>
          <w:p w:rsidR="0067150A" w:rsidRDefault="0067150A" w:rsidP="0092670C">
            <w:pPr>
              <w:spacing w:line="276" w:lineRule="auto"/>
              <w:jc w:val="center"/>
              <w:rPr>
                <w:sz w:val="18"/>
                <w:szCs w:val="18"/>
                <w:lang w:eastAsia="en-US"/>
              </w:rPr>
            </w:pPr>
            <w:r>
              <w:rPr>
                <w:sz w:val="18"/>
                <w:szCs w:val="18"/>
                <w:lang w:eastAsia="en-US"/>
              </w:rPr>
              <w:t>Poliklinik</w:t>
            </w:r>
          </w:p>
        </w:tc>
        <w:tc>
          <w:tcPr>
            <w:tcW w:w="2717" w:type="dxa"/>
            <w:hideMark/>
          </w:tcPr>
          <w:p w:rsidR="0067150A" w:rsidRDefault="0067150A" w:rsidP="0092670C">
            <w:pPr>
              <w:spacing w:line="276" w:lineRule="auto"/>
              <w:jc w:val="center"/>
              <w:rPr>
                <w:sz w:val="18"/>
                <w:szCs w:val="18"/>
                <w:lang w:eastAsia="en-US"/>
              </w:rPr>
            </w:pPr>
            <w:r>
              <w:rPr>
                <w:sz w:val="18"/>
                <w:szCs w:val="18"/>
                <w:lang w:eastAsia="en-US"/>
              </w:rPr>
              <w:t>Poliklinik</w:t>
            </w:r>
          </w:p>
        </w:tc>
      </w:tr>
      <w:tr w:rsidR="0067150A" w:rsidTr="0092670C">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13.30 - 14.15</w:t>
            </w:r>
          </w:p>
        </w:tc>
        <w:tc>
          <w:tcPr>
            <w:tcW w:w="1666" w:type="dxa"/>
            <w:tcBorders>
              <w:top w:val="nil"/>
              <w:left w:val="nil"/>
              <w:bottom w:val="single" w:sz="8" w:space="0" w:color="FFFFFF"/>
              <w:right w:val="single" w:sz="8" w:space="0" w:color="FFFFFF"/>
            </w:tcBorders>
            <w:shd w:val="clear" w:color="auto" w:fill="DBE5F1"/>
          </w:tcPr>
          <w:p w:rsidR="0067150A" w:rsidRDefault="0067150A" w:rsidP="0092670C">
            <w:r w:rsidRPr="00465147">
              <w:rPr>
                <w:sz w:val="18"/>
                <w:szCs w:val="18"/>
                <w:lang w:eastAsia="en-US"/>
              </w:rPr>
              <w:t xml:space="preserve">Poliklinik Gözlem </w:t>
            </w:r>
          </w:p>
        </w:tc>
        <w:tc>
          <w:tcPr>
            <w:tcW w:w="1724" w:type="dxa"/>
            <w:tcBorders>
              <w:top w:val="nil"/>
              <w:left w:val="nil"/>
              <w:bottom w:val="single" w:sz="8" w:space="0" w:color="FFFFFF"/>
              <w:right w:val="single" w:sz="8" w:space="0" w:color="FFFFFF"/>
            </w:tcBorders>
            <w:shd w:val="clear" w:color="auto" w:fill="DBE5F1"/>
          </w:tcPr>
          <w:p w:rsidR="0067150A" w:rsidRDefault="0067150A" w:rsidP="0092670C">
            <w:r w:rsidRPr="00465147">
              <w:rPr>
                <w:sz w:val="18"/>
                <w:szCs w:val="18"/>
                <w:lang w:eastAsia="en-US"/>
              </w:rPr>
              <w:t xml:space="preserve">Poliklinik Gözlem </w:t>
            </w:r>
          </w:p>
        </w:tc>
        <w:tc>
          <w:tcPr>
            <w:tcW w:w="1577" w:type="dxa"/>
            <w:tcBorders>
              <w:top w:val="nil"/>
              <w:left w:val="nil"/>
              <w:bottom w:val="single" w:sz="8" w:space="0" w:color="FFFFFF"/>
              <w:right w:val="single" w:sz="8" w:space="0" w:color="FFFFFF"/>
            </w:tcBorders>
            <w:shd w:val="clear" w:color="auto" w:fill="DBE5F1"/>
          </w:tcPr>
          <w:p w:rsidR="0067150A" w:rsidRDefault="0067150A" w:rsidP="0092670C">
            <w:r w:rsidRPr="00465147">
              <w:rPr>
                <w:sz w:val="18"/>
                <w:szCs w:val="18"/>
                <w:lang w:eastAsia="en-US"/>
              </w:rPr>
              <w:t xml:space="preserve">Poliklinik Gözlem </w:t>
            </w:r>
          </w:p>
        </w:tc>
        <w:tc>
          <w:tcPr>
            <w:tcW w:w="1679" w:type="dxa"/>
            <w:gridSpan w:val="2"/>
            <w:tcBorders>
              <w:top w:val="nil"/>
              <w:left w:val="nil"/>
              <w:bottom w:val="single" w:sz="8" w:space="0" w:color="FFFFFF"/>
              <w:right w:val="single" w:sz="8" w:space="0" w:color="FFFFFF"/>
            </w:tcBorders>
            <w:shd w:val="clear" w:color="auto" w:fill="DBE5F1"/>
          </w:tcPr>
          <w:p w:rsidR="0067150A" w:rsidRDefault="0067150A" w:rsidP="0092670C">
            <w:r w:rsidRPr="00465147">
              <w:rPr>
                <w:sz w:val="18"/>
                <w:szCs w:val="18"/>
                <w:lang w:eastAsia="en-US"/>
              </w:rPr>
              <w:t xml:space="preserve">Poliklinik Gözlem </w:t>
            </w:r>
          </w:p>
        </w:tc>
        <w:tc>
          <w:tcPr>
            <w:tcW w:w="1667" w:type="dxa"/>
            <w:tcBorders>
              <w:top w:val="nil"/>
              <w:left w:val="nil"/>
              <w:bottom w:val="single" w:sz="8" w:space="0" w:color="FFFFFF"/>
              <w:right w:val="single" w:sz="8" w:space="0" w:color="FFFFFF"/>
            </w:tcBorders>
            <w:shd w:val="clear" w:color="auto" w:fill="DBE5F1"/>
          </w:tcPr>
          <w:p w:rsidR="0067150A" w:rsidRDefault="0067150A" w:rsidP="0092670C">
            <w:r w:rsidRPr="00465147">
              <w:rPr>
                <w:sz w:val="18"/>
                <w:szCs w:val="18"/>
                <w:lang w:eastAsia="en-US"/>
              </w:rPr>
              <w:t xml:space="preserve">Poliklinik Gözlem </w:t>
            </w:r>
          </w:p>
        </w:tc>
      </w:tr>
      <w:tr w:rsidR="0067150A" w:rsidTr="0092670C">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14.30 - 15.15</w:t>
            </w:r>
          </w:p>
        </w:tc>
        <w:tc>
          <w:tcPr>
            <w:tcW w:w="1666"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Pr>
                <w:sz w:val="18"/>
                <w:szCs w:val="18"/>
                <w:lang w:eastAsia="en-US"/>
              </w:rPr>
              <w:t xml:space="preserve">Serbest Çalışma </w:t>
            </w:r>
          </w:p>
        </w:tc>
        <w:tc>
          <w:tcPr>
            <w:tcW w:w="1724" w:type="dxa"/>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c>
          <w:tcPr>
            <w:tcW w:w="1577" w:type="dxa"/>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c>
          <w:tcPr>
            <w:tcW w:w="1679" w:type="dxa"/>
            <w:gridSpan w:val="2"/>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c>
          <w:tcPr>
            <w:tcW w:w="1667" w:type="dxa"/>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r>
      <w:tr w:rsidR="0067150A" w:rsidTr="0092670C">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15.30 - 16.15</w:t>
            </w:r>
          </w:p>
        </w:tc>
        <w:tc>
          <w:tcPr>
            <w:tcW w:w="1666"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Pr>
                <w:sz w:val="18"/>
                <w:szCs w:val="18"/>
                <w:lang w:eastAsia="en-US"/>
              </w:rPr>
              <w:t>Serbest Çalışma</w:t>
            </w:r>
          </w:p>
        </w:tc>
        <w:tc>
          <w:tcPr>
            <w:tcW w:w="1724" w:type="dxa"/>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c>
          <w:tcPr>
            <w:tcW w:w="1577" w:type="dxa"/>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c>
          <w:tcPr>
            <w:tcW w:w="1679" w:type="dxa"/>
            <w:gridSpan w:val="2"/>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c>
          <w:tcPr>
            <w:tcW w:w="1667" w:type="dxa"/>
            <w:tcBorders>
              <w:top w:val="nil"/>
              <w:left w:val="nil"/>
              <w:bottom w:val="single" w:sz="8" w:space="0" w:color="FFFFFF"/>
              <w:right w:val="single" w:sz="8" w:space="0" w:color="FFFFFF"/>
            </w:tcBorders>
            <w:shd w:val="clear" w:color="auto" w:fill="DBE5F1"/>
          </w:tcPr>
          <w:p w:rsidR="0067150A" w:rsidRDefault="0067150A" w:rsidP="0092670C">
            <w:r w:rsidRPr="001A6861">
              <w:rPr>
                <w:sz w:val="18"/>
                <w:szCs w:val="18"/>
                <w:lang w:eastAsia="en-US"/>
              </w:rPr>
              <w:t xml:space="preserve">Serbest Çalışma </w:t>
            </w:r>
          </w:p>
        </w:tc>
      </w:tr>
      <w:tr w:rsidR="0067150A" w:rsidTr="0092670C">
        <w:tc>
          <w:tcPr>
            <w:tcW w:w="1321" w:type="dxa"/>
            <w:vAlign w:val="center"/>
            <w:hideMark/>
          </w:tcPr>
          <w:p w:rsidR="0067150A" w:rsidRDefault="0067150A" w:rsidP="0092670C">
            <w:pPr>
              <w:spacing w:line="276" w:lineRule="auto"/>
              <w:rPr>
                <w:rFonts w:asciiTheme="minorHAnsi" w:eastAsiaTheme="minorHAnsi" w:hAnsiTheme="minorHAnsi"/>
                <w:lang w:eastAsia="en-US"/>
              </w:rPr>
            </w:pPr>
          </w:p>
        </w:tc>
        <w:tc>
          <w:tcPr>
            <w:tcW w:w="1666" w:type="dxa"/>
            <w:vAlign w:val="center"/>
            <w:hideMark/>
          </w:tcPr>
          <w:p w:rsidR="0067150A" w:rsidRDefault="0067150A" w:rsidP="0092670C">
            <w:pPr>
              <w:spacing w:line="276" w:lineRule="auto"/>
              <w:rPr>
                <w:rFonts w:asciiTheme="minorHAnsi" w:eastAsiaTheme="minorHAnsi" w:hAnsiTheme="minorHAnsi"/>
                <w:lang w:eastAsia="en-US"/>
              </w:rPr>
            </w:pPr>
          </w:p>
        </w:tc>
        <w:tc>
          <w:tcPr>
            <w:tcW w:w="1724" w:type="dxa"/>
            <w:vAlign w:val="center"/>
            <w:hideMark/>
          </w:tcPr>
          <w:p w:rsidR="0067150A" w:rsidRDefault="0067150A" w:rsidP="0092670C">
            <w:pPr>
              <w:spacing w:line="276" w:lineRule="auto"/>
              <w:rPr>
                <w:rFonts w:asciiTheme="minorHAnsi" w:eastAsiaTheme="minorHAnsi" w:hAnsiTheme="minorHAnsi"/>
                <w:lang w:eastAsia="en-US"/>
              </w:rPr>
            </w:pPr>
          </w:p>
        </w:tc>
        <w:tc>
          <w:tcPr>
            <w:tcW w:w="1577" w:type="dxa"/>
            <w:vAlign w:val="center"/>
            <w:hideMark/>
          </w:tcPr>
          <w:p w:rsidR="0067150A" w:rsidRDefault="0067150A" w:rsidP="0092670C">
            <w:pPr>
              <w:spacing w:line="276" w:lineRule="auto"/>
              <w:rPr>
                <w:rFonts w:asciiTheme="minorHAnsi" w:eastAsiaTheme="minorHAnsi" w:hAnsiTheme="minorHAnsi"/>
                <w:lang w:eastAsia="en-US"/>
              </w:rPr>
            </w:pPr>
          </w:p>
        </w:tc>
        <w:tc>
          <w:tcPr>
            <w:tcW w:w="146" w:type="dxa"/>
            <w:vAlign w:val="center"/>
            <w:hideMark/>
          </w:tcPr>
          <w:p w:rsidR="0067150A" w:rsidRDefault="0067150A" w:rsidP="0092670C">
            <w:pPr>
              <w:spacing w:line="276" w:lineRule="auto"/>
              <w:rPr>
                <w:rFonts w:asciiTheme="minorHAnsi" w:eastAsiaTheme="minorHAnsi" w:hAnsiTheme="minorHAnsi"/>
                <w:lang w:eastAsia="en-US"/>
              </w:rPr>
            </w:pPr>
          </w:p>
        </w:tc>
        <w:tc>
          <w:tcPr>
            <w:tcW w:w="1533" w:type="dxa"/>
            <w:vAlign w:val="center"/>
            <w:hideMark/>
          </w:tcPr>
          <w:p w:rsidR="0067150A" w:rsidRDefault="0067150A" w:rsidP="0092670C">
            <w:pPr>
              <w:spacing w:line="276" w:lineRule="auto"/>
              <w:rPr>
                <w:rFonts w:asciiTheme="minorHAnsi" w:eastAsiaTheme="minorHAnsi" w:hAnsiTheme="minorHAnsi"/>
                <w:lang w:eastAsia="en-US"/>
              </w:rPr>
            </w:pPr>
          </w:p>
        </w:tc>
        <w:tc>
          <w:tcPr>
            <w:tcW w:w="1667" w:type="dxa"/>
            <w:vAlign w:val="center"/>
            <w:hideMark/>
          </w:tcPr>
          <w:p w:rsidR="0067150A" w:rsidRDefault="0067150A" w:rsidP="0092670C">
            <w:pPr>
              <w:spacing w:line="276" w:lineRule="auto"/>
              <w:rPr>
                <w:rFonts w:asciiTheme="minorHAnsi" w:eastAsiaTheme="minorHAnsi" w:hAnsiTheme="minorHAnsi"/>
                <w:lang w:eastAsia="en-US"/>
              </w:rPr>
            </w:pPr>
          </w:p>
        </w:tc>
        <w:tc>
          <w:tcPr>
            <w:tcW w:w="8306" w:type="dxa"/>
            <w:vAlign w:val="center"/>
            <w:hideMark/>
          </w:tcPr>
          <w:p w:rsidR="0067150A" w:rsidRDefault="0067150A" w:rsidP="0092670C">
            <w:pPr>
              <w:spacing w:line="276" w:lineRule="auto"/>
              <w:rPr>
                <w:rFonts w:asciiTheme="minorHAnsi" w:eastAsiaTheme="minorHAnsi" w:hAnsiTheme="minorHAnsi"/>
                <w:lang w:eastAsia="en-US"/>
              </w:rPr>
            </w:pPr>
          </w:p>
        </w:tc>
        <w:tc>
          <w:tcPr>
            <w:tcW w:w="8306" w:type="dxa"/>
            <w:vAlign w:val="center"/>
            <w:hideMark/>
          </w:tcPr>
          <w:p w:rsidR="0067150A" w:rsidRDefault="0067150A" w:rsidP="0092670C">
            <w:pPr>
              <w:spacing w:line="276" w:lineRule="auto"/>
              <w:rPr>
                <w:rFonts w:asciiTheme="minorHAnsi" w:eastAsiaTheme="minorHAnsi" w:hAnsiTheme="minorHAnsi"/>
                <w:lang w:eastAsia="en-US"/>
              </w:rPr>
            </w:pPr>
          </w:p>
        </w:tc>
        <w:tc>
          <w:tcPr>
            <w:tcW w:w="2717" w:type="dxa"/>
            <w:vAlign w:val="center"/>
            <w:hideMark/>
          </w:tcPr>
          <w:p w:rsidR="0067150A" w:rsidRDefault="0067150A" w:rsidP="0092670C">
            <w:pPr>
              <w:spacing w:line="276" w:lineRule="auto"/>
              <w:rPr>
                <w:rFonts w:asciiTheme="minorHAnsi" w:eastAsiaTheme="minorHAnsi" w:hAnsiTheme="minorHAnsi"/>
                <w:lang w:eastAsia="en-US"/>
              </w:rPr>
            </w:pPr>
          </w:p>
        </w:tc>
        <w:tc>
          <w:tcPr>
            <w:tcW w:w="2717" w:type="dxa"/>
            <w:vAlign w:val="center"/>
            <w:hideMark/>
          </w:tcPr>
          <w:p w:rsidR="0067150A" w:rsidRDefault="0067150A" w:rsidP="0092670C">
            <w:pPr>
              <w:spacing w:line="276" w:lineRule="auto"/>
              <w:rPr>
                <w:rFonts w:asciiTheme="minorHAnsi" w:eastAsiaTheme="minorHAnsi" w:hAnsiTheme="minorHAnsi"/>
                <w:lang w:eastAsia="en-US"/>
              </w:rPr>
            </w:pPr>
          </w:p>
        </w:tc>
      </w:tr>
    </w:tbl>
    <w:p w:rsidR="0067150A" w:rsidRDefault="0067150A" w:rsidP="0067150A">
      <w:pPr>
        <w:pStyle w:val="Balk2"/>
        <w:jc w:val="left"/>
        <w:rPr>
          <w:color w:val="000000" w:themeColor="text1"/>
          <w:szCs w:val="24"/>
        </w:rPr>
      </w:pPr>
      <w:r>
        <w:rPr>
          <w:color w:val="000000" w:themeColor="text1"/>
          <w:szCs w:val="24"/>
        </w:rPr>
        <w:t xml:space="preserve">        DÖNEM V ÇOCUK ALLERJİ VE IMMUNOLOJİ SEÇMELİ STAJ PROĞRAMI</w:t>
      </w:r>
    </w:p>
    <w:p w:rsidR="0067150A" w:rsidRDefault="0067150A" w:rsidP="0067150A">
      <w:pPr>
        <w:tabs>
          <w:tab w:val="left" w:pos="1380"/>
          <w:tab w:val="left" w:pos="2920"/>
          <w:tab w:val="left" w:pos="4460"/>
          <w:tab w:val="left" w:pos="6000"/>
          <w:tab w:val="left" w:pos="7540"/>
        </w:tabs>
        <w:ind w:left="60"/>
        <w:rPr>
          <w:sz w:val="18"/>
          <w:szCs w:val="18"/>
        </w:rPr>
      </w:pPr>
    </w:p>
    <w:p w:rsidR="0067150A" w:rsidRDefault="0067150A" w:rsidP="0067150A"/>
    <w:p w:rsidR="0067150A" w:rsidRDefault="0067150A" w:rsidP="0067150A"/>
    <w:p w:rsidR="0067150A" w:rsidRDefault="0067150A" w:rsidP="0067150A"/>
    <w:p w:rsidR="0067150A" w:rsidRDefault="0067150A" w:rsidP="0067150A"/>
    <w:tbl>
      <w:tblPr>
        <w:tblpPr w:leftFromText="141" w:rightFromText="141" w:bottomFromText="200" w:vertAnchor="text" w:horzAnchor="margin" w:tblpY="-63"/>
        <w:tblW w:w="4465" w:type="dxa"/>
        <w:tblCellMar>
          <w:left w:w="70" w:type="dxa"/>
          <w:right w:w="70" w:type="dxa"/>
        </w:tblCellMar>
        <w:tblLook w:val="04A0"/>
      </w:tblPr>
      <w:tblGrid>
        <w:gridCol w:w="1320"/>
        <w:gridCol w:w="1540"/>
        <w:gridCol w:w="1605"/>
      </w:tblGrid>
      <w:tr w:rsidR="0067150A" w:rsidTr="0092670C">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auto" w:fill="FFFFFF"/>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 </w:t>
            </w:r>
          </w:p>
        </w:tc>
        <w:tc>
          <w:tcPr>
            <w:tcW w:w="1540" w:type="dxa"/>
            <w:tcBorders>
              <w:top w:val="single" w:sz="8" w:space="0" w:color="FFFFFF"/>
              <w:left w:val="nil"/>
              <w:bottom w:val="single" w:sz="12" w:space="0" w:color="FFFFFF"/>
              <w:right w:val="single" w:sz="8"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6. gün</w:t>
            </w:r>
          </w:p>
        </w:tc>
        <w:tc>
          <w:tcPr>
            <w:tcW w:w="1605" w:type="dxa"/>
            <w:tcBorders>
              <w:top w:val="single" w:sz="8" w:space="0" w:color="FFFFFF"/>
              <w:left w:val="nil"/>
              <w:bottom w:val="single" w:sz="12" w:space="0" w:color="FFFFFF"/>
              <w:right w:val="single" w:sz="8"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7. gün</w:t>
            </w:r>
          </w:p>
        </w:tc>
      </w:tr>
      <w:tr w:rsidR="0067150A" w:rsidTr="0092670C">
        <w:trPr>
          <w:trHeight w:val="285"/>
        </w:trPr>
        <w:tc>
          <w:tcPr>
            <w:tcW w:w="1320" w:type="dxa"/>
            <w:tcBorders>
              <w:top w:val="nil"/>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08.30 - 09.20</w:t>
            </w:r>
          </w:p>
        </w:tc>
        <w:tc>
          <w:tcPr>
            <w:tcW w:w="1540"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Vaka Tartışma</w:t>
            </w:r>
          </w:p>
        </w:tc>
        <w:tc>
          <w:tcPr>
            <w:tcW w:w="1605" w:type="dxa"/>
            <w:vMerge w:val="restart"/>
            <w:tcBorders>
              <w:top w:val="nil"/>
              <w:left w:val="nil"/>
              <w:bottom w:val="single" w:sz="8" w:space="0" w:color="FFFFFF"/>
              <w:right w:val="single" w:sz="8" w:space="0" w:color="FFFFFF"/>
            </w:tcBorders>
            <w:shd w:val="clear" w:color="auto" w:fill="DBE5F1"/>
            <w:vAlign w:val="center"/>
            <w:hideMark/>
          </w:tcPr>
          <w:p w:rsidR="0067150A" w:rsidRDefault="0067150A" w:rsidP="0092670C">
            <w:pPr>
              <w:spacing w:line="276" w:lineRule="auto"/>
              <w:jc w:val="center"/>
              <w:rPr>
                <w:sz w:val="18"/>
                <w:szCs w:val="18"/>
                <w:lang w:eastAsia="en-US"/>
              </w:rPr>
            </w:pPr>
            <w:r>
              <w:rPr>
                <w:sz w:val="18"/>
                <w:szCs w:val="18"/>
                <w:lang w:eastAsia="en-US"/>
              </w:rPr>
              <w:t>SINAV</w:t>
            </w:r>
          </w:p>
        </w:tc>
      </w:tr>
      <w:tr w:rsidR="0067150A" w:rsidTr="0092670C">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09.30 – 10.20</w:t>
            </w:r>
          </w:p>
        </w:tc>
        <w:tc>
          <w:tcPr>
            <w:tcW w:w="1540"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67150A" w:rsidRDefault="0067150A" w:rsidP="0092670C">
            <w:pPr>
              <w:rPr>
                <w:sz w:val="18"/>
                <w:szCs w:val="18"/>
                <w:lang w:eastAsia="en-US"/>
              </w:rPr>
            </w:pPr>
          </w:p>
        </w:tc>
      </w:tr>
      <w:tr w:rsidR="0067150A" w:rsidTr="0092670C">
        <w:trPr>
          <w:trHeight w:val="369"/>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10.30 - 11.20</w:t>
            </w:r>
          </w:p>
        </w:tc>
        <w:tc>
          <w:tcPr>
            <w:tcW w:w="1540"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Seminer</w:t>
            </w:r>
          </w:p>
        </w:tc>
        <w:tc>
          <w:tcPr>
            <w:tcW w:w="0" w:type="auto"/>
            <w:vMerge/>
            <w:tcBorders>
              <w:top w:val="nil"/>
              <w:left w:val="nil"/>
              <w:bottom w:val="single" w:sz="8" w:space="0" w:color="FFFFFF"/>
              <w:right w:val="single" w:sz="8" w:space="0" w:color="FFFFFF"/>
            </w:tcBorders>
            <w:vAlign w:val="center"/>
            <w:hideMark/>
          </w:tcPr>
          <w:p w:rsidR="0067150A" w:rsidRDefault="0067150A" w:rsidP="0092670C">
            <w:pPr>
              <w:rPr>
                <w:sz w:val="18"/>
                <w:szCs w:val="18"/>
                <w:lang w:eastAsia="en-US"/>
              </w:rPr>
            </w:pPr>
          </w:p>
        </w:tc>
      </w:tr>
      <w:tr w:rsidR="0067150A" w:rsidTr="0092670C">
        <w:trPr>
          <w:trHeight w:val="27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11.30 - 12.20</w:t>
            </w:r>
          </w:p>
        </w:tc>
        <w:tc>
          <w:tcPr>
            <w:tcW w:w="1540"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Poliklinik Gözlem</w:t>
            </w:r>
          </w:p>
        </w:tc>
        <w:tc>
          <w:tcPr>
            <w:tcW w:w="0" w:type="auto"/>
            <w:vMerge/>
            <w:tcBorders>
              <w:top w:val="nil"/>
              <w:left w:val="nil"/>
              <w:bottom w:val="single" w:sz="8" w:space="0" w:color="FFFFFF"/>
              <w:right w:val="single" w:sz="8" w:space="0" w:color="FFFFFF"/>
            </w:tcBorders>
            <w:vAlign w:val="center"/>
            <w:hideMark/>
          </w:tcPr>
          <w:p w:rsidR="0067150A" w:rsidRDefault="0067150A" w:rsidP="0092670C">
            <w:pPr>
              <w:rPr>
                <w:sz w:val="18"/>
                <w:szCs w:val="18"/>
                <w:lang w:eastAsia="en-US"/>
              </w:rPr>
            </w:pPr>
          </w:p>
        </w:tc>
      </w:tr>
      <w:tr w:rsidR="0067150A" w:rsidTr="0092670C">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12.20-13.30</w:t>
            </w:r>
          </w:p>
        </w:tc>
        <w:tc>
          <w:tcPr>
            <w:tcW w:w="3145" w:type="dxa"/>
            <w:gridSpan w:val="2"/>
            <w:tcBorders>
              <w:top w:val="single" w:sz="8" w:space="0" w:color="FFFFFF"/>
              <w:left w:val="nil"/>
              <w:bottom w:val="single" w:sz="8" w:space="0" w:color="FFFFFF"/>
              <w:right w:val="single" w:sz="8" w:space="0" w:color="FFFFFF"/>
            </w:tcBorders>
            <w:shd w:val="clear" w:color="auto" w:fill="8DB3E2"/>
          </w:tcPr>
          <w:p w:rsidR="0067150A" w:rsidRPr="00B761A3" w:rsidRDefault="0067150A" w:rsidP="0092670C">
            <w:pPr>
              <w:spacing w:line="276" w:lineRule="auto"/>
              <w:rPr>
                <w:rFonts w:asciiTheme="minorHAnsi" w:eastAsiaTheme="minorHAnsi" w:hAnsiTheme="minorHAnsi"/>
                <w:sz w:val="18"/>
                <w:szCs w:val="18"/>
                <w:lang w:eastAsia="en-US"/>
              </w:rPr>
            </w:pPr>
          </w:p>
        </w:tc>
      </w:tr>
      <w:tr w:rsidR="0067150A" w:rsidTr="0092670C">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13.30 - 14.15</w:t>
            </w:r>
          </w:p>
        </w:tc>
        <w:tc>
          <w:tcPr>
            <w:tcW w:w="1540"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Klinik Gözlem</w:t>
            </w:r>
          </w:p>
        </w:tc>
      </w:tr>
      <w:tr w:rsidR="0067150A" w:rsidTr="0092670C">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14.30 - 15.15</w:t>
            </w:r>
          </w:p>
        </w:tc>
        <w:tc>
          <w:tcPr>
            <w:tcW w:w="1540"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Serbest Çalışma</w:t>
            </w:r>
          </w:p>
        </w:tc>
      </w:tr>
      <w:tr w:rsidR="0067150A" w:rsidTr="0092670C">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67150A" w:rsidRDefault="0067150A" w:rsidP="0092670C">
            <w:pPr>
              <w:spacing w:line="276" w:lineRule="auto"/>
              <w:jc w:val="center"/>
              <w:rPr>
                <w:b/>
                <w:bCs/>
                <w:color w:val="FFFFFF"/>
                <w:sz w:val="18"/>
                <w:szCs w:val="18"/>
                <w:lang w:eastAsia="en-US"/>
              </w:rPr>
            </w:pPr>
            <w:r>
              <w:rPr>
                <w:b/>
                <w:bCs/>
                <w:color w:val="FFFFFF"/>
                <w:sz w:val="18"/>
                <w:szCs w:val="18"/>
                <w:lang w:eastAsia="en-US"/>
              </w:rPr>
              <w:t>15.30 - 16.15</w:t>
            </w:r>
          </w:p>
        </w:tc>
        <w:tc>
          <w:tcPr>
            <w:tcW w:w="1540" w:type="dxa"/>
            <w:tcBorders>
              <w:top w:val="nil"/>
              <w:left w:val="nil"/>
              <w:bottom w:val="single" w:sz="8" w:space="0" w:color="FFFFFF"/>
              <w:right w:val="single" w:sz="8" w:space="0" w:color="FFFFFF"/>
            </w:tcBorders>
            <w:shd w:val="clear" w:color="auto" w:fill="DBE5F1"/>
          </w:tcPr>
          <w:p w:rsidR="0067150A" w:rsidRPr="00B761A3" w:rsidRDefault="0067150A" w:rsidP="0092670C">
            <w:pPr>
              <w:spacing w:line="276" w:lineRule="auto"/>
              <w:jc w:val="center"/>
              <w:rPr>
                <w:sz w:val="18"/>
                <w:szCs w:val="18"/>
                <w:lang w:eastAsia="en-US"/>
              </w:rPr>
            </w:pPr>
            <w:r w:rsidRPr="00B761A3">
              <w:rPr>
                <w:sz w:val="18"/>
                <w:szCs w:val="18"/>
                <w:lang w:eastAsia="en-US"/>
              </w:rPr>
              <w:t xml:space="preserve">Serbest Çalışma </w:t>
            </w:r>
          </w:p>
        </w:tc>
      </w:tr>
    </w:tbl>
    <w:p w:rsidR="0067150A" w:rsidRDefault="0067150A" w:rsidP="0067150A"/>
    <w:p w:rsidR="0067150A" w:rsidRDefault="0067150A" w:rsidP="0067150A"/>
    <w:p w:rsidR="0067150A" w:rsidRDefault="0067150A" w:rsidP="0067150A"/>
    <w:p w:rsidR="0067150A" w:rsidRDefault="0067150A" w:rsidP="0067150A"/>
    <w:p w:rsidR="0067150A" w:rsidRDefault="0067150A" w:rsidP="0067150A"/>
    <w:p w:rsidR="0067150A" w:rsidRDefault="0067150A" w:rsidP="0067150A"/>
    <w:p w:rsidR="0067150A" w:rsidRDefault="0067150A" w:rsidP="0067150A"/>
    <w:p w:rsidR="0067150A" w:rsidRDefault="0067150A" w:rsidP="0067150A"/>
    <w:p w:rsidR="0067150A" w:rsidRDefault="0067150A" w:rsidP="0067150A"/>
    <w:p w:rsidR="0067150A" w:rsidRDefault="0067150A" w:rsidP="0067150A"/>
    <w:p w:rsidR="0067150A" w:rsidRDefault="0067150A" w:rsidP="0067150A"/>
    <w:p w:rsidR="0067150A" w:rsidRDefault="0067150A"/>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Pr="00821335" w:rsidRDefault="00821335" w:rsidP="00821335"/>
    <w:tbl>
      <w:tblPr>
        <w:tblpPr w:leftFromText="141" w:rightFromText="141" w:bottomFromText="200" w:vertAnchor="page" w:horzAnchor="margin" w:tblpY="2568"/>
        <w:tblW w:w="31680" w:type="dxa"/>
        <w:tblCellMar>
          <w:left w:w="70" w:type="dxa"/>
          <w:right w:w="70" w:type="dxa"/>
        </w:tblCellMar>
        <w:tblLook w:val="04A0"/>
      </w:tblPr>
      <w:tblGrid>
        <w:gridCol w:w="1321"/>
        <w:gridCol w:w="1666"/>
        <w:gridCol w:w="1724"/>
        <w:gridCol w:w="1577"/>
        <w:gridCol w:w="146"/>
        <w:gridCol w:w="1533"/>
        <w:gridCol w:w="1667"/>
        <w:gridCol w:w="8306"/>
        <w:gridCol w:w="8306"/>
        <w:gridCol w:w="2717"/>
        <w:gridCol w:w="2717"/>
      </w:tblGrid>
      <w:tr w:rsidR="00821335" w:rsidRPr="00821335" w:rsidTr="00377541">
        <w:trPr>
          <w:gridAfter w:val="4"/>
          <w:wAfter w:w="22046" w:type="dxa"/>
          <w:trHeight w:val="548"/>
        </w:trPr>
        <w:tc>
          <w:tcPr>
            <w:tcW w:w="1321" w:type="dxa"/>
            <w:tcBorders>
              <w:top w:val="single" w:sz="8" w:space="0" w:color="FFFFFF"/>
              <w:left w:val="single" w:sz="8" w:space="0" w:color="FFFFFF"/>
              <w:bottom w:val="single" w:sz="12" w:space="0" w:color="FFFFFF"/>
              <w:right w:val="single" w:sz="8" w:space="0" w:color="FFFFFF"/>
            </w:tcBorders>
            <w:shd w:val="clear" w:color="auto" w:fill="FFFFFF"/>
          </w:tcPr>
          <w:p w:rsidR="00821335" w:rsidRPr="00821335" w:rsidRDefault="00821335" w:rsidP="00821335">
            <w:pPr>
              <w:spacing w:line="276" w:lineRule="auto"/>
              <w:rPr>
                <w:b/>
                <w:bCs/>
                <w:color w:val="FFFFFF"/>
                <w:sz w:val="20"/>
                <w:szCs w:val="20"/>
                <w:lang w:eastAsia="en-US"/>
              </w:rPr>
            </w:pPr>
          </w:p>
        </w:tc>
        <w:tc>
          <w:tcPr>
            <w:tcW w:w="1666"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1. gün</w:t>
            </w:r>
          </w:p>
        </w:tc>
        <w:tc>
          <w:tcPr>
            <w:tcW w:w="1724"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2. gün</w:t>
            </w:r>
          </w:p>
        </w:tc>
        <w:tc>
          <w:tcPr>
            <w:tcW w:w="1723" w:type="dxa"/>
            <w:gridSpan w:val="2"/>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3. gün</w:t>
            </w:r>
          </w:p>
        </w:tc>
        <w:tc>
          <w:tcPr>
            <w:tcW w:w="1533"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4. gün</w:t>
            </w:r>
          </w:p>
        </w:tc>
        <w:tc>
          <w:tcPr>
            <w:tcW w:w="1667"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5. gün</w:t>
            </w:r>
          </w:p>
        </w:tc>
      </w:tr>
      <w:tr w:rsidR="00821335" w:rsidRPr="00821335" w:rsidTr="00377541">
        <w:trPr>
          <w:gridAfter w:val="4"/>
          <w:wAfter w:w="22046" w:type="dxa"/>
          <w:trHeight w:val="285"/>
        </w:trPr>
        <w:tc>
          <w:tcPr>
            <w:tcW w:w="1321"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8313" w:type="dxa"/>
            <w:gridSpan w:val="6"/>
            <w:tcBorders>
              <w:top w:val="single" w:sz="8" w:space="0" w:color="FFFFFF"/>
              <w:left w:val="nil"/>
              <w:bottom w:val="single" w:sz="8" w:space="0" w:color="FFFFFF"/>
              <w:right w:val="single" w:sz="8" w:space="0" w:color="FFFFFF"/>
            </w:tcBorders>
            <w:shd w:val="clear" w:color="auto" w:fill="8DB3E2"/>
          </w:tcPr>
          <w:p w:rsidR="00821335" w:rsidRPr="00821335" w:rsidRDefault="00821335" w:rsidP="00821335">
            <w:pPr>
              <w:spacing w:line="276" w:lineRule="auto"/>
              <w:rPr>
                <w:rFonts w:ascii="Calibri" w:eastAsia="Calibri" w:hAnsi="Calibri"/>
                <w:sz w:val="18"/>
                <w:szCs w:val="18"/>
                <w:lang w:eastAsia="en-US"/>
              </w:rPr>
            </w:pP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r>
      <w:tr w:rsidR="00821335" w:rsidRPr="00821335" w:rsidTr="00377541">
        <w:tc>
          <w:tcPr>
            <w:tcW w:w="1321" w:type="dxa"/>
            <w:vAlign w:val="center"/>
            <w:hideMark/>
          </w:tcPr>
          <w:p w:rsidR="00821335" w:rsidRPr="00821335" w:rsidRDefault="00821335" w:rsidP="00821335">
            <w:pPr>
              <w:spacing w:line="276" w:lineRule="auto"/>
              <w:rPr>
                <w:rFonts w:ascii="Calibri" w:eastAsia="Calibri" w:hAnsi="Calibri"/>
                <w:lang w:eastAsia="en-US"/>
              </w:rPr>
            </w:pPr>
          </w:p>
        </w:tc>
        <w:tc>
          <w:tcPr>
            <w:tcW w:w="1666" w:type="dxa"/>
            <w:vAlign w:val="center"/>
          </w:tcPr>
          <w:p w:rsidR="00821335" w:rsidRPr="00821335" w:rsidRDefault="00821335" w:rsidP="00821335">
            <w:pPr>
              <w:spacing w:line="276" w:lineRule="auto"/>
              <w:rPr>
                <w:rFonts w:ascii="Calibri" w:eastAsia="Calibri" w:hAnsi="Calibri"/>
                <w:lang w:eastAsia="en-US"/>
              </w:rPr>
            </w:pPr>
          </w:p>
        </w:tc>
        <w:tc>
          <w:tcPr>
            <w:tcW w:w="1724" w:type="dxa"/>
          </w:tcPr>
          <w:p w:rsidR="00821335" w:rsidRPr="00821335" w:rsidRDefault="00821335" w:rsidP="00821335"/>
        </w:tc>
        <w:tc>
          <w:tcPr>
            <w:tcW w:w="1577" w:type="dxa"/>
          </w:tcPr>
          <w:p w:rsidR="00821335" w:rsidRPr="00821335" w:rsidRDefault="00821335" w:rsidP="00821335"/>
        </w:tc>
        <w:tc>
          <w:tcPr>
            <w:tcW w:w="146" w:type="dxa"/>
          </w:tcPr>
          <w:p w:rsidR="00821335" w:rsidRPr="00821335" w:rsidRDefault="00821335" w:rsidP="00821335"/>
        </w:tc>
        <w:tc>
          <w:tcPr>
            <w:tcW w:w="1533" w:type="dxa"/>
          </w:tcPr>
          <w:p w:rsidR="00821335" w:rsidRPr="00821335" w:rsidRDefault="00821335" w:rsidP="00821335"/>
        </w:tc>
        <w:tc>
          <w:tcPr>
            <w:tcW w:w="1667" w:type="dxa"/>
          </w:tcPr>
          <w:p w:rsidR="00821335" w:rsidRPr="00821335" w:rsidRDefault="00821335" w:rsidP="00821335"/>
        </w:tc>
        <w:tc>
          <w:tcPr>
            <w:tcW w:w="8306" w:type="dxa"/>
            <w:vAlign w:val="center"/>
            <w:hideMark/>
          </w:tcPr>
          <w:p w:rsidR="00821335" w:rsidRPr="00821335" w:rsidRDefault="00821335" w:rsidP="00821335">
            <w:pPr>
              <w:spacing w:line="276" w:lineRule="auto"/>
              <w:rPr>
                <w:rFonts w:ascii="Calibri" w:eastAsia="Calibri" w:hAnsi="Calibri"/>
                <w:lang w:eastAsia="en-US"/>
              </w:rPr>
            </w:pPr>
          </w:p>
        </w:tc>
        <w:tc>
          <w:tcPr>
            <w:tcW w:w="8306" w:type="dxa"/>
            <w:vAlign w:val="center"/>
            <w:hideMark/>
          </w:tcPr>
          <w:p w:rsidR="00821335" w:rsidRPr="00821335" w:rsidRDefault="00821335" w:rsidP="00821335">
            <w:pPr>
              <w:spacing w:line="276" w:lineRule="auto"/>
              <w:rPr>
                <w:rFonts w:ascii="Calibri" w:eastAsia="Calibri" w:hAnsi="Calibri"/>
                <w:lang w:eastAsia="en-US"/>
              </w:rPr>
            </w:pPr>
          </w:p>
        </w:tc>
        <w:tc>
          <w:tcPr>
            <w:tcW w:w="2717" w:type="dxa"/>
            <w:vAlign w:val="center"/>
            <w:hideMark/>
          </w:tcPr>
          <w:p w:rsidR="00821335" w:rsidRPr="00821335" w:rsidRDefault="00821335" w:rsidP="00821335">
            <w:pPr>
              <w:spacing w:line="276" w:lineRule="auto"/>
              <w:rPr>
                <w:rFonts w:ascii="Calibri" w:eastAsia="Calibri" w:hAnsi="Calibri"/>
                <w:lang w:eastAsia="en-US"/>
              </w:rPr>
            </w:pPr>
          </w:p>
        </w:tc>
        <w:tc>
          <w:tcPr>
            <w:tcW w:w="2717" w:type="dxa"/>
            <w:vAlign w:val="center"/>
            <w:hideMark/>
          </w:tcPr>
          <w:p w:rsidR="00821335" w:rsidRPr="00821335" w:rsidRDefault="00821335" w:rsidP="00821335">
            <w:pPr>
              <w:spacing w:line="276" w:lineRule="auto"/>
              <w:rPr>
                <w:rFonts w:ascii="Calibri" w:eastAsia="Calibri" w:hAnsi="Calibri"/>
                <w:lang w:eastAsia="en-US"/>
              </w:rPr>
            </w:pPr>
          </w:p>
        </w:tc>
      </w:tr>
    </w:tbl>
    <w:p w:rsidR="00821335" w:rsidRPr="00821335" w:rsidRDefault="00821335" w:rsidP="00821335">
      <w:pPr>
        <w:keepNext/>
        <w:outlineLvl w:val="1"/>
        <w:rPr>
          <w:b/>
          <w:bCs/>
          <w:iCs/>
          <w:color w:val="000000"/>
        </w:rPr>
      </w:pPr>
      <w:r w:rsidRPr="00821335">
        <w:rPr>
          <w:b/>
          <w:bCs/>
          <w:iCs/>
          <w:color w:val="000000"/>
        </w:rPr>
        <w:tab/>
      </w:r>
      <w:r w:rsidRPr="00821335">
        <w:rPr>
          <w:b/>
          <w:bCs/>
          <w:iCs/>
          <w:color w:val="000000"/>
        </w:rPr>
        <w:tab/>
        <w:t>DÖNEM V ÇOCUK KARDİYOLOJİ SEÇMELİ STAJ PROĞRAMI</w:t>
      </w: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tbl>
      <w:tblPr>
        <w:tblpPr w:leftFromText="141" w:rightFromText="141" w:bottomFromText="200" w:vertAnchor="text" w:horzAnchor="margin" w:tblpY="-63"/>
        <w:tblW w:w="4465" w:type="dxa"/>
        <w:tblCellMar>
          <w:left w:w="70" w:type="dxa"/>
          <w:right w:w="70" w:type="dxa"/>
        </w:tblCellMar>
        <w:tblLook w:val="04A0"/>
      </w:tblPr>
      <w:tblGrid>
        <w:gridCol w:w="1320"/>
        <w:gridCol w:w="1540"/>
        <w:gridCol w:w="1605"/>
      </w:tblGrid>
      <w:tr w:rsidR="00821335" w:rsidRPr="00821335" w:rsidTr="0037754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auto" w:fill="FFFFFF"/>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 </w:t>
            </w:r>
          </w:p>
        </w:tc>
        <w:tc>
          <w:tcPr>
            <w:tcW w:w="1540"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6. gün</w:t>
            </w:r>
          </w:p>
        </w:tc>
        <w:tc>
          <w:tcPr>
            <w:tcW w:w="1605"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7. gün</w:t>
            </w:r>
          </w:p>
        </w:tc>
      </w:tr>
      <w:tr w:rsidR="00821335" w:rsidRPr="00821335" w:rsidTr="00377541">
        <w:trPr>
          <w:trHeight w:val="285"/>
        </w:trPr>
        <w:tc>
          <w:tcPr>
            <w:tcW w:w="1320"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rPr>
                <w:sz w:val="18"/>
                <w:szCs w:val="18"/>
              </w:rPr>
            </w:pPr>
            <w:r w:rsidRPr="00821335">
              <w:rPr>
                <w:sz w:val="18"/>
                <w:szCs w:val="18"/>
              </w:rPr>
              <w:t>Vizit</w:t>
            </w:r>
          </w:p>
        </w:tc>
        <w:tc>
          <w:tcPr>
            <w:tcW w:w="1605" w:type="dxa"/>
            <w:vMerge w:val="restart"/>
            <w:tcBorders>
              <w:top w:val="nil"/>
              <w:left w:val="nil"/>
              <w:bottom w:val="single" w:sz="8" w:space="0" w:color="FFFFFF"/>
              <w:right w:val="single" w:sz="8" w:space="0" w:color="FFFFFF"/>
            </w:tcBorders>
            <w:shd w:val="clear" w:color="auto" w:fill="DBE5F1"/>
            <w:vAlign w:val="center"/>
            <w:hideMark/>
          </w:tcPr>
          <w:p w:rsidR="00821335" w:rsidRPr="00821335" w:rsidRDefault="00821335" w:rsidP="00821335">
            <w:pPr>
              <w:spacing w:line="276" w:lineRule="auto"/>
              <w:jc w:val="center"/>
              <w:rPr>
                <w:sz w:val="18"/>
                <w:szCs w:val="18"/>
                <w:lang w:eastAsia="en-US"/>
              </w:rPr>
            </w:pPr>
            <w:r w:rsidRPr="00821335">
              <w:rPr>
                <w:sz w:val="18"/>
                <w:szCs w:val="18"/>
                <w:lang w:eastAsia="en-US"/>
              </w:rPr>
              <w:t>SINAV</w:t>
            </w: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369"/>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3145" w:type="dxa"/>
            <w:gridSpan w:val="2"/>
            <w:tcBorders>
              <w:top w:val="single" w:sz="8" w:space="0" w:color="FFFFFF"/>
              <w:left w:val="nil"/>
              <w:bottom w:val="single" w:sz="8" w:space="0" w:color="FFFFFF"/>
              <w:right w:val="single" w:sz="8" w:space="0" w:color="FFFFFF"/>
            </w:tcBorders>
            <w:shd w:val="clear" w:color="auto" w:fill="8DB3E2"/>
          </w:tcPr>
          <w:p w:rsidR="00821335" w:rsidRPr="00821335" w:rsidRDefault="00821335" w:rsidP="00821335">
            <w:pPr>
              <w:jc w:val="center"/>
            </w:pPr>
            <w:r w:rsidRPr="00821335">
              <w:rPr>
                <w:sz w:val="18"/>
                <w:szCs w:val="18"/>
                <w:lang w:eastAsia="en-US"/>
              </w:rPr>
              <w:t>Poliklinik Muayene</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r>
      <w:tr w:rsidR="00821335" w:rsidRPr="00821335" w:rsidTr="00377541">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Serbest Çalışma</w:t>
            </w:r>
          </w:p>
        </w:tc>
      </w:tr>
    </w:tbl>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Default="00821335"/>
    <w:p w:rsidR="00821335" w:rsidRPr="00821335" w:rsidRDefault="00821335" w:rsidP="00821335"/>
    <w:tbl>
      <w:tblPr>
        <w:tblpPr w:leftFromText="141" w:rightFromText="141" w:bottomFromText="200" w:vertAnchor="page" w:horzAnchor="margin" w:tblpY="2568"/>
        <w:tblW w:w="31680" w:type="dxa"/>
        <w:tblCellMar>
          <w:left w:w="70" w:type="dxa"/>
          <w:right w:w="70" w:type="dxa"/>
        </w:tblCellMar>
        <w:tblLook w:val="04A0"/>
      </w:tblPr>
      <w:tblGrid>
        <w:gridCol w:w="1321"/>
        <w:gridCol w:w="1666"/>
        <w:gridCol w:w="1724"/>
        <w:gridCol w:w="1577"/>
        <w:gridCol w:w="146"/>
        <w:gridCol w:w="1533"/>
        <w:gridCol w:w="1667"/>
        <w:gridCol w:w="8306"/>
        <w:gridCol w:w="8306"/>
        <w:gridCol w:w="2717"/>
        <w:gridCol w:w="2717"/>
      </w:tblGrid>
      <w:tr w:rsidR="00821335" w:rsidRPr="00821335" w:rsidTr="00377541">
        <w:trPr>
          <w:gridAfter w:val="4"/>
          <w:wAfter w:w="22046" w:type="dxa"/>
          <w:trHeight w:val="548"/>
        </w:trPr>
        <w:tc>
          <w:tcPr>
            <w:tcW w:w="1321" w:type="dxa"/>
            <w:tcBorders>
              <w:top w:val="single" w:sz="8" w:space="0" w:color="FFFFFF"/>
              <w:left w:val="single" w:sz="8" w:space="0" w:color="FFFFFF"/>
              <w:bottom w:val="single" w:sz="12" w:space="0" w:color="FFFFFF"/>
              <w:right w:val="single" w:sz="8" w:space="0" w:color="FFFFFF"/>
            </w:tcBorders>
            <w:shd w:val="clear" w:color="auto" w:fill="FFFFFF"/>
          </w:tcPr>
          <w:p w:rsidR="00821335" w:rsidRPr="00821335" w:rsidRDefault="00821335" w:rsidP="00821335">
            <w:pPr>
              <w:spacing w:line="276" w:lineRule="auto"/>
              <w:rPr>
                <w:b/>
                <w:bCs/>
                <w:color w:val="FFFFFF"/>
                <w:sz w:val="20"/>
                <w:szCs w:val="20"/>
                <w:lang w:eastAsia="en-US"/>
              </w:rPr>
            </w:pPr>
          </w:p>
        </w:tc>
        <w:tc>
          <w:tcPr>
            <w:tcW w:w="1666"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1. gün</w:t>
            </w:r>
          </w:p>
        </w:tc>
        <w:tc>
          <w:tcPr>
            <w:tcW w:w="1724"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2. gün</w:t>
            </w:r>
          </w:p>
        </w:tc>
        <w:tc>
          <w:tcPr>
            <w:tcW w:w="1723" w:type="dxa"/>
            <w:gridSpan w:val="2"/>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3. gün</w:t>
            </w:r>
          </w:p>
        </w:tc>
        <w:tc>
          <w:tcPr>
            <w:tcW w:w="1533"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4. gün</w:t>
            </w:r>
          </w:p>
        </w:tc>
        <w:tc>
          <w:tcPr>
            <w:tcW w:w="1667"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5. gün</w:t>
            </w:r>
          </w:p>
        </w:tc>
      </w:tr>
      <w:tr w:rsidR="00821335" w:rsidRPr="00821335" w:rsidTr="00377541">
        <w:trPr>
          <w:gridAfter w:val="4"/>
          <w:wAfter w:w="22046" w:type="dxa"/>
          <w:trHeight w:val="285"/>
        </w:trPr>
        <w:tc>
          <w:tcPr>
            <w:tcW w:w="1321"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Kliniğin Tanıtımı</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r>
      <w:tr w:rsidR="00821335" w:rsidRPr="00821335" w:rsidTr="00377541">
        <w:trPr>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8313" w:type="dxa"/>
            <w:gridSpan w:val="6"/>
            <w:tcBorders>
              <w:top w:val="single" w:sz="8" w:space="0" w:color="FFFFFF"/>
              <w:left w:val="nil"/>
              <w:bottom w:val="single" w:sz="8" w:space="0" w:color="FFFFFF"/>
              <w:right w:val="single" w:sz="8" w:space="0" w:color="FFFFFF"/>
            </w:tcBorders>
            <w:shd w:val="clear" w:color="auto" w:fill="8DB3E2"/>
          </w:tcPr>
          <w:p w:rsidR="00821335" w:rsidRPr="00821335" w:rsidRDefault="00821335" w:rsidP="00821335">
            <w:pPr>
              <w:spacing w:line="276" w:lineRule="auto"/>
              <w:rPr>
                <w:rFonts w:ascii="Calibri" w:eastAsia="Calibri" w:hAnsi="Calibri"/>
                <w:lang w:eastAsia="en-US"/>
              </w:rPr>
            </w:pP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Poliklinik</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lang w:eastAsia="en-US"/>
              </w:rPr>
            </w:pPr>
            <w:r w:rsidRPr="00821335">
              <w:rPr>
                <w:sz w:val="18"/>
                <w:szCs w:val="18"/>
                <w:lang w:eastAsia="en-US"/>
              </w:rPr>
              <w:t>Vizit</w:t>
            </w:r>
          </w:p>
        </w:tc>
      </w:tr>
      <w:tr w:rsidR="00821335" w:rsidRPr="00821335" w:rsidTr="00377541">
        <w:tc>
          <w:tcPr>
            <w:tcW w:w="1321"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1666"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1724"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1577"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146"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1533"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1667"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8306"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8306"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2717"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c>
          <w:tcPr>
            <w:tcW w:w="2717" w:type="dxa"/>
            <w:tcBorders>
              <w:top w:val="nil"/>
              <w:left w:val="nil"/>
              <w:bottom w:val="nil"/>
              <w:right w:val="nil"/>
            </w:tcBorders>
            <w:vAlign w:val="center"/>
            <w:hideMark/>
          </w:tcPr>
          <w:p w:rsidR="00821335" w:rsidRPr="00821335" w:rsidRDefault="00821335" w:rsidP="00821335">
            <w:pPr>
              <w:spacing w:line="276" w:lineRule="auto"/>
              <w:rPr>
                <w:rFonts w:ascii="Calibri" w:eastAsia="Calibri" w:hAnsi="Calibri"/>
                <w:lang w:eastAsia="en-US"/>
              </w:rPr>
            </w:pPr>
          </w:p>
        </w:tc>
      </w:tr>
    </w:tbl>
    <w:p w:rsidR="00821335" w:rsidRPr="00821335" w:rsidRDefault="00821335" w:rsidP="00821335">
      <w:pPr>
        <w:keepNext/>
        <w:outlineLvl w:val="1"/>
        <w:rPr>
          <w:b/>
          <w:bCs/>
          <w:iCs/>
          <w:color w:val="000000"/>
        </w:rPr>
      </w:pPr>
      <w:r w:rsidRPr="00821335">
        <w:rPr>
          <w:b/>
          <w:bCs/>
          <w:iCs/>
          <w:color w:val="000000"/>
        </w:rPr>
        <w:tab/>
        <w:t>DÖNEM V ÇOCUK ENFEKSİYON SEÇMELİ STAJ PROĞRAMI</w:t>
      </w: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tbl>
      <w:tblPr>
        <w:tblpPr w:leftFromText="141" w:rightFromText="141" w:bottomFromText="200" w:vertAnchor="text" w:horzAnchor="margin" w:tblpY="-63"/>
        <w:tblW w:w="4465" w:type="dxa"/>
        <w:tblCellMar>
          <w:left w:w="70" w:type="dxa"/>
          <w:right w:w="70" w:type="dxa"/>
        </w:tblCellMar>
        <w:tblLook w:val="04A0"/>
      </w:tblPr>
      <w:tblGrid>
        <w:gridCol w:w="1320"/>
        <w:gridCol w:w="1540"/>
        <w:gridCol w:w="1605"/>
      </w:tblGrid>
      <w:tr w:rsidR="00821335" w:rsidRPr="00821335" w:rsidTr="0037754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auto" w:fill="FFFFFF"/>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 </w:t>
            </w:r>
          </w:p>
        </w:tc>
        <w:tc>
          <w:tcPr>
            <w:tcW w:w="1540"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6. gün</w:t>
            </w:r>
          </w:p>
        </w:tc>
        <w:tc>
          <w:tcPr>
            <w:tcW w:w="1605"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7. gün</w:t>
            </w:r>
          </w:p>
        </w:tc>
      </w:tr>
      <w:tr w:rsidR="00821335" w:rsidRPr="00821335" w:rsidTr="00377541">
        <w:trPr>
          <w:trHeight w:val="285"/>
        </w:trPr>
        <w:tc>
          <w:tcPr>
            <w:tcW w:w="1320"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Vizit</w:t>
            </w:r>
          </w:p>
        </w:tc>
        <w:tc>
          <w:tcPr>
            <w:tcW w:w="1605" w:type="dxa"/>
            <w:vMerge w:val="restart"/>
            <w:tcBorders>
              <w:top w:val="nil"/>
              <w:left w:val="nil"/>
              <w:bottom w:val="single" w:sz="8" w:space="0" w:color="FFFFFF"/>
              <w:right w:val="single" w:sz="8" w:space="0" w:color="FFFFFF"/>
            </w:tcBorders>
            <w:shd w:val="clear" w:color="auto" w:fill="DBE5F1"/>
            <w:vAlign w:val="center"/>
            <w:hideMark/>
          </w:tcPr>
          <w:p w:rsidR="00821335" w:rsidRPr="00821335" w:rsidRDefault="00821335" w:rsidP="00821335">
            <w:pPr>
              <w:spacing w:line="276" w:lineRule="auto"/>
              <w:jc w:val="center"/>
              <w:rPr>
                <w:sz w:val="18"/>
                <w:szCs w:val="18"/>
                <w:lang w:eastAsia="en-US"/>
              </w:rPr>
            </w:pPr>
            <w:r w:rsidRPr="00821335">
              <w:rPr>
                <w:sz w:val="18"/>
                <w:szCs w:val="18"/>
                <w:lang w:eastAsia="en-US"/>
              </w:rPr>
              <w:t>SINAV</w:t>
            </w: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369"/>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3145" w:type="dxa"/>
            <w:gridSpan w:val="2"/>
            <w:tcBorders>
              <w:top w:val="single" w:sz="8" w:space="0" w:color="FFFFFF"/>
              <w:left w:val="nil"/>
              <w:bottom w:val="single" w:sz="8" w:space="0" w:color="FFFFFF"/>
              <w:right w:val="single" w:sz="8" w:space="0" w:color="FFFFFF"/>
            </w:tcBorders>
            <w:shd w:val="clear" w:color="auto" w:fill="8DB3E2"/>
            <w:hideMark/>
          </w:tcPr>
          <w:p w:rsidR="00821335" w:rsidRPr="00821335" w:rsidRDefault="00821335" w:rsidP="00821335">
            <w:pPr>
              <w:spacing w:line="276" w:lineRule="auto"/>
              <w:rPr>
                <w:rFonts w:ascii="Calibri" w:eastAsia="Calibri" w:hAnsi="Calibri"/>
                <w:lang w:eastAsia="en-US"/>
              </w:rPr>
            </w:pP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r>
      <w:tr w:rsidR="00821335" w:rsidRPr="00821335" w:rsidTr="00377541">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lang w:eastAsia="en-US"/>
              </w:rPr>
            </w:pPr>
            <w:r w:rsidRPr="00821335">
              <w:rPr>
                <w:sz w:val="18"/>
                <w:szCs w:val="18"/>
                <w:lang w:eastAsia="en-US"/>
              </w:rPr>
              <w:t>Poliklinik</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lang w:eastAsia="en-US"/>
              </w:rPr>
            </w:pPr>
            <w:r w:rsidRPr="00821335">
              <w:rPr>
                <w:sz w:val="18"/>
                <w:szCs w:val="18"/>
                <w:lang w:eastAsia="en-US"/>
              </w:rPr>
              <w:t>Vizit</w:t>
            </w:r>
          </w:p>
        </w:tc>
      </w:tr>
    </w:tbl>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Default="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Default="00821335" w:rsidP="00821335"/>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Pr="00821335" w:rsidRDefault="00821335" w:rsidP="00821335"/>
    <w:tbl>
      <w:tblPr>
        <w:tblpPr w:leftFromText="141" w:rightFromText="141" w:vertAnchor="page" w:horzAnchor="margin" w:tblpY="2568"/>
        <w:tblW w:w="31680" w:type="dxa"/>
        <w:tblCellMar>
          <w:left w:w="70" w:type="dxa"/>
          <w:right w:w="70" w:type="dxa"/>
        </w:tblCellMar>
        <w:tblLook w:val="04A0"/>
      </w:tblPr>
      <w:tblGrid>
        <w:gridCol w:w="1320"/>
        <w:gridCol w:w="1667"/>
        <w:gridCol w:w="1719"/>
        <w:gridCol w:w="1578"/>
        <w:gridCol w:w="142"/>
        <w:gridCol w:w="1534"/>
        <w:gridCol w:w="1668"/>
        <w:gridCol w:w="8308"/>
        <w:gridCol w:w="8308"/>
        <w:gridCol w:w="2718"/>
        <w:gridCol w:w="2718"/>
      </w:tblGrid>
      <w:tr w:rsidR="00821335" w:rsidRPr="00821335" w:rsidTr="00377541">
        <w:trPr>
          <w:gridAfter w:val="4"/>
          <w:wAfter w:w="22052" w:type="dxa"/>
          <w:trHeight w:val="548"/>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821335" w:rsidRPr="00821335" w:rsidRDefault="00821335" w:rsidP="00821335">
            <w:pPr>
              <w:rPr>
                <w:b/>
                <w:bCs/>
                <w:color w:val="FFFFFF"/>
                <w:sz w:val="20"/>
                <w:szCs w:val="20"/>
              </w:rPr>
            </w:pPr>
          </w:p>
          <w:p w:rsidR="00821335" w:rsidRPr="00821335" w:rsidRDefault="00821335" w:rsidP="00821335">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821335" w:rsidRPr="00821335" w:rsidRDefault="00821335" w:rsidP="00821335">
            <w:pPr>
              <w:jc w:val="center"/>
              <w:rPr>
                <w:b/>
                <w:bCs/>
                <w:color w:val="FFFFFF"/>
                <w:sz w:val="20"/>
                <w:szCs w:val="20"/>
              </w:rPr>
            </w:pPr>
            <w:r w:rsidRPr="00821335">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821335" w:rsidRPr="00821335" w:rsidRDefault="00821335" w:rsidP="00821335">
            <w:pPr>
              <w:jc w:val="center"/>
              <w:rPr>
                <w:b/>
                <w:bCs/>
                <w:color w:val="FFFFFF"/>
                <w:sz w:val="20"/>
                <w:szCs w:val="20"/>
              </w:rPr>
            </w:pPr>
            <w:r w:rsidRPr="00821335">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821335" w:rsidRPr="00821335" w:rsidRDefault="00821335" w:rsidP="00821335">
            <w:pPr>
              <w:jc w:val="center"/>
              <w:rPr>
                <w:b/>
                <w:bCs/>
                <w:color w:val="FFFFFF"/>
                <w:sz w:val="20"/>
                <w:szCs w:val="20"/>
              </w:rPr>
            </w:pPr>
            <w:r w:rsidRPr="00821335">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821335" w:rsidRPr="00821335" w:rsidRDefault="00821335" w:rsidP="00821335">
            <w:pPr>
              <w:jc w:val="center"/>
              <w:rPr>
                <w:b/>
                <w:bCs/>
                <w:color w:val="FFFFFF"/>
                <w:sz w:val="20"/>
                <w:szCs w:val="20"/>
              </w:rPr>
            </w:pPr>
            <w:r w:rsidRPr="00821335">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821335" w:rsidRPr="00821335" w:rsidRDefault="00821335" w:rsidP="00821335">
            <w:pPr>
              <w:jc w:val="center"/>
              <w:rPr>
                <w:b/>
                <w:bCs/>
                <w:color w:val="FFFFFF"/>
                <w:sz w:val="20"/>
                <w:szCs w:val="20"/>
              </w:rPr>
            </w:pPr>
            <w:r w:rsidRPr="00821335">
              <w:rPr>
                <w:b/>
                <w:bCs/>
                <w:color w:val="FFFFFF"/>
                <w:sz w:val="20"/>
                <w:szCs w:val="20"/>
              </w:rPr>
              <w:t>5. gün</w:t>
            </w:r>
          </w:p>
        </w:tc>
      </w:tr>
      <w:tr w:rsidR="00821335" w:rsidRPr="00821335" w:rsidTr="00377541">
        <w:trPr>
          <w:gridAfter w:val="4"/>
          <w:wAfter w:w="22052" w:type="dxa"/>
          <w:trHeight w:val="285"/>
        </w:trPr>
        <w:tc>
          <w:tcPr>
            <w:tcW w:w="1320" w:type="dxa"/>
            <w:tcBorders>
              <w:top w:val="nil"/>
              <w:left w:val="single" w:sz="8" w:space="0" w:color="FFFFFF"/>
              <w:bottom w:val="nil"/>
              <w:right w:val="single" w:sz="12" w:space="0" w:color="FFFFFF"/>
            </w:tcBorders>
            <w:shd w:val="clear" w:color="000000" w:fill="4F81BD"/>
            <w:vAlign w:val="center"/>
          </w:tcPr>
          <w:p w:rsidR="00821335" w:rsidRPr="00821335" w:rsidRDefault="00821335" w:rsidP="00821335">
            <w:pPr>
              <w:jc w:val="center"/>
              <w:rPr>
                <w:b/>
                <w:bCs/>
                <w:color w:val="FFFFFF"/>
                <w:sz w:val="18"/>
                <w:szCs w:val="18"/>
              </w:rPr>
            </w:pPr>
            <w:r w:rsidRPr="00821335">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719"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720" w:type="dxa"/>
            <w:gridSpan w:val="2"/>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534"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66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r>
      <w:tr w:rsidR="00821335" w:rsidRPr="00821335" w:rsidTr="00377541">
        <w:trPr>
          <w:gridAfter w:val="4"/>
          <w:wAfter w:w="2205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821335" w:rsidRPr="00821335" w:rsidRDefault="00821335" w:rsidP="00821335">
            <w:pPr>
              <w:jc w:val="center"/>
              <w:rPr>
                <w:b/>
                <w:bCs/>
                <w:color w:val="FFFFFF"/>
                <w:sz w:val="18"/>
                <w:szCs w:val="18"/>
              </w:rPr>
            </w:pPr>
            <w:r w:rsidRPr="00821335">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719"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720" w:type="dxa"/>
            <w:gridSpan w:val="2"/>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534"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66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r>
      <w:tr w:rsidR="00821335" w:rsidRPr="00821335" w:rsidTr="00377541">
        <w:trPr>
          <w:gridAfter w:val="4"/>
          <w:wAfter w:w="2205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821335" w:rsidRPr="00821335" w:rsidRDefault="00821335" w:rsidP="00821335">
            <w:pPr>
              <w:jc w:val="center"/>
              <w:rPr>
                <w:b/>
                <w:bCs/>
                <w:color w:val="FFFFFF"/>
                <w:sz w:val="18"/>
                <w:szCs w:val="18"/>
              </w:rPr>
            </w:pPr>
            <w:r w:rsidRPr="00821335">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719"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720" w:type="dxa"/>
            <w:gridSpan w:val="2"/>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534"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66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r>
      <w:tr w:rsidR="00821335" w:rsidRPr="00821335" w:rsidTr="00377541">
        <w:trPr>
          <w:gridAfter w:val="4"/>
          <w:wAfter w:w="2205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821335" w:rsidRPr="00821335" w:rsidRDefault="00821335" w:rsidP="00821335">
            <w:pPr>
              <w:jc w:val="center"/>
              <w:rPr>
                <w:b/>
                <w:bCs/>
                <w:color w:val="FFFFFF"/>
                <w:sz w:val="18"/>
                <w:szCs w:val="18"/>
              </w:rPr>
            </w:pPr>
            <w:r w:rsidRPr="00821335">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Servis Hasta Viziti</w:t>
            </w:r>
          </w:p>
        </w:tc>
        <w:tc>
          <w:tcPr>
            <w:tcW w:w="1719"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Servis Hasta Viziti</w:t>
            </w:r>
          </w:p>
        </w:tc>
        <w:tc>
          <w:tcPr>
            <w:tcW w:w="1720" w:type="dxa"/>
            <w:gridSpan w:val="2"/>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Servis Hasta Viziti</w:t>
            </w:r>
          </w:p>
        </w:tc>
        <w:tc>
          <w:tcPr>
            <w:tcW w:w="1534"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Servis Hasta Viziti</w:t>
            </w:r>
          </w:p>
        </w:tc>
        <w:tc>
          <w:tcPr>
            <w:tcW w:w="166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Servis Hasta Viziti</w:t>
            </w: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hideMark/>
          </w:tcPr>
          <w:p w:rsidR="00821335" w:rsidRPr="00821335" w:rsidRDefault="00821335" w:rsidP="00821335">
            <w:pPr>
              <w:jc w:val="center"/>
              <w:rPr>
                <w:sz w:val="18"/>
                <w:szCs w:val="18"/>
              </w:rPr>
            </w:pPr>
          </w:p>
        </w:tc>
        <w:tc>
          <w:tcPr>
            <w:tcW w:w="8308" w:type="dxa"/>
          </w:tcPr>
          <w:p w:rsidR="00821335" w:rsidRPr="00821335" w:rsidRDefault="00821335" w:rsidP="00821335">
            <w:pPr>
              <w:jc w:val="center"/>
              <w:rPr>
                <w:sz w:val="18"/>
                <w:szCs w:val="18"/>
              </w:rPr>
            </w:pPr>
            <w:r w:rsidRPr="00821335">
              <w:rPr>
                <w:sz w:val="18"/>
                <w:szCs w:val="18"/>
              </w:rPr>
              <w:t>Poliklinik</w:t>
            </w:r>
          </w:p>
        </w:tc>
        <w:tc>
          <w:tcPr>
            <w:tcW w:w="8308" w:type="dxa"/>
          </w:tcPr>
          <w:p w:rsidR="00821335" w:rsidRPr="00821335" w:rsidRDefault="00821335" w:rsidP="00821335">
            <w:pPr>
              <w:jc w:val="center"/>
              <w:rPr>
                <w:sz w:val="18"/>
                <w:szCs w:val="18"/>
              </w:rPr>
            </w:pPr>
            <w:r w:rsidRPr="00821335">
              <w:rPr>
                <w:sz w:val="18"/>
                <w:szCs w:val="18"/>
              </w:rPr>
              <w:t>Poliklinik</w:t>
            </w:r>
          </w:p>
        </w:tc>
        <w:tc>
          <w:tcPr>
            <w:tcW w:w="2718" w:type="dxa"/>
          </w:tcPr>
          <w:p w:rsidR="00821335" w:rsidRPr="00821335" w:rsidRDefault="00821335" w:rsidP="00821335">
            <w:pPr>
              <w:jc w:val="center"/>
              <w:rPr>
                <w:sz w:val="18"/>
                <w:szCs w:val="18"/>
              </w:rPr>
            </w:pPr>
            <w:r w:rsidRPr="00821335">
              <w:rPr>
                <w:sz w:val="18"/>
                <w:szCs w:val="18"/>
              </w:rPr>
              <w:t>Poliklinik</w:t>
            </w:r>
          </w:p>
        </w:tc>
        <w:tc>
          <w:tcPr>
            <w:tcW w:w="2718" w:type="dxa"/>
          </w:tcPr>
          <w:p w:rsidR="00821335" w:rsidRPr="00821335" w:rsidRDefault="00821335" w:rsidP="00821335">
            <w:pPr>
              <w:jc w:val="center"/>
              <w:rPr>
                <w:sz w:val="18"/>
                <w:szCs w:val="18"/>
              </w:rPr>
            </w:pPr>
            <w:r w:rsidRPr="00821335">
              <w:rPr>
                <w:sz w:val="18"/>
                <w:szCs w:val="18"/>
              </w:rPr>
              <w:t>Poliklinik</w:t>
            </w:r>
          </w:p>
        </w:tc>
      </w:tr>
      <w:tr w:rsidR="00821335" w:rsidRPr="00821335" w:rsidTr="00377541">
        <w:trPr>
          <w:gridAfter w:val="4"/>
          <w:wAfter w:w="2205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821335" w:rsidRPr="00821335" w:rsidRDefault="00821335" w:rsidP="00821335">
            <w:pPr>
              <w:jc w:val="center"/>
              <w:rPr>
                <w:b/>
                <w:bCs/>
                <w:color w:val="FFFFFF"/>
                <w:sz w:val="18"/>
                <w:szCs w:val="18"/>
              </w:rPr>
            </w:pPr>
            <w:r w:rsidRPr="00821335">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Poliklinik</w:t>
            </w:r>
          </w:p>
        </w:tc>
        <w:tc>
          <w:tcPr>
            <w:tcW w:w="1719"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Poliklinik</w:t>
            </w:r>
          </w:p>
        </w:tc>
        <w:tc>
          <w:tcPr>
            <w:tcW w:w="157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Poliklinik</w:t>
            </w:r>
          </w:p>
        </w:tc>
        <w:tc>
          <w:tcPr>
            <w:tcW w:w="1676" w:type="dxa"/>
            <w:gridSpan w:val="2"/>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Poliklinik</w:t>
            </w:r>
          </w:p>
        </w:tc>
        <w:tc>
          <w:tcPr>
            <w:tcW w:w="166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Poliklinik</w:t>
            </w:r>
          </w:p>
        </w:tc>
      </w:tr>
      <w:tr w:rsidR="00821335" w:rsidRPr="00821335" w:rsidTr="00377541">
        <w:trPr>
          <w:gridAfter w:val="4"/>
          <w:wAfter w:w="2205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821335" w:rsidRPr="00821335" w:rsidRDefault="00821335" w:rsidP="00821335">
            <w:pPr>
              <w:jc w:val="center"/>
              <w:rPr>
                <w:b/>
                <w:bCs/>
                <w:color w:val="FFFFFF"/>
                <w:sz w:val="18"/>
                <w:szCs w:val="18"/>
              </w:rPr>
            </w:pPr>
            <w:r w:rsidRPr="00821335">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c>
          <w:tcPr>
            <w:tcW w:w="1719"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c>
          <w:tcPr>
            <w:tcW w:w="157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c>
          <w:tcPr>
            <w:tcW w:w="1676" w:type="dxa"/>
            <w:gridSpan w:val="2"/>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Poliklinik</w:t>
            </w:r>
          </w:p>
        </w:tc>
        <w:tc>
          <w:tcPr>
            <w:tcW w:w="166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r>
      <w:tr w:rsidR="00821335" w:rsidRPr="00821335" w:rsidTr="00377541">
        <w:trPr>
          <w:gridAfter w:val="4"/>
          <w:wAfter w:w="2205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821335" w:rsidRPr="00821335" w:rsidRDefault="00821335" w:rsidP="00821335">
            <w:pPr>
              <w:jc w:val="center"/>
              <w:rPr>
                <w:b/>
                <w:bCs/>
                <w:color w:val="FFFFFF"/>
                <w:sz w:val="18"/>
                <w:szCs w:val="18"/>
              </w:rPr>
            </w:pPr>
            <w:r w:rsidRPr="00821335">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c>
          <w:tcPr>
            <w:tcW w:w="1719"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c>
          <w:tcPr>
            <w:tcW w:w="157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c>
          <w:tcPr>
            <w:tcW w:w="1676" w:type="dxa"/>
            <w:gridSpan w:val="2"/>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c>
          <w:tcPr>
            <w:tcW w:w="1668"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r>
    </w:tbl>
    <w:p w:rsidR="00821335" w:rsidRPr="00821335" w:rsidRDefault="00821335" w:rsidP="00821335">
      <w:pPr>
        <w:keepNext/>
        <w:outlineLvl w:val="1"/>
        <w:rPr>
          <w:b/>
          <w:bCs/>
          <w:iCs/>
          <w:color w:val="000000"/>
        </w:rPr>
      </w:pPr>
      <w:r w:rsidRPr="00821335">
        <w:rPr>
          <w:b/>
          <w:bCs/>
          <w:iCs/>
          <w:color w:val="000000"/>
        </w:rPr>
        <w:tab/>
        <w:t>DÖNEM V ÇOCUK GASTROENTEROLOJİ  SEÇMELİ STAJ PROĞRAMI</w:t>
      </w: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821335" w:rsidRPr="00821335" w:rsidTr="0037754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821335" w:rsidRPr="00821335" w:rsidRDefault="00821335" w:rsidP="00821335">
            <w:pPr>
              <w:jc w:val="center"/>
              <w:rPr>
                <w:b/>
                <w:bCs/>
                <w:color w:val="FFFFFF"/>
                <w:sz w:val="18"/>
                <w:szCs w:val="18"/>
              </w:rPr>
            </w:pPr>
            <w:r w:rsidRPr="00821335">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7. gün</w:t>
            </w:r>
          </w:p>
        </w:tc>
      </w:tr>
      <w:tr w:rsidR="00821335" w:rsidRPr="00821335" w:rsidTr="00377541">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605" w:type="dxa"/>
            <w:vMerge w:val="restart"/>
            <w:tcBorders>
              <w:top w:val="nil"/>
              <w:left w:val="nil"/>
              <w:right w:val="single" w:sz="8" w:space="0" w:color="FFFFFF"/>
            </w:tcBorders>
            <w:shd w:val="clear" w:color="000000" w:fill="DBE5F1"/>
            <w:vAlign w:val="center"/>
          </w:tcPr>
          <w:p w:rsidR="00821335" w:rsidRPr="00821335" w:rsidRDefault="00821335" w:rsidP="00821335">
            <w:pPr>
              <w:jc w:val="center"/>
              <w:rPr>
                <w:sz w:val="18"/>
                <w:szCs w:val="18"/>
              </w:rPr>
            </w:pPr>
            <w:r w:rsidRPr="00821335">
              <w:rPr>
                <w:sz w:val="18"/>
                <w:szCs w:val="18"/>
              </w:rPr>
              <w:t>SINAV</w:t>
            </w: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605" w:type="dxa"/>
            <w:vMerge/>
            <w:tcBorders>
              <w:left w:val="nil"/>
              <w:right w:val="single" w:sz="8" w:space="0" w:color="FFFFFF"/>
            </w:tcBorders>
            <w:shd w:val="clear" w:color="000000" w:fill="DBE5F1"/>
            <w:vAlign w:val="center"/>
          </w:tcPr>
          <w:p w:rsidR="00821335" w:rsidRPr="00821335" w:rsidRDefault="00821335" w:rsidP="00821335">
            <w:pPr>
              <w:jc w:val="center"/>
              <w:rPr>
                <w:sz w:val="18"/>
                <w:szCs w:val="18"/>
              </w:rPr>
            </w:pPr>
          </w:p>
        </w:tc>
      </w:tr>
      <w:tr w:rsidR="00821335" w:rsidRPr="00821335" w:rsidTr="00377541">
        <w:trPr>
          <w:trHeight w:val="3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Endoskopi</w:t>
            </w:r>
          </w:p>
        </w:tc>
        <w:tc>
          <w:tcPr>
            <w:tcW w:w="1605" w:type="dxa"/>
            <w:vMerge/>
            <w:tcBorders>
              <w:left w:val="nil"/>
              <w:right w:val="single" w:sz="8" w:space="0" w:color="FFFFFF"/>
            </w:tcBorders>
            <w:shd w:val="clear" w:color="000000" w:fill="DBE5F1"/>
            <w:vAlign w:val="center"/>
          </w:tcPr>
          <w:p w:rsidR="00821335" w:rsidRPr="00821335" w:rsidRDefault="00821335" w:rsidP="00821335">
            <w:pPr>
              <w:jc w:val="center"/>
              <w:rPr>
                <w:sz w:val="18"/>
                <w:szCs w:val="18"/>
              </w:rPr>
            </w:pPr>
          </w:p>
        </w:tc>
      </w:tr>
      <w:tr w:rsidR="00821335" w:rsidRPr="00821335" w:rsidTr="00377541">
        <w:trPr>
          <w:trHeight w:val="2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Servis Hasta Viziti</w:t>
            </w:r>
          </w:p>
        </w:tc>
        <w:tc>
          <w:tcPr>
            <w:tcW w:w="1605" w:type="dxa"/>
            <w:vMerge/>
            <w:tcBorders>
              <w:left w:val="nil"/>
              <w:bottom w:val="single" w:sz="8" w:space="0" w:color="FFFFFF"/>
              <w:right w:val="single" w:sz="8" w:space="0" w:color="FFFFFF"/>
            </w:tcBorders>
            <w:shd w:val="clear" w:color="000000" w:fill="DBE5F1"/>
            <w:vAlign w:val="center"/>
          </w:tcPr>
          <w:p w:rsidR="00821335" w:rsidRPr="00821335" w:rsidRDefault="00821335" w:rsidP="00821335">
            <w:pPr>
              <w:jc w:val="center"/>
              <w:rPr>
                <w:sz w:val="18"/>
                <w:szCs w:val="18"/>
              </w:rPr>
            </w:pP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hideMark/>
          </w:tcPr>
          <w:p w:rsidR="00821335" w:rsidRPr="00821335" w:rsidRDefault="00821335" w:rsidP="00821335">
            <w:pPr>
              <w:jc w:val="center"/>
              <w:rPr>
                <w:sz w:val="18"/>
                <w:szCs w:val="18"/>
              </w:rPr>
            </w:pP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rPr>
                <w:sz w:val="18"/>
                <w:szCs w:val="18"/>
              </w:rPr>
            </w:pPr>
            <w:r w:rsidRPr="00821335">
              <w:rPr>
                <w:sz w:val="18"/>
                <w:szCs w:val="18"/>
              </w:rPr>
              <w:t>Poliklinik</w:t>
            </w:r>
          </w:p>
        </w:tc>
      </w:tr>
      <w:tr w:rsidR="00821335" w:rsidRPr="00821335" w:rsidTr="00377541">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21335" w:rsidRPr="00821335" w:rsidRDefault="00821335" w:rsidP="00821335">
            <w:pPr>
              <w:jc w:val="center"/>
              <w:rPr>
                <w:b/>
                <w:bCs/>
                <w:color w:val="FFFFFF"/>
                <w:sz w:val="18"/>
                <w:szCs w:val="18"/>
              </w:rPr>
            </w:pPr>
            <w:r w:rsidRPr="00821335">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tcPr>
          <w:p w:rsidR="00821335" w:rsidRPr="00821335" w:rsidRDefault="00821335" w:rsidP="00821335">
            <w:pPr>
              <w:jc w:val="center"/>
            </w:pPr>
            <w:r w:rsidRPr="00821335">
              <w:rPr>
                <w:sz w:val="18"/>
                <w:szCs w:val="18"/>
              </w:rPr>
              <w:t>Poliklinik</w:t>
            </w:r>
          </w:p>
        </w:tc>
      </w:tr>
    </w:tbl>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Pr>
        <w:tabs>
          <w:tab w:val="left" w:pos="1380"/>
          <w:tab w:val="left" w:pos="2920"/>
          <w:tab w:val="left" w:pos="4460"/>
          <w:tab w:val="left" w:pos="6000"/>
          <w:tab w:val="left" w:pos="7540"/>
        </w:tabs>
        <w:ind w:left="60"/>
        <w:rPr>
          <w:sz w:val="18"/>
          <w:szCs w:val="18"/>
        </w:rPr>
      </w:pPr>
      <w:r w:rsidRPr="00821335">
        <w:rPr>
          <w:sz w:val="18"/>
          <w:szCs w:val="18"/>
        </w:rPr>
        <w:t>Pratik: 42saat</w:t>
      </w: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Pr>
        <w:tabs>
          <w:tab w:val="left" w:pos="1380"/>
          <w:tab w:val="left" w:pos="2920"/>
          <w:tab w:val="left" w:pos="4460"/>
          <w:tab w:val="left" w:pos="6000"/>
          <w:tab w:val="left" w:pos="7540"/>
        </w:tabs>
        <w:ind w:left="60"/>
        <w:rPr>
          <w:sz w:val="18"/>
          <w:szCs w:val="18"/>
        </w:rPr>
      </w:pPr>
      <w:r w:rsidRPr="00821335">
        <w:rPr>
          <w:sz w:val="18"/>
          <w:szCs w:val="18"/>
        </w:rPr>
        <w:t>Serbest Çalışma Saati 0 saat</w:t>
      </w: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Pr>
        <w:tabs>
          <w:tab w:val="left" w:pos="1380"/>
          <w:tab w:val="left" w:pos="2920"/>
          <w:tab w:val="left" w:pos="4460"/>
          <w:tab w:val="left" w:pos="6000"/>
          <w:tab w:val="left" w:pos="7540"/>
        </w:tabs>
        <w:ind w:left="60"/>
        <w:rPr>
          <w:sz w:val="18"/>
          <w:szCs w:val="18"/>
        </w:rPr>
      </w:pPr>
      <w:r w:rsidRPr="00821335">
        <w:rPr>
          <w:sz w:val="18"/>
          <w:szCs w:val="18"/>
        </w:rPr>
        <w:t xml:space="preserve">Teorik: 0 saat </w:t>
      </w:r>
    </w:p>
    <w:p w:rsidR="00821335" w:rsidRPr="00821335" w:rsidRDefault="00821335" w:rsidP="00821335">
      <w:pPr>
        <w:rPr>
          <w:sz w:val="18"/>
          <w:szCs w:val="18"/>
        </w:rPr>
      </w:pPr>
      <w:r w:rsidRPr="00821335">
        <w:rPr>
          <w:sz w:val="18"/>
          <w:szCs w:val="18"/>
        </w:rPr>
        <w:tab/>
      </w:r>
      <w:r w:rsidRPr="00821335">
        <w:rPr>
          <w:sz w:val="18"/>
          <w:szCs w:val="18"/>
        </w:rPr>
        <w:tab/>
      </w:r>
      <w:r w:rsidRPr="00821335">
        <w:rPr>
          <w:sz w:val="18"/>
          <w:szCs w:val="18"/>
        </w:rPr>
        <w:tab/>
      </w:r>
      <w:r w:rsidRPr="00821335">
        <w:rPr>
          <w:sz w:val="18"/>
          <w:szCs w:val="18"/>
        </w:rPr>
        <w:tab/>
      </w:r>
      <w:r w:rsidRPr="00821335">
        <w:rPr>
          <w:sz w:val="18"/>
          <w:szCs w:val="18"/>
        </w:rPr>
        <w:tab/>
      </w:r>
    </w:p>
    <w:p w:rsidR="00821335" w:rsidRPr="00821335" w:rsidRDefault="00821335" w:rsidP="00821335">
      <w:pPr>
        <w:rPr>
          <w:sz w:val="18"/>
          <w:szCs w:val="18"/>
        </w:rPr>
      </w:pPr>
    </w:p>
    <w:p w:rsidR="00821335" w:rsidRPr="00821335" w:rsidRDefault="00821335" w:rsidP="00821335">
      <w:pPr>
        <w:rPr>
          <w:sz w:val="18"/>
          <w:szCs w:val="18"/>
        </w:rPr>
      </w:pPr>
    </w:p>
    <w:p w:rsidR="00821335" w:rsidRPr="00821335" w:rsidRDefault="00821335" w:rsidP="00821335">
      <w:pPr>
        <w:rPr>
          <w:sz w:val="18"/>
          <w:szCs w:val="18"/>
        </w:rPr>
      </w:pPr>
    </w:p>
    <w:p w:rsidR="00821335" w:rsidRPr="00821335" w:rsidRDefault="00821335" w:rsidP="00821335"/>
    <w:p w:rsidR="00821335" w:rsidRPr="00821335" w:rsidRDefault="00821335" w:rsidP="00821335"/>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Pr="00821335" w:rsidRDefault="00821335" w:rsidP="00821335"/>
    <w:tbl>
      <w:tblPr>
        <w:tblpPr w:leftFromText="141" w:rightFromText="141" w:bottomFromText="200" w:vertAnchor="page" w:horzAnchor="margin" w:tblpY="2568"/>
        <w:tblW w:w="31680" w:type="dxa"/>
        <w:tblCellMar>
          <w:left w:w="70" w:type="dxa"/>
          <w:right w:w="70" w:type="dxa"/>
        </w:tblCellMar>
        <w:tblLook w:val="04A0"/>
      </w:tblPr>
      <w:tblGrid>
        <w:gridCol w:w="1321"/>
        <w:gridCol w:w="1666"/>
        <w:gridCol w:w="1724"/>
        <w:gridCol w:w="1577"/>
        <w:gridCol w:w="146"/>
        <w:gridCol w:w="1533"/>
        <w:gridCol w:w="1667"/>
        <w:gridCol w:w="8306"/>
        <w:gridCol w:w="8306"/>
        <w:gridCol w:w="2717"/>
        <w:gridCol w:w="2717"/>
      </w:tblGrid>
      <w:tr w:rsidR="00821335" w:rsidRPr="00821335" w:rsidTr="00377541">
        <w:trPr>
          <w:gridAfter w:val="4"/>
          <w:wAfter w:w="22046" w:type="dxa"/>
          <w:trHeight w:val="548"/>
        </w:trPr>
        <w:tc>
          <w:tcPr>
            <w:tcW w:w="1321" w:type="dxa"/>
            <w:tcBorders>
              <w:top w:val="single" w:sz="8" w:space="0" w:color="FFFFFF"/>
              <w:left w:val="single" w:sz="8" w:space="0" w:color="FFFFFF"/>
              <w:bottom w:val="single" w:sz="12" w:space="0" w:color="FFFFFF"/>
              <w:right w:val="single" w:sz="8" w:space="0" w:color="FFFFFF"/>
            </w:tcBorders>
            <w:shd w:val="clear" w:color="auto" w:fill="FFFFFF"/>
          </w:tcPr>
          <w:p w:rsidR="00821335" w:rsidRPr="00821335" w:rsidRDefault="00821335" w:rsidP="00821335">
            <w:pPr>
              <w:spacing w:line="276" w:lineRule="auto"/>
              <w:rPr>
                <w:b/>
                <w:bCs/>
                <w:color w:val="FFFFFF"/>
                <w:sz w:val="20"/>
                <w:szCs w:val="20"/>
                <w:lang w:eastAsia="en-US"/>
              </w:rPr>
            </w:pPr>
          </w:p>
        </w:tc>
        <w:tc>
          <w:tcPr>
            <w:tcW w:w="1666"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1. gün</w:t>
            </w:r>
          </w:p>
        </w:tc>
        <w:tc>
          <w:tcPr>
            <w:tcW w:w="1724"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2. gün</w:t>
            </w:r>
          </w:p>
        </w:tc>
        <w:tc>
          <w:tcPr>
            <w:tcW w:w="1723" w:type="dxa"/>
            <w:gridSpan w:val="2"/>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3. gün</w:t>
            </w:r>
          </w:p>
        </w:tc>
        <w:tc>
          <w:tcPr>
            <w:tcW w:w="1533"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4. gün</w:t>
            </w:r>
          </w:p>
        </w:tc>
        <w:tc>
          <w:tcPr>
            <w:tcW w:w="1667"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5. gün</w:t>
            </w:r>
          </w:p>
        </w:tc>
      </w:tr>
      <w:tr w:rsidR="00821335" w:rsidRPr="00821335" w:rsidTr="00377541">
        <w:trPr>
          <w:gridAfter w:val="4"/>
          <w:wAfter w:w="22046" w:type="dxa"/>
          <w:trHeight w:val="285"/>
        </w:trPr>
        <w:tc>
          <w:tcPr>
            <w:tcW w:w="1321"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Vaka Tartışması</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Vaka Tartışması</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Vaka Tartışması</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Vaka Tartışması</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Vaka Tartışması</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Vizit</w:t>
            </w:r>
          </w:p>
        </w:tc>
      </w:tr>
      <w:tr w:rsidR="00821335" w:rsidRPr="00821335" w:rsidTr="00377541">
        <w:trPr>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8313" w:type="dxa"/>
            <w:gridSpan w:val="6"/>
            <w:tcBorders>
              <w:top w:val="single" w:sz="8" w:space="0" w:color="FFFFFF"/>
              <w:left w:val="nil"/>
              <w:bottom w:val="single" w:sz="8" w:space="0" w:color="FFFFFF"/>
              <w:right w:val="single" w:sz="8" w:space="0" w:color="FFFFFF"/>
            </w:tcBorders>
            <w:shd w:val="clear" w:color="auto" w:fill="8DB3E2"/>
          </w:tcPr>
          <w:p w:rsidR="00821335" w:rsidRPr="00821335" w:rsidRDefault="00821335" w:rsidP="00821335">
            <w:pPr>
              <w:spacing w:line="276" w:lineRule="auto"/>
              <w:rPr>
                <w:rFonts w:ascii="Calibri" w:eastAsia="Calibri" w:hAnsi="Calibri"/>
                <w:sz w:val="18"/>
                <w:szCs w:val="18"/>
                <w:lang w:eastAsia="en-US"/>
              </w:rPr>
            </w:pP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Klinik Gözlem ve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Klinik Gözlem ve Muayene</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Klinik Gözlem ve Muayene</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Klinik Gözlem ve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jc w:val="center"/>
            </w:pPr>
            <w:r w:rsidRPr="00821335">
              <w:rPr>
                <w:sz w:val="18"/>
                <w:szCs w:val="18"/>
                <w:lang w:eastAsia="en-US"/>
              </w:rPr>
              <w:t>Klinik Gözlem ve Muayene</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666"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c>
          <w:tcPr>
            <w:tcW w:w="1724"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c>
          <w:tcPr>
            <w:tcW w:w="1577"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c>
          <w:tcPr>
            <w:tcW w:w="1679" w:type="dxa"/>
            <w:gridSpan w:val="2"/>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c>
          <w:tcPr>
            <w:tcW w:w="1667"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666"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c>
          <w:tcPr>
            <w:tcW w:w="1724"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c>
          <w:tcPr>
            <w:tcW w:w="1577"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c>
          <w:tcPr>
            <w:tcW w:w="1679" w:type="dxa"/>
            <w:gridSpan w:val="2"/>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c>
          <w:tcPr>
            <w:tcW w:w="1667"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rPr>
                <w:lang w:eastAsia="en-US"/>
              </w:rPr>
            </w:pPr>
            <w:r w:rsidRPr="00821335">
              <w:rPr>
                <w:sz w:val="18"/>
                <w:szCs w:val="18"/>
                <w:lang w:eastAsia="en-US"/>
              </w:rPr>
              <w:t>Serbest Çalışma</w:t>
            </w:r>
          </w:p>
        </w:tc>
      </w:tr>
      <w:tr w:rsidR="00821335" w:rsidRPr="00821335" w:rsidTr="00377541">
        <w:tc>
          <w:tcPr>
            <w:tcW w:w="1321" w:type="dxa"/>
            <w:vAlign w:val="center"/>
            <w:hideMark/>
          </w:tcPr>
          <w:p w:rsidR="00821335" w:rsidRPr="00821335" w:rsidRDefault="00821335" w:rsidP="00821335">
            <w:pPr>
              <w:spacing w:line="276" w:lineRule="auto"/>
              <w:rPr>
                <w:rFonts w:ascii="Calibri" w:eastAsia="Calibri" w:hAnsi="Calibri"/>
                <w:lang w:eastAsia="en-US"/>
              </w:rPr>
            </w:pPr>
          </w:p>
        </w:tc>
        <w:tc>
          <w:tcPr>
            <w:tcW w:w="1666" w:type="dxa"/>
            <w:vAlign w:val="center"/>
          </w:tcPr>
          <w:p w:rsidR="00821335" w:rsidRPr="00821335" w:rsidRDefault="00821335" w:rsidP="00821335">
            <w:pPr>
              <w:spacing w:line="276" w:lineRule="auto"/>
              <w:rPr>
                <w:rFonts w:ascii="Calibri" w:eastAsia="Calibri" w:hAnsi="Calibri"/>
                <w:lang w:eastAsia="en-US"/>
              </w:rPr>
            </w:pPr>
          </w:p>
        </w:tc>
        <w:tc>
          <w:tcPr>
            <w:tcW w:w="1724" w:type="dxa"/>
          </w:tcPr>
          <w:p w:rsidR="00821335" w:rsidRPr="00821335" w:rsidRDefault="00821335" w:rsidP="00821335">
            <w:pPr>
              <w:spacing w:line="276" w:lineRule="auto"/>
              <w:rPr>
                <w:lang w:eastAsia="en-US"/>
              </w:rPr>
            </w:pPr>
          </w:p>
        </w:tc>
        <w:tc>
          <w:tcPr>
            <w:tcW w:w="1577" w:type="dxa"/>
          </w:tcPr>
          <w:p w:rsidR="00821335" w:rsidRPr="00821335" w:rsidRDefault="00821335" w:rsidP="00821335">
            <w:pPr>
              <w:spacing w:line="276" w:lineRule="auto"/>
              <w:rPr>
                <w:lang w:eastAsia="en-US"/>
              </w:rPr>
            </w:pPr>
          </w:p>
        </w:tc>
        <w:tc>
          <w:tcPr>
            <w:tcW w:w="146" w:type="dxa"/>
          </w:tcPr>
          <w:p w:rsidR="00821335" w:rsidRPr="00821335" w:rsidRDefault="00821335" w:rsidP="00821335">
            <w:pPr>
              <w:spacing w:line="276" w:lineRule="auto"/>
              <w:rPr>
                <w:lang w:eastAsia="en-US"/>
              </w:rPr>
            </w:pPr>
          </w:p>
        </w:tc>
        <w:tc>
          <w:tcPr>
            <w:tcW w:w="1533" w:type="dxa"/>
          </w:tcPr>
          <w:p w:rsidR="00821335" w:rsidRPr="00821335" w:rsidRDefault="00821335" w:rsidP="00821335">
            <w:pPr>
              <w:spacing w:line="276" w:lineRule="auto"/>
              <w:rPr>
                <w:lang w:eastAsia="en-US"/>
              </w:rPr>
            </w:pPr>
          </w:p>
        </w:tc>
        <w:tc>
          <w:tcPr>
            <w:tcW w:w="1667" w:type="dxa"/>
          </w:tcPr>
          <w:p w:rsidR="00821335" w:rsidRPr="00821335" w:rsidRDefault="00821335" w:rsidP="00821335">
            <w:pPr>
              <w:spacing w:line="276" w:lineRule="auto"/>
              <w:rPr>
                <w:lang w:eastAsia="en-US"/>
              </w:rPr>
            </w:pPr>
          </w:p>
        </w:tc>
        <w:tc>
          <w:tcPr>
            <w:tcW w:w="8306" w:type="dxa"/>
            <w:vAlign w:val="center"/>
            <w:hideMark/>
          </w:tcPr>
          <w:p w:rsidR="00821335" w:rsidRPr="00821335" w:rsidRDefault="00821335" w:rsidP="00821335">
            <w:pPr>
              <w:spacing w:line="276" w:lineRule="auto"/>
              <w:rPr>
                <w:rFonts w:ascii="Calibri" w:eastAsia="Calibri" w:hAnsi="Calibri"/>
                <w:lang w:eastAsia="en-US"/>
              </w:rPr>
            </w:pPr>
          </w:p>
        </w:tc>
        <w:tc>
          <w:tcPr>
            <w:tcW w:w="8306" w:type="dxa"/>
            <w:vAlign w:val="center"/>
            <w:hideMark/>
          </w:tcPr>
          <w:p w:rsidR="00821335" w:rsidRPr="00821335" w:rsidRDefault="00821335" w:rsidP="00821335">
            <w:pPr>
              <w:spacing w:line="276" w:lineRule="auto"/>
              <w:rPr>
                <w:rFonts w:ascii="Calibri" w:eastAsia="Calibri" w:hAnsi="Calibri"/>
                <w:lang w:eastAsia="en-US"/>
              </w:rPr>
            </w:pPr>
          </w:p>
        </w:tc>
        <w:tc>
          <w:tcPr>
            <w:tcW w:w="2717" w:type="dxa"/>
            <w:vAlign w:val="center"/>
            <w:hideMark/>
          </w:tcPr>
          <w:p w:rsidR="00821335" w:rsidRPr="00821335" w:rsidRDefault="00821335" w:rsidP="00821335">
            <w:pPr>
              <w:spacing w:line="276" w:lineRule="auto"/>
              <w:rPr>
                <w:rFonts w:ascii="Calibri" w:eastAsia="Calibri" w:hAnsi="Calibri"/>
                <w:lang w:eastAsia="en-US"/>
              </w:rPr>
            </w:pPr>
          </w:p>
        </w:tc>
        <w:tc>
          <w:tcPr>
            <w:tcW w:w="2717" w:type="dxa"/>
            <w:vAlign w:val="center"/>
            <w:hideMark/>
          </w:tcPr>
          <w:p w:rsidR="00821335" w:rsidRPr="00821335" w:rsidRDefault="00821335" w:rsidP="00821335">
            <w:pPr>
              <w:spacing w:line="276" w:lineRule="auto"/>
              <w:rPr>
                <w:rFonts w:ascii="Calibri" w:eastAsia="Calibri" w:hAnsi="Calibri"/>
                <w:lang w:eastAsia="en-US"/>
              </w:rPr>
            </w:pPr>
          </w:p>
        </w:tc>
      </w:tr>
    </w:tbl>
    <w:p w:rsidR="00821335" w:rsidRPr="00821335" w:rsidRDefault="00821335" w:rsidP="00821335">
      <w:pPr>
        <w:keepNext/>
        <w:outlineLvl w:val="1"/>
        <w:rPr>
          <w:b/>
          <w:bCs/>
          <w:iCs/>
          <w:color w:val="000000"/>
        </w:rPr>
      </w:pPr>
      <w:r w:rsidRPr="00821335">
        <w:rPr>
          <w:b/>
          <w:bCs/>
          <w:iCs/>
          <w:color w:val="000000"/>
        </w:rPr>
        <w:tab/>
      </w:r>
      <w:r w:rsidRPr="00821335">
        <w:rPr>
          <w:b/>
          <w:bCs/>
          <w:iCs/>
          <w:color w:val="000000"/>
        </w:rPr>
        <w:tab/>
        <w:t>DÖNEM V ÇOCUK NEONATOLOJİ SEÇMELİ STAJ PROĞRAMI</w:t>
      </w: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tbl>
      <w:tblPr>
        <w:tblpPr w:leftFromText="141" w:rightFromText="141" w:bottomFromText="200" w:vertAnchor="text" w:horzAnchor="margin" w:tblpY="-63"/>
        <w:tblW w:w="4465" w:type="dxa"/>
        <w:tblCellMar>
          <w:left w:w="70" w:type="dxa"/>
          <w:right w:w="70" w:type="dxa"/>
        </w:tblCellMar>
        <w:tblLook w:val="04A0"/>
      </w:tblPr>
      <w:tblGrid>
        <w:gridCol w:w="1320"/>
        <w:gridCol w:w="1540"/>
        <w:gridCol w:w="1605"/>
      </w:tblGrid>
      <w:tr w:rsidR="00821335" w:rsidRPr="00821335" w:rsidTr="0037754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auto" w:fill="FFFFFF"/>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 </w:t>
            </w:r>
          </w:p>
        </w:tc>
        <w:tc>
          <w:tcPr>
            <w:tcW w:w="1540"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6. gün</w:t>
            </w:r>
          </w:p>
        </w:tc>
        <w:tc>
          <w:tcPr>
            <w:tcW w:w="1605"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7. gün</w:t>
            </w:r>
          </w:p>
        </w:tc>
      </w:tr>
      <w:tr w:rsidR="00821335" w:rsidRPr="00821335" w:rsidTr="00377541">
        <w:trPr>
          <w:trHeight w:val="285"/>
        </w:trPr>
        <w:tc>
          <w:tcPr>
            <w:tcW w:w="1320"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Vaka Tartışması</w:t>
            </w:r>
          </w:p>
        </w:tc>
        <w:tc>
          <w:tcPr>
            <w:tcW w:w="1605" w:type="dxa"/>
            <w:vMerge w:val="restart"/>
            <w:tcBorders>
              <w:top w:val="nil"/>
              <w:left w:val="nil"/>
              <w:bottom w:val="single" w:sz="8" w:space="0" w:color="FFFFFF"/>
              <w:right w:val="single" w:sz="8" w:space="0" w:color="FFFFFF"/>
            </w:tcBorders>
            <w:shd w:val="clear" w:color="auto" w:fill="DBE5F1"/>
            <w:vAlign w:val="center"/>
            <w:hideMark/>
          </w:tcPr>
          <w:p w:rsidR="00821335" w:rsidRPr="00821335" w:rsidRDefault="00821335" w:rsidP="00821335">
            <w:pPr>
              <w:spacing w:line="276" w:lineRule="auto"/>
              <w:jc w:val="center"/>
              <w:rPr>
                <w:sz w:val="18"/>
                <w:szCs w:val="18"/>
                <w:lang w:eastAsia="en-US"/>
              </w:rPr>
            </w:pPr>
            <w:r w:rsidRPr="00821335">
              <w:rPr>
                <w:sz w:val="18"/>
                <w:szCs w:val="18"/>
                <w:lang w:eastAsia="en-US"/>
              </w:rPr>
              <w:t>SINAV</w:t>
            </w: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369"/>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3145" w:type="dxa"/>
            <w:gridSpan w:val="2"/>
            <w:tcBorders>
              <w:top w:val="single" w:sz="8" w:space="0" w:color="FFFFFF"/>
              <w:left w:val="nil"/>
              <w:bottom w:val="single" w:sz="8" w:space="0" w:color="FFFFFF"/>
              <w:right w:val="single" w:sz="8" w:space="0" w:color="FFFFFF"/>
            </w:tcBorders>
            <w:shd w:val="clear" w:color="auto" w:fill="8DB3E2"/>
            <w:hideMark/>
          </w:tcPr>
          <w:p w:rsidR="00821335" w:rsidRPr="00821335" w:rsidRDefault="00821335" w:rsidP="00821335">
            <w:pPr>
              <w:spacing w:line="276" w:lineRule="auto"/>
              <w:jc w:val="center"/>
              <w:rPr>
                <w:lang w:eastAsia="en-US"/>
              </w:rPr>
            </w:pPr>
            <w:r w:rsidRPr="00821335">
              <w:rPr>
                <w:sz w:val="18"/>
                <w:szCs w:val="18"/>
                <w:lang w:eastAsia="en-US"/>
              </w:rPr>
              <w:t>Poliklinik Muayene</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Klinik Gözlem ve Muayene</w:t>
            </w:r>
          </w:p>
        </w:tc>
      </w:tr>
      <w:tr w:rsidR="00821335" w:rsidRPr="00821335" w:rsidTr="00377541">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r>
    </w:tbl>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Default="00821335" w:rsidP="00821335">
      <w:pPr>
        <w:jc w:val="center"/>
      </w:pPr>
    </w:p>
    <w:p w:rsidR="00821335" w:rsidRPr="00821335" w:rsidRDefault="00821335" w:rsidP="00821335"/>
    <w:tbl>
      <w:tblPr>
        <w:tblpPr w:leftFromText="141" w:rightFromText="141" w:bottomFromText="200" w:vertAnchor="page" w:horzAnchor="margin" w:tblpY="2568"/>
        <w:tblW w:w="31680" w:type="dxa"/>
        <w:tblCellMar>
          <w:left w:w="70" w:type="dxa"/>
          <w:right w:w="70" w:type="dxa"/>
        </w:tblCellMar>
        <w:tblLook w:val="04A0"/>
      </w:tblPr>
      <w:tblGrid>
        <w:gridCol w:w="1321"/>
        <w:gridCol w:w="1666"/>
        <w:gridCol w:w="1724"/>
        <w:gridCol w:w="1577"/>
        <w:gridCol w:w="146"/>
        <w:gridCol w:w="1533"/>
        <w:gridCol w:w="1667"/>
        <w:gridCol w:w="8306"/>
        <w:gridCol w:w="8306"/>
        <w:gridCol w:w="2717"/>
        <w:gridCol w:w="2717"/>
      </w:tblGrid>
      <w:tr w:rsidR="00821335" w:rsidRPr="00821335" w:rsidTr="00377541">
        <w:trPr>
          <w:gridAfter w:val="4"/>
          <w:wAfter w:w="22046" w:type="dxa"/>
          <w:trHeight w:val="548"/>
        </w:trPr>
        <w:tc>
          <w:tcPr>
            <w:tcW w:w="1321" w:type="dxa"/>
            <w:tcBorders>
              <w:top w:val="single" w:sz="8" w:space="0" w:color="FFFFFF"/>
              <w:left w:val="single" w:sz="8" w:space="0" w:color="FFFFFF"/>
              <w:bottom w:val="single" w:sz="12" w:space="0" w:color="FFFFFF"/>
              <w:right w:val="single" w:sz="8" w:space="0" w:color="FFFFFF"/>
            </w:tcBorders>
            <w:shd w:val="clear" w:color="auto" w:fill="FFFFFF"/>
          </w:tcPr>
          <w:p w:rsidR="00821335" w:rsidRPr="00821335" w:rsidRDefault="00821335" w:rsidP="00821335">
            <w:pPr>
              <w:spacing w:line="276" w:lineRule="auto"/>
              <w:rPr>
                <w:b/>
                <w:bCs/>
                <w:color w:val="FFFFFF"/>
                <w:sz w:val="20"/>
                <w:szCs w:val="20"/>
                <w:lang w:eastAsia="en-US"/>
              </w:rPr>
            </w:pPr>
          </w:p>
        </w:tc>
        <w:tc>
          <w:tcPr>
            <w:tcW w:w="1666"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1. gün</w:t>
            </w:r>
          </w:p>
        </w:tc>
        <w:tc>
          <w:tcPr>
            <w:tcW w:w="1724"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2. gün</w:t>
            </w:r>
          </w:p>
        </w:tc>
        <w:tc>
          <w:tcPr>
            <w:tcW w:w="1723" w:type="dxa"/>
            <w:gridSpan w:val="2"/>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3. gün</w:t>
            </w:r>
          </w:p>
        </w:tc>
        <w:tc>
          <w:tcPr>
            <w:tcW w:w="1533"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4. gün</w:t>
            </w:r>
          </w:p>
        </w:tc>
        <w:tc>
          <w:tcPr>
            <w:tcW w:w="1667" w:type="dxa"/>
            <w:tcBorders>
              <w:top w:val="single" w:sz="8" w:space="0" w:color="FFFFFF"/>
              <w:left w:val="nil"/>
              <w:bottom w:val="single" w:sz="12" w:space="0" w:color="FFFFFF"/>
              <w:right w:val="single" w:sz="8" w:space="0" w:color="FFFFFF"/>
            </w:tcBorders>
            <w:shd w:val="clear" w:color="auto" w:fill="4F81BD"/>
            <w:hideMark/>
          </w:tcPr>
          <w:p w:rsidR="00821335" w:rsidRPr="00821335" w:rsidRDefault="00821335" w:rsidP="00821335">
            <w:pPr>
              <w:spacing w:line="276" w:lineRule="auto"/>
              <w:jc w:val="center"/>
              <w:rPr>
                <w:b/>
                <w:bCs/>
                <w:color w:val="FFFFFF"/>
                <w:sz w:val="20"/>
                <w:szCs w:val="20"/>
                <w:lang w:eastAsia="en-US"/>
              </w:rPr>
            </w:pPr>
            <w:r w:rsidRPr="00821335">
              <w:rPr>
                <w:b/>
                <w:bCs/>
                <w:color w:val="FFFFFF"/>
                <w:sz w:val="20"/>
                <w:szCs w:val="20"/>
                <w:lang w:eastAsia="en-US"/>
              </w:rPr>
              <w:t>5. gün</w:t>
            </w:r>
          </w:p>
        </w:tc>
      </w:tr>
      <w:tr w:rsidR="00821335" w:rsidRPr="00821335" w:rsidTr="00377541">
        <w:trPr>
          <w:gridAfter w:val="4"/>
          <w:wAfter w:w="22046" w:type="dxa"/>
          <w:trHeight w:val="285"/>
        </w:trPr>
        <w:tc>
          <w:tcPr>
            <w:tcW w:w="1321"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3"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33"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8313" w:type="dxa"/>
            <w:gridSpan w:val="6"/>
            <w:tcBorders>
              <w:top w:val="single" w:sz="8" w:space="0" w:color="FFFFFF"/>
              <w:left w:val="nil"/>
              <w:bottom w:val="single" w:sz="8" w:space="0" w:color="FFFFFF"/>
              <w:right w:val="single" w:sz="8" w:space="0" w:color="FFFFFF"/>
            </w:tcBorders>
            <w:shd w:val="clear" w:color="auto" w:fill="8DB3E2"/>
          </w:tcPr>
          <w:p w:rsidR="00821335" w:rsidRPr="00821335" w:rsidRDefault="00821335" w:rsidP="00821335">
            <w:pPr>
              <w:spacing w:line="276" w:lineRule="auto"/>
              <w:rPr>
                <w:rFonts w:ascii="Calibri" w:eastAsia="Calibri" w:hAnsi="Calibri"/>
                <w:sz w:val="18"/>
                <w:szCs w:val="18"/>
                <w:lang w:eastAsia="en-US"/>
              </w:rPr>
            </w:pP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8306"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c>
          <w:tcPr>
            <w:tcW w:w="2717" w:type="dxa"/>
            <w:hideMark/>
          </w:tcPr>
          <w:p w:rsidR="00821335" w:rsidRPr="00821335" w:rsidRDefault="00821335" w:rsidP="00821335">
            <w:pPr>
              <w:spacing w:line="276" w:lineRule="auto"/>
              <w:jc w:val="center"/>
              <w:rPr>
                <w:sz w:val="18"/>
                <w:szCs w:val="18"/>
                <w:lang w:eastAsia="en-US"/>
              </w:rPr>
            </w:pPr>
            <w:r w:rsidRPr="00821335">
              <w:rPr>
                <w:sz w:val="18"/>
                <w:szCs w:val="18"/>
                <w:lang w:eastAsia="en-US"/>
              </w:rPr>
              <w:t>Poliklinik</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Poliklinik Muayene</w:t>
            </w:r>
          </w:p>
        </w:tc>
      </w:tr>
      <w:tr w:rsidR="00821335" w:rsidRPr="00821335" w:rsidTr="00377541">
        <w:trPr>
          <w:gridAfter w:val="4"/>
          <w:wAfter w:w="22046" w:type="dxa"/>
          <w:trHeight w:val="495"/>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r>
      <w:tr w:rsidR="00821335" w:rsidRPr="00821335" w:rsidTr="00377541">
        <w:trPr>
          <w:gridAfter w:val="4"/>
          <w:wAfter w:w="22046" w:type="dxa"/>
          <w:trHeight w:val="270"/>
        </w:trPr>
        <w:tc>
          <w:tcPr>
            <w:tcW w:w="1321"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666" w:type="dxa"/>
            <w:tcBorders>
              <w:top w:val="nil"/>
              <w:left w:val="nil"/>
              <w:bottom w:val="single" w:sz="8" w:space="0" w:color="FFFFFF"/>
              <w:right w:val="single" w:sz="8" w:space="0" w:color="FFFFFF"/>
            </w:tcBorders>
            <w:shd w:val="clear" w:color="auto" w:fill="DBE5F1"/>
          </w:tcPr>
          <w:p w:rsidR="00821335" w:rsidRPr="00821335" w:rsidRDefault="00821335" w:rsidP="00821335">
            <w:pPr>
              <w:spacing w:line="276" w:lineRule="auto"/>
              <w:jc w:val="center"/>
              <w:rPr>
                <w:sz w:val="18"/>
                <w:szCs w:val="18"/>
                <w:lang w:eastAsia="en-US"/>
              </w:rPr>
            </w:pPr>
            <w:r w:rsidRPr="00821335">
              <w:rPr>
                <w:sz w:val="18"/>
                <w:szCs w:val="18"/>
                <w:lang w:eastAsia="en-US"/>
              </w:rPr>
              <w:t>Serbest Çalışma</w:t>
            </w:r>
          </w:p>
        </w:tc>
        <w:tc>
          <w:tcPr>
            <w:tcW w:w="1724"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57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79" w:type="dxa"/>
            <w:gridSpan w:val="2"/>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c>
          <w:tcPr>
            <w:tcW w:w="1667" w:type="dxa"/>
            <w:tcBorders>
              <w:top w:val="nil"/>
              <w:left w:val="nil"/>
              <w:bottom w:val="single" w:sz="8" w:space="0" w:color="FFFFFF"/>
              <w:right w:val="single" w:sz="8" w:space="0" w:color="FFFFFF"/>
            </w:tcBorders>
            <w:shd w:val="clear" w:color="auto" w:fill="DBE5F1"/>
          </w:tcPr>
          <w:p w:rsidR="00821335" w:rsidRPr="00821335" w:rsidRDefault="00821335" w:rsidP="00821335">
            <w:r w:rsidRPr="00821335">
              <w:rPr>
                <w:sz w:val="18"/>
                <w:szCs w:val="18"/>
                <w:lang w:eastAsia="en-US"/>
              </w:rPr>
              <w:t>Serbest Çalışma</w:t>
            </w:r>
          </w:p>
        </w:tc>
      </w:tr>
      <w:tr w:rsidR="00821335" w:rsidRPr="00821335" w:rsidTr="00377541">
        <w:tc>
          <w:tcPr>
            <w:tcW w:w="1321" w:type="dxa"/>
            <w:vAlign w:val="center"/>
            <w:hideMark/>
          </w:tcPr>
          <w:p w:rsidR="00821335" w:rsidRPr="00821335" w:rsidRDefault="00821335" w:rsidP="00821335">
            <w:pPr>
              <w:spacing w:line="276" w:lineRule="auto"/>
              <w:rPr>
                <w:rFonts w:ascii="Calibri" w:eastAsia="Calibri" w:hAnsi="Calibri"/>
                <w:lang w:eastAsia="en-US"/>
              </w:rPr>
            </w:pPr>
          </w:p>
        </w:tc>
        <w:tc>
          <w:tcPr>
            <w:tcW w:w="1666" w:type="dxa"/>
            <w:vAlign w:val="center"/>
          </w:tcPr>
          <w:p w:rsidR="00821335" w:rsidRPr="00821335" w:rsidRDefault="00821335" w:rsidP="00821335">
            <w:pPr>
              <w:spacing w:line="276" w:lineRule="auto"/>
              <w:rPr>
                <w:rFonts w:ascii="Calibri" w:eastAsia="Calibri" w:hAnsi="Calibri"/>
                <w:lang w:eastAsia="en-US"/>
              </w:rPr>
            </w:pPr>
          </w:p>
        </w:tc>
        <w:tc>
          <w:tcPr>
            <w:tcW w:w="1724" w:type="dxa"/>
          </w:tcPr>
          <w:p w:rsidR="00821335" w:rsidRPr="00821335" w:rsidRDefault="00821335" w:rsidP="00821335"/>
        </w:tc>
        <w:tc>
          <w:tcPr>
            <w:tcW w:w="1577" w:type="dxa"/>
          </w:tcPr>
          <w:p w:rsidR="00821335" w:rsidRPr="00821335" w:rsidRDefault="00821335" w:rsidP="00821335"/>
        </w:tc>
        <w:tc>
          <w:tcPr>
            <w:tcW w:w="146" w:type="dxa"/>
          </w:tcPr>
          <w:p w:rsidR="00821335" w:rsidRPr="00821335" w:rsidRDefault="00821335" w:rsidP="00821335"/>
        </w:tc>
        <w:tc>
          <w:tcPr>
            <w:tcW w:w="1533" w:type="dxa"/>
          </w:tcPr>
          <w:p w:rsidR="00821335" w:rsidRPr="00821335" w:rsidRDefault="00821335" w:rsidP="00821335"/>
        </w:tc>
        <w:tc>
          <w:tcPr>
            <w:tcW w:w="1667" w:type="dxa"/>
          </w:tcPr>
          <w:p w:rsidR="00821335" w:rsidRPr="00821335" w:rsidRDefault="00821335" w:rsidP="00821335"/>
        </w:tc>
        <w:tc>
          <w:tcPr>
            <w:tcW w:w="8306" w:type="dxa"/>
            <w:vAlign w:val="center"/>
            <w:hideMark/>
          </w:tcPr>
          <w:p w:rsidR="00821335" w:rsidRPr="00821335" w:rsidRDefault="00821335" w:rsidP="00821335">
            <w:pPr>
              <w:spacing w:line="276" w:lineRule="auto"/>
              <w:rPr>
                <w:rFonts w:ascii="Calibri" w:eastAsia="Calibri" w:hAnsi="Calibri"/>
                <w:lang w:eastAsia="en-US"/>
              </w:rPr>
            </w:pPr>
          </w:p>
        </w:tc>
        <w:tc>
          <w:tcPr>
            <w:tcW w:w="8306" w:type="dxa"/>
            <w:vAlign w:val="center"/>
            <w:hideMark/>
          </w:tcPr>
          <w:p w:rsidR="00821335" w:rsidRPr="00821335" w:rsidRDefault="00821335" w:rsidP="00821335">
            <w:pPr>
              <w:spacing w:line="276" w:lineRule="auto"/>
              <w:rPr>
                <w:rFonts w:ascii="Calibri" w:eastAsia="Calibri" w:hAnsi="Calibri"/>
                <w:lang w:eastAsia="en-US"/>
              </w:rPr>
            </w:pPr>
          </w:p>
        </w:tc>
        <w:tc>
          <w:tcPr>
            <w:tcW w:w="2717" w:type="dxa"/>
            <w:vAlign w:val="center"/>
            <w:hideMark/>
          </w:tcPr>
          <w:p w:rsidR="00821335" w:rsidRPr="00821335" w:rsidRDefault="00821335" w:rsidP="00821335">
            <w:pPr>
              <w:spacing w:line="276" w:lineRule="auto"/>
              <w:rPr>
                <w:rFonts w:ascii="Calibri" w:eastAsia="Calibri" w:hAnsi="Calibri"/>
                <w:lang w:eastAsia="en-US"/>
              </w:rPr>
            </w:pPr>
          </w:p>
        </w:tc>
        <w:tc>
          <w:tcPr>
            <w:tcW w:w="2717" w:type="dxa"/>
            <w:vAlign w:val="center"/>
            <w:hideMark/>
          </w:tcPr>
          <w:p w:rsidR="00821335" w:rsidRPr="00821335" w:rsidRDefault="00821335" w:rsidP="00821335">
            <w:pPr>
              <w:spacing w:line="276" w:lineRule="auto"/>
              <w:rPr>
                <w:rFonts w:ascii="Calibri" w:eastAsia="Calibri" w:hAnsi="Calibri"/>
                <w:lang w:eastAsia="en-US"/>
              </w:rPr>
            </w:pPr>
          </w:p>
        </w:tc>
      </w:tr>
    </w:tbl>
    <w:p w:rsidR="00821335" w:rsidRPr="00821335" w:rsidRDefault="00821335" w:rsidP="00821335">
      <w:pPr>
        <w:keepNext/>
        <w:outlineLvl w:val="1"/>
        <w:rPr>
          <w:b/>
          <w:bCs/>
          <w:iCs/>
          <w:color w:val="000000"/>
        </w:rPr>
      </w:pPr>
      <w:r w:rsidRPr="00821335">
        <w:rPr>
          <w:b/>
          <w:bCs/>
          <w:iCs/>
          <w:color w:val="000000"/>
        </w:rPr>
        <w:tab/>
      </w:r>
      <w:r w:rsidRPr="00821335">
        <w:rPr>
          <w:b/>
          <w:bCs/>
          <w:iCs/>
          <w:color w:val="000000"/>
        </w:rPr>
        <w:tab/>
        <w:t>DÖNEM V ÇOCUK NÖROLOJİ SEÇMELİ STAJ PROĞRAMI</w:t>
      </w:r>
    </w:p>
    <w:p w:rsidR="00821335" w:rsidRPr="00821335" w:rsidRDefault="00821335" w:rsidP="00821335">
      <w:pPr>
        <w:tabs>
          <w:tab w:val="left" w:pos="1380"/>
          <w:tab w:val="left" w:pos="2920"/>
          <w:tab w:val="left" w:pos="4460"/>
          <w:tab w:val="left" w:pos="6000"/>
          <w:tab w:val="left" w:pos="7540"/>
        </w:tabs>
        <w:ind w:left="60"/>
        <w:rPr>
          <w:sz w:val="18"/>
          <w:szCs w:val="18"/>
        </w:rPr>
      </w:pPr>
    </w:p>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tbl>
      <w:tblPr>
        <w:tblpPr w:leftFromText="141" w:rightFromText="141" w:bottomFromText="200" w:vertAnchor="text" w:horzAnchor="margin" w:tblpY="-63"/>
        <w:tblW w:w="4465" w:type="dxa"/>
        <w:tblCellMar>
          <w:left w:w="70" w:type="dxa"/>
          <w:right w:w="70" w:type="dxa"/>
        </w:tblCellMar>
        <w:tblLook w:val="04A0"/>
      </w:tblPr>
      <w:tblGrid>
        <w:gridCol w:w="1320"/>
        <w:gridCol w:w="1540"/>
        <w:gridCol w:w="1605"/>
      </w:tblGrid>
      <w:tr w:rsidR="00821335" w:rsidRPr="00821335" w:rsidTr="00377541">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auto" w:fill="FFFFFF"/>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 </w:t>
            </w:r>
          </w:p>
        </w:tc>
        <w:tc>
          <w:tcPr>
            <w:tcW w:w="1540"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6. gün</w:t>
            </w:r>
          </w:p>
        </w:tc>
        <w:tc>
          <w:tcPr>
            <w:tcW w:w="1605" w:type="dxa"/>
            <w:tcBorders>
              <w:top w:val="single" w:sz="8" w:space="0" w:color="FFFFFF"/>
              <w:left w:val="nil"/>
              <w:bottom w:val="single" w:sz="12" w:space="0" w:color="FFFFFF"/>
              <w:right w:val="single" w:sz="8"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7. gün</w:t>
            </w:r>
          </w:p>
        </w:tc>
      </w:tr>
      <w:tr w:rsidR="00821335" w:rsidRPr="00821335" w:rsidTr="00377541">
        <w:trPr>
          <w:trHeight w:val="285"/>
        </w:trPr>
        <w:tc>
          <w:tcPr>
            <w:tcW w:w="1320" w:type="dxa"/>
            <w:tcBorders>
              <w:top w:val="nil"/>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08.30 - 09.20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c>
          <w:tcPr>
            <w:tcW w:w="1605" w:type="dxa"/>
            <w:vMerge w:val="restart"/>
            <w:tcBorders>
              <w:top w:val="nil"/>
              <w:left w:val="nil"/>
              <w:bottom w:val="single" w:sz="8" w:space="0" w:color="FFFFFF"/>
              <w:right w:val="single" w:sz="8" w:space="0" w:color="FFFFFF"/>
            </w:tcBorders>
            <w:shd w:val="clear" w:color="auto" w:fill="DBE5F1"/>
            <w:vAlign w:val="center"/>
            <w:hideMark/>
          </w:tcPr>
          <w:p w:rsidR="00821335" w:rsidRPr="00821335" w:rsidRDefault="00821335" w:rsidP="00821335">
            <w:pPr>
              <w:spacing w:line="276" w:lineRule="auto"/>
              <w:jc w:val="center"/>
              <w:rPr>
                <w:sz w:val="18"/>
                <w:szCs w:val="18"/>
                <w:lang w:eastAsia="en-US"/>
              </w:rPr>
            </w:pPr>
            <w:r w:rsidRPr="00821335">
              <w:rPr>
                <w:sz w:val="18"/>
                <w:szCs w:val="18"/>
                <w:lang w:eastAsia="en-US"/>
              </w:rPr>
              <w:t>SINAV</w:t>
            </w: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09.30 – 10.20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369"/>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10.30 - 11.20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11.30 - 12.20</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c>
          <w:tcPr>
            <w:tcW w:w="0" w:type="auto"/>
            <w:vMerge/>
            <w:tcBorders>
              <w:top w:val="nil"/>
              <w:left w:val="nil"/>
              <w:bottom w:val="single" w:sz="8" w:space="0" w:color="FFFFFF"/>
              <w:right w:val="single" w:sz="8" w:space="0" w:color="FFFFFF"/>
            </w:tcBorders>
            <w:vAlign w:val="center"/>
            <w:hideMark/>
          </w:tcPr>
          <w:p w:rsidR="00821335" w:rsidRPr="00821335" w:rsidRDefault="00821335" w:rsidP="00821335">
            <w:pPr>
              <w:rPr>
                <w:sz w:val="18"/>
                <w:szCs w:val="18"/>
                <w:lang w:eastAsia="en-US"/>
              </w:rPr>
            </w:pPr>
          </w:p>
        </w:tc>
      </w:tr>
      <w:tr w:rsidR="00821335" w:rsidRPr="00821335" w:rsidTr="00377541">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12.20-13.30</w:t>
            </w:r>
          </w:p>
        </w:tc>
        <w:tc>
          <w:tcPr>
            <w:tcW w:w="3145" w:type="dxa"/>
            <w:gridSpan w:val="2"/>
            <w:tcBorders>
              <w:top w:val="single" w:sz="8" w:space="0" w:color="FFFFFF"/>
              <w:left w:val="nil"/>
              <w:bottom w:val="single" w:sz="8" w:space="0" w:color="FFFFFF"/>
              <w:right w:val="single" w:sz="8" w:space="0" w:color="FFFFFF"/>
            </w:tcBorders>
            <w:shd w:val="clear" w:color="auto" w:fill="8DB3E2"/>
          </w:tcPr>
          <w:p w:rsidR="00821335" w:rsidRPr="00821335" w:rsidRDefault="00821335" w:rsidP="00821335">
            <w:pPr>
              <w:jc w:val="center"/>
            </w:pPr>
            <w:r w:rsidRPr="00821335">
              <w:rPr>
                <w:sz w:val="18"/>
                <w:szCs w:val="18"/>
                <w:lang w:eastAsia="en-US"/>
              </w:rPr>
              <w:t>Poliklinik Muayene</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13.30 - 14.15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r>
      <w:tr w:rsidR="00821335" w:rsidRPr="00821335" w:rsidTr="00377541">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14.30 - 15.15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r>
      <w:tr w:rsidR="00821335" w:rsidRPr="00821335" w:rsidTr="00377541">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center"/>
            <w:hideMark/>
          </w:tcPr>
          <w:p w:rsidR="00821335" w:rsidRPr="00821335" w:rsidRDefault="00821335" w:rsidP="00821335">
            <w:pPr>
              <w:spacing w:line="276" w:lineRule="auto"/>
              <w:jc w:val="center"/>
              <w:rPr>
                <w:b/>
                <w:bCs/>
                <w:color w:val="FFFFFF"/>
                <w:sz w:val="18"/>
                <w:szCs w:val="18"/>
                <w:lang w:eastAsia="en-US"/>
              </w:rPr>
            </w:pPr>
            <w:r w:rsidRPr="00821335">
              <w:rPr>
                <w:b/>
                <w:bCs/>
                <w:color w:val="FFFFFF"/>
                <w:sz w:val="18"/>
                <w:szCs w:val="18"/>
                <w:lang w:eastAsia="en-US"/>
              </w:rPr>
              <w:t>15.30 - 16.15</w:t>
            </w:r>
          </w:p>
        </w:tc>
        <w:tc>
          <w:tcPr>
            <w:tcW w:w="1540" w:type="dxa"/>
            <w:tcBorders>
              <w:top w:val="nil"/>
              <w:left w:val="nil"/>
              <w:bottom w:val="single" w:sz="8" w:space="0" w:color="FFFFFF"/>
              <w:right w:val="single" w:sz="8" w:space="0" w:color="FFFFFF"/>
            </w:tcBorders>
            <w:shd w:val="clear" w:color="auto" w:fill="DBE5F1"/>
            <w:hideMark/>
          </w:tcPr>
          <w:p w:rsidR="00821335" w:rsidRPr="00821335" w:rsidRDefault="00821335" w:rsidP="00821335">
            <w:pPr>
              <w:jc w:val="center"/>
            </w:pPr>
            <w:r w:rsidRPr="00821335">
              <w:rPr>
                <w:sz w:val="18"/>
                <w:szCs w:val="18"/>
                <w:lang w:eastAsia="en-US"/>
              </w:rPr>
              <w:t>Poliklinik Muayene</w:t>
            </w:r>
          </w:p>
        </w:tc>
      </w:tr>
    </w:tbl>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 w:rsidR="00821335" w:rsidRPr="00821335" w:rsidRDefault="00821335" w:rsidP="00821335">
      <w:pPr>
        <w:jc w:val="center"/>
      </w:pPr>
    </w:p>
    <w:sectPr w:rsidR="00821335" w:rsidRPr="00821335" w:rsidSect="00D57561">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C1F" w:rsidRDefault="00D20C1F" w:rsidP="00C85BEA">
      <w:r>
        <w:separator/>
      </w:r>
    </w:p>
  </w:endnote>
  <w:endnote w:type="continuationSeparator" w:id="1">
    <w:p w:rsidR="00D20C1F" w:rsidRDefault="00D20C1F" w:rsidP="00C85B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A2"/>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C1F" w:rsidRDefault="00D20C1F" w:rsidP="00C85BEA">
      <w:r>
        <w:separator/>
      </w:r>
    </w:p>
  </w:footnote>
  <w:footnote w:type="continuationSeparator" w:id="1">
    <w:p w:rsidR="00D20C1F" w:rsidRDefault="00D20C1F" w:rsidP="00C85B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A" w:rsidRDefault="00AE1A0A">
    <w:pPr>
      <w:pStyle w:val="GvdeMetni"/>
      <w:kinsoku w:val="0"/>
      <w:overflowPunct w:val="0"/>
      <w:spacing w:line="14" w:lineRule="auto"/>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2">
    <w:nsid w:val="00000403"/>
    <w:multiLevelType w:val="multilevel"/>
    <w:tmpl w:val="00000886"/>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3">
    <w:nsid w:val="00000404"/>
    <w:multiLevelType w:val="multilevel"/>
    <w:tmpl w:val="00000887"/>
    <w:lvl w:ilvl="0">
      <w:numFmt w:val="bullet"/>
      <w:lvlText w:val="-"/>
      <w:lvlJc w:val="left"/>
      <w:pPr>
        <w:ind w:left="209" w:hanging="117"/>
      </w:pPr>
      <w:rPr>
        <w:rFonts w:ascii="Times New Roman" w:hAnsi="Times New Roman"/>
        <w:b w:val="0"/>
        <w:sz w:val="20"/>
      </w:rPr>
    </w:lvl>
    <w:lvl w:ilvl="1">
      <w:numFmt w:val="bullet"/>
      <w:lvlText w:val="•"/>
      <w:lvlJc w:val="left"/>
      <w:pPr>
        <w:ind w:left="851" w:hanging="117"/>
      </w:pPr>
    </w:lvl>
    <w:lvl w:ilvl="2">
      <w:numFmt w:val="bullet"/>
      <w:lvlText w:val="•"/>
      <w:lvlJc w:val="left"/>
      <w:pPr>
        <w:ind w:left="1494" w:hanging="117"/>
      </w:pPr>
    </w:lvl>
    <w:lvl w:ilvl="3">
      <w:numFmt w:val="bullet"/>
      <w:lvlText w:val="•"/>
      <w:lvlJc w:val="left"/>
      <w:pPr>
        <w:ind w:left="2136" w:hanging="117"/>
      </w:pPr>
    </w:lvl>
    <w:lvl w:ilvl="4">
      <w:numFmt w:val="bullet"/>
      <w:lvlText w:val="•"/>
      <w:lvlJc w:val="left"/>
      <w:pPr>
        <w:ind w:left="2778" w:hanging="117"/>
      </w:pPr>
    </w:lvl>
    <w:lvl w:ilvl="5">
      <w:numFmt w:val="bullet"/>
      <w:lvlText w:val="•"/>
      <w:lvlJc w:val="left"/>
      <w:pPr>
        <w:ind w:left="3420" w:hanging="117"/>
      </w:pPr>
    </w:lvl>
    <w:lvl w:ilvl="6">
      <w:numFmt w:val="bullet"/>
      <w:lvlText w:val="•"/>
      <w:lvlJc w:val="left"/>
      <w:pPr>
        <w:ind w:left="4063" w:hanging="117"/>
      </w:pPr>
    </w:lvl>
    <w:lvl w:ilvl="7">
      <w:numFmt w:val="bullet"/>
      <w:lvlText w:val="•"/>
      <w:lvlJc w:val="left"/>
      <w:pPr>
        <w:ind w:left="4705" w:hanging="117"/>
      </w:pPr>
    </w:lvl>
    <w:lvl w:ilvl="8">
      <w:numFmt w:val="bullet"/>
      <w:lvlText w:val="•"/>
      <w:lvlJc w:val="left"/>
      <w:pPr>
        <w:ind w:left="5347" w:hanging="117"/>
      </w:pPr>
    </w:lvl>
  </w:abstractNum>
  <w:abstractNum w:abstractNumId="4">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7">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9">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4">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6"/>
  </w:num>
  <w:num w:numId="5">
    <w:abstractNumId w:val="24"/>
  </w:num>
  <w:num w:numId="6">
    <w:abstractNumId w:val="27"/>
  </w:num>
  <w:num w:numId="7">
    <w:abstractNumId w:val="14"/>
  </w:num>
  <w:num w:numId="8">
    <w:abstractNumId w:val="9"/>
  </w:num>
  <w:num w:numId="9">
    <w:abstractNumId w:val="21"/>
  </w:num>
  <w:num w:numId="10">
    <w:abstractNumId w:val="22"/>
  </w:num>
  <w:num w:numId="11">
    <w:abstractNumId w:val="28"/>
  </w:num>
  <w:num w:numId="12">
    <w:abstractNumId w:val="12"/>
  </w:num>
  <w:num w:numId="13">
    <w:abstractNumId w:val="20"/>
  </w:num>
  <w:num w:numId="14">
    <w:abstractNumId w:val="23"/>
  </w:num>
  <w:num w:numId="15">
    <w:abstractNumId w:val="18"/>
  </w:num>
  <w:num w:numId="16">
    <w:abstractNumId w:val="8"/>
  </w:num>
  <w:num w:numId="17">
    <w:abstractNumId w:val="31"/>
  </w:num>
  <w:num w:numId="18">
    <w:abstractNumId w:val="19"/>
  </w:num>
  <w:num w:numId="19">
    <w:abstractNumId w:val="25"/>
  </w:num>
  <w:num w:numId="20">
    <w:abstractNumId w:val="6"/>
  </w:num>
  <w:num w:numId="21">
    <w:abstractNumId w:val="11"/>
  </w:num>
  <w:num w:numId="22">
    <w:abstractNumId w:val="5"/>
  </w:num>
  <w:num w:numId="23">
    <w:abstractNumId w:val="29"/>
  </w:num>
  <w:num w:numId="24">
    <w:abstractNumId w:val="10"/>
  </w:num>
  <w:num w:numId="25">
    <w:abstractNumId w:val="17"/>
  </w:num>
  <w:num w:numId="26">
    <w:abstractNumId w:val="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0"/>
  </w:num>
  <w:num w:numId="30">
    <w:abstractNumId w:val="2"/>
  </w:num>
  <w:num w:numId="31">
    <w:abstractNumId w:val="1"/>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2A3664"/>
    <w:rsid w:val="000071B6"/>
    <w:rsid w:val="0001748D"/>
    <w:rsid w:val="00030C2E"/>
    <w:rsid w:val="000407F1"/>
    <w:rsid w:val="00047F01"/>
    <w:rsid w:val="00061144"/>
    <w:rsid w:val="00066714"/>
    <w:rsid w:val="00072BD1"/>
    <w:rsid w:val="000943EB"/>
    <w:rsid w:val="00097429"/>
    <w:rsid w:val="000C0A09"/>
    <w:rsid w:val="000E36C2"/>
    <w:rsid w:val="00112C25"/>
    <w:rsid w:val="00125A0B"/>
    <w:rsid w:val="0013472B"/>
    <w:rsid w:val="00145DCA"/>
    <w:rsid w:val="00155124"/>
    <w:rsid w:val="00162E62"/>
    <w:rsid w:val="00170175"/>
    <w:rsid w:val="001772E5"/>
    <w:rsid w:val="00180922"/>
    <w:rsid w:val="001C299C"/>
    <w:rsid w:val="001C63F1"/>
    <w:rsid w:val="001D3ABD"/>
    <w:rsid w:val="001D63CC"/>
    <w:rsid w:val="001E2F45"/>
    <w:rsid w:val="001F1B52"/>
    <w:rsid w:val="001F2AF6"/>
    <w:rsid w:val="002117DD"/>
    <w:rsid w:val="002131B7"/>
    <w:rsid w:val="00226269"/>
    <w:rsid w:val="00245BF8"/>
    <w:rsid w:val="00272DE2"/>
    <w:rsid w:val="0028245A"/>
    <w:rsid w:val="00285AD0"/>
    <w:rsid w:val="002919D2"/>
    <w:rsid w:val="002A3664"/>
    <w:rsid w:val="002C724A"/>
    <w:rsid w:val="002D3670"/>
    <w:rsid w:val="002D6836"/>
    <w:rsid w:val="002E3120"/>
    <w:rsid w:val="00317585"/>
    <w:rsid w:val="00327E7B"/>
    <w:rsid w:val="00334B1B"/>
    <w:rsid w:val="00363499"/>
    <w:rsid w:val="003963F0"/>
    <w:rsid w:val="0039721A"/>
    <w:rsid w:val="003B6D23"/>
    <w:rsid w:val="003C2F1B"/>
    <w:rsid w:val="003E02F2"/>
    <w:rsid w:val="00415F65"/>
    <w:rsid w:val="00433B04"/>
    <w:rsid w:val="00436840"/>
    <w:rsid w:val="00443249"/>
    <w:rsid w:val="00446B4F"/>
    <w:rsid w:val="00470A61"/>
    <w:rsid w:val="004915AB"/>
    <w:rsid w:val="00492B08"/>
    <w:rsid w:val="00492D4E"/>
    <w:rsid w:val="004A683E"/>
    <w:rsid w:val="004C0F50"/>
    <w:rsid w:val="004E0932"/>
    <w:rsid w:val="004F5060"/>
    <w:rsid w:val="00515468"/>
    <w:rsid w:val="00515620"/>
    <w:rsid w:val="005255B4"/>
    <w:rsid w:val="00525FF6"/>
    <w:rsid w:val="0053602B"/>
    <w:rsid w:val="005365C9"/>
    <w:rsid w:val="00543C3D"/>
    <w:rsid w:val="005613C6"/>
    <w:rsid w:val="00591FC2"/>
    <w:rsid w:val="005925AF"/>
    <w:rsid w:val="005A17F2"/>
    <w:rsid w:val="005E267A"/>
    <w:rsid w:val="005E35F5"/>
    <w:rsid w:val="00601CBA"/>
    <w:rsid w:val="006219F3"/>
    <w:rsid w:val="00622A71"/>
    <w:rsid w:val="006230E8"/>
    <w:rsid w:val="0064613A"/>
    <w:rsid w:val="0067150A"/>
    <w:rsid w:val="00694557"/>
    <w:rsid w:val="006A7ACD"/>
    <w:rsid w:val="006B2BBD"/>
    <w:rsid w:val="006D3679"/>
    <w:rsid w:val="006F0733"/>
    <w:rsid w:val="006F3600"/>
    <w:rsid w:val="007054CD"/>
    <w:rsid w:val="007068B6"/>
    <w:rsid w:val="00743BBE"/>
    <w:rsid w:val="00757E87"/>
    <w:rsid w:val="007C6C25"/>
    <w:rsid w:val="0081711F"/>
    <w:rsid w:val="00821335"/>
    <w:rsid w:val="00824B82"/>
    <w:rsid w:val="00826F2A"/>
    <w:rsid w:val="008272D7"/>
    <w:rsid w:val="00836B98"/>
    <w:rsid w:val="008423D8"/>
    <w:rsid w:val="008823BC"/>
    <w:rsid w:val="008A49FD"/>
    <w:rsid w:val="008D196A"/>
    <w:rsid w:val="008D7EBF"/>
    <w:rsid w:val="009007C1"/>
    <w:rsid w:val="00900E10"/>
    <w:rsid w:val="0092323F"/>
    <w:rsid w:val="00925A8F"/>
    <w:rsid w:val="00932067"/>
    <w:rsid w:val="00933AB9"/>
    <w:rsid w:val="00941011"/>
    <w:rsid w:val="00961023"/>
    <w:rsid w:val="0096240F"/>
    <w:rsid w:val="00962A5C"/>
    <w:rsid w:val="00975F26"/>
    <w:rsid w:val="009823A5"/>
    <w:rsid w:val="009962AC"/>
    <w:rsid w:val="009A2A42"/>
    <w:rsid w:val="00A10471"/>
    <w:rsid w:val="00A10AAE"/>
    <w:rsid w:val="00A1319B"/>
    <w:rsid w:val="00A37D18"/>
    <w:rsid w:val="00A62F96"/>
    <w:rsid w:val="00A7121B"/>
    <w:rsid w:val="00A72E6E"/>
    <w:rsid w:val="00AA162E"/>
    <w:rsid w:val="00AD224E"/>
    <w:rsid w:val="00AE1A0A"/>
    <w:rsid w:val="00AF2E68"/>
    <w:rsid w:val="00AF3798"/>
    <w:rsid w:val="00B07BD4"/>
    <w:rsid w:val="00B316B0"/>
    <w:rsid w:val="00B627B6"/>
    <w:rsid w:val="00B91A5C"/>
    <w:rsid w:val="00BD2AEE"/>
    <w:rsid w:val="00BE4546"/>
    <w:rsid w:val="00BF7115"/>
    <w:rsid w:val="00C06196"/>
    <w:rsid w:val="00C36178"/>
    <w:rsid w:val="00C366D1"/>
    <w:rsid w:val="00C617D5"/>
    <w:rsid w:val="00C65040"/>
    <w:rsid w:val="00C82701"/>
    <w:rsid w:val="00C85BEA"/>
    <w:rsid w:val="00C93D49"/>
    <w:rsid w:val="00CA1B2D"/>
    <w:rsid w:val="00CA1D55"/>
    <w:rsid w:val="00CA2B82"/>
    <w:rsid w:val="00CA3AF9"/>
    <w:rsid w:val="00CB025F"/>
    <w:rsid w:val="00CC19FE"/>
    <w:rsid w:val="00CF2A4E"/>
    <w:rsid w:val="00D0031A"/>
    <w:rsid w:val="00D02A92"/>
    <w:rsid w:val="00D20C1F"/>
    <w:rsid w:val="00D27F93"/>
    <w:rsid w:val="00D4054A"/>
    <w:rsid w:val="00D44E30"/>
    <w:rsid w:val="00D45A0E"/>
    <w:rsid w:val="00D54C01"/>
    <w:rsid w:val="00D563A4"/>
    <w:rsid w:val="00D568E7"/>
    <w:rsid w:val="00D57561"/>
    <w:rsid w:val="00D61F94"/>
    <w:rsid w:val="00DA199B"/>
    <w:rsid w:val="00DB194F"/>
    <w:rsid w:val="00DB5317"/>
    <w:rsid w:val="00DF5004"/>
    <w:rsid w:val="00DF7C69"/>
    <w:rsid w:val="00E33FC3"/>
    <w:rsid w:val="00E741FE"/>
    <w:rsid w:val="00E81C3A"/>
    <w:rsid w:val="00E85131"/>
    <w:rsid w:val="00E86E52"/>
    <w:rsid w:val="00E8754C"/>
    <w:rsid w:val="00EB1BB1"/>
    <w:rsid w:val="00EB6C2D"/>
    <w:rsid w:val="00EC3DA4"/>
    <w:rsid w:val="00EC5C1D"/>
    <w:rsid w:val="00EF4586"/>
    <w:rsid w:val="00EF6F0B"/>
    <w:rsid w:val="00F003D6"/>
    <w:rsid w:val="00F232A8"/>
    <w:rsid w:val="00F23E51"/>
    <w:rsid w:val="00F23F08"/>
    <w:rsid w:val="00F31768"/>
    <w:rsid w:val="00F326AA"/>
    <w:rsid w:val="00F41115"/>
    <w:rsid w:val="00F65714"/>
    <w:rsid w:val="00F82D5E"/>
    <w:rsid w:val="00F84230"/>
    <w:rsid w:val="00F97CCF"/>
    <w:rsid w:val="00FA0B35"/>
    <w:rsid w:val="00FB1B34"/>
    <w:rsid w:val="00FB4746"/>
    <w:rsid w:val="00FC0826"/>
    <w:rsid w:val="00FD69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66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A3664"/>
    <w:pPr>
      <w:keepNext/>
      <w:jc w:val="center"/>
      <w:outlineLvl w:val="0"/>
    </w:pPr>
    <w:rPr>
      <w:b/>
      <w:bCs/>
      <w:kern w:val="32"/>
      <w:sz w:val="28"/>
      <w:szCs w:val="32"/>
    </w:rPr>
  </w:style>
  <w:style w:type="paragraph" w:styleId="Balk2">
    <w:name w:val="heading 2"/>
    <w:basedOn w:val="Normal"/>
    <w:next w:val="Normal"/>
    <w:link w:val="Balk2Char"/>
    <w:qFormat/>
    <w:rsid w:val="002A3664"/>
    <w:pPr>
      <w:keepNext/>
      <w:jc w:val="center"/>
      <w:outlineLvl w:val="1"/>
    </w:pPr>
    <w:rPr>
      <w:b/>
      <w:bCs/>
      <w:iCs/>
      <w:szCs w:val="28"/>
    </w:rPr>
  </w:style>
  <w:style w:type="paragraph" w:styleId="Balk3">
    <w:name w:val="heading 3"/>
    <w:basedOn w:val="Normal"/>
    <w:next w:val="Normal"/>
    <w:link w:val="Balk3Char"/>
    <w:qFormat/>
    <w:rsid w:val="002A3664"/>
    <w:pPr>
      <w:keepNext/>
      <w:spacing w:line="276" w:lineRule="auto"/>
      <w:jc w:val="center"/>
      <w:outlineLvl w:val="2"/>
    </w:pPr>
    <w:rPr>
      <w:b/>
      <w:bCs/>
      <w:szCs w:val="26"/>
      <w:lang w:eastAsia="en-US"/>
    </w:rPr>
  </w:style>
  <w:style w:type="paragraph" w:styleId="Balk4">
    <w:name w:val="heading 4"/>
    <w:basedOn w:val="Normal"/>
    <w:next w:val="Normal"/>
    <w:link w:val="Balk4Char"/>
    <w:qFormat/>
    <w:rsid w:val="002A3664"/>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2A3664"/>
    <w:pPr>
      <w:keepNext/>
      <w:outlineLvl w:val="4"/>
    </w:pPr>
    <w:rPr>
      <w:rFonts w:ascii="Courier New" w:hAnsi="Courier New"/>
      <w:b/>
      <w:bCs/>
      <w:sz w:val="22"/>
      <w:szCs w:val="22"/>
    </w:rPr>
  </w:style>
  <w:style w:type="paragraph" w:styleId="Balk6">
    <w:name w:val="heading 6"/>
    <w:basedOn w:val="Normal"/>
    <w:next w:val="Normal"/>
    <w:link w:val="Balk6Char"/>
    <w:qFormat/>
    <w:rsid w:val="002A3664"/>
    <w:pPr>
      <w:keepNext/>
      <w:spacing w:line="360" w:lineRule="auto"/>
      <w:outlineLvl w:val="5"/>
    </w:pPr>
    <w:rPr>
      <w:b/>
      <w:bCs/>
      <w:sz w:val="20"/>
      <w:szCs w:val="20"/>
    </w:rPr>
  </w:style>
  <w:style w:type="paragraph" w:styleId="Balk7">
    <w:name w:val="heading 7"/>
    <w:basedOn w:val="Normal"/>
    <w:next w:val="Normal"/>
    <w:link w:val="Balk7Char"/>
    <w:qFormat/>
    <w:rsid w:val="002A3664"/>
    <w:pPr>
      <w:keepNext/>
      <w:spacing w:line="360" w:lineRule="auto"/>
      <w:ind w:left="1080"/>
      <w:outlineLvl w:val="6"/>
    </w:pPr>
    <w:rPr>
      <w:b/>
      <w:bCs/>
      <w:sz w:val="20"/>
      <w:szCs w:val="20"/>
    </w:rPr>
  </w:style>
  <w:style w:type="paragraph" w:styleId="Balk8">
    <w:name w:val="heading 8"/>
    <w:basedOn w:val="Normal"/>
    <w:next w:val="Normal"/>
    <w:link w:val="Balk8Char"/>
    <w:qFormat/>
    <w:rsid w:val="002A3664"/>
    <w:pPr>
      <w:keepNext/>
      <w:outlineLvl w:val="7"/>
    </w:pPr>
    <w:rPr>
      <w:i/>
      <w:iCs/>
      <w:sz w:val="20"/>
      <w:szCs w:val="20"/>
    </w:rPr>
  </w:style>
  <w:style w:type="paragraph" w:styleId="Balk9">
    <w:name w:val="heading 9"/>
    <w:basedOn w:val="Normal"/>
    <w:next w:val="Normal"/>
    <w:link w:val="Balk9Char"/>
    <w:qFormat/>
    <w:rsid w:val="002A3664"/>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3664"/>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2A3664"/>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2A3664"/>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2A3664"/>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2A3664"/>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2A3664"/>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2A3664"/>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2A3664"/>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2A3664"/>
    <w:rPr>
      <w:rFonts w:ascii="Cambria" w:eastAsia="Times New Roman" w:hAnsi="Cambria" w:cs="Times New Roman"/>
      <w:sz w:val="20"/>
      <w:szCs w:val="20"/>
      <w:lang w:eastAsia="tr-TR"/>
    </w:rPr>
  </w:style>
  <w:style w:type="character" w:customStyle="1" w:styleId="Heading2Char">
    <w:name w:val="Heading 2 Char"/>
    <w:locked/>
    <w:rsid w:val="002A3664"/>
    <w:rPr>
      <w:rFonts w:ascii="Cambria" w:hAnsi="Cambria" w:cs="Cambria"/>
      <w:b/>
      <w:bCs/>
      <w:i/>
      <w:iCs/>
      <w:sz w:val="28"/>
      <w:szCs w:val="28"/>
      <w:lang w:eastAsia="en-US"/>
    </w:rPr>
  </w:style>
  <w:style w:type="table" w:styleId="TabloKlavuz1">
    <w:name w:val="Table Grid 1"/>
    <w:basedOn w:val="NormalTablo"/>
    <w:rsid w:val="002A3664"/>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2A3664"/>
    <w:pPr>
      <w:tabs>
        <w:tab w:val="center" w:pos="4536"/>
        <w:tab w:val="right" w:pos="9072"/>
      </w:tabs>
    </w:pPr>
  </w:style>
  <w:style w:type="character" w:customStyle="1" w:styleId="AltbilgiChar">
    <w:name w:val="Altbilgi Char"/>
    <w:basedOn w:val="VarsaylanParagrafYazTipi"/>
    <w:link w:val="Altbilgi"/>
    <w:uiPriority w:val="99"/>
    <w:rsid w:val="002A3664"/>
    <w:rPr>
      <w:rFonts w:ascii="Times New Roman" w:eastAsia="Times New Roman" w:hAnsi="Times New Roman" w:cs="Times New Roman"/>
      <w:sz w:val="24"/>
      <w:szCs w:val="24"/>
      <w:lang w:eastAsia="tr-TR"/>
    </w:rPr>
  </w:style>
  <w:style w:type="character" w:styleId="SayfaNumaras">
    <w:name w:val="page number"/>
    <w:uiPriority w:val="99"/>
    <w:rsid w:val="002A3664"/>
    <w:rPr>
      <w:rFonts w:cs="Times New Roman"/>
    </w:rPr>
  </w:style>
  <w:style w:type="paragraph" w:styleId="T1">
    <w:name w:val="toc 1"/>
    <w:basedOn w:val="Normal"/>
    <w:next w:val="Normal"/>
    <w:autoRedefine/>
    <w:uiPriority w:val="39"/>
    <w:rsid w:val="002A3664"/>
    <w:pPr>
      <w:tabs>
        <w:tab w:val="right" w:leader="dot" w:pos="9639"/>
      </w:tabs>
      <w:spacing w:line="360" w:lineRule="auto"/>
      <w:jc w:val="both"/>
    </w:pPr>
    <w:rPr>
      <w:b/>
      <w:bCs/>
      <w:noProof/>
      <w:kern w:val="32"/>
      <w:sz w:val="22"/>
      <w:szCs w:val="22"/>
    </w:rPr>
  </w:style>
  <w:style w:type="character" w:styleId="Kpr">
    <w:name w:val="Hyperlink"/>
    <w:uiPriority w:val="99"/>
    <w:rsid w:val="002A3664"/>
    <w:rPr>
      <w:rFonts w:cs="Times New Roman"/>
      <w:color w:val="0000FF"/>
      <w:u w:val="single"/>
    </w:rPr>
  </w:style>
  <w:style w:type="paragraph" w:styleId="T2">
    <w:name w:val="toc 2"/>
    <w:basedOn w:val="Normal"/>
    <w:next w:val="Normal"/>
    <w:autoRedefine/>
    <w:uiPriority w:val="39"/>
    <w:rsid w:val="002A3664"/>
    <w:pPr>
      <w:tabs>
        <w:tab w:val="right" w:leader="dot" w:pos="9629"/>
      </w:tabs>
      <w:ind w:left="426"/>
    </w:pPr>
    <w:rPr>
      <w:noProof/>
      <w:sz w:val="20"/>
      <w:szCs w:val="20"/>
    </w:rPr>
  </w:style>
  <w:style w:type="character" w:customStyle="1" w:styleId="VarsaylanParagrafYaztipi0">
    <w:name w:val="Varsayılan Paragraf Yazıtipi"/>
    <w:rsid w:val="002A3664"/>
  </w:style>
  <w:style w:type="table" w:styleId="Tablo3Befektler3">
    <w:name w:val="Table 3D effects 3"/>
    <w:basedOn w:val="NormalTablo"/>
    <w:rsid w:val="002A3664"/>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2A3664"/>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2A3664"/>
    <w:pPr>
      <w:ind w:left="720"/>
    </w:pPr>
    <w:rPr>
      <w:rFonts w:ascii="Courier New" w:hAnsi="Courier New" w:cs="Courier New"/>
      <w:sz w:val="20"/>
      <w:szCs w:val="20"/>
    </w:rPr>
  </w:style>
  <w:style w:type="paragraph" w:styleId="T5">
    <w:name w:val="toc 5"/>
    <w:basedOn w:val="Normal"/>
    <w:next w:val="Normal"/>
    <w:autoRedefine/>
    <w:uiPriority w:val="39"/>
    <w:rsid w:val="002A3664"/>
    <w:pPr>
      <w:ind w:left="960"/>
    </w:pPr>
    <w:rPr>
      <w:rFonts w:ascii="Courier New" w:hAnsi="Courier New" w:cs="Courier New"/>
      <w:sz w:val="20"/>
      <w:szCs w:val="20"/>
    </w:rPr>
  </w:style>
  <w:style w:type="paragraph" w:styleId="T6">
    <w:name w:val="toc 6"/>
    <w:basedOn w:val="Normal"/>
    <w:next w:val="Normal"/>
    <w:autoRedefine/>
    <w:uiPriority w:val="39"/>
    <w:rsid w:val="002A3664"/>
    <w:pPr>
      <w:ind w:left="1200"/>
    </w:pPr>
    <w:rPr>
      <w:rFonts w:ascii="Courier New" w:hAnsi="Courier New" w:cs="Courier New"/>
      <w:sz w:val="20"/>
      <w:szCs w:val="20"/>
    </w:rPr>
  </w:style>
  <w:style w:type="paragraph" w:styleId="T7">
    <w:name w:val="toc 7"/>
    <w:basedOn w:val="Normal"/>
    <w:next w:val="Normal"/>
    <w:autoRedefine/>
    <w:uiPriority w:val="39"/>
    <w:rsid w:val="002A3664"/>
    <w:pPr>
      <w:ind w:left="1440"/>
    </w:pPr>
    <w:rPr>
      <w:rFonts w:ascii="Courier New" w:hAnsi="Courier New" w:cs="Courier New"/>
      <w:sz w:val="20"/>
      <w:szCs w:val="20"/>
    </w:rPr>
  </w:style>
  <w:style w:type="paragraph" w:styleId="T8">
    <w:name w:val="toc 8"/>
    <w:basedOn w:val="Normal"/>
    <w:next w:val="Normal"/>
    <w:autoRedefine/>
    <w:uiPriority w:val="39"/>
    <w:rsid w:val="002A3664"/>
    <w:pPr>
      <w:ind w:left="1680"/>
    </w:pPr>
    <w:rPr>
      <w:rFonts w:ascii="Courier New" w:hAnsi="Courier New" w:cs="Courier New"/>
      <w:sz w:val="20"/>
      <w:szCs w:val="20"/>
    </w:rPr>
  </w:style>
  <w:style w:type="paragraph" w:styleId="T9">
    <w:name w:val="toc 9"/>
    <w:basedOn w:val="Normal"/>
    <w:next w:val="Normal"/>
    <w:autoRedefine/>
    <w:uiPriority w:val="39"/>
    <w:rsid w:val="002A3664"/>
    <w:pPr>
      <w:ind w:left="1920"/>
    </w:pPr>
    <w:rPr>
      <w:rFonts w:ascii="Courier New" w:hAnsi="Courier New" w:cs="Courier New"/>
      <w:sz w:val="20"/>
      <w:szCs w:val="20"/>
    </w:rPr>
  </w:style>
  <w:style w:type="table" w:customStyle="1" w:styleId="Stil1">
    <w:name w:val="Stil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2A3664"/>
    <w:pPr>
      <w:spacing w:before="100" w:beforeAutospacing="1" w:after="100" w:afterAutospacing="1"/>
    </w:pPr>
    <w:rPr>
      <w:rFonts w:ascii="Verdana" w:hAnsi="Verdana" w:cs="Verdana"/>
      <w:b/>
      <w:bCs/>
      <w:sz w:val="20"/>
      <w:szCs w:val="20"/>
    </w:rPr>
  </w:style>
  <w:style w:type="character" w:styleId="Gl">
    <w:name w:val="Strong"/>
    <w:uiPriority w:val="22"/>
    <w:qFormat/>
    <w:rsid w:val="002A3664"/>
    <w:rPr>
      <w:rFonts w:cs="Times New Roman"/>
      <w:b/>
      <w:bCs/>
    </w:rPr>
  </w:style>
  <w:style w:type="paragraph" w:customStyle="1" w:styleId="style6">
    <w:name w:val="style6"/>
    <w:basedOn w:val="Normal"/>
    <w:rsid w:val="002A3664"/>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2A3664"/>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2A3664"/>
    <w:rPr>
      <w:rFonts w:ascii="Calibri" w:eastAsia="Times New Roman" w:hAnsi="Calibri" w:cs="Times New Roman"/>
    </w:rPr>
  </w:style>
  <w:style w:type="character" w:customStyle="1" w:styleId="HeaderChar">
    <w:name w:val="Header Char"/>
    <w:locked/>
    <w:rsid w:val="002A3664"/>
    <w:rPr>
      <w:rFonts w:cs="Times New Roman"/>
    </w:rPr>
  </w:style>
  <w:style w:type="paragraph" w:customStyle="1" w:styleId="ListParagraph1">
    <w:name w:val="List Paragraph1"/>
    <w:basedOn w:val="Normal"/>
    <w:rsid w:val="002A3664"/>
    <w:pPr>
      <w:ind w:left="720"/>
    </w:pPr>
  </w:style>
  <w:style w:type="paragraph" w:styleId="NormalWeb">
    <w:name w:val="Normal (Web)"/>
    <w:basedOn w:val="Normal"/>
    <w:uiPriority w:val="99"/>
    <w:rsid w:val="002A3664"/>
    <w:pPr>
      <w:spacing w:before="100" w:beforeAutospacing="1" w:after="100" w:afterAutospacing="1"/>
    </w:pPr>
  </w:style>
  <w:style w:type="paragraph" w:customStyle="1" w:styleId="Ders-Kaynaka">
    <w:name w:val="Ders-Kaynakça"/>
    <w:basedOn w:val="Normal"/>
    <w:uiPriority w:val="99"/>
    <w:rsid w:val="002A3664"/>
    <w:pPr>
      <w:tabs>
        <w:tab w:val="left" w:pos="3060"/>
      </w:tabs>
      <w:ind w:left="3420" w:hanging="2700"/>
      <w:jc w:val="both"/>
    </w:pPr>
    <w:rPr>
      <w:sz w:val="20"/>
      <w:szCs w:val="20"/>
    </w:rPr>
  </w:style>
  <w:style w:type="paragraph" w:customStyle="1" w:styleId="Ders-Maddeler">
    <w:name w:val="Ders-Maddeler"/>
    <w:basedOn w:val="Normal"/>
    <w:uiPriority w:val="99"/>
    <w:rsid w:val="002A3664"/>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2A3664"/>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2A3664"/>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2A3664"/>
    <w:pPr>
      <w:spacing w:before="100" w:beforeAutospacing="1" w:after="100" w:afterAutospacing="1"/>
    </w:pPr>
  </w:style>
  <w:style w:type="paragraph" w:customStyle="1" w:styleId="StandardLinks">
    <w:name w:val="Standard_Links"/>
    <w:basedOn w:val="Normal"/>
    <w:uiPriority w:val="99"/>
    <w:rsid w:val="002A3664"/>
    <w:pPr>
      <w:autoSpaceDE w:val="0"/>
      <w:autoSpaceDN w:val="0"/>
    </w:pPr>
    <w:rPr>
      <w:rFonts w:ascii="Arial" w:hAnsi="Arial" w:cs="Arial"/>
      <w:sz w:val="22"/>
      <w:szCs w:val="22"/>
      <w:lang w:eastAsia="de-DE"/>
    </w:rPr>
  </w:style>
  <w:style w:type="paragraph" w:styleId="GvdeMetni2">
    <w:name w:val="Body Text 2"/>
    <w:basedOn w:val="Normal"/>
    <w:link w:val="GvdeMetni2Char"/>
    <w:rsid w:val="002A3664"/>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2A3664"/>
    <w:rPr>
      <w:rFonts w:ascii="Calibri" w:eastAsia="Times New Roman" w:hAnsi="Calibri" w:cs="Times New Roman"/>
    </w:rPr>
  </w:style>
  <w:style w:type="paragraph" w:customStyle="1" w:styleId="Style56">
    <w:name w:val="Style56"/>
    <w:basedOn w:val="Normal"/>
    <w:rsid w:val="002A3664"/>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2A3664"/>
    <w:rPr>
      <w:rFonts w:ascii="Lucida Sans Unicode" w:hAnsi="Lucida Sans Unicode" w:cs="Lucida Sans Unicode"/>
      <w:sz w:val="14"/>
      <w:szCs w:val="14"/>
    </w:rPr>
  </w:style>
  <w:style w:type="paragraph" w:customStyle="1" w:styleId="ListeParagraf12">
    <w:name w:val="Liste Paragraf12"/>
    <w:basedOn w:val="Normal"/>
    <w:rsid w:val="002A3664"/>
    <w:pPr>
      <w:spacing w:after="200" w:line="276" w:lineRule="auto"/>
      <w:ind w:left="720"/>
    </w:pPr>
    <w:rPr>
      <w:rFonts w:ascii="Calibri" w:hAnsi="Calibri" w:cs="Calibri"/>
      <w:sz w:val="22"/>
      <w:szCs w:val="22"/>
      <w:lang w:eastAsia="en-US"/>
    </w:rPr>
  </w:style>
  <w:style w:type="character" w:customStyle="1" w:styleId="FontStyle266">
    <w:name w:val="Font Style266"/>
    <w:rsid w:val="002A3664"/>
    <w:rPr>
      <w:rFonts w:ascii="Lucida Sans Unicode" w:hAnsi="Lucida Sans Unicode" w:cs="Lucida Sans Unicode"/>
      <w:b/>
      <w:bCs/>
      <w:sz w:val="16"/>
      <w:szCs w:val="16"/>
    </w:rPr>
  </w:style>
  <w:style w:type="paragraph" w:customStyle="1" w:styleId="Style65">
    <w:name w:val="Style65"/>
    <w:basedOn w:val="Normal"/>
    <w:rsid w:val="002A3664"/>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2A3664"/>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2A3664"/>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2A3664"/>
    <w:rPr>
      <w:rFonts w:ascii="Lucida Sans Unicode" w:hAnsi="Lucida Sans Unicode" w:cs="Lucida Sans Unicode"/>
      <w:b/>
      <w:bCs/>
      <w:sz w:val="16"/>
      <w:szCs w:val="16"/>
    </w:rPr>
  </w:style>
  <w:style w:type="character" w:customStyle="1" w:styleId="FontStyle268">
    <w:name w:val="Font Style268"/>
    <w:rsid w:val="002A3664"/>
    <w:rPr>
      <w:rFonts w:ascii="Lucida Sans Unicode" w:hAnsi="Lucida Sans Unicode" w:cs="Lucida Sans Unicode"/>
      <w:sz w:val="16"/>
      <w:szCs w:val="16"/>
    </w:rPr>
  </w:style>
  <w:style w:type="paragraph" w:customStyle="1" w:styleId="Style12">
    <w:name w:val="Style12"/>
    <w:basedOn w:val="Normal"/>
    <w:rsid w:val="002A3664"/>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2A3664"/>
    <w:rPr>
      <w:rFonts w:cs="Times New Roman"/>
      <w:b/>
      <w:bCs/>
    </w:rPr>
  </w:style>
  <w:style w:type="paragraph" w:styleId="GvdeMetni">
    <w:name w:val="Body Text"/>
    <w:basedOn w:val="Normal"/>
    <w:link w:val="GvdeMetniChar"/>
    <w:qFormat/>
    <w:rsid w:val="002A3664"/>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rsid w:val="002A3664"/>
    <w:rPr>
      <w:rFonts w:ascii="Calibri" w:eastAsia="Times New Roman" w:hAnsi="Calibri" w:cs="Times New Roman"/>
    </w:rPr>
  </w:style>
  <w:style w:type="paragraph" w:customStyle="1" w:styleId="ListParagraph2">
    <w:name w:val="List Paragraph2"/>
    <w:basedOn w:val="Normal"/>
    <w:rsid w:val="002A3664"/>
    <w:pPr>
      <w:spacing w:after="200" w:line="276" w:lineRule="auto"/>
      <w:ind w:left="720"/>
    </w:pPr>
    <w:rPr>
      <w:rFonts w:ascii="Calibri" w:hAnsi="Calibri" w:cs="Calibri"/>
      <w:sz w:val="22"/>
      <w:szCs w:val="22"/>
      <w:lang w:eastAsia="en-US"/>
    </w:rPr>
  </w:style>
  <w:style w:type="character" w:customStyle="1" w:styleId="ecxptbrand">
    <w:name w:val="ecxptbrand"/>
    <w:rsid w:val="002A3664"/>
    <w:rPr>
      <w:rFonts w:cs="Times New Roman"/>
    </w:rPr>
  </w:style>
  <w:style w:type="character" w:customStyle="1" w:styleId="ecxbindingandrelease">
    <w:name w:val="ecxbindingandrelease"/>
    <w:rsid w:val="002A3664"/>
    <w:rPr>
      <w:rFonts w:cs="Times New Roman"/>
    </w:rPr>
  </w:style>
  <w:style w:type="paragraph" w:styleId="BalonMetni">
    <w:name w:val="Balloon Text"/>
    <w:basedOn w:val="Normal"/>
    <w:link w:val="BalonMetniChar"/>
    <w:uiPriority w:val="99"/>
    <w:semiHidden/>
    <w:rsid w:val="002A3664"/>
    <w:rPr>
      <w:rFonts w:ascii="Tahoma" w:hAnsi="Tahoma"/>
      <w:sz w:val="16"/>
      <w:szCs w:val="16"/>
    </w:rPr>
  </w:style>
  <w:style w:type="character" w:customStyle="1" w:styleId="BalonMetniChar">
    <w:name w:val="Balon Metni Char"/>
    <w:basedOn w:val="VarsaylanParagrafYazTipi"/>
    <w:link w:val="BalonMetni"/>
    <w:uiPriority w:val="99"/>
    <w:semiHidden/>
    <w:rsid w:val="002A3664"/>
    <w:rPr>
      <w:rFonts w:ascii="Tahoma" w:eastAsia="Times New Roman" w:hAnsi="Tahoma" w:cs="Times New Roman"/>
      <w:sz w:val="16"/>
      <w:szCs w:val="16"/>
      <w:lang w:eastAsia="tr-TR"/>
    </w:rPr>
  </w:style>
  <w:style w:type="paragraph" w:styleId="GvdeMetni3">
    <w:name w:val="Body Text 3"/>
    <w:basedOn w:val="Normal"/>
    <w:link w:val="GvdeMetni3Char"/>
    <w:rsid w:val="002A3664"/>
    <w:pPr>
      <w:spacing w:after="120"/>
    </w:pPr>
    <w:rPr>
      <w:sz w:val="16"/>
      <w:szCs w:val="16"/>
    </w:rPr>
  </w:style>
  <w:style w:type="character" w:customStyle="1" w:styleId="GvdeMetni3Char">
    <w:name w:val="Gövde Metni 3 Char"/>
    <w:basedOn w:val="VarsaylanParagrafYazTipi"/>
    <w:link w:val="GvdeMetni3"/>
    <w:rsid w:val="002A3664"/>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2A3664"/>
    <w:pPr>
      <w:widowControl w:val="0"/>
    </w:pPr>
    <w:rPr>
      <w:rFonts w:ascii="Courier" w:hAnsi="Courier"/>
    </w:rPr>
  </w:style>
  <w:style w:type="character" w:customStyle="1" w:styleId="SonnotMetniChar">
    <w:name w:val="Sonnot Metni Char"/>
    <w:basedOn w:val="VarsaylanParagrafYazTipi"/>
    <w:link w:val="SonnotMetni"/>
    <w:uiPriority w:val="99"/>
    <w:semiHidden/>
    <w:rsid w:val="002A3664"/>
    <w:rPr>
      <w:rFonts w:ascii="Courier" w:eastAsia="Times New Roman" w:hAnsi="Courier" w:cs="Times New Roman"/>
      <w:sz w:val="24"/>
      <w:szCs w:val="24"/>
      <w:lang w:eastAsia="tr-TR"/>
    </w:rPr>
  </w:style>
  <w:style w:type="character" w:styleId="SonnotBavurusu">
    <w:name w:val="endnote reference"/>
    <w:uiPriority w:val="99"/>
    <w:semiHidden/>
    <w:rsid w:val="002A3664"/>
    <w:rPr>
      <w:rFonts w:cs="Times New Roman"/>
      <w:vertAlign w:val="superscript"/>
    </w:rPr>
  </w:style>
  <w:style w:type="paragraph" w:styleId="DipnotMetni">
    <w:name w:val="footnote text"/>
    <w:basedOn w:val="Normal"/>
    <w:link w:val="DipnotMetniChar"/>
    <w:uiPriority w:val="99"/>
    <w:semiHidden/>
    <w:rsid w:val="002A3664"/>
    <w:pPr>
      <w:widowControl w:val="0"/>
    </w:pPr>
    <w:rPr>
      <w:rFonts w:ascii="Courier" w:hAnsi="Courier"/>
    </w:rPr>
  </w:style>
  <w:style w:type="character" w:customStyle="1" w:styleId="DipnotMetniChar">
    <w:name w:val="Dipnot Metni Char"/>
    <w:basedOn w:val="VarsaylanParagrafYazTipi"/>
    <w:link w:val="DipnotMetni"/>
    <w:uiPriority w:val="99"/>
    <w:semiHidden/>
    <w:rsid w:val="002A3664"/>
    <w:rPr>
      <w:rFonts w:ascii="Courier" w:eastAsia="Times New Roman" w:hAnsi="Courier" w:cs="Times New Roman"/>
      <w:sz w:val="24"/>
      <w:szCs w:val="24"/>
      <w:lang w:eastAsia="tr-TR"/>
    </w:rPr>
  </w:style>
  <w:style w:type="character" w:styleId="DipnotBavurusu">
    <w:name w:val="footnote reference"/>
    <w:uiPriority w:val="99"/>
    <w:semiHidden/>
    <w:rsid w:val="002A3664"/>
    <w:rPr>
      <w:rFonts w:cs="Times New Roman"/>
      <w:vertAlign w:val="superscript"/>
    </w:rPr>
  </w:style>
  <w:style w:type="paragraph" w:customStyle="1" w:styleId="tablo1">
    <w:name w:val="tablo 1"/>
    <w:basedOn w:val="Normal"/>
    <w:uiPriority w:val="99"/>
    <w:rsid w:val="002A3664"/>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2A3664"/>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2A3664"/>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2A3664"/>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2A3664"/>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2A3664"/>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2A3664"/>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2A3664"/>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2A3664"/>
    <w:pPr>
      <w:widowControl w:val="0"/>
    </w:pPr>
    <w:rPr>
      <w:rFonts w:ascii="Courier" w:hAnsi="Courier" w:cs="Courier"/>
    </w:rPr>
  </w:style>
  <w:style w:type="character" w:customStyle="1" w:styleId="EquationCaption">
    <w:name w:val="_Equation Caption"/>
    <w:uiPriority w:val="99"/>
    <w:rsid w:val="002A3664"/>
  </w:style>
  <w:style w:type="table" w:styleId="TabloKlasik1">
    <w:name w:val="Table Classic 1"/>
    <w:basedOn w:val="NormalTablo"/>
    <w:uiPriority w:val="99"/>
    <w:rsid w:val="002A3664"/>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2A3664"/>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2A3664"/>
    <w:pPr>
      <w:jc w:val="center"/>
    </w:pPr>
    <w:rPr>
      <w:spacing w:val="-2"/>
      <w:sz w:val="28"/>
      <w:szCs w:val="28"/>
    </w:rPr>
  </w:style>
  <w:style w:type="character" w:customStyle="1" w:styleId="KonuBalChar">
    <w:name w:val="Konu Başlığı Char"/>
    <w:basedOn w:val="VarsaylanParagrafYazTipi"/>
    <w:link w:val="KonuBal"/>
    <w:rsid w:val="002A3664"/>
    <w:rPr>
      <w:rFonts w:ascii="Times New Roman" w:eastAsia="Times New Roman" w:hAnsi="Times New Roman" w:cs="Times New Roman"/>
      <w:spacing w:val="-2"/>
      <w:sz w:val="28"/>
      <w:szCs w:val="28"/>
      <w:lang w:eastAsia="tr-TR"/>
    </w:rPr>
  </w:style>
  <w:style w:type="table" w:customStyle="1" w:styleId="Stil3">
    <w:name w:val="Stil3"/>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2A3664"/>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2A3664"/>
    <w:rPr>
      <w:rFonts w:ascii="Courier New" w:eastAsia="Times New Roman" w:hAnsi="Courier New" w:cs="Times New Roman"/>
      <w:sz w:val="24"/>
      <w:szCs w:val="24"/>
      <w:lang w:eastAsia="tr-TR"/>
    </w:rPr>
  </w:style>
  <w:style w:type="paragraph" w:customStyle="1" w:styleId="AltMaddeler">
    <w:name w:val="AltMaddeler"/>
    <w:basedOn w:val="Normal"/>
    <w:rsid w:val="002A3664"/>
    <w:pPr>
      <w:spacing w:before="60" w:after="60"/>
      <w:ind w:left="1134" w:hanging="567"/>
      <w:jc w:val="both"/>
    </w:pPr>
    <w:rPr>
      <w:rFonts w:ascii="Calibri" w:hAnsi="Calibri" w:cs="Calibri"/>
      <w:sz w:val="22"/>
      <w:szCs w:val="22"/>
    </w:rPr>
  </w:style>
  <w:style w:type="paragraph" w:customStyle="1" w:styleId="Maddeler">
    <w:name w:val="Maddeler"/>
    <w:basedOn w:val="Normal"/>
    <w:rsid w:val="002A3664"/>
    <w:pPr>
      <w:spacing w:before="60" w:after="60"/>
      <w:ind w:left="567" w:hanging="567"/>
      <w:jc w:val="both"/>
    </w:pPr>
    <w:rPr>
      <w:rFonts w:ascii="Calibri" w:hAnsi="Calibri" w:cs="Calibri"/>
      <w:sz w:val="22"/>
      <w:szCs w:val="22"/>
    </w:rPr>
  </w:style>
  <w:style w:type="paragraph" w:customStyle="1" w:styleId="AralkYok1">
    <w:name w:val="Aralık Yok1"/>
    <w:link w:val="NoSpacingChar"/>
    <w:rsid w:val="002A3664"/>
    <w:pPr>
      <w:spacing w:after="0" w:line="240" w:lineRule="auto"/>
    </w:pPr>
    <w:rPr>
      <w:rFonts w:ascii="Calibri" w:eastAsia="Times New Roman" w:hAnsi="Calibri" w:cs="Calibri"/>
    </w:rPr>
  </w:style>
  <w:style w:type="character" w:customStyle="1" w:styleId="NoSpacingChar">
    <w:name w:val="No Spacing Char"/>
    <w:link w:val="AralkYok1"/>
    <w:locked/>
    <w:rsid w:val="002A3664"/>
    <w:rPr>
      <w:rFonts w:ascii="Calibri" w:eastAsia="Times New Roman" w:hAnsi="Calibri" w:cs="Calibri"/>
    </w:rPr>
  </w:style>
  <w:style w:type="paragraph" w:styleId="BelgeBalantlar">
    <w:name w:val="Document Map"/>
    <w:basedOn w:val="Normal"/>
    <w:link w:val="BelgeBalantlarChar"/>
    <w:semiHidden/>
    <w:rsid w:val="002A3664"/>
    <w:rPr>
      <w:rFonts w:ascii="Tahoma" w:hAnsi="Tahoma"/>
      <w:sz w:val="16"/>
      <w:szCs w:val="16"/>
    </w:rPr>
  </w:style>
  <w:style w:type="character" w:customStyle="1" w:styleId="BelgeBalantlarChar">
    <w:name w:val="Belge Bağlantıları Char"/>
    <w:basedOn w:val="VarsaylanParagrafYazTipi"/>
    <w:link w:val="BelgeBalantlar"/>
    <w:semiHidden/>
    <w:rsid w:val="002A3664"/>
    <w:rPr>
      <w:rFonts w:ascii="Tahoma" w:eastAsia="Times New Roman" w:hAnsi="Tahoma" w:cs="Times New Roman"/>
      <w:sz w:val="16"/>
      <w:szCs w:val="16"/>
      <w:lang w:eastAsia="tr-TR"/>
    </w:rPr>
  </w:style>
  <w:style w:type="paragraph" w:customStyle="1" w:styleId="ListeParagraf2">
    <w:name w:val="Liste Paragraf2"/>
    <w:basedOn w:val="Normal"/>
    <w:qFormat/>
    <w:rsid w:val="002A3664"/>
    <w:pPr>
      <w:ind w:left="720"/>
    </w:pPr>
  </w:style>
  <w:style w:type="character" w:styleId="zlenenKpr">
    <w:name w:val="FollowedHyperlink"/>
    <w:rsid w:val="002A3664"/>
    <w:rPr>
      <w:rFonts w:cs="Times New Roman"/>
      <w:color w:val="800080"/>
      <w:u w:val="single"/>
    </w:rPr>
  </w:style>
  <w:style w:type="paragraph" w:customStyle="1" w:styleId="ListeParagraf11">
    <w:name w:val="Liste Paragraf11"/>
    <w:basedOn w:val="Normal"/>
    <w:rsid w:val="002A3664"/>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2A3664"/>
    <w:pPr>
      <w:numPr>
        <w:numId w:val="1"/>
      </w:numPr>
      <w:tabs>
        <w:tab w:val="clear" w:pos="360"/>
      </w:tabs>
    </w:pPr>
    <w:rPr>
      <w:sz w:val="20"/>
      <w:szCs w:val="20"/>
    </w:rPr>
  </w:style>
  <w:style w:type="paragraph" w:customStyle="1" w:styleId="Stil10nkOrtadannce4nkSonra4nk">
    <w:name w:val="Stil 10 nk Ortadan Önce:  4 nk Sonra:  4 nk"/>
    <w:basedOn w:val="Normal"/>
    <w:rsid w:val="002A3664"/>
    <w:pPr>
      <w:spacing w:before="80" w:after="80"/>
      <w:jc w:val="center"/>
    </w:pPr>
    <w:rPr>
      <w:sz w:val="20"/>
      <w:szCs w:val="20"/>
    </w:rPr>
  </w:style>
  <w:style w:type="character" w:customStyle="1" w:styleId="ecxgrame">
    <w:name w:val="ecxgrame"/>
    <w:rsid w:val="002A3664"/>
    <w:rPr>
      <w:rFonts w:cs="Times New Roman"/>
    </w:rPr>
  </w:style>
  <w:style w:type="character" w:customStyle="1" w:styleId="ecxspelle">
    <w:name w:val="ecxspelle"/>
    <w:rsid w:val="002A3664"/>
    <w:rPr>
      <w:rFonts w:cs="Times New Roman"/>
    </w:rPr>
  </w:style>
  <w:style w:type="character" w:customStyle="1" w:styleId="apple-style-span">
    <w:name w:val="apple-style-span"/>
    <w:rsid w:val="002A3664"/>
    <w:rPr>
      <w:rFonts w:cs="Times New Roman"/>
    </w:rPr>
  </w:style>
  <w:style w:type="character" w:customStyle="1" w:styleId="Char">
    <w:name w:val="Char"/>
    <w:semiHidden/>
    <w:rsid w:val="002A3664"/>
    <w:rPr>
      <w:rFonts w:ascii="Calibri" w:hAnsi="Calibri" w:cs="Calibri"/>
    </w:rPr>
  </w:style>
  <w:style w:type="paragraph" w:customStyle="1" w:styleId="AralkYok2">
    <w:name w:val="Aralık Yok2"/>
    <w:rsid w:val="002A3664"/>
    <w:pPr>
      <w:spacing w:after="0" w:line="240" w:lineRule="auto"/>
    </w:pPr>
    <w:rPr>
      <w:rFonts w:ascii="Calibri" w:eastAsia="SimSun" w:hAnsi="Calibri" w:cs="Calibri"/>
      <w:lang w:eastAsia="zh-CN"/>
    </w:rPr>
  </w:style>
  <w:style w:type="paragraph" w:styleId="AralkYok">
    <w:name w:val="No Spacing"/>
    <w:link w:val="AralkYokChar"/>
    <w:uiPriority w:val="1"/>
    <w:qFormat/>
    <w:rsid w:val="002A3664"/>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2A3664"/>
    <w:rPr>
      <w:rFonts w:ascii="Calibri" w:eastAsia="Times New Roman" w:hAnsi="Calibri" w:cs="Times New Roman"/>
    </w:rPr>
  </w:style>
  <w:style w:type="paragraph" w:styleId="TBal">
    <w:name w:val="TOC Heading"/>
    <w:basedOn w:val="Balk1"/>
    <w:next w:val="Normal"/>
    <w:uiPriority w:val="39"/>
    <w:qFormat/>
    <w:rsid w:val="002A3664"/>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2A3664"/>
    <w:pPr>
      <w:ind w:left="720"/>
      <w:contextualSpacing/>
    </w:pPr>
  </w:style>
  <w:style w:type="character" w:styleId="HafifVurgulama">
    <w:name w:val="Subtle Emphasis"/>
    <w:uiPriority w:val="99"/>
    <w:qFormat/>
    <w:rsid w:val="002A3664"/>
    <w:rPr>
      <w:i/>
      <w:iCs/>
      <w:color w:val="808080"/>
    </w:rPr>
  </w:style>
  <w:style w:type="paragraph" w:styleId="Dzeltme">
    <w:name w:val="Revision"/>
    <w:hidden/>
    <w:uiPriority w:val="99"/>
    <w:semiHidden/>
    <w:rsid w:val="002A3664"/>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2A3664"/>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2A3664"/>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2A366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2A3664"/>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2A3664"/>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2A3664"/>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2A3664"/>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2A3664"/>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2A3664"/>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2A3664"/>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2A3664"/>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2A3664"/>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2A3664"/>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2A3664"/>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2A3664"/>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2A3664"/>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2A3664"/>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2A3664"/>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2A366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2A366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2A3664"/>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2A366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2A3664"/>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2A3664"/>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2A3664"/>
    <w:rPr>
      <w:sz w:val="16"/>
      <w:szCs w:val="16"/>
    </w:rPr>
  </w:style>
  <w:style w:type="paragraph" w:styleId="AklamaMetni">
    <w:name w:val="annotation text"/>
    <w:basedOn w:val="Normal"/>
    <w:link w:val="AklamaMetniChar"/>
    <w:uiPriority w:val="99"/>
    <w:unhideWhenUsed/>
    <w:rsid w:val="002A3664"/>
    <w:rPr>
      <w:sz w:val="20"/>
      <w:szCs w:val="20"/>
    </w:rPr>
  </w:style>
  <w:style w:type="character" w:customStyle="1" w:styleId="AklamaMetniChar">
    <w:name w:val="Açıklama Metni Char"/>
    <w:basedOn w:val="VarsaylanParagrafYazTipi"/>
    <w:link w:val="AklamaMetni"/>
    <w:uiPriority w:val="99"/>
    <w:rsid w:val="002A366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A3664"/>
    <w:rPr>
      <w:b/>
      <w:bCs/>
    </w:rPr>
  </w:style>
  <w:style w:type="character" w:customStyle="1" w:styleId="AklamaKonusuChar">
    <w:name w:val="Açıklama Konusu Char"/>
    <w:basedOn w:val="AklamaMetniChar"/>
    <w:link w:val="AklamaKonusu"/>
    <w:uiPriority w:val="99"/>
    <w:semiHidden/>
    <w:rsid w:val="002A3664"/>
    <w:rPr>
      <w:b/>
      <w:bCs/>
    </w:rPr>
  </w:style>
  <w:style w:type="table" w:customStyle="1" w:styleId="TabloKlavuzu3">
    <w:name w:val="Tablo Kılavuzu3"/>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2A3664"/>
    <w:pPr>
      <w:ind w:left="720"/>
    </w:pPr>
  </w:style>
  <w:style w:type="paragraph" w:customStyle="1" w:styleId="AralkYok3">
    <w:name w:val="Aralık Yok3"/>
    <w:rsid w:val="002A3664"/>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2A3664"/>
  </w:style>
  <w:style w:type="paragraph" w:customStyle="1" w:styleId="TableParagraph">
    <w:name w:val="Table Paragraph"/>
    <w:basedOn w:val="Normal"/>
    <w:uiPriority w:val="1"/>
    <w:qFormat/>
    <w:rsid w:val="002A3664"/>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2A3664"/>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2A3664"/>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2A3664"/>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2A3664"/>
    <w:pPr>
      <w:spacing w:before="100" w:beforeAutospacing="1" w:after="100" w:afterAutospacing="1"/>
      <w:jc w:val="center"/>
      <w:textAlignment w:val="center"/>
    </w:pPr>
    <w:rPr>
      <w:sz w:val="18"/>
      <w:szCs w:val="18"/>
    </w:rPr>
  </w:style>
  <w:style w:type="numbering" w:customStyle="1" w:styleId="ListeYok2">
    <w:name w:val="Liste Yok2"/>
    <w:next w:val="ListeYok"/>
    <w:uiPriority w:val="99"/>
    <w:semiHidden/>
    <w:unhideWhenUsed/>
    <w:rsid w:val="00CA1D55"/>
  </w:style>
  <w:style w:type="numbering" w:customStyle="1" w:styleId="ListeYok11">
    <w:name w:val="Liste Yok11"/>
    <w:next w:val="ListeYok"/>
    <w:uiPriority w:val="99"/>
    <w:semiHidden/>
    <w:unhideWhenUsed/>
    <w:rsid w:val="00CA1D55"/>
  </w:style>
  <w:style w:type="table" w:customStyle="1" w:styleId="AkKlavuz11">
    <w:name w:val="Açık Kılavuz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11">
    <w:name w:val="Liste Yok111"/>
    <w:next w:val="ListeYok"/>
    <w:uiPriority w:val="99"/>
    <w:semiHidden/>
    <w:unhideWhenUsed/>
    <w:rsid w:val="00CA1D55"/>
  </w:style>
  <w:style w:type="numbering" w:customStyle="1" w:styleId="ListeYok21">
    <w:name w:val="Liste Yok21"/>
    <w:next w:val="ListeYok"/>
    <w:uiPriority w:val="99"/>
    <w:semiHidden/>
    <w:unhideWhenUsed/>
    <w:rsid w:val="00CA1D55"/>
  </w:style>
  <w:style w:type="table" w:customStyle="1" w:styleId="AkKlavuz111">
    <w:name w:val="Açık Kılavuz1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
    <w:name w:val="Açık Liste - Vurgu 1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
    <w:name w:val="Açık Kılavuz2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CA1D55"/>
  </w:style>
  <w:style w:type="numbering" w:customStyle="1" w:styleId="ListeYok3">
    <w:name w:val="Liste Yok3"/>
    <w:next w:val="ListeYok"/>
    <w:uiPriority w:val="99"/>
    <w:semiHidden/>
    <w:unhideWhenUsed/>
    <w:rsid w:val="00CA1D55"/>
  </w:style>
  <w:style w:type="numbering" w:customStyle="1" w:styleId="ListeYok13">
    <w:name w:val="Liste Yok13"/>
    <w:next w:val="ListeYok"/>
    <w:uiPriority w:val="99"/>
    <w:semiHidden/>
    <w:unhideWhenUsed/>
    <w:rsid w:val="00CA1D55"/>
  </w:style>
  <w:style w:type="table" w:customStyle="1" w:styleId="AkKlavuz12">
    <w:name w:val="Açık Kılavuz12"/>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2">
    <w:name w:val="Açık Liste - Vurgu 112"/>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2">
    <w:name w:val="Açık Kılavuz22"/>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oKlavuzu51">
    <w:name w:val="Tablo Kılavuzu5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1">
    <w:name w:val="Tablo Kılavuzu6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1">
    <w:name w:val="Tablo Kılavuzu7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11">
    <w:name w:val="Liste Yok1111"/>
    <w:next w:val="ListeYok"/>
    <w:uiPriority w:val="99"/>
    <w:semiHidden/>
    <w:unhideWhenUsed/>
    <w:rsid w:val="00CA1D55"/>
  </w:style>
  <w:style w:type="table" w:customStyle="1" w:styleId="TabloKlavuzu81">
    <w:name w:val="Tablo Kılavuzu81"/>
    <w:basedOn w:val="NormalTablo"/>
    <w:next w:val="TabloKlavuzu"/>
    <w:uiPriority w:val="59"/>
    <w:rsid w:val="00CA1D55"/>
    <w:pPr>
      <w:spacing w:after="0" w:line="240" w:lineRule="auto"/>
    </w:pPr>
    <w:rPr>
      <w:rFonts w:ascii="Calibri" w:eastAsia="Times New Roman"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211">
    <w:name w:val="Liste Yok211"/>
    <w:next w:val="ListeYok"/>
    <w:uiPriority w:val="99"/>
    <w:semiHidden/>
    <w:unhideWhenUsed/>
    <w:rsid w:val="00CA1D55"/>
  </w:style>
  <w:style w:type="table" w:customStyle="1" w:styleId="AkKlavuz1111">
    <w:name w:val="Açık Kılavuz1111"/>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1">
    <w:name w:val="Açık Liste - Vurgu 11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1">
    <w:name w:val="Açık Kılavuz2111"/>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1">
    <w:name w:val="Liste Yok121"/>
    <w:next w:val="ListeYok"/>
    <w:uiPriority w:val="99"/>
    <w:semiHidden/>
    <w:unhideWhenUsed/>
    <w:rsid w:val="00CA1D55"/>
  </w:style>
</w:styles>
</file>

<file path=word/webSettings.xml><?xml version="1.0" encoding="utf-8"?>
<w:webSettings xmlns:r="http://schemas.openxmlformats.org/officeDocument/2006/relationships" xmlns:w="http://schemas.openxmlformats.org/wordprocessingml/2006/main">
  <w:divs>
    <w:div w:id="184951552">
      <w:bodyDiv w:val="1"/>
      <w:marLeft w:val="0"/>
      <w:marRight w:val="0"/>
      <w:marTop w:val="0"/>
      <w:marBottom w:val="0"/>
      <w:divBdr>
        <w:top w:val="none" w:sz="0" w:space="0" w:color="auto"/>
        <w:left w:val="none" w:sz="0" w:space="0" w:color="auto"/>
        <w:bottom w:val="none" w:sz="0" w:space="0" w:color="auto"/>
        <w:right w:val="none" w:sz="0" w:space="0" w:color="auto"/>
      </w:divBdr>
    </w:div>
    <w:div w:id="651954250">
      <w:bodyDiv w:val="1"/>
      <w:marLeft w:val="0"/>
      <w:marRight w:val="0"/>
      <w:marTop w:val="0"/>
      <w:marBottom w:val="0"/>
      <w:divBdr>
        <w:top w:val="none" w:sz="0" w:space="0" w:color="auto"/>
        <w:left w:val="none" w:sz="0" w:space="0" w:color="auto"/>
        <w:bottom w:val="none" w:sz="0" w:space="0" w:color="auto"/>
        <w:right w:val="none" w:sz="0" w:space="0" w:color="auto"/>
      </w:divBdr>
    </w:div>
    <w:div w:id="898588334">
      <w:bodyDiv w:val="1"/>
      <w:marLeft w:val="0"/>
      <w:marRight w:val="0"/>
      <w:marTop w:val="0"/>
      <w:marBottom w:val="0"/>
      <w:divBdr>
        <w:top w:val="none" w:sz="0" w:space="0" w:color="auto"/>
        <w:left w:val="none" w:sz="0" w:space="0" w:color="auto"/>
        <w:bottom w:val="none" w:sz="0" w:space="0" w:color="auto"/>
        <w:right w:val="none" w:sz="0" w:space="0" w:color="auto"/>
      </w:divBdr>
    </w:div>
    <w:div w:id="20328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search?rlz=1C1VFKB_enTR679TR679&amp;q=konjenital+beyin+malformasyonlar%C4%B1&amp;sa=X&amp;ved=0ahUKEwjFqonA85fVAhXFXhoKHenXDiMQ7xYIIy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fnoroloji.org/ekitap.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0E979-2C8B-4F73-B706-4CA05724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92</Pages>
  <Words>24925</Words>
  <Characters>142079</Characters>
  <Application>Microsoft Office Word</Application>
  <DocSecurity>0</DocSecurity>
  <Lines>1183</Lines>
  <Paragraphs>333</Paragraphs>
  <ScaleCrop>false</ScaleCrop>
  <HeadingPairs>
    <vt:vector size="4" baseType="variant">
      <vt:variant>
        <vt:lpstr>Konu Başlığı</vt:lpstr>
      </vt:variant>
      <vt:variant>
        <vt:i4>1</vt:i4>
      </vt:variant>
      <vt:variant>
        <vt:lpstr>Başlıklar</vt:lpstr>
      </vt:variant>
      <vt:variant>
        <vt:i4>59</vt:i4>
      </vt:variant>
    </vt:vector>
  </HeadingPairs>
  <TitlesOfParts>
    <vt:vector size="60" baseType="lpstr">
      <vt:lpstr/>
      <vt:lpstr/>
      <vt:lpstr/>
      <vt:lpstr/>
      <vt:lpstr>DÖNEM V</vt:lpstr>
      <vt:lpstr/>
      <vt:lpstr>2018-2019 EĞİTİM VE ÖĞRETİM YILI </vt:lpstr>
      <vt:lpstr/>
      <vt:lpstr>DERS PROGRAMI</vt:lpstr>
      <vt:lpstr>    </vt:lpstr>
      <vt:lpstr>    DÖNEM IV-V “KLİNİK DÖNEM” AMAÇ VE PROGRAM KAZANIMLARI</vt:lpstr>
      <vt:lpstr>        </vt:lpstr>
      <vt:lpstr>    “ KADIN HASTALIKLARI VE DOĞUM ” STAJ AMAÇ VE PROGRAM KAZANIMLARI</vt:lpstr>
      <vt:lpstr>        </vt:lpstr>
      <vt:lpstr>    “ KULAK BURUN BOĞAZ HASTALIKLARI” STAJ AMAÇ VE PROGRAM KAZANIMLARI</vt:lpstr>
      <vt:lpstr>    “KULAK BURUN BOĞAZ HASTALIKLARI” STAJ PROGRAMI</vt:lpstr>
      <vt:lpstr>    “KULAK BURUN BOĞAZ HASTALIKLARI” STAJ PROGRAMI</vt:lpstr>
      <vt:lpstr>    </vt:lpstr>
      <vt:lpstr>    “GÖZ HASTALIKLARI”  STAJ PROGRAMI</vt:lpstr>
      <vt:lpstr>    “DERİ VE ZÜHREVİ HASTALIKLARI”  STAJ PROGRAMI</vt:lpstr>
      <vt:lpstr>        </vt:lpstr>
      <vt:lpstr>        </vt:lpstr>
      <vt:lpstr>        </vt:lpstr>
      <vt:lpstr>        </vt:lpstr>
      <vt:lpstr>    “ÜROLOJİ “ STAJ AMAÇ VE PROGRAM KAZANIMLARI”</vt:lpstr>
      <vt:lpstr>    </vt:lpstr>
      <vt:lpstr>    “RUH SAĞLIĞI VE HASTALIKLARI” STAJ PROGRAMI</vt:lpstr>
      <vt:lpstr>        </vt:lpstr>
      <vt:lpstr>        </vt:lpstr>
      <vt:lpstr>        </vt:lpstr>
      <vt:lpstr>        </vt:lpstr>
      <vt:lpstr>        </vt:lpstr>
      <vt:lpstr>    “RADYOLOJİ” STAJ PROGRAMI </vt:lpstr>
      <vt:lpstr>        “NÖROLOJİ” STAJ AMAÇ VE PROGRAM KAZANIMLARI</vt:lpstr>
      <vt:lpstr>        </vt:lpstr>
      <vt:lpstr>    </vt:lpstr>
      <vt:lpstr>    “BEYİN VE SİNİR CERRAHİ” STAJ AMAÇ VE PROGRAM KAZANIMLARI”</vt:lpstr>
      <vt:lpstr>        </vt:lpstr>
      <vt:lpstr>    “BEYİN VE SİNİR CERRAHİSİ” STAJ PROGRAMI</vt:lpstr>
      <vt:lpstr>    </vt:lpstr>
      <vt:lpstr>        </vt:lpstr>
      <vt:lpstr>        </vt:lpstr>
      <vt:lpstr>        </vt:lpstr>
      <vt:lpstr>    “ORTOPEDİ VE TRAVMATOLOJİ” STAJ AMAÇ VE PROGRAM KAZANIMLARI</vt:lpstr>
      <vt:lpstr>        </vt:lpstr>
      <vt:lpstr>        </vt:lpstr>
      <vt:lpstr>    “ORTOPEDİ VE TRAVMATOLOJİ” STAJ PROGRAMI</vt:lpstr>
      <vt:lpstr>    </vt:lpstr>
      <vt:lpstr>    “FİZİKSEL TIP VE REHABİLİTASYON” STAJ AMAÇ VE PROGRAM KAZANIMLARI</vt:lpstr>
      <vt:lpstr>    </vt:lpstr>
      <vt:lpstr>    “FİZİKSEL TIP VE REHABİLİTASYON” STAJ PROGRAMI</vt:lpstr>
      <vt:lpstr>    </vt:lpstr>
      <vt:lpstr>    “ ACİL TIP ” STAJ AMAÇ VE PROGRAM KAZANIMLARI</vt:lpstr>
      <vt:lpstr>        </vt:lpstr>
      <vt:lpstr>    “PLASTİK, REKONSTRÜKTİF VE ESTETİK CERRAHİ” STAJ AMAÇ VE PROGRAM KAZANIMLARI</vt:lpstr>
      <vt:lpstr>    </vt:lpstr>
      <vt:lpstr>    </vt:lpstr>
      <vt:lpstr>    “PLASTİK, REKONSTRÜKTİF VE ESTETİK CERRAHİ”  STAJ PROGRAMI</vt:lpstr>
      <vt:lpstr>    “ANESTEZİYOLOJİ VE REANİMASYON” STAJ AMAÇ VE PROGRAM KAZANIMLARI</vt:lpstr>
      <vt:lpstr>        </vt:lpstr>
    </vt:vector>
  </TitlesOfParts>
  <Company/>
  <LinksUpToDate>false</LinksUpToDate>
  <CharactersWithSpaces>166671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86</cp:revision>
  <dcterms:created xsi:type="dcterms:W3CDTF">2016-12-09T12:37:00Z</dcterms:created>
  <dcterms:modified xsi:type="dcterms:W3CDTF">2018-12-06T11:32:00Z</dcterms:modified>
</cp:coreProperties>
</file>